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9328" w:type="dxa"/>
        <w:tblInd w:w="-68" w:type="dxa"/>
        <w:tblCellMar>
          <w:left w:w="70" w:type="dxa"/>
          <w:right w:w="70" w:type="dxa"/>
        </w:tblCellMar>
        <w:tblLook w:val="0000" w:firstRow="0" w:lastRow="0" w:firstColumn="0" w:lastColumn="0" w:noHBand="0" w:noVBand="0"/>
      </w:tblPr>
      <w:tblGrid>
        <w:gridCol w:w="68"/>
        <w:gridCol w:w="6122"/>
        <w:gridCol w:w="68"/>
        <w:gridCol w:w="4432"/>
        <w:gridCol w:w="3237"/>
        <w:gridCol w:w="6190"/>
        <w:gridCol w:w="6190"/>
        <w:gridCol w:w="3021"/>
      </w:tblGrid>
      <w:tr w:rsidR="00830FDA" w:rsidRPr="00B07319">
        <w:trPr>
          <w:gridAfter w:val="4"/>
          <w:wAfter w:w="18638" w:type="dxa"/>
          <w:trHeight w:val="709"/>
        </w:trPr>
        <w:tc>
          <w:tcPr>
            <w:tcW w:w="6190" w:type="dxa"/>
            <w:gridSpan w:val="2"/>
          </w:tcPr>
          <w:p w:rsidR="00454FAE" w:rsidRPr="00B07319" w:rsidRDefault="00454FAE" w:rsidP="00454FAE">
            <w:pPr>
              <w:rPr>
                <w:rFonts w:ascii="Arial" w:hAnsi="Arial" w:cs="Arial"/>
                <w:b/>
                <w:bCs/>
                <w:i w:val="0"/>
                <w:sz w:val="22"/>
                <w:szCs w:val="22"/>
              </w:rPr>
            </w:pPr>
            <w:r w:rsidRPr="00B07319">
              <w:rPr>
                <w:rFonts w:ascii="Arial" w:hAnsi="Arial" w:cs="Arial"/>
                <w:b/>
                <w:bCs/>
                <w:i w:val="0"/>
                <w:sz w:val="22"/>
                <w:szCs w:val="22"/>
              </w:rPr>
              <w:t xml:space="preserve">OSNOVNA ŠOLA </w:t>
            </w:r>
            <w:r w:rsidR="00745D1B">
              <w:rPr>
                <w:rFonts w:ascii="Arial" w:hAnsi="Arial" w:cs="Arial"/>
                <w:b/>
                <w:bCs/>
                <w:i w:val="0"/>
                <w:sz w:val="22"/>
                <w:szCs w:val="22"/>
              </w:rPr>
              <w:t xml:space="preserve">N. H. </w:t>
            </w:r>
            <w:r w:rsidRPr="00B07319">
              <w:rPr>
                <w:rFonts w:ascii="Arial" w:hAnsi="Arial" w:cs="Arial"/>
                <w:b/>
                <w:bCs/>
                <w:i w:val="0"/>
                <w:sz w:val="22"/>
                <w:szCs w:val="22"/>
              </w:rPr>
              <w:t xml:space="preserve">MAKSA PEČARJA                               </w:t>
            </w:r>
          </w:p>
          <w:p w:rsidR="00454FAE" w:rsidRPr="00B07319" w:rsidRDefault="00232B16" w:rsidP="00454FAE">
            <w:pPr>
              <w:rPr>
                <w:rFonts w:ascii="Arial" w:hAnsi="Arial" w:cs="Arial"/>
                <w:b/>
                <w:i w:val="0"/>
                <w:sz w:val="22"/>
                <w:szCs w:val="22"/>
              </w:rPr>
            </w:pPr>
            <w:r w:rsidRPr="00B07319">
              <w:rPr>
                <w:rFonts w:ascii="Arial" w:hAnsi="Arial" w:cs="Arial"/>
                <w:b/>
                <w:i w:val="0"/>
                <w:sz w:val="22"/>
                <w:szCs w:val="22"/>
              </w:rPr>
              <w:t>Črnuška cesta 9</w:t>
            </w:r>
          </w:p>
          <w:p w:rsidR="00232B16" w:rsidRPr="00B07319" w:rsidRDefault="00232B16" w:rsidP="00454FAE">
            <w:pPr>
              <w:rPr>
                <w:rFonts w:ascii="Arial" w:hAnsi="Arial" w:cs="Arial"/>
                <w:b/>
                <w:i w:val="0"/>
                <w:sz w:val="22"/>
                <w:szCs w:val="22"/>
              </w:rPr>
            </w:pPr>
          </w:p>
          <w:p w:rsidR="00454FAE" w:rsidRPr="00B07319" w:rsidRDefault="00454FAE" w:rsidP="00454FAE">
            <w:pPr>
              <w:rPr>
                <w:rFonts w:ascii="Arial" w:hAnsi="Arial" w:cs="Arial"/>
                <w:b/>
                <w:i w:val="0"/>
                <w:sz w:val="22"/>
                <w:szCs w:val="22"/>
              </w:rPr>
            </w:pPr>
            <w:r w:rsidRPr="00B07319">
              <w:rPr>
                <w:rFonts w:ascii="Arial" w:hAnsi="Arial" w:cs="Arial"/>
                <w:b/>
                <w:i w:val="0"/>
                <w:sz w:val="22"/>
                <w:szCs w:val="22"/>
              </w:rPr>
              <w:t xml:space="preserve">1231 </w:t>
            </w:r>
            <w:r w:rsidR="00761BE2">
              <w:rPr>
                <w:rFonts w:ascii="Arial" w:hAnsi="Arial" w:cs="Arial"/>
                <w:b/>
                <w:i w:val="0"/>
                <w:sz w:val="22"/>
                <w:szCs w:val="22"/>
              </w:rPr>
              <w:t>Ljubljana - Črnuče</w:t>
            </w:r>
            <w:r w:rsidRPr="00B07319">
              <w:rPr>
                <w:rFonts w:ascii="Arial" w:hAnsi="Arial" w:cs="Arial"/>
                <w:b/>
                <w:i w:val="0"/>
                <w:sz w:val="22"/>
                <w:szCs w:val="22"/>
              </w:rPr>
              <w:t xml:space="preserve"> </w:t>
            </w:r>
          </w:p>
          <w:p w:rsidR="00830FDA" w:rsidRPr="00B07319" w:rsidRDefault="00830FDA" w:rsidP="00830FDA">
            <w:pPr>
              <w:rPr>
                <w:rFonts w:ascii="Arial" w:hAnsi="Arial" w:cs="Arial"/>
                <w:sz w:val="22"/>
                <w:szCs w:val="22"/>
              </w:rPr>
            </w:pPr>
          </w:p>
        </w:tc>
        <w:tc>
          <w:tcPr>
            <w:tcW w:w="4500" w:type="dxa"/>
            <w:gridSpan w:val="2"/>
          </w:tcPr>
          <w:p w:rsidR="00830FDA" w:rsidRPr="00B07319" w:rsidRDefault="00830FDA" w:rsidP="00830FDA">
            <w:pPr>
              <w:rPr>
                <w:rFonts w:ascii="Arial" w:hAnsi="Arial" w:cs="Arial"/>
                <w:sz w:val="22"/>
                <w:szCs w:val="22"/>
              </w:rPr>
            </w:pPr>
          </w:p>
        </w:tc>
      </w:tr>
      <w:tr w:rsidR="00830FDA" w:rsidRPr="00B07319">
        <w:trPr>
          <w:gridBefore w:val="1"/>
          <w:wBefore w:w="68" w:type="dxa"/>
          <w:trHeight w:val="80"/>
        </w:trPr>
        <w:tc>
          <w:tcPr>
            <w:tcW w:w="6190" w:type="dxa"/>
            <w:gridSpan w:val="2"/>
          </w:tcPr>
          <w:p w:rsidR="00830FDA" w:rsidRPr="00B07319" w:rsidRDefault="00830FDA" w:rsidP="00830FDA">
            <w:pPr>
              <w:rPr>
                <w:rFonts w:ascii="Arial" w:hAnsi="Arial" w:cs="Arial"/>
                <w:sz w:val="22"/>
                <w:szCs w:val="22"/>
              </w:rPr>
            </w:pPr>
          </w:p>
        </w:tc>
        <w:tc>
          <w:tcPr>
            <w:tcW w:w="7669" w:type="dxa"/>
            <w:gridSpan w:val="2"/>
          </w:tcPr>
          <w:p w:rsidR="00830FDA" w:rsidRPr="00B07319" w:rsidRDefault="00830FDA" w:rsidP="00830FDA">
            <w:pPr>
              <w:rPr>
                <w:rFonts w:ascii="Arial" w:hAnsi="Arial" w:cs="Arial"/>
                <w:sz w:val="22"/>
                <w:szCs w:val="22"/>
              </w:rPr>
            </w:pPr>
          </w:p>
        </w:tc>
        <w:tc>
          <w:tcPr>
            <w:tcW w:w="6190" w:type="dxa"/>
          </w:tcPr>
          <w:p w:rsidR="00830FDA" w:rsidRPr="00B07319" w:rsidRDefault="00830FDA" w:rsidP="00830FDA">
            <w:pPr>
              <w:rPr>
                <w:rFonts w:ascii="Arial" w:hAnsi="Arial" w:cs="Arial"/>
                <w:b/>
                <w:bCs/>
                <w:sz w:val="22"/>
                <w:szCs w:val="22"/>
              </w:rPr>
            </w:pPr>
          </w:p>
        </w:tc>
        <w:tc>
          <w:tcPr>
            <w:tcW w:w="6190" w:type="dxa"/>
          </w:tcPr>
          <w:p w:rsidR="00830FDA" w:rsidRPr="00B07319" w:rsidRDefault="00830FDA" w:rsidP="00830FDA">
            <w:pPr>
              <w:rPr>
                <w:rFonts w:ascii="Arial" w:hAnsi="Arial" w:cs="Arial"/>
                <w:b/>
                <w:bCs/>
                <w:sz w:val="22"/>
                <w:szCs w:val="22"/>
              </w:rPr>
            </w:pPr>
          </w:p>
        </w:tc>
        <w:tc>
          <w:tcPr>
            <w:tcW w:w="3021" w:type="dxa"/>
          </w:tcPr>
          <w:p w:rsidR="00830FDA" w:rsidRPr="00B07319" w:rsidRDefault="00830FDA" w:rsidP="00830FDA">
            <w:pPr>
              <w:rPr>
                <w:rFonts w:ascii="Arial" w:hAnsi="Arial" w:cs="Arial"/>
                <w:sz w:val="22"/>
                <w:szCs w:val="22"/>
              </w:rPr>
            </w:pPr>
          </w:p>
        </w:tc>
      </w:tr>
    </w:tbl>
    <w:p w:rsidR="00DC0005" w:rsidRPr="00B07319" w:rsidRDefault="00DC0005" w:rsidP="00EF1AE4">
      <w:pPr>
        <w:rPr>
          <w:rFonts w:ascii="Arial" w:hAnsi="Arial" w:cs="Arial"/>
          <w:sz w:val="22"/>
          <w:szCs w:val="22"/>
        </w:rPr>
      </w:pPr>
    </w:p>
    <w:p w:rsidR="00DC0005" w:rsidRPr="00B07319" w:rsidRDefault="00DC0005" w:rsidP="00EF1AE4">
      <w:pPr>
        <w:rPr>
          <w:rFonts w:ascii="Arial" w:hAnsi="Arial" w:cs="Arial"/>
          <w:sz w:val="22"/>
          <w:szCs w:val="22"/>
        </w:rPr>
      </w:pPr>
    </w:p>
    <w:p w:rsidR="00DC0005" w:rsidRPr="00B07319" w:rsidRDefault="00DC0005" w:rsidP="00EF1AE4">
      <w:pPr>
        <w:rPr>
          <w:rFonts w:ascii="Arial" w:hAnsi="Arial" w:cs="Arial"/>
          <w:sz w:val="22"/>
          <w:szCs w:val="22"/>
        </w:rPr>
      </w:pPr>
    </w:p>
    <w:p w:rsidR="00DC0005" w:rsidRPr="00B07319" w:rsidRDefault="00DC0005" w:rsidP="00EF1AE4">
      <w:pPr>
        <w:rPr>
          <w:rFonts w:ascii="Arial" w:hAnsi="Arial" w:cs="Arial"/>
          <w:sz w:val="22"/>
          <w:szCs w:val="22"/>
        </w:rPr>
      </w:pPr>
    </w:p>
    <w:p w:rsidR="00DC0005" w:rsidRPr="00B07319" w:rsidRDefault="00DC0005" w:rsidP="00EF1AE4">
      <w:pPr>
        <w:rPr>
          <w:rFonts w:ascii="Arial" w:hAnsi="Arial" w:cs="Arial"/>
          <w:sz w:val="22"/>
          <w:szCs w:val="22"/>
        </w:rPr>
      </w:pPr>
    </w:p>
    <w:p w:rsidR="00DC0005" w:rsidRPr="00B07319" w:rsidRDefault="00DC0005" w:rsidP="00EF1AE4">
      <w:pPr>
        <w:rPr>
          <w:rFonts w:ascii="Arial" w:hAnsi="Arial" w:cs="Arial"/>
          <w:i w:val="0"/>
          <w:iCs w:val="0"/>
          <w:sz w:val="22"/>
          <w:szCs w:val="22"/>
        </w:rPr>
      </w:pPr>
    </w:p>
    <w:p w:rsidR="00DC0005" w:rsidRPr="00B07319" w:rsidRDefault="00DC0005" w:rsidP="002262AF">
      <w:pPr>
        <w:jc w:val="center"/>
        <w:rPr>
          <w:rFonts w:ascii="Arial" w:hAnsi="Arial" w:cs="Arial"/>
          <w:b/>
          <w:bCs/>
          <w:i w:val="0"/>
          <w:iCs w:val="0"/>
          <w:sz w:val="22"/>
          <w:szCs w:val="22"/>
        </w:rPr>
      </w:pPr>
      <w:r w:rsidRPr="00B07319">
        <w:rPr>
          <w:rFonts w:ascii="Arial" w:hAnsi="Arial" w:cs="Arial"/>
          <w:b/>
          <w:bCs/>
          <w:i w:val="0"/>
          <w:iCs w:val="0"/>
          <w:sz w:val="22"/>
          <w:szCs w:val="22"/>
        </w:rPr>
        <w:t>RAZPISNA</w:t>
      </w:r>
    </w:p>
    <w:p w:rsidR="00DC0005" w:rsidRPr="00B07319" w:rsidRDefault="00DC0005" w:rsidP="002262AF">
      <w:pPr>
        <w:pStyle w:val="Naslov2"/>
        <w:jc w:val="center"/>
        <w:rPr>
          <w:rFonts w:ascii="Arial" w:hAnsi="Arial" w:cs="Arial"/>
          <w:sz w:val="22"/>
          <w:szCs w:val="22"/>
        </w:rPr>
      </w:pPr>
      <w:r w:rsidRPr="00B07319">
        <w:rPr>
          <w:rFonts w:ascii="Arial" w:hAnsi="Arial" w:cs="Arial"/>
          <w:sz w:val="22"/>
          <w:szCs w:val="22"/>
        </w:rPr>
        <w:t>DOKUMENTACIJA</w:t>
      </w:r>
    </w:p>
    <w:p w:rsidR="00DC0005" w:rsidRPr="00B07319" w:rsidRDefault="00DC0005" w:rsidP="00EF1AE4">
      <w:pPr>
        <w:rPr>
          <w:rFonts w:ascii="Arial" w:hAnsi="Arial" w:cs="Arial"/>
          <w:i w:val="0"/>
          <w:iCs w:val="0"/>
          <w:sz w:val="22"/>
          <w:szCs w:val="22"/>
        </w:rPr>
      </w:pPr>
    </w:p>
    <w:p w:rsidR="00DC0005" w:rsidRPr="00B07319" w:rsidRDefault="00DC0005" w:rsidP="00EF1AE4">
      <w:pPr>
        <w:rPr>
          <w:rFonts w:ascii="Arial" w:hAnsi="Arial" w:cs="Arial"/>
          <w:i w:val="0"/>
          <w:iCs w:val="0"/>
          <w:sz w:val="22"/>
          <w:szCs w:val="22"/>
        </w:rPr>
      </w:pPr>
    </w:p>
    <w:p w:rsidR="0001135F" w:rsidRPr="00B07319" w:rsidRDefault="0001135F" w:rsidP="0001135F">
      <w:pPr>
        <w:jc w:val="center"/>
        <w:rPr>
          <w:rFonts w:ascii="Arial" w:hAnsi="Arial" w:cs="Arial"/>
          <w:b/>
          <w:i w:val="0"/>
          <w:sz w:val="22"/>
          <w:szCs w:val="22"/>
        </w:rPr>
      </w:pPr>
      <w:r w:rsidRPr="00B07319">
        <w:rPr>
          <w:rFonts w:ascii="Arial" w:hAnsi="Arial" w:cs="Arial"/>
          <w:b/>
          <w:i w:val="0"/>
          <w:sz w:val="22"/>
          <w:szCs w:val="22"/>
        </w:rPr>
        <w:t xml:space="preserve">za oddajo javnega naročila v skladu z </w:t>
      </w:r>
    </w:p>
    <w:p w:rsidR="0001135F" w:rsidRPr="00B07319" w:rsidRDefault="0001135F" w:rsidP="0001135F">
      <w:pPr>
        <w:jc w:val="center"/>
        <w:rPr>
          <w:rFonts w:ascii="Arial" w:hAnsi="Arial" w:cs="Arial"/>
          <w:b/>
          <w:i w:val="0"/>
          <w:iCs w:val="0"/>
          <w:color w:val="000000"/>
          <w:sz w:val="22"/>
          <w:szCs w:val="22"/>
        </w:rPr>
      </w:pPr>
      <w:r w:rsidRPr="00B07319">
        <w:rPr>
          <w:rFonts w:ascii="Arial" w:hAnsi="Arial" w:cs="Arial"/>
          <w:b/>
          <w:i w:val="0"/>
          <w:iCs w:val="0"/>
          <w:color w:val="000000"/>
          <w:sz w:val="22"/>
          <w:szCs w:val="22"/>
        </w:rPr>
        <w:t xml:space="preserve">Zakonom o javnem naročanju </w:t>
      </w:r>
    </w:p>
    <w:p w:rsidR="0001135F" w:rsidRPr="00B07319" w:rsidRDefault="0001135F" w:rsidP="0001135F">
      <w:pPr>
        <w:jc w:val="center"/>
        <w:rPr>
          <w:rFonts w:ascii="Arial" w:hAnsi="Arial" w:cs="Arial"/>
          <w:b/>
          <w:i w:val="0"/>
          <w:sz w:val="22"/>
          <w:szCs w:val="22"/>
        </w:rPr>
      </w:pPr>
      <w:r w:rsidRPr="00B07319">
        <w:rPr>
          <w:rFonts w:ascii="Arial" w:hAnsi="Arial" w:cs="Arial"/>
          <w:b/>
          <w:i w:val="0"/>
          <w:iCs w:val="0"/>
          <w:color w:val="000000"/>
          <w:sz w:val="22"/>
          <w:szCs w:val="22"/>
        </w:rPr>
        <w:t>(Uradni list RS, št. 91/2015 in št. 14/2018; v nadaljevanju: ZJN-3)</w:t>
      </w:r>
    </w:p>
    <w:p w:rsidR="00DC0005" w:rsidRPr="00B07319" w:rsidRDefault="00DC0005" w:rsidP="00EF1AE4">
      <w:pPr>
        <w:jc w:val="center"/>
        <w:rPr>
          <w:rFonts w:ascii="Arial" w:hAnsi="Arial" w:cs="Arial"/>
          <w:b/>
          <w:bCs/>
          <w:i w:val="0"/>
          <w:iCs w:val="0"/>
          <w:sz w:val="22"/>
          <w:szCs w:val="22"/>
        </w:rPr>
      </w:pPr>
    </w:p>
    <w:p w:rsidR="00DC0005" w:rsidRPr="00B07319" w:rsidRDefault="00DC0005" w:rsidP="00EF1AE4">
      <w:pPr>
        <w:jc w:val="center"/>
        <w:rPr>
          <w:rFonts w:ascii="Arial" w:hAnsi="Arial" w:cs="Arial"/>
          <w:b/>
          <w:bCs/>
          <w:i w:val="0"/>
          <w:iCs w:val="0"/>
          <w:sz w:val="22"/>
          <w:szCs w:val="22"/>
        </w:rPr>
      </w:pPr>
    </w:p>
    <w:p w:rsidR="00DC0005" w:rsidRPr="00B07319" w:rsidRDefault="00DC0005" w:rsidP="00EF1AE4">
      <w:pPr>
        <w:jc w:val="center"/>
        <w:rPr>
          <w:rFonts w:ascii="Arial" w:hAnsi="Arial" w:cs="Arial"/>
          <w:b/>
          <w:bCs/>
          <w:i w:val="0"/>
          <w:iCs w:val="0"/>
          <w:sz w:val="22"/>
          <w:szCs w:val="22"/>
        </w:rPr>
      </w:pPr>
    </w:p>
    <w:p w:rsidR="00DC0005" w:rsidRPr="00B07319" w:rsidRDefault="00DC0005" w:rsidP="002262AF">
      <w:pPr>
        <w:jc w:val="center"/>
        <w:rPr>
          <w:rFonts w:ascii="Arial" w:hAnsi="Arial" w:cs="Arial"/>
          <w:b/>
          <w:bCs/>
          <w:i w:val="0"/>
          <w:iCs w:val="0"/>
          <w:sz w:val="22"/>
          <w:szCs w:val="22"/>
        </w:rPr>
      </w:pPr>
      <w:r w:rsidRPr="00B07319">
        <w:rPr>
          <w:rFonts w:ascii="Arial" w:hAnsi="Arial" w:cs="Arial"/>
          <w:b/>
          <w:bCs/>
          <w:i w:val="0"/>
          <w:iCs w:val="0"/>
          <w:sz w:val="22"/>
          <w:szCs w:val="22"/>
        </w:rPr>
        <w:t xml:space="preserve">Oddaja javnega naročila po konkurenčnem postopku s pogajanji </w:t>
      </w:r>
    </w:p>
    <w:p w:rsidR="00DC0005" w:rsidRPr="00B07319" w:rsidRDefault="00DC0005" w:rsidP="00EF1AE4">
      <w:pPr>
        <w:jc w:val="center"/>
        <w:rPr>
          <w:rFonts w:ascii="Arial" w:hAnsi="Arial" w:cs="Arial"/>
          <w:b/>
          <w:bCs/>
          <w:i w:val="0"/>
          <w:iCs w:val="0"/>
          <w:sz w:val="22"/>
          <w:szCs w:val="22"/>
        </w:rPr>
      </w:pPr>
    </w:p>
    <w:p w:rsidR="00DC0005" w:rsidRPr="00B07319" w:rsidRDefault="00DC0005" w:rsidP="00EF1AE4">
      <w:pPr>
        <w:jc w:val="center"/>
        <w:rPr>
          <w:rFonts w:ascii="Arial" w:hAnsi="Arial" w:cs="Arial"/>
          <w:b/>
          <w:bCs/>
          <w:i w:val="0"/>
          <w:iCs w:val="0"/>
          <w:sz w:val="22"/>
          <w:szCs w:val="22"/>
        </w:rPr>
      </w:pPr>
    </w:p>
    <w:p w:rsidR="00DC0005" w:rsidRPr="00B07319" w:rsidRDefault="00DC0005" w:rsidP="00EF1AE4">
      <w:pPr>
        <w:jc w:val="center"/>
        <w:rPr>
          <w:rFonts w:ascii="Arial" w:hAnsi="Arial" w:cs="Arial"/>
          <w:b/>
          <w:bCs/>
          <w:i w:val="0"/>
          <w:iCs w:val="0"/>
          <w:sz w:val="22"/>
          <w:szCs w:val="22"/>
        </w:rPr>
      </w:pPr>
      <w:r w:rsidRPr="00B07319">
        <w:rPr>
          <w:rFonts w:ascii="Arial" w:hAnsi="Arial" w:cs="Arial"/>
          <w:b/>
          <w:bCs/>
          <w:i w:val="0"/>
          <w:iCs w:val="0"/>
          <w:sz w:val="22"/>
          <w:szCs w:val="22"/>
        </w:rPr>
        <w:t>za izbiro izvajalca</w:t>
      </w:r>
    </w:p>
    <w:p w:rsidR="00DC0005" w:rsidRPr="00B07319" w:rsidRDefault="00DC0005" w:rsidP="00EF1AE4">
      <w:pPr>
        <w:jc w:val="center"/>
        <w:rPr>
          <w:rFonts w:ascii="Arial" w:hAnsi="Arial" w:cs="Arial"/>
          <w:b/>
          <w:bCs/>
          <w:i w:val="0"/>
          <w:sz w:val="22"/>
          <w:szCs w:val="22"/>
        </w:rPr>
      </w:pPr>
      <w:r w:rsidRPr="00B07319">
        <w:rPr>
          <w:rFonts w:ascii="Arial" w:hAnsi="Arial" w:cs="Arial"/>
          <w:b/>
          <w:bCs/>
          <w:i w:val="0"/>
          <w:sz w:val="22"/>
          <w:szCs w:val="22"/>
        </w:rPr>
        <w:t xml:space="preserve">za </w:t>
      </w:r>
    </w:p>
    <w:p w:rsidR="00DC0005" w:rsidRPr="00B07319" w:rsidRDefault="00DC0005" w:rsidP="00D82FE4">
      <w:pPr>
        <w:ind w:left="1080"/>
        <w:jc w:val="center"/>
        <w:rPr>
          <w:rFonts w:ascii="Arial" w:hAnsi="Arial" w:cs="Arial"/>
          <w:b/>
          <w:bCs/>
          <w:i w:val="0"/>
          <w:iCs w:val="0"/>
          <w:sz w:val="22"/>
          <w:szCs w:val="22"/>
        </w:rPr>
      </w:pPr>
    </w:p>
    <w:p w:rsidR="00FA354E" w:rsidRPr="00B07319" w:rsidRDefault="00FA354E" w:rsidP="00FA354E">
      <w:pPr>
        <w:jc w:val="both"/>
        <w:rPr>
          <w:rFonts w:ascii="Arial" w:hAnsi="Arial" w:cs="Arial"/>
          <w:b/>
          <w:color w:val="000000"/>
          <w:sz w:val="22"/>
          <w:szCs w:val="22"/>
          <w:u w:val="single"/>
        </w:rPr>
      </w:pPr>
    </w:p>
    <w:p w:rsidR="00FA354E" w:rsidRPr="00B07319" w:rsidRDefault="0055567F" w:rsidP="00FA354E">
      <w:pPr>
        <w:spacing w:line="480" w:lineRule="auto"/>
        <w:jc w:val="center"/>
        <w:rPr>
          <w:rFonts w:ascii="Arial" w:hAnsi="Arial" w:cs="Arial"/>
          <w:b/>
          <w:bCs/>
          <w:i w:val="0"/>
          <w:sz w:val="22"/>
          <w:szCs w:val="22"/>
        </w:rPr>
      </w:pPr>
      <w:r w:rsidRPr="00B07319">
        <w:rPr>
          <w:rFonts w:ascii="Arial" w:hAnsi="Arial" w:cs="Arial"/>
          <w:b/>
          <w:i w:val="0"/>
          <w:color w:val="000000"/>
          <w:sz w:val="22"/>
          <w:szCs w:val="22"/>
        </w:rPr>
        <w:t>»Prenova</w:t>
      </w:r>
      <w:r w:rsidR="00FA354E" w:rsidRPr="00B07319">
        <w:rPr>
          <w:rFonts w:ascii="Arial" w:hAnsi="Arial" w:cs="Arial"/>
          <w:b/>
          <w:i w:val="0"/>
          <w:color w:val="000000"/>
          <w:sz w:val="22"/>
          <w:szCs w:val="22"/>
        </w:rPr>
        <w:t xml:space="preserve"> zunanjega šolskega igrišča ob OŠ n.h. Maksa Pečarja v Črnučah«</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jc w:val="both"/>
        <w:rPr>
          <w:rFonts w:ascii="Arial" w:hAnsi="Arial" w:cs="Arial"/>
          <w:b/>
          <w:bCs/>
          <w:i w:val="0"/>
          <w:iCs w:val="0"/>
          <w:sz w:val="22"/>
          <w:szCs w:val="22"/>
        </w:rPr>
      </w:pPr>
    </w:p>
    <w:p w:rsidR="00DC0005" w:rsidRPr="00B07319" w:rsidRDefault="00DC0005" w:rsidP="00FD29AE">
      <w:pPr>
        <w:tabs>
          <w:tab w:val="left" w:pos="1170"/>
        </w:tabs>
        <w:rPr>
          <w:rFonts w:ascii="Arial" w:hAnsi="Arial" w:cs="Arial"/>
          <w:i w:val="0"/>
          <w:iCs w:val="0"/>
          <w:sz w:val="22"/>
          <w:szCs w:val="22"/>
          <w:lang w:val="de-DE" w:eastAsia="en-US"/>
        </w:rPr>
      </w:pPr>
    </w:p>
    <w:p w:rsidR="00DC0005" w:rsidRPr="00B07319" w:rsidRDefault="00DC0005" w:rsidP="00FD29AE">
      <w:pPr>
        <w:tabs>
          <w:tab w:val="left" w:pos="1170"/>
        </w:tabs>
        <w:rPr>
          <w:rFonts w:ascii="Arial" w:hAnsi="Arial" w:cs="Arial"/>
          <w:i w:val="0"/>
          <w:iCs w:val="0"/>
          <w:sz w:val="22"/>
          <w:szCs w:val="22"/>
          <w:lang w:val="de-DE" w:eastAsia="en-US"/>
        </w:rPr>
      </w:pPr>
    </w:p>
    <w:p w:rsidR="00DC0005" w:rsidRPr="00B07319" w:rsidRDefault="00DC0005" w:rsidP="00EF1AE4">
      <w:pPr>
        <w:widowControl w:val="0"/>
        <w:tabs>
          <w:tab w:val="left" w:pos="1170"/>
        </w:tabs>
        <w:autoSpaceDE w:val="0"/>
        <w:autoSpaceDN w:val="0"/>
        <w:adjustRightInd w:val="0"/>
        <w:ind w:left="1276"/>
        <w:textAlignment w:val="center"/>
        <w:rPr>
          <w:rFonts w:ascii="Arial" w:hAnsi="Arial" w:cs="Arial"/>
          <w:i w:val="0"/>
          <w:iCs w:val="0"/>
          <w:sz w:val="22"/>
          <w:szCs w:val="22"/>
          <w:lang w:val="de-DE" w:eastAsia="en-US"/>
        </w:rPr>
        <w:sectPr w:rsidR="00DC0005" w:rsidRPr="00B07319" w:rsidSect="00E80D01">
          <w:pgSz w:w="11906" w:h="16838"/>
          <w:pgMar w:top="1417" w:right="1417" w:bottom="1417" w:left="1417" w:header="709" w:footer="709" w:gutter="0"/>
          <w:cols w:space="708"/>
          <w:docGrid w:linePitch="360"/>
        </w:sectPr>
      </w:pPr>
      <w:r w:rsidRPr="00B07319">
        <w:rPr>
          <w:rFonts w:ascii="Arial" w:hAnsi="Arial" w:cs="Arial"/>
          <w:sz w:val="22"/>
          <w:szCs w:val="22"/>
          <w:lang w:val="de-DE" w:eastAsia="en-US"/>
        </w:rPr>
        <w:t xml:space="preserve">     </w:t>
      </w:r>
      <w:r w:rsidRPr="00B07319">
        <w:rPr>
          <w:rFonts w:ascii="Arial" w:hAnsi="Arial" w:cs="Arial"/>
          <w:sz w:val="22"/>
          <w:szCs w:val="22"/>
          <w:lang w:val="de-DE" w:eastAsia="en-US"/>
        </w:rPr>
        <w:tab/>
      </w:r>
      <w:r w:rsidRPr="00B07319">
        <w:rPr>
          <w:rFonts w:ascii="Arial" w:hAnsi="Arial" w:cs="Arial"/>
          <w:sz w:val="22"/>
          <w:szCs w:val="22"/>
          <w:lang w:val="de-DE" w:eastAsia="en-US"/>
        </w:rPr>
        <w:tab/>
      </w:r>
      <w:r w:rsidRPr="00B07319">
        <w:rPr>
          <w:rFonts w:ascii="Arial" w:hAnsi="Arial" w:cs="Arial"/>
          <w:sz w:val="22"/>
          <w:szCs w:val="22"/>
          <w:lang w:val="de-DE" w:eastAsia="en-US"/>
        </w:rPr>
        <w:tab/>
      </w:r>
      <w:r w:rsidRPr="00B07319">
        <w:rPr>
          <w:rFonts w:ascii="Arial" w:hAnsi="Arial" w:cs="Arial"/>
          <w:sz w:val="22"/>
          <w:szCs w:val="22"/>
          <w:lang w:val="de-DE" w:eastAsia="en-US"/>
        </w:rPr>
        <w:tab/>
      </w:r>
      <w:r w:rsidRPr="00B07319">
        <w:rPr>
          <w:rFonts w:ascii="Arial" w:hAnsi="Arial" w:cs="Arial"/>
          <w:sz w:val="22"/>
          <w:szCs w:val="22"/>
          <w:lang w:val="de-DE" w:eastAsia="en-US"/>
        </w:rPr>
        <w:tab/>
      </w:r>
      <w:r w:rsidRPr="00B07319">
        <w:rPr>
          <w:rFonts w:ascii="Arial" w:hAnsi="Arial" w:cs="Arial"/>
          <w:sz w:val="22"/>
          <w:szCs w:val="22"/>
          <w:lang w:val="de-DE" w:eastAsia="en-US"/>
        </w:rPr>
        <w:tab/>
      </w:r>
      <w:r w:rsidRPr="00B07319">
        <w:rPr>
          <w:rFonts w:ascii="Arial" w:hAnsi="Arial" w:cs="Arial"/>
          <w:sz w:val="22"/>
          <w:szCs w:val="22"/>
          <w:lang w:val="de-DE" w:eastAsia="en-US"/>
        </w:rPr>
        <w:tab/>
      </w:r>
      <w:r w:rsidR="00830FDA" w:rsidRPr="00B07319">
        <w:rPr>
          <w:rFonts w:ascii="Arial" w:hAnsi="Arial" w:cs="Arial"/>
          <w:i w:val="0"/>
          <w:iCs w:val="0"/>
          <w:sz w:val="22"/>
          <w:szCs w:val="22"/>
          <w:lang w:val="de-DE" w:eastAsia="en-US"/>
        </w:rPr>
        <w:t xml:space="preserve">Ljubljana, </w:t>
      </w:r>
      <w:proofErr w:type="spellStart"/>
      <w:r w:rsidR="00FA354E" w:rsidRPr="00B07319">
        <w:rPr>
          <w:rFonts w:ascii="Arial" w:hAnsi="Arial" w:cs="Arial"/>
          <w:i w:val="0"/>
          <w:iCs w:val="0"/>
          <w:sz w:val="22"/>
          <w:szCs w:val="22"/>
          <w:lang w:val="de-DE" w:eastAsia="en-US"/>
        </w:rPr>
        <w:t>januar</w:t>
      </w:r>
      <w:proofErr w:type="spellEnd"/>
      <w:r w:rsidR="00FA354E" w:rsidRPr="00B07319">
        <w:rPr>
          <w:rFonts w:ascii="Arial" w:hAnsi="Arial" w:cs="Arial"/>
          <w:i w:val="0"/>
          <w:iCs w:val="0"/>
          <w:sz w:val="22"/>
          <w:szCs w:val="22"/>
          <w:lang w:val="de-DE" w:eastAsia="en-US"/>
        </w:rPr>
        <w:t xml:space="preserve"> </w:t>
      </w:r>
      <w:r w:rsidRPr="00B07319">
        <w:rPr>
          <w:rFonts w:ascii="Arial" w:hAnsi="Arial" w:cs="Arial"/>
          <w:i w:val="0"/>
          <w:iCs w:val="0"/>
          <w:sz w:val="22"/>
          <w:szCs w:val="22"/>
          <w:lang w:val="de-DE" w:eastAsia="en-US"/>
        </w:rPr>
        <w:t>201</w:t>
      </w:r>
      <w:r w:rsidR="00FA354E" w:rsidRPr="00B07319">
        <w:rPr>
          <w:rFonts w:ascii="Arial" w:hAnsi="Arial" w:cs="Arial"/>
          <w:i w:val="0"/>
          <w:iCs w:val="0"/>
          <w:sz w:val="22"/>
          <w:szCs w:val="22"/>
          <w:lang w:val="de-DE" w:eastAsia="en-US"/>
        </w:rPr>
        <w:t>9</w:t>
      </w:r>
    </w:p>
    <w:p w:rsidR="00DC0005" w:rsidRPr="00B07319" w:rsidRDefault="00DC0005"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Arial" w:hAnsi="Arial" w:cs="Arial"/>
          <w:sz w:val="22"/>
          <w:szCs w:val="22"/>
        </w:rPr>
      </w:pPr>
      <w:r w:rsidRPr="00B07319">
        <w:rPr>
          <w:rFonts w:ascii="Arial" w:hAnsi="Arial" w:cs="Arial"/>
          <w:sz w:val="22"/>
          <w:szCs w:val="22"/>
        </w:rPr>
        <w:lastRenderedPageBreak/>
        <w:t>I. NAVODILA</w:t>
      </w:r>
    </w:p>
    <w:p w:rsidR="00DC0005" w:rsidRPr="00B07319" w:rsidRDefault="00DC0005" w:rsidP="00D00D74">
      <w:pPr>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Naročnik</w:t>
      </w:r>
    </w:p>
    <w:p w:rsidR="00DC0005" w:rsidRPr="00B07319" w:rsidRDefault="00DC0005" w:rsidP="00B005A7">
      <w:pPr>
        <w:pStyle w:val="Zoran1"/>
        <w:numPr>
          <w:ilvl w:val="0"/>
          <w:numId w:val="0"/>
        </w:numPr>
        <w:ind w:left="1080"/>
        <w:rPr>
          <w:rFonts w:ascii="Arial" w:hAnsi="Arial" w:cs="Arial"/>
        </w:rPr>
      </w:pPr>
    </w:p>
    <w:p w:rsidR="00FA354E" w:rsidRPr="00B07319" w:rsidRDefault="00B07319" w:rsidP="00FA354E">
      <w:pPr>
        <w:rPr>
          <w:rFonts w:ascii="Arial" w:hAnsi="Arial" w:cs="Arial"/>
          <w:i w:val="0"/>
          <w:sz w:val="22"/>
          <w:szCs w:val="22"/>
        </w:rPr>
      </w:pPr>
      <w:r w:rsidRPr="00B07319">
        <w:rPr>
          <w:rFonts w:ascii="Arial" w:hAnsi="Arial" w:cs="Arial"/>
          <w:i w:val="0"/>
          <w:sz w:val="22"/>
          <w:szCs w:val="22"/>
        </w:rPr>
        <w:t xml:space="preserve">           </w:t>
      </w:r>
      <w:r w:rsidR="00FA354E" w:rsidRPr="00B07319">
        <w:rPr>
          <w:rFonts w:ascii="Arial" w:hAnsi="Arial" w:cs="Arial"/>
          <w:i w:val="0"/>
          <w:sz w:val="22"/>
          <w:szCs w:val="22"/>
        </w:rPr>
        <w:t>Naročnik je javni vzgojno izobraževalni zavod.</w:t>
      </w:r>
    </w:p>
    <w:p w:rsidR="00FA354E" w:rsidRPr="00B07319" w:rsidRDefault="00FA354E" w:rsidP="00FA354E">
      <w:pPr>
        <w:rPr>
          <w:rFonts w:ascii="Arial" w:hAnsi="Arial" w:cs="Arial"/>
          <w:i w:val="0"/>
          <w:sz w:val="22"/>
          <w:szCs w:val="22"/>
        </w:rPr>
      </w:pPr>
      <w:r w:rsidRPr="00B07319">
        <w:rPr>
          <w:rFonts w:ascii="Arial" w:hAnsi="Arial" w:cs="Arial"/>
          <w:bCs/>
          <w:i w:val="0"/>
          <w:sz w:val="22"/>
          <w:szCs w:val="22"/>
        </w:rPr>
        <w:t xml:space="preserve">          Naslov: </w:t>
      </w:r>
      <w:r w:rsidRPr="00B07319">
        <w:rPr>
          <w:rFonts w:ascii="Arial" w:hAnsi="Arial" w:cs="Arial"/>
          <w:i w:val="0"/>
          <w:sz w:val="22"/>
          <w:szCs w:val="22"/>
        </w:rPr>
        <w:t>Osnovna šola n.h. Maksa Pečarja</w:t>
      </w:r>
    </w:p>
    <w:p w:rsidR="00FA354E" w:rsidRPr="00B07319" w:rsidRDefault="00FA354E" w:rsidP="00FA354E">
      <w:pPr>
        <w:rPr>
          <w:rFonts w:ascii="Arial" w:hAnsi="Arial" w:cs="Arial"/>
          <w:i w:val="0"/>
          <w:sz w:val="22"/>
          <w:szCs w:val="22"/>
        </w:rPr>
      </w:pPr>
      <w:r w:rsidRPr="00B07319">
        <w:rPr>
          <w:rFonts w:ascii="Arial" w:hAnsi="Arial" w:cs="Arial"/>
          <w:bCs/>
          <w:i w:val="0"/>
          <w:sz w:val="22"/>
          <w:szCs w:val="22"/>
        </w:rPr>
        <w:t xml:space="preserve">          Sedež:</w:t>
      </w:r>
      <w:r w:rsidRPr="00B07319">
        <w:rPr>
          <w:rFonts w:ascii="Arial" w:hAnsi="Arial" w:cs="Arial"/>
          <w:b/>
          <w:i w:val="0"/>
          <w:sz w:val="22"/>
          <w:szCs w:val="22"/>
        </w:rPr>
        <w:t xml:space="preserve"> </w:t>
      </w:r>
      <w:r w:rsidRPr="00B07319">
        <w:rPr>
          <w:rFonts w:ascii="Arial" w:hAnsi="Arial" w:cs="Arial"/>
          <w:i w:val="0"/>
          <w:sz w:val="22"/>
          <w:szCs w:val="22"/>
        </w:rPr>
        <w:t xml:space="preserve">  Črnuška cesta 9, 1231 </w:t>
      </w:r>
      <w:r w:rsidR="00761BE2">
        <w:rPr>
          <w:rFonts w:ascii="Arial" w:hAnsi="Arial" w:cs="Arial"/>
          <w:i w:val="0"/>
          <w:sz w:val="22"/>
          <w:szCs w:val="22"/>
        </w:rPr>
        <w:t>Ljubljana - Črnuče</w:t>
      </w:r>
    </w:p>
    <w:p w:rsidR="00FA354E" w:rsidRPr="00B07319" w:rsidRDefault="00FA354E" w:rsidP="00FA354E">
      <w:pPr>
        <w:rPr>
          <w:rFonts w:ascii="Arial" w:hAnsi="Arial" w:cs="Arial"/>
          <w:i w:val="0"/>
          <w:sz w:val="22"/>
          <w:szCs w:val="22"/>
        </w:rPr>
      </w:pPr>
      <w:r w:rsidRPr="00B07319">
        <w:rPr>
          <w:rFonts w:ascii="Arial" w:hAnsi="Arial" w:cs="Arial"/>
          <w:i w:val="0"/>
          <w:sz w:val="22"/>
          <w:szCs w:val="22"/>
        </w:rPr>
        <w:t xml:space="preserve">          Pooblaščena oseba naročnika:</w:t>
      </w:r>
      <w:r w:rsidRPr="00B07319">
        <w:rPr>
          <w:rFonts w:ascii="Arial" w:hAnsi="Arial" w:cs="Arial"/>
          <w:bCs/>
          <w:i w:val="0"/>
          <w:sz w:val="22"/>
          <w:szCs w:val="22"/>
        </w:rPr>
        <w:t xml:space="preserve"> Zlatka Vlasta Zgonc</w:t>
      </w:r>
    </w:p>
    <w:p w:rsidR="00FA354E" w:rsidRPr="00B07319" w:rsidRDefault="00FA354E" w:rsidP="00FA354E">
      <w:pPr>
        <w:rPr>
          <w:rFonts w:ascii="Arial" w:hAnsi="Arial" w:cs="Arial"/>
          <w:i w:val="0"/>
          <w:sz w:val="22"/>
          <w:szCs w:val="22"/>
        </w:rPr>
      </w:pPr>
      <w:r w:rsidRPr="00B07319">
        <w:rPr>
          <w:rFonts w:ascii="Arial" w:hAnsi="Arial" w:cs="Arial"/>
          <w:bCs/>
          <w:i w:val="0"/>
          <w:sz w:val="22"/>
          <w:szCs w:val="22"/>
        </w:rPr>
        <w:t xml:space="preserve">          Telefon:</w:t>
      </w:r>
      <w:r w:rsidRPr="00B07319">
        <w:rPr>
          <w:rFonts w:ascii="Arial" w:hAnsi="Arial" w:cs="Arial"/>
          <w:i w:val="0"/>
          <w:sz w:val="22"/>
          <w:szCs w:val="22"/>
        </w:rPr>
        <w:t xml:space="preserve">   01 5896312</w:t>
      </w:r>
    </w:p>
    <w:p w:rsidR="00FA354E" w:rsidRPr="00B07319" w:rsidRDefault="00FA354E" w:rsidP="00FA354E">
      <w:pPr>
        <w:rPr>
          <w:rFonts w:ascii="Arial" w:hAnsi="Arial" w:cs="Arial"/>
          <w:i w:val="0"/>
          <w:sz w:val="22"/>
          <w:szCs w:val="22"/>
        </w:rPr>
      </w:pPr>
      <w:r w:rsidRPr="00B07319">
        <w:rPr>
          <w:rFonts w:ascii="Arial" w:hAnsi="Arial" w:cs="Arial"/>
          <w:bCs/>
          <w:i w:val="0"/>
          <w:sz w:val="22"/>
          <w:szCs w:val="22"/>
        </w:rPr>
        <w:t xml:space="preserve">          Telefaks:</w:t>
      </w:r>
      <w:r w:rsidRPr="00B07319">
        <w:rPr>
          <w:rFonts w:ascii="Arial" w:hAnsi="Arial" w:cs="Arial"/>
          <w:i w:val="0"/>
          <w:sz w:val="22"/>
          <w:szCs w:val="22"/>
        </w:rPr>
        <w:t xml:space="preserve"> 01 5896317</w:t>
      </w:r>
    </w:p>
    <w:p w:rsidR="00FA354E" w:rsidRPr="00B07319" w:rsidRDefault="00FA354E" w:rsidP="00FA354E">
      <w:pPr>
        <w:rPr>
          <w:rFonts w:ascii="Arial" w:hAnsi="Arial" w:cs="Arial"/>
          <w:i w:val="0"/>
          <w:sz w:val="22"/>
          <w:szCs w:val="22"/>
        </w:rPr>
      </w:pPr>
      <w:r w:rsidRPr="00B07319">
        <w:rPr>
          <w:rFonts w:ascii="Arial" w:hAnsi="Arial" w:cs="Arial"/>
          <w:bCs/>
          <w:i w:val="0"/>
          <w:sz w:val="22"/>
          <w:szCs w:val="22"/>
        </w:rPr>
        <w:t xml:space="preserve">           Kontaktna oseba</w:t>
      </w:r>
      <w:r w:rsidRPr="00B07319">
        <w:rPr>
          <w:rFonts w:ascii="Arial" w:hAnsi="Arial" w:cs="Arial"/>
          <w:b/>
          <w:i w:val="0"/>
          <w:sz w:val="22"/>
          <w:szCs w:val="22"/>
        </w:rPr>
        <w:t xml:space="preserve">: </w:t>
      </w:r>
      <w:r w:rsidRPr="00B07319">
        <w:rPr>
          <w:rFonts w:ascii="Arial" w:hAnsi="Arial" w:cs="Arial"/>
          <w:i w:val="0"/>
          <w:sz w:val="22"/>
          <w:szCs w:val="22"/>
        </w:rPr>
        <w:t xml:space="preserve">ravnateljica </w:t>
      </w:r>
      <w:r w:rsidRPr="00B07319">
        <w:rPr>
          <w:rFonts w:ascii="Arial" w:hAnsi="Arial" w:cs="Arial"/>
          <w:bCs/>
          <w:i w:val="0"/>
          <w:sz w:val="22"/>
          <w:szCs w:val="22"/>
        </w:rPr>
        <w:t>Zlatka Vlasta Zgonc</w:t>
      </w:r>
    </w:p>
    <w:p w:rsidR="00FA354E" w:rsidRPr="00B07319" w:rsidRDefault="00FA354E" w:rsidP="00FA354E">
      <w:pPr>
        <w:rPr>
          <w:rFonts w:ascii="Arial" w:hAnsi="Arial" w:cs="Arial"/>
          <w:i w:val="0"/>
          <w:sz w:val="22"/>
          <w:szCs w:val="22"/>
        </w:rPr>
      </w:pPr>
      <w:r w:rsidRPr="00B07319">
        <w:rPr>
          <w:rFonts w:ascii="Arial" w:hAnsi="Arial" w:cs="Arial"/>
          <w:bCs/>
          <w:i w:val="0"/>
          <w:sz w:val="22"/>
          <w:szCs w:val="22"/>
        </w:rPr>
        <w:t xml:space="preserve">          E-naslov:</w:t>
      </w:r>
      <w:hyperlink r:id="rId9" w:history="1"/>
      <w:hyperlink r:id="rId10" w:history="1"/>
      <w:r w:rsidRPr="00B07319">
        <w:rPr>
          <w:rFonts w:ascii="Arial" w:hAnsi="Arial" w:cs="Arial"/>
          <w:i w:val="0"/>
          <w:sz w:val="22"/>
          <w:szCs w:val="22"/>
        </w:rPr>
        <w:t xml:space="preserve"> </w:t>
      </w:r>
      <w:hyperlink r:id="rId11" w:history="1">
        <w:r w:rsidRPr="00745D1B">
          <w:rPr>
            <w:rStyle w:val="Hiperpovezava"/>
            <w:rFonts w:ascii="Arial" w:hAnsi="Arial" w:cs="Arial"/>
            <w:i w:val="0"/>
            <w:color w:val="auto"/>
            <w:sz w:val="22"/>
            <w:szCs w:val="22"/>
            <w:u w:val="none"/>
          </w:rPr>
          <w:t>osmakspecar@guest.arnes.si</w:t>
        </w:r>
      </w:hyperlink>
    </w:p>
    <w:p w:rsidR="00FA354E" w:rsidRPr="00B07319" w:rsidRDefault="00FA354E" w:rsidP="00FA354E">
      <w:pPr>
        <w:rPr>
          <w:rFonts w:ascii="Arial" w:hAnsi="Arial" w:cs="Arial"/>
          <w:i w:val="0"/>
          <w:sz w:val="22"/>
          <w:szCs w:val="22"/>
        </w:rPr>
      </w:pPr>
      <w:r w:rsidRPr="00B07319">
        <w:rPr>
          <w:rFonts w:ascii="Arial" w:hAnsi="Arial" w:cs="Arial"/>
          <w:i w:val="0"/>
          <w:sz w:val="22"/>
          <w:szCs w:val="22"/>
        </w:rPr>
        <w:t xml:space="preserve">          TRR: SI56 0126 1603 0662 273</w:t>
      </w:r>
    </w:p>
    <w:p w:rsidR="00FA354E" w:rsidRPr="00B07319" w:rsidRDefault="00FA354E" w:rsidP="00FA354E">
      <w:pPr>
        <w:rPr>
          <w:rFonts w:ascii="Arial" w:hAnsi="Arial" w:cs="Arial"/>
          <w:i w:val="0"/>
          <w:sz w:val="22"/>
          <w:szCs w:val="22"/>
        </w:rPr>
      </w:pPr>
      <w:r w:rsidRPr="00B07319">
        <w:rPr>
          <w:rFonts w:ascii="Arial" w:hAnsi="Arial" w:cs="Arial"/>
          <w:i w:val="0"/>
          <w:sz w:val="22"/>
          <w:szCs w:val="22"/>
        </w:rPr>
        <w:t xml:space="preserve">           Matična št.: 5084091000</w:t>
      </w:r>
    </w:p>
    <w:p w:rsidR="00FA354E" w:rsidRPr="00B07319" w:rsidRDefault="00FA354E" w:rsidP="00FA354E">
      <w:pPr>
        <w:rPr>
          <w:rFonts w:ascii="Arial" w:hAnsi="Arial" w:cs="Arial"/>
          <w:bCs/>
          <w:i w:val="0"/>
          <w:sz w:val="22"/>
          <w:szCs w:val="22"/>
        </w:rPr>
      </w:pPr>
      <w:r w:rsidRPr="00B07319">
        <w:rPr>
          <w:rFonts w:ascii="Arial" w:hAnsi="Arial" w:cs="Arial"/>
          <w:i w:val="0"/>
          <w:sz w:val="22"/>
          <w:szCs w:val="22"/>
        </w:rPr>
        <w:t xml:space="preserve">           </w:t>
      </w:r>
      <w:proofErr w:type="spellStart"/>
      <w:r w:rsidR="00176931">
        <w:rPr>
          <w:rFonts w:ascii="Arial" w:hAnsi="Arial" w:cs="Arial"/>
          <w:i w:val="0"/>
          <w:sz w:val="22"/>
          <w:szCs w:val="22"/>
        </w:rPr>
        <w:t>Ident</w:t>
      </w:r>
      <w:proofErr w:type="spellEnd"/>
      <w:r w:rsidR="00176931">
        <w:rPr>
          <w:rFonts w:ascii="Arial" w:hAnsi="Arial" w:cs="Arial"/>
          <w:i w:val="0"/>
          <w:sz w:val="22"/>
          <w:szCs w:val="22"/>
        </w:rPr>
        <w:t>. št. za DDV in davčna številka:</w:t>
      </w:r>
      <w:r w:rsidRPr="00B07319">
        <w:rPr>
          <w:rFonts w:ascii="Arial" w:hAnsi="Arial" w:cs="Arial"/>
          <w:i w:val="0"/>
          <w:sz w:val="22"/>
          <w:szCs w:val="22"/>
        </w:rPr>
        <w:t xml:space="preserve"> SI 79338119</w:t>
      </w:r>
    </w:p>
    <w:p w:rsidR="00FA354E" w:rsidRPr="00B07319" w:rsidRDefault="00FA354E" w:rsidP="00FA354E">
      <w:pPr>
        <w:rPr>
          <w:rFonts w:ascii="Arial" w:hAnsi="Arial" w:cs="Arial"/>
          <w:bCs/>
          <w:sz w:val="22"/>
          <w:szCs w:val="22"/>
        </w:rPr>
      </w:pPr>
    </w:p>
    <w:p w:rsidR="00FA354E" w:rsidRPr="00B07319" w:rsidRDefault="00FA354E" w:rsidP="00FA354E">
      <w:pPr>
        <w:rPr>
          <w:rFonts w:ascii="Arial" w:hAnsi="Arial" w:cs="Arial"/>
          <w:i w:val="0"/>
          <w:sz w:val="22"/>
          <w:szCs w:val="22"/>
        </w:rPr>
      </w:pPr>
      <w:r w:rsidRPr="00B07319">
        <w:rPr>
          <w:rFonts w:ascii="Arial" w:hAnsi="Arial" w:cs="Arial"/>
          <w:i w:val="0"/>
          <w:sz w:val="22"/>
          <w:szCs w:val="22"/>
        </w:rPr>
        <w:t xml:space="preserve">           Razpis bo objavljen na portalu javnih naročil pri Uradnem listi RS. </w:t>
      </w:r>
    </w:p>
    <w:p w:rsidR="00FA354E" w:rsidRPr="00B07319" w:rsidRDefault="00FA354E" w:rsidP="00FA354E">
      <w:pPr>
        <w:rPr>
          <w:rFonts w:ascii="Arial" w:hAnsi="Arial" w:cs="Arial"/>
          <w:i w:val="0"/>
          <w:sz w:val="22"/>
          <w:szCs w:val="22"/>
        </w:rPr>
      </w:pPr>
      <w:r w:rsidRPr="00B07319">
        <w:rPr>
          <w:rFonts w:ascii="Arial" w:hAnsi="Arial" w:cs="Arial"/>
          <w:i w:val="0"/>
          <w:sz w:val="22"/>
          <w:szCs w:val="22"/>
        </w:rPr>
        <w:t xml:space="preserve">           Projektna dokumentacija, ki je sestavni del razpisne dokumentacije bo objavljena na </w:t>
      </w:r>
    </w:p>
    <w:p w:rsidR="00FA354E" w:rsidRPr="00B07319" w:rsidRDefault="00FA354E" w:rsidP="00FA354E">
      <w:pPr>
        <w:rPr>
          <w:rFonts w:ascii="Arial" w:hAnsi="Arial" w:cs="Arial"/>
          <w:b/>
          <w:i w:val="0"/>
          <w:color w:val="000000"/>
          <w:sz w:val="22"/>
          <w:szCs w:val="22"/>
        </w:rPr>
      </w:pPr>
      <w:r w:rsidRPr="00B07319">
        <w:rPr>
          <w:rFonts w:ascii="Arial" w:hAnsi="Arial" w:cs="Arial"/>
          <w:i w:val="0"/>
          <w:sz w:val="22"/>
          <w:szCs w:val="22"/>
        </w:rPr>
        <w:t xml:space="preserve">           spletni strani šole: </w:t>
      </w:r>
      <w:hyperlink r:id="rId12" w:history="1">
        <w:r w:rsidRPr="00B07319">
          <w:rPr>
            <w:rStyle w:val="Hiperpovezava"/>
            <w:rFonts w:ascii="Arial" w:hAnsi="Arial" w:cs="Arial"/>
            <w:b/>
            <w:i w:val="0"/>
            <w:sz w:val="22"/>
            <w:szCs w:val="22"/>
          </w:rPr>
          <w:t>https://www.makspecar.si/</w:t>
        </w:r>
      </w:hyperlink>
    </w:p>
    <w:p w:rsidR="00FA354E" w:rsidRPr="00B07319" w:rsidRDefault="00FA354E" w:rsidP="00FA354E">
      <w:pPr>
        <w:widowControl w:val="0"/>
        <w:tabs>
          <w:tab w:val="left" w:pos="90"/>
          <w:tab w:val="left" w:pos="964"/>
        </w:tabs>
        <w:autoSpaceDE w:val="0"/>
        <w:autoSpaceDN w:val="0"/>
        <w:adjustRightInd w:val="0"/>
        <w:rPr>
          <w:rFonts w:ascii="Arial" w:hAnsi="Arial" w:cs="Arial"/>
          <w:i w:val="0"/>
          <w:color w:val="000000"/>
          <w:sz w:val="22"/>
          <w:szCs w:val="22"/>
        </w:rPr>
      </w:pPr>
      <w:r w:rsidRPr="00B07319">
        <w:rPr>
          <w:rFonts w:ascii="Arial" w:hAnsi="Arial" w:cs="Arial"/>
          <w:b/>
          <w:i w:val="0"/>
          <w:sz w:val="22"/>
          <w:szCs w:val="22"/>
        </w:rPr>
        <w:t xml:space="preserve">           </w:t>
      </w:r>
      <w:r w:rsidRPr="00B07319">
        <w:rPr>
          <w:rFonts w:ascii="Arial" w:hAnsi="Arial" w:cs="Arial"/>
          <w:i w:val="0"/>
          <w:color w:val="000000"/>
          <w:sz w:val="22"/>
          <w:szCs w:val="22"/>
        </w:rPr>
        <w:t>Lokacija izvajanja del:</w:t>
      </w:r>
      <w:r w:rsidRPr="00B07319">
        <w:rPr>
          <w:rFonts w:ascii="Arial" w:hAnsi="Arial" w:cs="Arial"/>
          <w:i w:val="0"/>
          <w:sz w:val="22"/>
          <w:szCs w:val="22"/>
        </w:rPr>
        <w:t xml:space="preserve"> Črnuška cesta 9, 1231 </w:t>
      </w:r>
      <w:r w:rsidR="00761BE2">
        <w:rPr>
          <w:rFonts w:ascii="Arial" w:hAnsi="Arial" w:cs="Arial"/>
          <w:i w:val="0"/>
          <w:sz w:val="22"/>
          <w:szCs w:val="22"/>
        </w:rPr>
        <w:t>Ljubljana - Črnuče</w:t>
      </w:r>
    </w:p>
    <w:p w:rsidR="00DC0005" w:rsidRPr="00B07319" w:rsidRDefault="00DC0005" w:rsidP="00FA354E">
      <w:pPr>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Gospodarski subjekt</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color w:val="000000"/>
          <w:sz w:val="22"/>
          <w:szCs w:val="22"/>
        </w:rPr>
        <w:t xml:space="preserve">Kot gospodarski subjekt lahko v tem postopku javnega naročanja odda prijavo vsaka fizična ali pravna oseba, </w:t>
      </w:r>
      <w:r w:rsidRPr="00B07319">
        <w:rPr>
          <w:rFonts w:ascii="Arial" w:hAnsi="Arial" w:cs="Arial"/>
          <w:i w:val="0"/>
          <w:iCs w:val="0"/>
          <w:sz w:val="22"/>
          <w:szCs w:val="22"/>
        </w:rPr>
        <w:t>ki izpolnjuje pogoje za priznanje sposobnosti navedene v nadaljevanju te razpisne dokumentacije.</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V kolikor gospodarski subjekt nastopa s podizvajalci mora v obrazcu ESPD navesti, da bo pri izvedbi naročila sodeloval s podizvajalci. Gospodarski subjekt v razmerju do naročnika v celoti odgovarja za izvedbo prejetega naročila, ne glede na število podizvajalcev, ki jih bo navedel v svoji prijavi.</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Prijavo lahko predloži tudi skupina gospodarskih subjektov (skupna prijava</w:t>
      </w:r>
      <w:r w:rsidRPr="00B07319">
        <w:rPr>
          <w:rFonts w:ascii="Arial" w:hAnsi="Arial" w:cs="Arial"/>
          <w:i w:val="0"/>
          <w:iCs w:val="0"/>
          <w:color w:val="000000"/>
          <w:sz w:val="22"/>
          <w:szCs w:val="22"/>
        </w:rPr>
        <w:t xml:space="preserve">), ki </w:t>
      </w:r>
      <w:r w:rsidRPr="00B07319">
        <w:rPr>
          <w:rFonts w:ascii="Arial" w:hAnsi="Arial" w:cs="Arial"/>
          <w:i w:val="0"/>
          <w:iCs w:val="0"/>
          <w:sz w:val="22"/>
          <w:szCs w:val="22"/>
        </w:rPr>
        <w:t>odgovarja naročniku neomejeno solidarno. Skupna prijava mora biti pripravljena v skladu z navodili iz te razpisne dokumentacije.</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Postopek</w:t>
      </w:r>
    </w:p>
    <w:p w:rsidR="00DC0005" w:rsidRPr="00B07319" w:rsidRDefault="00DC0005" w:rsidP="00601846">
      <w:pPr>
        <w:ind w:left="1134"/>
        <w:jc w:val="both"/>
        <w:rPr>
          <w:rFonts w:ascii="Arial" w:hAnsi="Arial" w:cs="Arial"/>
          <w:i w:val="0"/>
          <w:iCs w:val="0"/>
          <w:sz w:val="22"/>
          <w:szCs w:val="22"/>
        </w:rPr>
      </w:pPr>
    </w:p>
    <w:p w:rsidR="00DC0005" w:rsidRPr="00B07319" w:rsidRDefault="00DC0005" w:rsidP="00601846">
      <w:pPr>
        <w:pStyle w:val="Odstavekseznama"/>
        <w:ind w:left="1134"/>
        <w:jc w:val="both"/>
        <w:rPr>
          <w:rFonts w:ascii="Arial" w:hAnsi="Arial" w:cs="Arial"/>
          <w:i w:val="0"/>
          <w:iCs w:val="0"/>
          <w:sz w:val="22"/>
          <w:szCs w:val="22"/>
        </w:rPr>
      </w:pPr>
      <w:r w:rsidRPr="00B07319">
        <w:rPr>
          <w:rFonts w:ascii="Arial" w:hAnsi="Arial" w:cs="Arial"/>
          <w:i w:val="0"/>
          <w:iCs w:val="0"/>
          <w:sz w:val="22"/>
          <w:szCs w:val="22"/>
        </w:rPr>
        <w:t>Javno naročilo se bo izvedlo v skladu z veljavno zakonodajo, ki ureja področje javnih naročil, javnih financ in področje, ki ureja predmetno javno naročilo.</w:t>
      </w:r>
    </w:p>
    <w:p w:rsidR="00DC0005" w:rsidRPr="00B07319" w:rsidRDefault="00DC0005" w:rsidP="00601846">
      <w:pPr>
        <w:ind w:left="1134"/>
        <w:jc w:val="both"/>
        <w:rPr>
          <w:rFonts w:ascii="Arial" w:hAnsi="Arial" w:cs="Arial"/>
          <w:i w:val="0"/>
          <w:iCs w:val="0"/>
          <w:sz w:val="22"/>
          <w:szCs w:val="22"/>
        </w:rPr>
      </w:pPr>
    </w:p>
    <w:p w:rsidR="00DC0005" w:rsidRPr="00B07319" w:rsidRDefault="00DC0005" w:rsidP="00601846">
      <w:pPr>
        <w:ind w:left="1134"/>
        <w:jc w:val="both"/>
        <w:rPr>
          <w:rFonts w:ascii="Arial" w:hAnsi="Arial" w:cs="Arial"/>
          <w:i w:val="0"/>
          <w:iCs w:val="0"/>
          <w:sz w:val="22"/>
          <w:szCs w:val="22"/>
        </w:rPr>
      </w:pPr>
      <w:r w:rsidRPr="00B07319">
        <w:rPr>
          <w:rFonts w:ascii="Arial" w:hAnsi="Arial" w:cs="Arial"/>
          <w:i w:val="0"/>
          <w:iCs w:val="0"/>
          <w:sz w:val="22"/>
          <w:szCs w:val="22"/>
        </w:rPr>
        <w:t xml:space="preserve">Za oddajo tega naročila se v skladu s 44. členom Zakona o javnem naročanju </w:t>
      </w:r>
      <w:r w:rsidRPr="00B07319">
        <w:rPr>
          <w:rFonts w:ascii="Arial" w:hAnsi="Arial" w:cs="Arial"/>
          <w:i w:val="0"/>
          <w:iCs w:val="0"/>
          <w:color w:val="000000"/>
          <w:sz w:val="22"/>
          <w:szCs w:val="22"/>
        </w:rPr>
        <w:t>(Uradni list RS, št. 91/2015</w:t>
      </w:r>
      <w:r w:rsidR="00A8245E" w:rsidRPr="00B07319">
        <w:rPr>
          <w:rFonts w:ascii="Arial" w:hAnsi="Arial" w:cs="Arial"/>
          <w:i w:val="0"/>
          <w:iCs w:val="0"/>
          <w:color w:val="000000"/>
          <w:sz w:val="22"/>
          <w:szCs w:val="22"/>
        </w:rPr>
        <w:t xml:space="preserve"> in št</w:t>
      </w:r>
      <w:r w:rsidR="0001135F" w:rsidRPr="00B07319">
        <w:rPr>
          <w:rFonts w:ascii="Arial" w:hAnsi="Arial" w:cs="Arial"/>
          <w:i w:val="0"/>
          <w:iCs w:val="0"/>
          <w:color w:val="000000"/>
          <w:sz w:val="22"/>
          <w:szCs w:val="22"/>
        </w:rPr>
        <w:t>. 14/2018</w:t>
      </w:r>
      <w:r w:rsidRPr="00B07319">
        <w:rPr>
          <w:rFonts w:ascii="Arial" w:hAnsi="Arial" w:cs="Arial"/>
          <w:i w:val="0"/>
          <w:iCs w:val="0"/>
          <w:color w:val="000000"/>
          <w:sz w:val="22"/>
          <w:szCs w:val="22"/>
        </w:rPr>
        <w:t xml:space="preserve">, ZJN-3) </w:t>
      </w:r>
      <w:r w:rsidRPr="00B07319">
        <w:rPr>
          <w:rFonts w:ascii="Arial" w:hAnsi="Arial" w:cs="Arial"/>
          <w:i w:val="0"/>
          <w:iCs w:val="0"/>
          <w:sz w:val="22"/>
          <w:szCs w:val="22"/>
        </w:rPr>
        <w:t>izvede konkurenčni postopek s pogajanji.</w:t>
      </w:r>
    </w:p>
    <w:p w:rsidR="00DC0005" w:rsidRPr="00B07319" w:rsidRDefault="00DC0005" w:rsidP="00601846">
      <w:pPr>
        <w:pStyle w:val="Telobesedila"/>
        <w:spacing w:line="264" w:lineRule="auto"/>
        <w:ind w:left="1134"/>
        <w:rPr>
          <w:rFonts w:ascii="Arial" w:hAnsi="Arial" w:cs="Arial"/>
          <w:b w:val="0"/>
          <w:bCs w:val="0"/>
          <w:sz w:val="22"/>
          <w:szCs w:val="22"/>
        </w:rPr>
      </w:pPr>
    </w:p>
    <w:p w:rsidR="00DC0005" w:rsidRPr="00B07319" w:rsidRDefault="00DC0005" w:rsidP="00601846">
      <w:pPr>
        <w:pStyle w:val="Telobesedila"/>
        <w:spacing w:line="264" w:lineRule="auto"/>
        <w:ind w:left="1134"/>
        <w:rPr>
          <w:rFonts w:ascii="Arial" w:hAnsi="Arial" w:cs="Arial"/>
          <w:b w:val="0"/>
          <w:bCs w:val="0"/>
          <w:sz w:val="22"/>
          <w:szCs w:val="22"/>
        </w:rPr>
      </w:pPr>
      <w:r w:rsidRPr="00B07319">
        <w:rPr>
          <w:rFonts w:ascii="Arial" w:hAnsi="Arial" w:cs="Arial"/>
          <w:b w:val="0"/>
          <w:bCs w:val="0"/>
          <w:sz w:val="22"/>
          <w:szCs w:val="22"/>
        </w:rPr>
        <w:t xml:space="preserve">Naročnik bo postopek izvedel v dveh zaporednih fazah: </w:t>
      </w:r>
    </w:p>
    <w:p w:rsidR="00DC0005" w:rsidRPr="00B07319" w:rsidRDefault="00DC0005" w:rsidP="00601846">
      <w:pPr>
        <w:pStyle w:val="Telobesedila"/>
        <w:spacing w:line="264" w:lineRule="auto"/>
        <w:ind w:left="1134"/>
        <w:rPr>
          <w:rFonts w:ascii="Arial" w:hAnsi="Arial" w:cs="Arial"/>
          <w:sz w:val="22"/>
          <w:szCs w:val="22"/>
        </w:rPr>
      </w:pPr>
      <w:r w:rsidRPr="00B07319">
        <w:rPr>
          <w:rFonts w:ascii="Arial" w:hAnsi="Arial" w:cs="Arial"/>
          <w:sz w:val="22"/>
          <w:szCs w:val="22"/>
        </w:rPr>
        <w:t>Prva faza: ugotavljanje sposobnosti.</w:t>
      </w:r>
    </w:p>
    <w:p w:rsidR="00DC0005" w:rsidRPr="00B07319" w:rsidRDefault="00DC0005" w:rsidP="00601846">
      <w:pPr>
        <w:pStyle w:val="Telobesedila"/>
        <w:spacing w:line="264" w:lineRule="auto"/>
        <w:ind w:left="1134"/>
        <w:rPr>
          <w:rFonts w:ascii="Arial" w:hAnsi="Arial" w:cs="Arial"/>
          <w:sz w:val="22"/>
          <w:szCs w:val="22"/>
        </w:rPr>
      </w:pPr>
      <w:r w:rsidRPr="00B07319">
        <w:rPr>
          <w:rFonts w:ascii="Arial" w:hAnsi="Arial" w:cs="Arial"/>
          <w:sz w:val="22"/>
          <w:szCs w:val="22"/>
        </w:rPr>
        <w:t xml:space="preserve">Druga faza: predložitev prve ponudbe in pogajanja s predložitvijo končnih ponudb. </w:t>
      </w:r>
    </w:p>
    <w:p w:rsidR="00DC0005" w:rsidRPr="00B07319" w:rsidRDefault="00DC0005" w:rsidP="00601846">
      <w:pPr>
        <w:pStyle w:val="Telobesedila"/>
        <w:spacing w:line="264" w:lineRule="auto"/>
        <w:ind w:left="1134"/>
        <w:rPr>
          <w:rFonts w:ascii="Arial" w:hAnsi="Arial" w:cs="Arial"/>
          <w:b w:val="0"/>
          <w:bCs w:val="0"/>
          <w:sz w:val="22"/>
          <w:szCs w:val="22"/>
        </w:rPr>
      </w:pPr>
    </w:p>
    <w:p w:rsidR="00DC0005" w:rsidRPr="00B07319" w:rsidRDefault="00DC0005" w:rsidP="00601846">
      <w:pPr>
        <w:pStyle w:val="Telobesedila"/>
        <w:spacing w:line="264" w:lineRule="auto"/>
        <w:ind w:left="1134"/>
        <w:rPr>
          <w:rFonts w:ascii="Arial" w:hAnsi="Arial" w:cs="Arial"/>
          <w:b w:val="0"/>
          <w:bCs w:val="0"/>
          <w:sz w:val="22"/>
          <w:szCs w:val="22"/>
        </w:rPr>
      </w:pPr>
      <w:r w:rsidRPr="00B07319">
        <w:rPr>
          <w:rFonts w:ascii="Arial" w:hAnsi="Arial" w:cs="Arial"/>
          <w:b w:val="0"/>
          <w:bCs w:val="0"/>
          <w:sz w:val="22"/>
          <w:szCs w:val="22"/>
        </w:rPr>
        <w:t>Naročnik bo po zaključku preveritve prijavne dokumentacije gospodarskih subjektov, zahtevane z razpisno dokumentacijo, izdal odločitev o sposobnosti.</w:t>
      </w:r>
    </w:p>
    <w:p w:rsidR="00DC0005" w:rsidRPr="00B07319" w:rsidRDefault="00DC0005" w:rsidP="00601846">
      <w:pPr>
        <w:pStyle w:val="Telobesedila"/>
        <w:spacing w:line="264" w:lineRule="auto"/>
        <w:ind w:left="1134"/>
        <w:rPr>
          <w:rFonts w:ascii="Arial" w:hAnsi="Arial" w:cs="Arial"/>
          <w:b w:val="0"/>
          <w:bCs w:val="0"/>
          <w:sz w:val="22"/>
          <w:szCs w:val="22"/>
        </w:rPr>
      </w:pPr>
    </w:p>
    <w:p w:rsidR="00DC0005" w:rsidRPr="00B07319" w:rsidRDefault="00DC0005" w:rsidP="00601846">
      <w:pPr>
        <w:pStyle w:val="Telobesedila"/>
        <w:spacing w:line="264" w:lineRule="auto"/>
        <w:ind w:left="1134"/>
        <w:rPr>
          <w:rFonts w:ascii="Arial" w:hAnsi="Arial" w:cs="Arial"/>
          <w:b w:val="0"/>
          <w:bCs w:val="0"/>
          <w:sz w:val="22"/>
          <w:szCs w:val="22"/>
        </w:rPr>
      </w:pPr>
      <w:r w:rsidRPr="00B07319">
        <w:rPr>
          <w:rFonts w:ascii="Arial" w:hAnsi="Arial" w:cs="Arial"/>
          <w:b w:val="0"/>
          <w:bCs w:val="0"/>
          <w:sz w:val="22"/>
          <w:szCs w:val="22"/>
        </w:rPr>
        <w:lastRenderedPageBreak/>
        <w:t>Gospodarski subjekti, ki jim bo na podlagi odločitve priznana sposobnost, bodo povabljeni, k predložitvi prve ponudbe</w:t>
      </w:r>
      <w:r w:rsidR="0001135F" w:rsidRPr="00B07319">
        <w:rPr>
          <w:rFonts w:ascii="Arial" w:hAnsi="Arial" w:cs="Arial"/>
          <w:b w:val="0"/>
          <w:bCs w:val="0"/>
          <w:sz w:val="22"/>
          <w:szCs w:val="22"/>
        </w:rPr>
        <w:t xml:space="preserve"> in popisov del</w:t>
      </w:r>
      <w:r w:rsidRPr="00B07319">
        <w:rPr>
          <w:rFonts w:ascii="Arial" w:hAnsi="Arial" w:cs="Arial"/>
          <w:b w:val="0"/>
          <w:bCs w:val="0"/>
          <w:sz w:val="22"/>
          <w:szCs w:val="22"/>
        </w:rPr>
        <w:t>. Prva ponudba bo izhodiščna ponudba za nadaljnja pogajanja. Podroben protokol pogajanj bo opredeljen v pisnem povabilu gospodarskim subjektom, da se udeležijo pogajanj. Predmet pogajanj bo ponudbena cena</w:t>
      </w:r>
      <w:r w:rsidR="00DA7DE4" w:rsidRPr="00B07319">
        <w:rPr>
          <w:rFonts w:ascii="Arial" w:hAnsi="Arial" w:cs="Arial"/>
          <w:b w:val="0"/>
          <w:bCs w:val="0"/>
          <w:sz w:val="22"/>
          <w:szCs w:val="22"/>
        </w:rPr>
        <w:t>, ki na pogajanji</w:t>
      </w:r>
      <w:r w:rsidR="00056E61" w:rsidRPr="00B07319">
        <w:rPr>
          <w:rFonts w:ascii="Arial" w:hAnsi="Arial" w:cs="Arial"/>
          <w:b w:val="0"/>
          <w:bCs w:val="0"/>
          <w:sz w:val="22"/>
          <w:szCs w:val="22"/>
        </w:rPr>
        <w:t xml:space="preserve">h ne sme </w:t>
      </w:r>
      <w:r w:rsidR="00DA7DE4" w:rsidRPr="00B07319">
        <w:rPr>
          <w:rFonts w:ascii="Arial" w:hAnsi="Arial" w:cs="Arial"/>
          <w:b w:val="0"/>
          <w:bCs w:val="0"/>
          <w:sz w:val="22"/>
          <w:szCs w:val="22"/>
        </w:rPr>
        <w:t>biti višja od izhodiščno ponujene cene</w:t>
      </w:r>
      <w:r w:rsidR="00056E61" w:rsidRPr="00B07319">
        <w:rPr>
          <w:rFonts w:ascii="Arial" w:hAnsi="Arial" w:cs="Arial"/>
          <w:b w:val="0"/>
          <w:bCs w:val="0"/>
          <w:sz w:val="22"/>
          <w:szCs w:val="22"/>
        </w:rPr>
        <w:t>, sicer se bo upoštevala izhodiščno ponujena cena</w:t>
      </w:r>
      <w:r w:rsidRPr="00B07319">
        <w:rPr>
          <w:rFonts w:ascii="Arial" w:hAnsi="Arial" w:cs="Arial"/>
          <w:b w:val="0"/>
          <w:bCs w:val="0"/>
          <w:sz w:val="22"/>
          <w:szCs w:val="22"/>
        </w:rPr>
        <w:t>.</w:t>
      </w:r>
      <w:r w:rsidR="0001135F" w:rsidRPr="00B07319">
        <w:rPr>
          <w:rFonts w:ascii="Arial" w:hAnsi="Arial" w:cs="Arial"/>
          <w:b w:val="0"/>
          <w:bCs w:val="0"/>
          <w:sz w:val="22"/>
          <w:szCs w:val="22"/>
        </w:rPr>
        <w:t xml:space="preserve"> </w:t>
      </w:r>
    </w:p>
    <w:p w:rsidR="00DC0005" w:rsidRPr="00B07319" w:rsidRDefault="00DC0005" w:rsidP="00601846">
      <w:pPr>
        <w:pStyle w:val="Telobesedila"/>
        <w:spacing w:line="264" w:lineRule="auto"/>
        <w:ind w:left="1134"/>
        <w:rPr>
          <w:rFonts w:ascii="Arial" w:hAnsi="Arial" w:cs="Arial"/>
          <w:b w:val="0"/>
          <w:bCs w:val="0"/>
          <w:sz w:val="22"/>
          <w:szCs w:val="22"/>
        </w:rPr>
      </w:pPr>
    </w:p>
    <w:p w:rsidR="00DC0005" w:rsidRPr="009D25E1" w:rsidRDefault="00DC0005" w:rsidP="00601846">
      <w:pPr>
        <w:pStyle w:val="Telobesedila"/>
        <w:spacing w:line="264" w:lineRule="auto"/>
        <w:ind w:left="1134"/>
        <w:rPr>
          <w:rFonts w:ascii="Arial" w:hAnsi="Arial" w:cs="Arial"/>
          <w:b w:val="0"/>
          <w:bCs w:val="0"/>
          <w:sz w:val="22"/>
          <w:szCs w:val="22"/>
        </w:rPr>
      </w:pPr>
      <w:r w:rsidRPr="00B07319">
        <w:rPr>
          <w:rFonts w:ascii="Arial" w:hAnsi="Arial" w:cs="Arial"/>
          <w:b w:val="0"/>
          <w:bCs w:val="0"/>
          <w:sz w:val="22"/>
          <w:szCs w:val="22"/>
        </w:rPr>
        <w:t xml:space="preserve">Naročnik si pridržuje </w:t>
      </w:r>
      <w:r w:rsidRPr="009D25E1">
        <w:rPr>
          <w:rFonts w:ascii="Arial" w:hAnsi="Arial" w:cs="Arial"/>
          <w:b w:val="0"/>
          <w:bCs w:val="0"/>
          <w:sz w:val="22"/>
          <w:szCs w:val="22"/>
        </w:rPr>
        <w:t>pravico, da na podlagi prvih ponudb odda javno naročilo brez pogajanj.</w:t>
      </w:r>
    </w:p>
    <w:p w:rsidR="00DC0005" w:rsidRPr="009D25E1" w:rsidRDefault="00DC0005" w:rsidP="00512895">
      <w:pPr>
        <w:ind w:left="1077"/>
        <w:jc w:val="both"/>
        <w:rPr>
          <w:rFonts w:ascii="Arial" w:hAnsi="Arial" w:cs="Arial"/>
          <w:sz w:val="22"/>
          <w:szCs w:val="22"/>
        </w:rPr>
      </w:pPr>
    </w:p>
    <w:p w:rsidR="00DC0005" w:rsidRPr="009D25E1" w:rsidRDefault="00DC0005" w:rsidP="00552149">
      <w:pPr>
        <w:pStyle w:val="Zoran1"/>
        <w:numPr>
          <w:ilvl w:val="0"/>
          <w:numId w:val="14"/>
        </w:numPr>
        <w:rPr>
          <w:rFonts w:ascii="Arial" w:hAnsi="Arial" w:cs="Arial"/>
        </w:rPr>
      </w:pPr>
      <w:r w:rsidRPr="009D25E1">
        <w:rPr>
          <w:rFonts w:ascii="Arial" w:hAnsi="Arial" w:cs="Arial"/>
        </w:rPr>
        <w:t>Pojasnila in spremembe razpisne dokumentacije</w:t>
      </w:r>
    </w:p>
    <w:p w:rsidR="00DC0005" w:rsidRPr="009D25E1"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394178">
        <w:rPr>
          <w:rFonts w:ascii="Arial" w:hAnsi="Arial" w:cs="Arial"/>
          <w:i w:val="0"/>
          <w:iCs w:val="0"/>
          <w:sz w:val="22"/>
          <w:szCs w:val="22"/>
        </w:rPr>
        <w:t>Pojasnila o vsebini razpisne dokumentacije se lahko zahteva izključno preko Portala javnih naročil pri Uradnem listu Republike Slovenije.  Pojasnila bodo objavljena najpozneje do</w:t>
      </w:r>
      <w:r w:rsidR="002C33FF" w:rsidRPr="00394178">
        <w:rPr>
          <w:rFonts w:ascii="Arial" w:hAnsi="Arial" w:cs="Arial"/>
          <w:i w:val="0"/>
          <w:iCs w:val="0"/>
          <w:sz w:val="22"/>
          <w:szCs w:val="22"/>
        </w:rPr>
        <w:t xml:space="preserve"> </w:t>
      </w:r>
      <w:r w:rsidR="000F14E1" w:rsidRPr="00394178">
        <w:rPr>
          <w:rFonts w:ascii="Arial" w:hAnsi="Arial" w:cs="Arial"/>
          <w:i w:val="0"/>
          <w:iCs w:val="0"/>
          <w:sz w:val="22"/>
          <w:szCs w:val="22"/>
        </w:rPr>
        <w:t>torka</w:t>
      </w:r>
      <w:r w:rsidRPr="00394178">
        <w:rPr>
          <w:rFonts w:ascii="Arial" w:hAnsi="Arial" w:cs="Arial"/>
          <w:i w:val="0"/>
          <w:iCs w:val="0"/>
          <w:sz w:val="22"/>
          <w:szCs w:val="22"/>
        </w:rPr>
        <w:t xml:space="preserve">, </w:t>
      </w:r>
      <w:r w:rsidR="00394178" w:rsidRPr="00394178">
        <w:rPr>
          <w:rFonts w:ascii="Arial" w:hAnsi="Arial" w:cs="Arial"/>
          <w:b/>
          <w:bCs/>
          <w:i w:val="0"/>
          <w:iCs w:val="0"/>
          <w:sz w:val="22"/>
          <w:szCs w:val="22"/>
        </w:rPr>
        <w:t>05.02</w:t>
      </w:r>
      <w:r w:rsidR="00FA354E" w:rsidRPr="00394178">
        <w:rPr>
          <w:rFonts w:ascii="Arial" w:hAnsi="Arial" w:cs="Arial"/>
          <w:b/>
          <w:bCs/>
          <w:i w:val="0"/>
          <w:iCs w:val="0"/>
          <w:sz w:val="22"/>
          <w:szCs w:val="22"/>
        </w:rPr>
        <w:t>.2019</w:t>
      </w:r>
      <w:r w:rsidR="002C33FF" w:rsidRPr="00394178">
        <w:rPr>
          <w:rFonts w:ascii="Arial" w:hAnsi="Arial" w:cs="Arial"/>
          <w:b/>
          <w:bCs/>
          <w:i w:val="0"/>
          <w:iCs w:val="0"/>
          <w:sz w:val="22"/>
          <w:szCs w:val="22"/>
        </w:rPr>
        <w:t xml:space="preserve"> do </w:t>
      </w:r>
      <w:r w:rsidR="00685248" w:rsidRPr="00394178">
        <w:rPr>
          <w:rFonts w:ascii="Arial" w:hAnsi="Arial" w:cs="Arial"/>
          <w:b/>
          <w:bCs/>
          <w:i w:val="0"/>
          <w:iCs w:val="0"/>
          <w:sz w:val="22"/>
          <w:szCs w:val="22"/>
        </w:rPr>
        <w:t>16</w:t>
      </w:r>
      <w:r w:rsidRPr="00394178">
        <w:rPr>
          <w:rFonts w:ascii="Arial" w:hAnsi="Arial" w:cs="Arial"/>
          <w:b/>
          <w:bCs/>
          <w:i w:val="0"/>
          <w:iCs w:val="0"/>
          <w:sz w:val="22"/>
          <w:szCs w:val="22"/>
        </w:rPr>
        <w:t>. ure</w:t>
      </w:r>
      <w:r w:rsidRPr="00394178">
        <w:rPr>
          <w:rFonts w:ascii="Arial" w:hAnsi="Arial" w:cs="Arial"/>
          <w:i w:val="0"/>
          <w:iCs w:val="0"/>
          <w:sz w:val="22"/>
          <w:szCs w:val="22"/>
        </w:rPr>
        <w:t xml:space="preserve"> pod pogojem, da je bil zahtevek za pojasnilo prejet preko Portala javnih naročil pri Uradnem listu Republike Slovenije </w:t>
      </w:r>
      <w:r w:rsidR="002C33FF" w:rsidRPr="00394178">
        <w:rPr>
          <w:rFonts w:ascii="Arial" w:hAnsi="Arial" w:cs="Arial"/>
          <w:i w:val="0"/>
          <w:iCs w:val="0"/>
          <w:sz w:val="22"/>
          <w:szCs w:val="22"/>
        </w:rPr>
        <w:t xml:space="preserve">vsaj do </w:t>
      </w:r>
      <w:r w:rsidR="000F14E1" w:rsidRPr="00394178">
        <w:rPr>
          <w:rFonts w:ascii="Arial" w:hAnsi="Arial" w:cs="Arial"/>
          <w:i w:val="0"/>
          <w:iCs w:val="0"/>
          <w:sz w:val="22"/>
          <w:szCs w:val="22"/>
        </w:rPr>
        <w:t>torka</w:t>
      </w:r>
      <w:r w:rsidR="00AF4672" w:rsidRPr="00394178">
        <w:rPr>
          <w:rFonts w:ascii="Arial" w:hAnsi="Arial" w:cs="Arial"/>
          <w:i w:val="0"/>
          <w:iCs w:val="0"/>
          <w:sz w:val="22"/>
          <w:szCs w:val="22"/>
        </w:rPr>
        <w:t xml:space="preserve">, </w:t>
      </w:r>
      <w:r w:rsidR="00394178" w:rsidRPr="00394178">
        <w:rPr>
          <w:rFonts w:ascii="Arial" w:hAnsi="Arial" w:cs="Arial"/>
          <w:b/>
          <w:bCs/>
          <w:i w:val="0"/>
          <w:iCs w:val="0"/>
          <w:sz w:val="22"/>
          <w:szCs w:val="22"/>
        </w:rPr>
        <w:t>05.02</w:t>
      </w:r>
      <w:r w:rsidR="00FA354E" w:rsidRPr="00394178">
        <w:rPr>
          <w:rFonts w:ascii="Arial" w:hAnsi="Arial" w:cs="Arial"/>
          <w:b/>
          <w:bCs/>
          <w:i w:val="0"/>
          <w:iCs w:val="0"/>
          <w:sz w:val="22"/>
          <w:szCs w:val="22"/>
        </w:rPr>
        <w:t xml:space="preserve">.2019 do </w:t>
      </w:r>
      <w:r w:rsidR="00685248" w:rsidRPr="00394178">
        <w:rPr>
          <w:rFonts w:ascii="Arial" w:hAnsi="Arial" w:cs="Arial"/>
          <w:b/>
          <w:bCs/>
          <w:i w:val="0"/>
          <w:iCs w:val="0"/>
          <w:sz w:val="22"/>
          <w:szCs w:val="22"/>
        </w:rPr>
        <w:t>11</w:t>
      </w:r>
      <w:r w:rsidR="00FA354E" w:rsidRPr="00394178">
        <w:rPr>
          <w:rFonts w:ascii="Arial" w:hAnsi="Arial" w:cs="Arial"/>
          <w:b/>
          <w:bCs/>
          <w:i w:val="0"/>
          <w:iCs w:val="0"/>
          <w:sz w:val="22"/>
          <w:szCs w:val="22"/>
        </w:rPr>
        <w:t>. ure</w:t>
      </w:r>
      <w:r w:rsidRPr="00394178">
        <w:rPr>
          <w:rFonts w:ascii="Arial" w:hAnsi="Arial" w:cs="Arial"/>
          <w:i w:val="0"/>
          <w:iCs w:val="0"/>
          <w:sz w:val="22"/>
          <w:szCs w:val="22"/>
        </w:rPr>
        <w:t>. Pojasnila in spremembe so sestavni del razpisne dokumentacije in jih je treba v celoti upoštevati pri pripravi prijave.</w:t>
      </w: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Naročnik bo po potrebi podaljšal rok za oddajo prijav, da bo gospodarskim subjektom omogočil upoštevanje dopolnitev. S premaknitvijo roka za oddajo prijav se pravice in obveznosti naročnika in gospodarskih subjektov vežejo na nove roke, ki posledično izhajajo iz podaljšanega roka za oddajo prijav.</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Prijavna dokumentacija</w:t>
      </w:r>
    </w:p>
    <w:p w:rsidR="00DC0005" w:rsidRPr="00B07319" w:rsidRDefault="00DC0005" w:rsidP="00D00D74">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C12574">
      <w:pPr>
        <w:ind w:left="1080"/>
        <w:jc w:val="both"/>
        <w:rPr>
          <w:rFonts w:ascii="Arial" w:hAnsi="Arial" w:cs="Arial"/>
          <w:i w:val="0"/>
          <w:iCs w:val="0"/>
          <w:sz w:val="22"/>
          <w:szCs w:val="22"/>
        </w:rPr>
      </w:pPr>
      <w:r w:rsidRPr="00B07319">
        <w:rPr>
          <w:rFonts w:ascii="Arial" w:hAnsi="Arial" w:cs="Arial"/>
          <w:b/>
          <w:i w:val="0"/>
          <w:iCs w:val="0"/>
          <w:sz w:val="22"/>
          <w:szCs w:val="22"/>
        </w:rPr>
        <w:t>Prijavno dokumentacijo, navedeno spodaj, gospodarski subjekt predloži v prvi fazi postopka</w:t>
      </w:r>
      <w:r w:rsidR="00FC2F14" w:rsidRPr="00B07319">
        <w:rPr>
          <w:rFonts w:ascii="Arial" w:hAnsi="Arial" w:cs="Arial"/>
          <w:b/>
          <w:i w:val="0"/>
          <w:iCs w:val="0"/>
          <w:sz w:val="22"/>
          <w:szCs w:val="22"/>
        </w:rPr>
        <w:t xml:space="preserve"> v sistem e-JN</w:t>
      </w:r>
      <w:r w:rsidR="006B1DEE" w:rsidRPr="00B07319">
        <w:rPr>
          <w:rFonts w:ascii="Arial" w:hAnsi="Arial" w:cs="Arial"/>
          <w:b/>
          <w:i w:val="0"/>
          <w:iCs w:val="0"/>
          <w:sz w:val="22"/>
          <w:szCs w:val="22"/>
        </w:rPr>
        <w:t xml:space="preserve"> – Elektronsko javno naročanje Republike Slovenije</w:t>
      </w:r>
      <w:r w:rsidR="00FC2F14" w:rsidRPr="00B07319">
        <w:rPr>
          <w:rFonts w:ascii="Arial" w:hAnsi="Arial" w:cs="Arial"/>
          <w:b/>
          <w:i w:val="0"/>
          <w:iCs w:val="0"/>
          <w:sz w:val="22"/>
          <w:szCs w:val="22"/>
        </w:rPr>
        <w:t xml:space="preserve"> (</w:t>
      </w:r>
      <w:r w:rsidR="00FC2F14" w:rsidRPr="00B07319">
        <w:rPr>
          <w:rFonts w:ascii="Arial" w:hAnsi="Arial" w:cs="Arial"/>
          <w:b/>
          <w:i w:val="0"/>
          <w:iCs w:val="0"/>
          <w:sz w:val="22"/>
          <w:szCs w:val="22"/>
          <w:u w:val="single"/>
        </w:rPr>
        <w:t>razen zavarovanje za resnost prijave in ponudbe pošlje</w:t>
      </w:r>
      <w:r w:rsidR="006B1DEE" w:rsidRPr="00B07319">
        <w:rPr>
          <w:rFonts w:ascii="Arial" w:hAnsi="Arial" w:cs="Arial"/>
          <w:b/>
          <w:i w:val="0"/>
          <w:iCs w:val="0"/>
          <w:sz w:val="22"/>
          <w:szCs w:val="22"/>
          <w:u w:val="single"/>
        </w:rPr>
        <w:t xml:space="preserve"> gospodarski subjekt</w:t>
      </w:r>
      <w:r w:rsidR="00FC2F14" w:rsidRPr="00B07319">
        <w:rPr>
          <w:rFonts w:ascii="Arial" w:hAnsi="Arial" w:cs="Arial"/>
          <w:b/>
          <w:i w:val="0"/>
          <w:iCs w:val="0"/>
          <w:sz w:val="22"/>
          <w:szCs w:val="22"/>
          <w:u w:val="single"/>
        </w:rPr>
        <w:t xml:space="preserve"> naročniku po pošti, kot navedeno v nadaljevanju</w:t>
      </w:r>
      <w:r w:rsidR="00FC2F14" w:rsidRPr="00B07319">
        <w:rPr>
          <w:rFonts w:ascii="Arial" w:hAnsi="Arial" w:cs="Arial"/>
          <w:b/>
          <w:i w:val="0"/>
          <w:iCs w:val="0"/>
          <w:sz w:val="22"/>
          <w:szCs w:val="22"/>
        </w:rPr>
        <w:t>)</w:t>
      </w:r>
      <w:r w:rsidRPr="00B07319">
        <w:rPr>
          <w:rFonts w:ascii="Arial" w:hAnsi="Arial" w:cs="Arial"/>
          <w:b/>
          <w:i w:val="0"/>
          <w:iCs w:val="0"/>
          <w:sz w:val="22"/>
          <w:szCs w:val="22"/>
        </w:rPr>
        <w:t>,</w:t>
      </w:r>
      <w:r w:rsidRPr="00B07319">
        <w:rPr>
          <w:rFonts w:ascii="Arial" w:hAnsi="Arial" w:cs="Arial"/>
          <w:i w:val="0"/>
          <w:iCs w:val="0"/>
          <w:sz w:val="22"/>
          <w:szCs w:val="22"/>
        </w:rPr>
        <w:t xml:space="preserve"> ostalih dokumentov v prvi fazi postopka gospodarskemu subjektu, ki odda </w:t>
      </w:r>
      <w:r w:rsidR="00777C30" w:rsidRPr="00B07319">
        <w:rPr>
          <w:rFonts w:ascii="Arial" w:hAnsi="Arial" w:cs="Arial"/>
          <w:i w:val="0"/>
          <w:iCs w:val="0"/>
          <w:sz w:val="22"/>
          <w:szCs w:val="22"/>
        </w:rPr>
        <w:t xml:space="preserve">elektronsko </w:t>
      </w:r>
      <w:r w:rsidRPr="00B07319">
        <w:rPr>
          <w:rFonts w:ascii="Arial" w:hAnsi="Arial" w:cs="Arial"/>
          <w:i w:val="0"/>
          <w:iCs w:val="0"/>
          <w:sz w:val="22"/>
          <w:szCs w:val="22"/>
        </w:rPr>
        <w:t>prijavo za sodelovanje, ni potrebno prilagati, razen po naročnikovem pozivu.</w:t>
      </w:r>
    </w:p>
    <w:p w:rsidR="00DC0005" w:rsidRPr="00B07319" w:rsidRDefault="00DC0005" w:rsidP="00C12574">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C12574">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Prijavna dokumentacija mora vsebovati ustrezno izpolnjene obrazce in druge listine zahtevane v razpisni dokumentaciji.</w:t>
      </w:r>
      <w:r w:rsidR="00BB4FCE" w:rsidRPr="00B07319">
        <w:rPr>
          <w:rFonts w:ascii="Arial" w:hAnsi="Arial" w:cs="Arial"/>
          <w:i w:val="0"/>
          <w:iCs w:val="0"/>
          <w:sz w:val="22"/>
          <w:szCs w:val="22"/>
        </w:rPr>
        <w:t xml:space="preserve"> </w:t>
      </w:r>
      <w:r w:rsidR="00BB4FCE" w:rsidRPr="00B07319">
        <w:rPr>
          <w:rFonts w:ascii="Arial" w:hAnsi="Arial" w:cs="Arial"/>
          <w:i w:val="0"/>
          <w:iCs w:val="0"/>
          <w:sz w:val="22"/>
          <w:szCs w:val="22"/>
          <w:u w:val="single"/>
        </w:rPr>
        <w:t>Gospodarski subjekti priložijo zahtevane obrazce v sistem e-JN v prvi fazi, kjer bo naročnik ugotavljal sposobnost</w:t>
      </w:r>
      <w:r w:rsidR="00BB4FCE" w:rsidRPr="00B07319">
        <w:rPr>
          <w:rFonts w:ascii="Arial" w:hAnsi="Arial" w:cs="Arial"/>
          <w:i w:val="0"/>
          <w:iCs w:val="0"/>
          <w:sz w:val="22"/>
          <w:szCs w:val="22"/>
        </w:rPr>
        <w:t>.</w:t>
      </w:r>
    </w:p>
    <w:p w:rsidR="00DC0005" w:rsidRPr="00B07319" w:rsidRDefault="00DC0005" w:rsidP="00C12574">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C12574">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Za izpolnjenimi obrazci morajo biti priložene zahtevane priloge v vrstnem redu kot so le-te zahtevane.</w:t>
      </w:r>
    </w:p>
    <w:p w:rsidR="00DC0005" w:rsidRPr="00B07319" w:rsidRDefault="00DC0005" w:rsidP="00C12574">
      <w:pPr>
        <w:pStyle w:val="Glava"/>
        <w:tabs>
          <w:tab w:val="clear" w:pos="4536"/>
          <w:tab w:val="clear" w:pos="9072"/>
        </w:tabs>
        <w:ind w:left="1080"/>
        <w:jc w:val="both"/>
        <w:rPr>
          <w:rFonts w:ascii="Arial" w:hAnsi="Arial" w:cs="Arial"/>
          <w:i w:val="0"/>
          <w:iCs w:val="0"/>
          <w:sz w:val="22"/>
          <w:szCs w:val="22"/>
        </w:rPr>
      </w:pP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1843"/>
        <w:gridCol w:w="5245"/>
      </w:tblGrid>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b/>
                <w:bCs/>
                <w:i w:val="0"/>
                <w:iCs w:val="0"/>
                <w:sz w:val="22"/>
                <w:szCs w:val="22"/>
              </w:rPr>
              <w:t>Številka priloge</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b/>
                <w:bCs/>
                <w:i w:val="0"/>
                <w:iCs w:val="0"/>
                <w:sz w:val="22"/>
                <w:szCs w:val="22"/>
              </w:rPr>
              <w:t>Naziv priloge</w:t>
            </w:r>
          </w:p>
        </w:tc>
        <w:tc>
          <w:tcPr>
            <w:tcW w:w="5245"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p>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Navodila za pripravo prijavne dokumentacije</w:t>
            </w:r>
          </w:p>
          <w:p w:rsidR="00DC0005" w:rsidRPr="00B07319" w:rsidRDefault="00DC0005" w:rsidP="00A42DFC">
            <w:pPr>
              <w:pStyle w:val="Glava"/>
              <w:tabs>
                <w:tab w:val="clear" w:pos="4536"/>
                <w:tab w:val="clear" w:pos="9072"/>
              </w:tabs>
              <w:jc w:val="both"/>
              <w:rPr>
                <w:rFonts w:ascii="Arial" w:hAnsi="Arial" w:cs="Arial"/>
                <w:i w:val="0"/>
                <w:iCs w:val="0"/>
                <w:sz w:val="22"/>
                <w:szCs w:val="22"/>
              </w:rPr>
            </w:pP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b/>
                <w:bCs/>
                <w:i w:val="0"/>
                <w:iCs w:val="0"/>
                <w:sz w:val="22"/>
                <w:szCs w:val="22"/>
              </w:rPr>
              <w:t>PRILOGA 1</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Prijava za sodelovanje</w:t>
            </w:r>
          </w:p>
        </w:tc>
        <w:tc>
          <w:tcPr>
            <w:tcW w:w="5245"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p>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gospodarski subjekt izpolni, podpiše in žigosa.</w:t>
            </w:r>
          </w:p>
          <w:p w:rsidR="00DC0005" w:rsidRPr="00B07319" w:rsidRDefault="00DC0005" w:rsidP="00A42DFC">
            <w:pPr>
              <w:pStyle w:val="Glava"/>
              <w:tabs>
                <w:tab w:val="clear" w:pos="4536"/>
                <w:tab w:val="clear" w:pos="9072"/>
              </w:tabs>
              <w:jc w:val="both"/>
              <w:rPr>
                <w:rFonts w:ascii="Arial" w:hAnsi="Arial" w:cs="Arial"/>
                <w:i w:val="0"/>
                <w:iCs w:val="0"/>
                <w:sz w:val="22"/>
                <w:szCs w:val="22"/>
              </w:rPr>
            </w:pPr>
          </w:p>
        </w:tc>
      </w:tr>
      <w:tr w:rsidR="00DC0005" w:rsidRPr="00B07319" w:rsidTr="00F4364B">
        <w:tc>
          <w:tcPr>
            <w:tcW w:w="1843" w:type="dxa"/>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b/>
                <w:bCs/>
                <w:i w:val="0"/>
                <w:iCs w:val="0"/>
                <w:sz w:val="22"/>
                <w:szCs w:val="22"/>
              </w:rPr>
              <w:t>PRILOGA 2</w:t>
            </w:r>
          </w:p>
        </w:tc>
        <w:tc>
          <w:tcPr>
            <w:tcW w:w="1843" w:type="dxa"/>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Obrazec ESPD</w:t>
            </w:r>
          </w:p>
        </w:tc>
        <w:tc>
          <w:tcPr>
            <w:tcW w:w="5245" w:type="dxa"/>
          </w:tcPr>
          <w:p w:rsidR="00526BF4" w:rsidRPr="00B07319" w:rsidRDefault="00526BF4" w:rsidP="00526BF4">
            <w:pPr>
              <w:keepNext/>
              <w:keepLines/>
              <w:jc w:val="both"/>
              <w:rPr>
                <w:rFonts w:ascii="Arial" w:hAnsi="Arial" w:cs="Arial"/>
                <w:i w:val="0"/>
                <w:sz w:val="22"/>
                <w:szCs w:val="22"/>
              </w:rPr>
            </w:pPr>
            <w:r w:rsidRPr="00B07319">
              <w:rPr>
                <w:rFonts w:ascii="Arial" w:hAnsi="Arial" w:cs="Arial"/>
                <w:i w:val="0"/>
                <w:sz w:val="22"/>
                <w:szCs w:val="22"/>
              </w:rPr>
              <w:t>Naročnik ob predložitvi prijav namesto potrdil, ki jih izdajajo javni organi ali tretje osebe, sprejme ESPD obrazec, ki predstavlja lastno izjavo, kot predhodni dokaz, da določen gospodarski subjekt:</w:t>
            </w:r>
          </w:p>
          <w:p w:rsidR="00526BF4" w:rsidRPr="00B07319" w:rsidRDefault="00526BF4" w:rsidP="00526BF4">
            <w:pPr>
              <w:pStyle w:val="Odstavekseznama"/>
              <w:keepNext/>
              <w:keepLines/>
              <w:numPr>
                <w:ilvl w:val="0"/>
                <w:numId w:val="18"/>
              </w:numPr>
              <w:ind w:left="459"/>
              <w:jc w:val="both"/>
              <w:rPr>
                <w:rFonts w:ascii="Arial" w:hAnsi="Arial" w:cs="Arial"/>
                <w:i w:val="0"/>
                <w:sz w:val="22"/>
                <w:szCs w:val="22"/>
              </w:rPr>
            </w:pPr>
            <w:r w:rsidRPr="00B07319">
              <w:rPr>
                <w:rFonts w:ascii="Arial" w:hAnsi="Arial" w:cs="Arial"/>
                <w:i w:val="0"/>
                <w:sz w:val="22"/>
                <w:szCs w:val="22"/>
              </w:rPr>
              <w:t>ni v enem od položajev iz 75. člena ZJN-3, zaradi katerega so ali bi lahko bili izključeni iz sodelovanja v postopku javnega naročanja;</w:t>
            </w:r>
          </w:p>
          <w:p w:rsidR="00526BF4" w:rsidRPr="00B07319" w:rsidRDefault="00526BF4" w:rsidP="00526BF4">
            <w:pPr>
              <w:pStyle w:val="Odstavekseznama"/>
              <w:keepNext/>
              <w:keepLines/>
              <w:numPr>
                <w:ilvl w:val="0"/>
                <w:numId w:val="18"/>
              </w:numPr>
              <w:ind w:left="459"/>
              <w:jc w:val="both"/>
              <w:rPr>
                <w:rFonts w:ascii="Arial" w:hAnsi="Arial" w:cs="Arial"/>
                <w:i w:val="0"/>
                <w:sz w:val="22"/>
                <w:szCs w:val="22"/>
              </w:rPr>
            </w:pPr>
            <w:r w:rsidRPr="00B07319">
              <w:rPr>
                <w:rFonts w:ascii="Arial" w:hAnsi="Arial" w:cs="Arial"/>
                <w:i w:val="0"/>
                <w:sz w:val="22"/>
                <w:szCs w:val="22"/>
              </w:rPr>
              <w:t xml:space="preserve">izpolnjuje ustrezne pogoje za sodelovanje, določene s to razpisno dokumentacijo in v </w:t>
            </w:r>
            <w:r w:rsidRPr="00B07319">
              <w:rPr>
                <w:rFonts w:ascii="Arial" w:hAnsi="Arial" w:cs="Arial"/>
                <w:i w:val="0"/>
                <w:sz w:val="22"/>
                <w:szCs w:val="22"/>
              </w:rPr>
              <w:lastRenderedPageBreak/>
              <w:t xml:space="preserve">skladu s 76. členom ZJN-3. </w:t>
            </w:r>
          </w:p>
          <w:p w:rsidR="00526BF4" w:rsidRPr="00B07319" w:rsidRDefault="00526BF4" w:rsidP="00526BF4">
            <w:pPr>
              <w:keepNext/>
              <w:keepLines/>
              <w:ind w:left="1134"/>
              <w:jc w:val="both"/>
              <w:rPr>
                <w:rFonts w:ascii="Arial" w:hAnsi="Arial" w:cs="Arial"/>
                <w:i w:val="0"/>
                <w:sz w:val="22"/>
                <w:szCs w:val="22"/>
              </w:rPr>
            </w:pPr>
          </w:p>
          <w:p w:rsidR="00526BF4" w:rsidRPr="00B07319" w:rsidRDefault="00526BF4" w:rsidP="00526BF4">
            <w:pPr>
              <w:keepNext/>
              <w:keepLines/>
              <w:jc w:val="both"/>
              <w:rPr>
                <w:rFonts w:ascii="Arial" w:hAnsi="Arial" w:cs="Arial"/>
                <w:i w:val="0"/>
                <w:sz w:val="22"/>
                <w:szCs w:val="22"/>
              </w:rPr>
            </w:pPr>
            <w:r w:rsidRPr="00B07319">
              <w:rPr>
                <w:rFonts w:ascii="Arial" w:hAnsi="Arial" w:cs="Arial"/>
                <w:i w:val="0"/>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526BF4" w:rsidRPr="00B07319" w:rsidRDefault="00526BF4" w:rsidP="00526BF4">
            <w:pPr>
              <w:keepNext/>
              <w:keepLines/>
              <w:ind w:left="1134"/>
              <w:jc w:val="both"/>
              <w:rPr>
                <w:rFonts w:ascii="Arial" w:hAnsi="Arial" w:cs="Arial"/>
                <w:i w:val="0"/>
                <w:sz w:val="22"/>
                <w:szCs w:val="22"/>
              </w:rPr>
            </w:pPr>
          </w:p>
          <w:p w:rsidR="00526BF4" w:rsidRPr="00B07319" w:rsidRDefault="00526BF4" w:rsidP="00526BF4">
            <w:pPr>
              <w:keepNext/>
              <w:keepLines/>
              <w:jc w:val="both"/>
              <w:rPr>
                <w:rFonts w:ascii="Arial" w:hAnsi="Arial" w:cs="Arial"/>
                <w:i w:val="0"/>
                <w:sz w:val="22"/>
                <w:szCs w:val="22"/>
              </w:rPr>
            </w:pPr>
            <w:r w:rsidRPr="00B07319">
              <w:rPr>
                <w:rFonts w:ascii="Arial" w:hAnsi="Arial" w:cs="Arial"/>
                <w:i w:val="0"/>
                <w:sz w:val="22"/>
                <w:szCs w:val="22"/>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rsidR="00526BF4" w:rsidRPr="00B07319" w:rsidRDefault="00526BF4" w:rsidP="00526BF4">
            <w:pPr>
              <w:keepNext/>
              <w:keepLines/>
              <w:ind w:left="1134"/>
              <w:jc w:val="both"/>
              <w:rPr>
                <w:rFonts w:ascii="Arial" w:hAnsi="Arial" w:cs="Arial"/>
                <w:i w:val="0"/>
                <w:sz w:val="22"/>
                <w:szCs w:val="22"/>
              </w:rPr>
            </w:pPr>
          </w:p>
          <w:p w:rsidR="00526BF4" w:rsidRPr="00B07319" w:rsidRDefault="00526BF4" w:rsidP="00526BF4">
            <w:pPr>
              <w:jc w:val="both"/>
              <w:rPr>
                <w:rFonts w:ascii="Arial" w:hAnsi="Arial" w:cs="Arial"/>
                <w:i w:val="0"/>
                <w:sz w:val="22"/>
                <w:szCs w:val="22"/>
              </w:rPr>
            </w:pPr>
            <w:r w:rsidRPr="00B07319">
              <w:rPr>
                <w:rFonts w:ascii="Arial" w:hAnsi="Arial" w:cs="Arial"/>
                <w:i w:val="0"/>
                <w:sz w:val="22"/>
                <w:szCs w:val="22"/>
              </w:rPr>
              <w:t>V primeru, če država, v kateri ima gospodarski subjekt svoj sedež, ne izdaja kakšnega izmed zahtevanih dokumentov, lahko gospodarski subjekt predloži zapriseženo lastno izjavo s katero potrdi izpolnjevanje postavljenega pogoja ali ESPD obrazec.</w:t>
            </w:r>
          </w:p>
          <w:p w:rsidR="00526BF4" w:rsidRPr="00B07319" w:rsidRDefault="00526BF4" w:rsidP="00526BF4">
            <w:pPr>
              <w:jc w:val="both"/>
              <w:rPr>
                <w:rFonts w:ascii="Arial" w:hAnsi="Arial" w:cs="Arial"/>
                <w:i w:val="0"/>
                <w:sz w:val="22"/>
                <w:szCs w:val="22"/>
              </w:rPr>
            </w:pPr>
          </w:p>
          <w:p w:rsidR="00526BF4" w:rsidRPr="00B07319" w:rsidRDefault="00526BF4" w:rsidP="00526BF4">
            <w:pPr>
              <w:jc w:val="both"/>
              <w:rPr>
                <w:rFonts w:ascii="Arial" w:hAnsi="Arial" w:cs="Arial"/>
                <w:i w:val="0"/>
                <w:sz w:val="22"/>
                <w:szCs w:val="22"/>
              </w:rPr>
            </w:pPr>
            <w:r w:rsidRPr="00B07319">
              <w:rPr>
                <w:rFonts w:ascii="Arial" w:hAnsi="Arial" w:cs="Arial"/>
                <w:i w:val="0"/>
                <w:sz w:val="22"/>
                <w:szCs w:val="22"/>
              </w:rPr>
              <w:t>ESPD obrazec predloži gospodarski subjekt, v primeru skupne prijave vsi partnerji, subjekti, katerih zmogljivosti namerava uporabiti prijavitelj in podizvajalci.</w:t>
            </w:r>
          </w:p>
          <w:p w:rsidR="00526BF4" w:rsidRPr="00B07319" w:rsidRDefault="00526BF4" w:rsidP="00526BF4">
            <w:pPr>
              <w:jc w:val="both"/>
              <w:rPr>
                <w:rFonts w:ascii="Arial" w:hAnsi="Arial" w:cs="Arial"/>
                <w:i w:val="0"/>
                <w:sz w:val="22"/>
                <w:szCs w:val="22"/>
              </w:rPr>
            </w:pPr>
          </w:p>
          <w:p w:rsidR="00526BF4" w:rsidRPr="00B07319" w:rsidRDefault="00526BF4" w:rsidP="00526BF4">
            <w:pPr>
              <w:jc w:val="both"/>
              <w:rPr>
                <w:rFonts w:ascii="Arial" w:hAnsi="Arial" w:cs="Arial"/>
                <w:i w:val="0"/>
                <w:sz w:val="22"/>
                <w:szCs w:val="22"/>
              </w:rPr>
            </w:pPr>
            <w:r w:rsidRPr="00B07319">
              <w:rPr>
                <w:rFonts w:ascii="Arial" w:hAnsi="Arial" w:cs="Arial"/>
                <w:i w:val="0"/>
                <w:sz w:val="22"/>
                <w:szCs w:val="22"/>
              </w:rPr>
              <w:t xml:space="preserve">Gospodarski subjekt naročnikov obrazec ESPD (datoteka XML) uvozi na spletni strani Portala javnih naročil/ESPD: </w:t>
            </w:r>
            <w:hyperlink r:id="rId13" w:history="1">
              <w:r w:rsidRPr="00B07319">
                <w:rPr>
                  <w:rStyle w:val="Hiperpovezava"/>
                  <w:rFonts w:ascii="Arial" w:hAnsi="Arial" w:cs="Arial"/>
                  <w:i w:val="0"/>
                  <w:sz w:val="22"/>
                  <w:szCs w:val="22"/>
                </w:rPr>
                <w:t>http://www.enarocanje.si/_ESPD/</w:t>
              </w:r>
            </w:hyperlink>
            <w:r w:rsidRPr="00B07319">
              <w:rPr>
                <w:rFonts w:ascii="Arial" w:hAnsi="Arial" w:cs="Arial"/>
                <w:i w:val="0"/>
                <w:sz w:val="22"/>
                <w:szCs w:val="22"/>
              </w:rPr>
              <w:t xml:space="preserve"> in v njega neposredno vnese zahtevane podatke.</w:t>
            </w:r>
          </w:p>
          <w:p w:rsidR="00526BF4" w:rsidRPr="00B07319" w:rsidRDefault="00526BF4" w:rsidP="00526BF4">
            <w:pPr>
              <w:jc w:val="both"/>
              <w:rPr>
                <w:rFonts w:ascii="Arial" w:hAnsi="Arial" w:cs="Arial"/>
                <w:i w:val="0"/>
                <w:sz w:val="22"/>
                <w:szCs w:val="22"/>
              </w:rPr>
            </w:pPr>
          </w:p>
          <w:p w:rsidR="00526BF4" w:rsidRPr="00B07319" w:rsidRDefault="00526BF4" w:rsidP="00526BF4">
            <w:pPr>
              <w:jc w:val="both"/>
              <w:rPr>
                <w:rFonts w:ascii="Arial" w:hAnsi="Arial" w:cs="Arial"/>
                <w:i w:val="0"/>
                <w:sz w:val="22"/>
                <w:szCs w:val="22"/>
              </w:rPr>
            </w:pPr>
            <w:bookmarkStart w:id="0" w:name="_Toc466382905"/>
            <w:bookmarkStart w:id="1" w:name="_Toc466382906"/>
            <w:bookmarkEnd w:id="0"/>
            <w:bookmarkEnd w:id="1"/>
            <w:r w:rsidRPr="00B07319">
              <w:rPr>
                <w:rFonts w:ascii="Arial" w:hAnsi="Arial" w:cs="Arial"/>
                <w:i w:val="0"/>
                <w:sz w:val="22"/>
                <w:szCs w:val="22"/>
              </w:rPr>
              <w:t>Gospodarski subjekt, ki v sistemu e-JN oddaja prijavo, naloži svoj ESPD v razdelek »ESPD – ponudnik«, ESPD ostalih sodelujočih pa naloži v razdelek »ESPD – ostali sodelujoči«. Gospodarski subjekt, ki v sistemu e-JN oddaja prijavo, lahko naloži podpisan ESPD v .</w:t>
            </w:r>
            <w:proofErr w:type="spellStart"/>
            <w:r w:rsidRPr="00B07319">
              <w:rPr>
                <w:rFonts w:ascii="Arial" w:hAnsi="Arial" w:cs="Arial"/>
                <w:i w:val="0"/>
                <w:sz w:val="22"/>
                <w:szCs w:val="22"/>
              </w:rPr>
              <w:t>pdf</w:t>
            </w:r>
            <w:proofErr w:type="spellEnd"/>
            <w:r w:rsidRPr="00B07319">
              <w:rPr>
                <w:rFonts w:ascii="Arial" w:hAnsi="Arial" w:cs="Arial"/>
                <w:i w:val="0"/>
                <w:sz w:val="22"/>
                <w:szCs w:val="22"/>
              </w:rPr>
              <w:t xml:space="preserve"> obliki ali pa ga le naloži in bo podpisan hkrati s podpisom prijave. Tudi če prijavitelj naloži podpisan ESPD v .</w:t>
            </w:r>
            <w:proofErr w:type="spellStart"/>
            <w:r w:rsidRPr="00B07319">
              <w:rPr>
                <w:rFonts w:ascii="Arial" w:hAnsi="Arial" w:cs="Arial"/>
                <w:i w:val="0"/>
                <w:sz w:val="22"/>
                <w:szCs w:val="22"/>
              </w:rPr>
              <w:t>pdf</w:t>
            </w:r>
            <w:proofErr w:type="spellEnd"/>
            <w:r w:rsidRPr="00B07319">
              <w:rPr>
                <w:rFonts w:ascii="Arial" w:hAnsi="Arial" w:cs="Arial"/>
                <w:i w:val="0"/>
                <w:sz w:val="22"/>
                <w:szCs w:val="22"/>
              </w:rPr>
              <w:t xml:space="preserve"> obliki, bo ta hkrati s podpisom prijave podpisan še enkrat. </w:t>
            </w:r>
          </w:p>
          <w:p w:rsidR="00526BF4" w:rsidRPr="00B07319" w:rsidRDefault="00526BF4" w:rsidP="00526BF4">
            <w:pPr>
              <w:jc w:val="both"/>
              <w:rPr>
                <w:rFonts w:ascii="Arial" w:hAnsi="Arial" w:cs="Arial"/>
                <w:i w:val="0"/>
                <w:sz w:val="22"/>
                <w:szCs w:val="22"/>
              </w:rPr>
            </w:pPr>
          </w:p>
          <w:p w:rsidR="00EC2C1D" w:rsidRPr="00B07319" w:rsidRDefault="00526BF4" w:rsidP="000E2AD3">
            <w:pPr>
              <w:pStyle w:val="Glava"/>
              <w:tabs>
                <w:tab w:val="clear" w:pos="4536"/>
                <w:tab w:val="clear" w:pos="9072"/>
              </w:tabs>
              <w:jc w:val="both"/>
              <w:rPr>
                <w:rFonts w:ascii="Arial" w:hAnsi="Arial" w:cs="Arial"/>
                <w:i w:val="0"/>
                <w:iCs w:val="0"/>
                <w:sz w:val="22"/>
                <w:szCs w:val="22"/>
              </w:rPr>
            </w:pPr>
            <w:r w:rsidRPr="00B07319">
              <w:rPr>
                <w:rFonts w:ascii="Arial" w:hAnsi="Arial" w:cs="Arial"/>
                <w:i w:val="0"/>
                <w:sz w:val="22"/>
                <w:szCs w:val="22"/>
              </w:rPr>
              <w:t>Za ostale sodelujoče gospodarski subjekt v razdelek »ESPD – ostali sodelujoči« prilož</w:t>
            </w:r>
            <w:r w:rsidR="000E2AD3" w:rsidRPr="00B07319">
              <w:rPr>
                <w:rFonts w:ascii="Arial" w:hAnsi="Arial" w:cs="Arial"/>
                <w:i w:val="0"/>
                <w:sz w:val="22"/>
                <w:szCs w:val="22"/>
              </w:rPr>
              <w:t xml:space="preserve">i podpisane ESPD v </w:t>
            </w:r>
            <w:proofErr w:type="spellStart"/>
            <w:r w:rsidR="000E2AD3" w:rsidRPr="00B07319">
              <w:rPr>
                <w:rFonts w:ascii="Arial" w:hAnsi="Arial" w:cs="Arial"/>
                <w:i w:val="0"/>
                <w:sz w:val="22"/>
                <w:szCs w:val="22"/>
              </w:rPr>
              <w:t>pdf</w:t>
            </w:r>
            <w:proofErr w:type="spellEnd"/>
            <w:r w:rsidR="000E2AD3" w:rsidRPr="00B07319">
              <w:rPr>
                <w:rFonts w:ascii="Arial" w:hAnsi="Arial" w:cs="Arial"/>
                <w:i w:val="0"/>
                <w:sz w:val="22"/>
                <w:szCs w:val="22"/>
              </w:rPr>
              <w:t>. obliki</w:t>
            </w:r>
            <w:r w:rsidRPr="00B07319">
              <w:rPr>
                <w:rFonts w:ascii="Arial" w:hAnsi="Arial" w:cs="Arial"/>
                <w:i w:val="0"/>
                <w:sz w:val="22"/>
                <w:szCs w:val="22"/>
              </w:rPr>
              <w:t>.</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b/>
                <w:bCs/>
                <w:i w:val="0"/>
                <w:iCs w:val="0"/>
                <w:sz w:val="22"/>
                <w:szCs w:val="22"/>
              </w:rPr>
              <w:lastRenderedPageBreak/>
              <w:t>PRILOGA 3</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Pooblastilo za pravne osebe</w:t>
            </w:r>
          </w:p>
        </w:tc>
        <w:tc>
          <w:tcPr>
            <w:tcW w:w="5245" w:type="dxa"/>
            <w:vAlign w:val="center"/>
          </w:tcPr>
          <w:p w:rsidR="00DC0005" w:rsidRPr="00B07319" w:rsidRDefault="00DC0005" w:rsidP="003B69A0">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gospodarski subjekt,</w:t>
            </w:r>
            <w:r w:rsidRPr="00B07319">
              <w:rPr>
                <w:rFonts w:ascii="Arial" w:hAnsi="Arial" w:cs="Arial"/>
                <w:sz w:val="22"/>
                <w:szCs w:val="22"/>
              </w:rPr>
              <w:t xml:space="preserve"> </w:t>
            </w:r>
            <w:r w:rsidRPr="00B07319">
              <w:rPr>
                <w:rFonts w:ascii="Arial" w:hAnsi="Arial" w:cs="Arial"/>
                <w:i w:val="0"/>
                <w:iCs w:val="0"/>
                <w:sz w:val="22"/>
                <w:szCs w:val="22"/>
              </w:rPr>
              <w:t>v primeru skupne prijave vsi partnerji, subjekti, katerih zmogljivosti namerava uporabiti prijavitelj in podizvajalci izpolni/jo, in podpiše/jo ter žigosa/jo.</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4</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Pooblastilo </w:t>
            </w:r>
            <w:r w:rsidRPr="00B07319">
              <w:rPr>
                <w:rFonts w:ascii="Arial" w:hAnsi="Arial" w:cs="Arial"/>
                <w:i w:val="0"/>
                <w:iCs w:val="0"/>
                <w:sz w:val="22"/>
                <w:szCs w:val="22"/>
              </w:rPr>
              <w:lastRenderedPageBreak/>
              <w:t>fizične osebe</w:t>
            </w:r>
          </w:p>
        </w:tc>
        <w:tc>
          <w:tcPr>
            <w:tcW w:w="5245" w:type="dxa"/>
            <w:vAlign w:val="center"/>
          </w:tcPr>
          <w:p w:rsidR="00DC0005" w:rsidRPr="00B07319" w:rsidRDefault="00DC0005" w:rsidP="003B69A0">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lastRenderedPageBreak/>
              <w:t>Priložen obrazec gospodarski subjekt,</w:t>
            </w:r>
            <w:r w:rsidRPr="00B07319">
              <w:rPr>
                <w:rFonts w:ascii="Arial" w:hAnsi="Arial" w:cs="Arial"/>
                <w:sz w:val="22"/>
                <w:szCs w:val="22"/>
              </w:rPr>
              <w:t xml:space="preserve"> </w:t>
            </w:r>
            <w:r w:rsidRPr="00B07319">
              <w:rPr>
                <w:rFonts w:ascii="Arial" w:hAnsi="Arial" w:cs="Arial"/>
                <w:i w:val="0"/>
                <w:iCs w:val="0"/>
                <w:sz w:val="22"/>
                <w:szCs w:val="22"/>
              </w:rPr>
              <w:t xml:space="preserve">v primeru </w:t>
            </w:r>
            <w:r w:rsidRPr="00B07319">
              <w:rPr>
                <w:rFonts w:ascii="Arial" w:hAnsi="Arial" w:cs="Arial"/>
                <w:i w:val="0"/>
                <w:iCs w:val="0"/>
                <w:sz w:val="22"/>
                <w:szCs w:val="22"/>
              </w:rPr>
              <w:lastRenderedPageBreak/>
              <w:t>skupne prijave vsi partnerji, subjekti, katerih zmogljivosti namerava uporabiti prijavitelj in podizvajalci izpolni/jo, in podpiše/jo ter žigosa/jo.</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lastRenderedPageBreak/>
              <w:t>PRILOGA 5</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Referenčna tabela</w:t>
            </w:r>
          </w:p>
        </w:tc>
        <w:tc>
          <w:tcPr>
            <w:tcW w:w="5245" w:type="dxa"/>
            <w:vAlign w:val="center"/>
          </w:tcPr>
          <w:p w:rsidR="00DC0005" w:rsidRPr="00B07319" w:rsidRDefault="00DC0005" w:rsidP="003B69A0">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gospodarski subjekt,</w:t>
            </w:r>
            <w:r w:rsidRPr="00B07319">
              <w:rPr>
                <w:rFonts w:ascii="Arial" w:hAnsi="Arial" w:cs="Arial"/>
                <w:sz w:val="22"/>
                <w:szCs w:val="22"/>
              </w:rPr>
              <w:t xml:space="preserve"> </w:t>
            </w:r>
            <w:r w:rsidRPr="00B07319">
              <w:rPr>
                <w:rFonts w:ascii="Arial" w:hAnsi="Arial" w:cs="Arial"/>
                <w:i w:val="0"/>
                <w:iCs w:val="0"/>
                <w:sz w:val="22"/>
                <w:szCs w:val="22"/>
              </w:rPr>
              <w:t>v primeru skupne prijave vsi partnerji, subjekti, katerih zmogljivosti namerava uporabiti prijavitelj in podizvajalci izpolni/jo, in podpiše/jo ter žigosa/jo.</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w:t>
            </w:r>
          </w:p>
          <w:p w:rsidR="00DC0005" w:rsidRPr="00B07319" w:rsidRDefault="00034B5D"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5/1</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Referenčno potrdilo</w:t>
            </w:r>
          </w:p>
        </w:tc>
        <w:tc>
          <w:tcPr>
            <w:tcW w:w="5245" w:type="dxa"/>
            <w:vAlign w:val="center"/>
          </w:tcPr>
          <w:p w:rsidR="00DC0005" w:rsidRPr="00B07319" w:rsidRDefault="00DC0005" w:rsidP="0009179E">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gospodarski subjekt,</w:t>
            </w:r>
            <w:r w:rsidRPr="00B07319">
              <w:rPr>
                <w:rFonts w:ascii="Arial" w:hAnsi="Arial" w:cs="Arial"/>
                <w:sz w:val="22"/>
                <w:szCs w:val="22"/>
              </w:rPr>
              <w:t xml:space="preserve"> </w:t>
            </w:r>
            <w:r w:rsidRPr="00B07319">
              <w:rPr>
                <w:rFonts w:ascii="Arial" w:hAnsi="Arial" w:cs="Arial"/>
                <w:i w:val="0"/>
                <w:iCs w:val="0"/>
                <w:sz w:val="22"/>
                <w:szCs w:val="22"/>
              </w:rPr>
              <w:t>v primeru skupne prijave vsi partnerji, subjekti, katerih zmogljivosti namerava uporabiti prijavitelj in podizvajalci izpolni/jo, in podpiše/jo ter žigosa/jo.</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6</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Seznam kadrov</w:t>
            </w:r>
          </w:p>
        </w:tc>
        <w:tc>
          <w:tcPr>
            <w:tcW w:w="5245" w:type="dxa"/>
            <w:vAlign w:val="center"/>
          </w:tcPr>
          <w:p w:rsidR="00DC0005" w:rsidRPr="00B07319" w:rsidRDefault="00DC0005" w:rsidP="0009179E">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gospodarski subjekt,</w:t>
            </w:r>
            <w:r w:rsidRPr="00B07319">
              <w:rPr>
                <w:rFonts w:ascii="Arial" w:hAnsi="Arial" w:cs="Arial"/>
                <w:sz w:val="22"/>
                <w:szCs w:val="22"/>
              </w:rPr>
              <w:t xml:space="preserve"> </w:t>
            </w:r>
            <w:r w:rsidRPr="00B07319">
              <w:rPr>
                <w:rFonts w:ascii="Arial" w:hAnsi="Arial" w:cs="Arial"/>
                <w:i w:val="0"/>
                <w:iCs w:val="0"/>
                <w:sz w:val="22"/>
                <w:szCs w:val="22"/>
              </w:rPr>
              <w:t>v primeru skupne prijave vsi partnerji, subjekti, katerih zmogljivosti namerava uporabiti prijavitelj in podizvajalci izpolni/jo, in podpiše/jo ter žigosa/jo.</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6/1</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Referenčno potrdilo</w:t>
            </w:r>
          </w:p>
        </w:tc>
        <w:tc>
          <w:tcPr>
            <w:tcW w:w="5245" w:type="dxa"/>
            <w:vAlign w:val="center"/>
          </w:tcPr>
          <w:p w:rsidR="00DC0005" w:rsidRPr="00B07319" w:rsidRDefault="00DC0005" w:rsidP="0009179E">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gospodarski subjekt,</w:t>
            </w:r>
            <w:r w:rsidRPr="00B07319">
              <w:rPr>
                <w:rFonts w:ascii="Arial" w:hAnsi="Arial" w:cs="Arial"/>
                <w:sz w:val="22"/>
                <w:szCs w:val="22"/>
              </w:rPr>
              <w:t xml:space="preserve"> </w:t>
            </w:r>
            <w:r w:rsidRPr="00B07319">
              <w:rPr>
                <w:rFonts w:ascii="Arial" w:hAnsi="Arial" w:cs="Arial"/>
                <w:i w:val="0"/>
                <w:iCs w:val="0"/>
                <w:sz w:val="22"/>
                <w:szCs w:val="22"/>
              </w:rPr>
              <w:t>v primeru skupne prijave vsi partnerji, subjekti, katerih zmogljivosti namerava uporabiti prijavitelj in podizvajalci izpolni/jo, in podpiše/jo ter žigosa/jo.</w:t>
            </w:r>
          </w:p>
        </w:tc>
      </w:tr>
      <w:tr w:rsidR="00DC0005" w:rsidRPr="00B07319" w:rsidTr="00F4364B">
        <w:tc>
          <w:tcPr>
            <w:tcW w:w="1843" w:type="dxa"/>
            <w:vAlign w:val="center"/>
          </w:tcPr>
          <w:p w:rsidR="00DC0005" w:rsidRPr="00B07319" w:rsidRDefault="00CE0B2E" w:rsidP="00D94879">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8/1-3</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Podizvajalci </w:t>
            </w:r>
          </w:p>
        </w:tc>
        <w:tc>
          <w:tcPr>
            <w:tcW w:w="5245" w:type="dxa"/>
            <w:vAlign w:val="center"/>
          </w:tcPr>
          <w:p w:rsidR="00DC0005" w:rsidRPr="00B07319" w:rsidRDefault="00DC0005" w:rsidP="0009179E">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Priložen obrazec izpolni samo gospodarski subjekt, ki bo nastopal s podizvajalci, in sicer na način, da predloži izpolnjen in natisnjen ESPD obrazec (priloga 8/1 in zahtevo podizvajalca za neposredno plačilo (priloga 8/2). </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9</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Skupna prijava</w:t>
            </w:r>
          </w:p>
        </w:tc>
        <w:tc>
          <w:tcPr>
            <w:tcW w:w="5245" w:type="dxa"/>
            <w:vAlign w:val="center"/>
          </w:tcPr>
          <w:p w:rsidR="00DC0005" w:rsidRPr="00B07319" w:rsidRDefault="00DC0005" w:rsidP="0062047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Priložen obrazec izpolni samo gospodarski subjekt, ki bo nastopal v skupni prijavi, in sicer na način, da predloži izpolnjen in natisnjen ESPD obrazec (priloga 8/1 in zahtevo podizvajalca za neposredno plačilo (priloga 8/2), v kolikor nastopa s podizvajalci ter finančno</w:t>
            </w:r>
            <w:r w:rsidR="0062047D" w:rsidRPr="00B07319">
              <w:rPr>
                <w:rFonts w:ascii="Arial" w:hAnsi="Arial" w:cs="Arial"/>
                <w:i w:val="0"/>
                <w:iCs w:val="0"/>
                <w:sz w:val="22"/>
                <w:szCs w:val="22"/>
              </w:rPr>
              <w:t xml:space="preserve"> zavarovanje za resnost prijave.</w:t>
            </w:r>
          </w:p>
        </w:tc>
      </w:tr>
      <w:tr w:rsidR="009C26BF" w:rsidRPr="00B07319" w:rsidTr="00F4364B">
        <w:tc>
          <w:tcPr>
            <w:tcW w:w="1843" w:type="dxa"/>
            <w:vAlign w:val="center"/>
          </w:tcPr>
          <w:p w:rsidR="008C3E58" w:rsidRPr="00B07319" w:rsidRDefault="009C26BF"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A</w:t>
            </w:r>
            <w:r w:rsidR="008C3E58" w:rsidRPr="00B07319">
              <w:rPr>
                <w:rFonts w:ascii="Arial" w:hAnsi="Arial" w:cs="Arial"/>
                <w:b/>
                <w:bCs/>
                <w:i w:val="0"/>
                <w:iCs w:val="0"/>
                <w:sz w:val="22"/>
                <w:szCs w:val="22"/>
              </w:rPr>
              <w:t xml:space="preserve">1 </w:t>
            </w:r>
          </w:p>
          <w:p w:rsidR="009C26BF" w:rsidRPr="00B07319" w:rsidRDefault="008C3E58"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in A2</w:t>
            </w:r>
          </w:p>
        </w:tc>
        <w:tc>
          <w:tcPr>
            <w:tcW w:w="1843" w:type="dxa"/>
            <w:vAlign w:val="center"/>
          </w:tcPr>
          <w:p w:rsidR="009C26BF" w:rsidRPr="00B07319" w:rsidRDefault="009C26BF"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Vzorec pogodbe</w:t>
            </w:r>
          </w:p>
        </w:tc>
        <w:tc>
          <w:tcPr>
            <w:tcW w:w="5245" w:type="dxa"/>
            <w:vAlign w:val="center"/>
          </w:tcPr>
          <w:p w:rsidR="009C26BF" w:rsidRPr="00B07319" w:rsidRDefault="009C26BF" w:rsidP="00D94879">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Parafiran in na koncu podpisan ter žigosan vzorec pogodbe (priloga A</w:t>
            </w:r>
            <w:r w:rsidR="008C3E58" w:rsidRPr="00B07319">
              <w:rPr>
                <w:rFonts w:ascii="Arial" w:hAnsi="Arial" w:cs="Arial"/>
                <w:i w:val="0"/>
                <w:iCs w:val="0"/>
                <w:sz w:val="22"/>
                <w:szCs w:val="22"/>
              </w:rPr>
              <w:t>1 in A2</w:t>
            </w:r>
            <w:r w:rsidRPr="00B07319">
              <w:rPr>
                <w:rFonts w:ascii="Arial" w:hAnsi="Arial" w:cs="Arial"/>
                <w:i w:val="0"/>
                <w:iCs w:val="0"/>
                <w:sz w:val="22"/>
                <w:szCs w:val="22"/>
              </w:rPr>
              <w:t>)</w:t>
            </w:r>
          </w:p>
        </w:tc>
      </w:tr>
      <w:tr w:rsidR="009A10A9" w:rsidRPr="00B07319" w:rsidTr="00F4364B">
        <w:tc>
          <w:tcPr>
            <w:tcW w:w="1843" w:type="dxa"/>
            <w:vAlign w:val="center"/>
          </w:tcPr>
          <w:p w:rsidR="009A10A9" w:rsidRPr="00B07319" w:rsidRDefault="009A10A9"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B</w:t>
            </w:r>
          </w:p>
        </w:tc>
        <w:tc>
          <w:tcPr>
            <w:tcW w:w="1843" w:type="dxa"/>
            <w:vAlign w:val="center"/>
          </w:tcPr>
          <w:p w:rsidR="009A10A9" w:rsidRPr="00B07319" w:rsidRDefault="009A10A9" w:rsidP="00FC2F14">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Označba </w:t>
            </w:r>
            <w:r w:rsidR="00FC2F14" w:rsidRPr="00B07319">
              <w:rPr>
                <w:rFonts w:ascii="Arial" w:hAnsi="Arial" w:cs="Arial"/>
                <w:i w:val="0"/>
                <w:iCs w:val="0"/>
                <w:sz w:val="22"/>
                <w:szCs w:val="22"/>
              </w:rPr>
              <w:t>na pisemski ovojnici</w:t>
            </w:r>
          </w:p>
        </w:tc>
        <w:tc>
          <w:tcPr>
            <w:tcW w:w="5245" w:type="dxa"/>
            <w:vAlign w:val="center"/>
          </w:tcPr>
          <w:p w:rsidR="009A10A9" w:rsidRPr="00B07319" w:rsidRDefault="009A10A9" w:rsidP="00DA78C2">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Označba </w:t>
            </w:r>
            <w:r w:rsidR="00FC2F14" w:rsidRPr="00B07319">
              <w:rPr>
                <w:rFonts w:ascii="Arial" w:hAnsi="Arial" w:cs="Arial"/>
                <w:i w:val="0"/>
                <w:iCs w:val="0"/>
                <w:sz w:val="22"/>
                <w:szCs w:val="22"/>
              </w:rPr>
              <w:t xml:space="preserve">na pisemski ovojnici (poslano zavarovanje za </w:t>
            </w:r>
            <w:r w:rsidR="00803E21" w:rsidRPr="00B07319">
              <w:rPr>
                <w:rFonts w:ascii="Arial" w:hAnsi="Arial" w:cs="Arial"/>
                <w:i w:val="0"/>
                <w:iCs w:val="0"/>
                <w:sz w:val="22"/>
                <w:szCs w:val="22"/>
              </w:rPr>
              <w:t>res</w:t>
            </w:r>
            <w:r w:rsidR="00FC2F14" w:rsidRPr="00B07319">
              <w:rPr>
                <w:rFonts w:ascii="Arial" w:hAnsi="Arial" w:cs="Arial"/>
                <w:i w:val="0"/>
                <w:iCs w:val="0"/>
                <w:sz w:val="22"/>
                <w:szCs w:val="22"/>
              </w:rPr>
              <w:t>nost prijave in ponudbe)</w:t>
            </w:r>
            <w:r w:rsidR="00803E21" w:rsidRPr="00B07319">
              <w:rPr>
                <w:rFonts w:ascii="Arial" w:hAnsi="Arial" w:cs="Arial"/>
                <w:i w:val="0"/>
                <w:iCs w:val="0"/>
                <w:sz w:val="22"/>
                <w:szCs w:val="22"/>
              </w:rPr>
              <w:t xml:space="preserve">, ki jo prijavitelj izpolnjeno nalepi na pisemsko ovojnico. </w:t>
            </w:r>
          </w:p>
        </w:tc>
      </w:tr>
      <w:tr w:rsidR="00DC0005" w:rsidRPr="00B07319" w:rsidTr="00F4364B">
        <w:tc>
          <w:tcPr>
            <w:tcW w:w="1843" w:type="dxa"/>
            <w:vAlign w:val="center"/>
          </w:tcPr>
          <w:p w:rsidR="00DC0005" w:rsidRPr="00B07319" w:rsidRDefault="00DC0005"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C/1</w:t>
            </w:r>
          </w:p>
        </w:tc>
        <w:tc>
          <w:tcPr>
            <w:tcW w:w="1843" w:type="dxa"/>
            <w:vAlign w:val="center"/>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Finančno zavarovanje za resnost prijave in ponudbe</w:t>
            </w:r>
          </w:p>
        </w:tc>
        <w:tc>
          <w:tcPr>
            <w:tcW w:w="5245" w:type="dxa"/>
            <w:vAlign w:val="center"/>
          </w:tcPr>
          <w:p w:rsidR="00DC0005" w:rsidRPr="00B07319" w:rsidRDefault="00DC0005" w:rsidP="0055567F">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Menična izjava in eno (1) </w:t>
            </w:r>
            <w:proofErr w:type="spellStart"/>
            <w:r w:rsidRPr="00B07319">
              <w:rPr>
                <w:rFonts w:ascii="Arial" w:hAnsi="Arial" w:cs="Arial"/>
                <w:i w:val="0"/>
                <w:iCs w:val="0"/>
                <w:sz w:val="22"/>
                <w:szCs w:val="22"/>
              </w:rPr>
              <w:t>bianco</w:t>
            </w:r>
            <w:proofErr w:type="spellEnd"/>
            <w:r w:rsidRPr="00B07319">
              <w:rPr>
                <w:rFonts w:ascii="Arial" w:hAnsi="Arial" w:cs="Arial"/>
                <w:i w:val="0"/>
                <w:iCs w:val="0"/>
                <w:sz w:val="22"/>
                <w:szCs w:val="22"/>
              </w:rPr>
              <w:t xml:space="preserve"> menico za resnost ponudbe v višini </w:t>
            </w:r>
            <w:r w:rsidR="0055567F" w:rsidRPr="00B07319">
              <w:rPr>
                <w:rFonts w:ascii="Arial" w:hAnsi="Arial" w:cs="Arial"/>
                <w:b/>
                <w:bCs/>
                <w:i w:val="0"/>
                <w:iCs w:val="0"/>
                <w:sz w:val="22"/>
                <w:szCs w:val="22"/>
              </w:rPr>
              <w:t>36</w:t>
            </w:r>
            <w:r w:rsidR="00590ACC" w:rsidRPr="00B07319">
              <w:rPr>
                <w:rFonts w:ascii="Arial" w:hAnsi="Arial" w:cs="Arial"/>
                <w:b/>
                <w:bCs/>
                <w:i w:val="0"/>
                <w:iCs w:val="0"/>
                <w:sz w:val="22"/>
                <w:szCs w:val="22"/>
              </w:rPr>
              <w:t>.000</w:t>
            </w:r>
            <w:r w:rsidR="00634208" w:rsidRPr="00B07319">
              <w:rPr>
                <w:rFonts w:ascii="Arial" w:hAnsi="Arial" w:cs="Arial"/>
                <w:b/>
                <w:bCs/>
                <w:i w:val="0"/>
                <w:iCs w:val="0"/>
                <w:sz w:val="22"/>
                <w:szCs w:val="22"/>
              </w:rPr>
              <w:t xml:space="preserve">,00 € z veljavnostjo do </w:t>
            </w:r>
            <w:r w:rsidR="00590ACC" w:rsidRPr="00B07319">
              <w:rPr>
                <w:rFonts w:ascii="Arial" w:hAnsi="Arial" w:cs="Arial"/>
                <w:b/>
                <w:bCs/>
                <w:i w:val="0"/>
                <w:iCs w:val="0"/>
                <w:sz w:val="22"/>
                <w:szCs w:val="22"/>
              </w:rPr>
              <w:t>31.</w:t>
            </w:r>
            <w:r w:rsidR="00FA354E" w:rsidRPr="00B07319">
              <w:rPr>
                <w:rFonts w:ascii="Arial" w:hAnsi="Arial" w:cs="Arial"/>
                <w:b/>
                <w:bCs/>
                <w:i w:val="0"/>
                <w:iCs w:val="0"/>
                <w:sz w:val="22"/>
                <w:szCs w:val="22"/>
              </w:rPr>
              <w:t>5</w:t>
            </w:r>
            <w:r w:rsidR="00590ACC" w:rsidRPr="00B07319">
              <w:rPr>
                <w:rFonts w:ascii="Arial" w:hAnsi="Arial" w:cs="Arial"/>
                <w:b/>
                <w:bCs/>
                <w:i w:val="0"/>
                <w:iCs w:val="0"/>
                <w:sz w:val="22"/>
                <w:szCs w:val="22"/>
              </w:rPr>
              <w:t>.2019.</w:t>
            </w:r>
          </w:p>
        </w:tc>
      </w:tr>
      <w:tr w:rsidR="009A10A9" w:rsidRPr="00B07319" w:rsidTr="00F4364B">
        <w:tc>
          <w:tcPr>
            <w:tcW w:w="1843" w:type="dxa"/>
            <w:vAlign w:val="center"/>
          </w:tcPr>
          <w:p w:rsidR="009A10A9" w:rsidRPr="00B07319" w:rsidRDefault="009A10A9"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C/2</w:t>
            </w:r>
          </w:p>
        </w:tc>
        <w:tc>
          <w:tcPr>
            <w:tcW w:w="1843" w:type="dxa"/>
            <w:vAlign w:val="center"/>
          </w:tcPr>
          <w:p w:rsidR="009A10A9" w:rsidRPr="00B07319" w:rsidRDefault="009A10A9"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Obrazec zavarovanja za dobro izvedbo pogodbenih obveznosti</w:t>
            </w:r>
          </w:p>
        </w:tc>
        <w:tc>
          <w:tcPr>
            <w:tcW w:w="5245" w:type="dxa"/>
            <w:vAlign w:val="center"/>
          </w:tcPr>
          <w:p w:rsidR="009A10A9" w:rsidRPr="00B07319" w:rsidRDefault="009A10A9" w:rsidP="00394178">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Obrazec zavarovanja za dobro izvedbo pogodbenih obveznosti: gospodarski sub</w:t>
            </w:r>
            <w:r w:rsidR="00394178">
              <w:rPr>
                <w:rFonts w:ascii="Arial" w:hAnsi="Arial" w:cs="Arial"/>
                <w:i w:val="0"/>
                <w:iCs w:val="0"/>
                <w:sz w:val="22"/>
                <w:szCs w:val="22"/>
              </w:rPr>
              <w:t>jekt obrazec parafira in na koncu obrazca izpolni, podpiše in žigosa Izjavo ponudnika/gospodarskega subjekta.</w:t>
            </w:r>
          </w:p>
        </w:tc>
      </w:tr>
      <w:tr w:rsidR="009A10A9" w:rsidRPr="00B07319" w:rsidTr="00F4364B">
        <w:tc>
          <w:tcPr>
            <w:tcW w:w="1843" w:type="dxa"/>
            <w:vAlign w:val="center"/>
          </w:tcPr>
          <w:p w:rsidR="009A10A9" w:rsidRPr="00B07319" w:rsidRDefault="009A10A9" w:rsidP="00A42DFC">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PRILOGA C/3</w:t>
            </w:r>
          </w:p>
        </w:tc>
        <w:tc>
          <w:tcPr>
            <w:tcW w:w="1843" w:type="dxa"/>
            <w:vAlign w:val="center"/>
          </w:tcPr>
          <w:p w:rsidR="009A10A9" w:rsidRPr="00B07319" w:rsidRDefault="009A10A9"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Obrazec zavarovanja za odpravo napak v garancijskem roku</w:t>
            </w:r>
          </w:p>
        </w:tc>
        <w:tc>
          <w:tcPr>
            <w:tcW w:w="5245" w:type="dxa"/>
            <w:vAlign w:val="center"/>
          </w:tcPr>
          <w:p w:rsidR="009A10A9" w:rsidRPr="00B07319" w:rsidRDefault="009A10A9"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Obrazec zavarovanja za odpravo napak v garancijskem roku: gospodarski subjekt obrazec </w:t>
            </w:r>
            <w:r w:rsidR="00394178">
              <w:rPr>
                <w:rFonts w:ascii="Arial" w:hAnsi="Arial" w:cs="Arial"/>
                <w:i w:val="0"/>
                <w:iCs w:val="0"/>
                <w:sz w:val="22"/>
                <w:szCs w:val="22"/>
              </w:rPr>
              <w:t>parafira in na koncu obrazca izpolni, podpiše in žigosa Izjavo ponudnika/gospodarskega subjekta.</w:t>
            </w:r>
          </w:p>
        </w:tc>
      </w:tr>
    </w:tbl>
    <w:p w:rsidR="00DC0005" w:rsidRDefault="00DC0005" w:rsidP="00FC6F3A">
      <w:pPr>
        <w:pStyle w:val="Glava"/>
        <w:tabs>
          <w:tab w:val="clear" w:pos="4536"/>
          <w:tab w:val="clear" w:pos="9072"/>
        </w:tabs>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Prva ponudba in popisi del</w:t>
      </w:r>
    </w:p>
    <w:p w:rsidR="00DC0005" w:rsidRPr="00B07319" w:rsidRDefault="00DC0005" w:rsidP="00A2433A">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A2433A">
      <w:pPr>
        <w:ind w:left="1080"/>
        <w:jc w:val="both"/>
        <w:rPr>
          <w:rFonts w:ascii="Arial" w:hAnsi="Arial" w:cs="Arial"/>
          <w:i w:val="0"/>
          <w:iCs w:val="0"/>
          <w:sz w:val="22"/>
          <w:szCs w:val="22"/>
        </w:rPr>
      </w:pPr>
      <w:r w:rsidRPr="00B07319">
        <w:rPr>
          <w:rFonts w:ascii="Arial" w:hAnsi="Arial" w:cs="Arial"/>
          <w:i w:val="0"/>
          <w:iCs w:val="0"/>
          <w:sz w:val="22"/>
          <w:szCs w:val="22"/>
        </w:rPr>
        <w:t>Prvo ponudbo in popise del bodo predložili gospodarski subjekti, ki jim bo priznana sposobnost. K oddaji prve ponudbe in popisov del bodo gospodarski subjekti pozvani s pisnim povabilom v drugi fazi postopka.</w:t>
      </w: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Rok veljavnosti prijave</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Prijava mora biti veljavna do vključno</w:t>
      </w:r>
      <w:r w:rsidR="00021E9F" w:rsidRPr="00B07319">
        <w:rPr>
          <w:rFonts w:ascii="Arial" w:hAnsi="Arial" w:cs="Arial"/>
          <w:b/>
          <w:bCs/>
          <w:i w:val="0"/>
          <w:iCs w:val="0"/>
          <w:sz w:val="22"/>
          <w:szCs w:val="22"/>
        </w:rPr>
        <w:t xml:space="preserve"> </w:t>
      </w:r>
      <w:r w:rsidR="000F14E1" w:rsidRPr="00B07319">
        <w:rPr>
          <w:rFonts w:ascii="Arial" w:hAnsi="Arial" w:cs="Arial"/>
          <w:b/>
          <w:bCs/>
          <w:i w:val="0"/>
          <w:iCs w:val="0"/>
          <w:sz w:val="22"/>
          <w:szCs w:val="22"/>
        </w:rPr>
        <w:t>31.</w:t>
      </w:r>
      <w:r w:rsidR="0055567F" w:rsidRPr="00B07319">
        <w:rPr>
          <w:rFonts w:ascii="Arial" w:hAnsi="Arial" w:cs="Arial"/>
          <w:b/>
          <w:bCs/>
          <w:i w:val="0"/>
          <w:iCs w:val="0"/>
          <w:sz w:val="22"/>
          <w:szCs w:val="22"/>
        </w:rPr>
        <w:t>05</w:t>
      </w:r>
      <w:r w:rsidR="00996B0C" w:rsidRPr="00B07319">
        <w:rPr>
          <w:rFonts w:ascii="Arial" w:hAnsi="Arial" w:cs="Arial"/>
          <w:b/>
          <w:bCs/>
          <w:i w:val="0"/>
          <w:iCs w:val="0"/>
          <w:sz w:val="22"/>
          <w:szCs w:val="22"/>
        </w:rPr>
        <w:t>.</w:t>
      </w:r>
      <w:r w:rsidR="000F14E1" w:rsidRPr="00B07319">
        <w:rPr>
          <w:rFonts w:ascii="Arial" w:hAnsi="Arial" w:cs="Arial"/>
          <w:b/>
          <w:bCs/>
          <w:i w:val="0"/>
          <w:iCs w:val="0"/>
          <w:sz w:val="22"/>
          <w:szCs w:val="22"/>
        </w:rPr>
        <w:t>2019</w:t>
      </w:r>
      <w:r w:rsidRPr="00B07319">
        <w:rPr>
          <w:rFonts w:ascii="Arial" w:hAnsi="Arial" w:cs="Arial"/>
          <w:b/>
          <w:bCs/>
          <w:i w:val="0"/>
          <w:iCs w:val="0"/>
          <w:sz w:val="22"/>
          <w:szCs w:val="22"/>
        </w:rPr>
        <w:t>.</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Jezik, valuta</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C12574">
      <w:pPr>
        <w:shd w:val="clear" w:color="auto" w:fill="FFFFFF"/>
        <w:ind w:left="1134"/>
        <w:jc w:val="both"/>
        <w:rPr>
          <w:rFonts w:ascii="Arial" w:hAnsi="Arial" w:cs="Arial"/>
          <w:i w:val="0"/>
          <w:iCs w:val="0"/>
          <w:color w:val="000000"/>
          <w:sz w:val="22"/>
          <w:szCs w:val="22"/>
        </w:rPr>
      </w:pPr>
      <w:r w:rsidRPr="00B07319">
        <w:rPr>
          <w:rFonts w:ascii="Arial" w:hAnsi="Arial" w:cs="Arial"/>
          <w:i w:val="0"/>
          <w:iCs w:val="0"/>
          <w:color w:val="000000"/>
          <w:sz w:val="22"/>
          <w:szCs w:val="22"/>
        </w:rPr>
        <w:t>Gospodarski subjekt mora izdelati prijavo v slovenskem jeziku. Vsa dokazila za izpolnjevanje sposobnosti, ki so v tujem jeziku, morajo biti uradno prevedena v slovenski jezik. Gospodarski subjekt priloži v prijavni dokumentaciji original dokumenta v tujem jeziku, zraven pa slovenski prevod dokumenta.</w:t>
      </w:r>
    </w:p>
    <w:p w:rsidR="00DC0005" w:rsidRPr="00B07319" w:rsidRDefault="00DC0005" w:rsidP="00C12574">
      <w:pPr>
        <w:shd w:val="clear" w:color="auto" w:fill="FFFFFF"/>
        <w:ind w:left="1134"/>
        <w:jc w:val="both"/>
        <w:rPr>
          <w:rFonts w:ascii="Arial" w:hAnsi="Arial" w:cs="Arial"/>
          <w:i w:val="0"/>
          <w:iCs w:val="0"/>
          <w:color w:val="000000"/>
          <w:sz w:val="22"/>
          <w:szCs w:val="22"/>
        </w:rPr>
      </w:pPr>
    </w:p>
    <w:p w:rsidR="00065388" w:rsidRPr="00B07319" w:rsidRDefault="00065388" w:rsidP="00065388">
      <w:pPr>
        <w:shd w:val="clear" w:color="auto" w:fill="FFFFFF"/>
        <w:spacing w:after="210"/>
        <w:ind w:left="1134"/>
        <w:jc w:val="both"/>
        <w:rPr>
          <w:rFonts w:ascii="Arial" w:hAnsi="Arial" w:cs="Arial"/>
          <w:i w:val="0"/>
          <w:iCs w:val="0"/>
          <w:color w:val="000000"/>
          <w:sz w:val="22"/>
          <w:szCs w:val="22"/>
        </w:rPr>
      </w:pPr>
      <w:r w:rsidRPr="00B07319">
        <w:rPr>
          <w:rFonts w:ascii="Arial" w:hAnsi="Arial" w:cs="Arial"/>
          <w:i w:val="0"/>
          <w:iCs w:val="0"/>
          <w:color w:val="000000"/>
          <w:sz w:val="22"/>
          <w:szCs w:val="22"/>
        </w:rPr>
        <w:t>Gospodarski subjekt s sedežem v tuji državi morajo izpolnjevati enake pogoje kot ponudniki s sedežem v Republiki Sloveniji.</w:t>
      </w:r>
    </w:p>
    <w:p w:rsidR="00065388" w:rsidRPr="00B07319" w:rsidRDefault="00065388" w:rsidP="00065388">
      <w:pPr>
        <w:shd w:val="clear" w:color="auto" w:fill="FFFFFF"/>
        <w:spacing w:after="210"/>
        <w:ind w:left="1134"/>
        <w:jc w:val="both"/>
        <w:rPr>
          <w:rFonts w:ascii="Arial" w:hAnsi="Arial" w:cs="Arial"/>
          <w:i w:val="0"/>
          <w:iCs w:val="0"/>
          <w:color w:val="000000"/>
          <w:sz w:val="22"/>
          <w:szCs w:val="22"/>
        </w:rPr>
      </w:pPr>
      <w:r w:rsidRPr="00B07319">
        <w:rPr>
          <w:rFonts w:ascii="Arial" w:hAnsi="Arial" w:cs="Arial"/>
          <w:i w:val="0"/>
          <w:iCs w:val="0"/>
          <w:color w:val="000000"/>
          <w:sz w:val="22"/>
          <w:szCs w:val="22"/>
        </w:rPr>
        <w:t>Gospodarski subjekti, ki nimajo sedeža v Republiki Sloveniji, morajo predložiti dokazila o izpolnjevanju pogojev iz te razpisne dokumentacije v zvezi z oddajo javnega naročila, ki niso starejša od štirih mesecev od dneva oddaje ponudbe.</w:t>
      </w:r>
    </w:p>
    <w:p w:rsidR="00065388" w:rsidRPr="00B07319" w:rsidRDefault="00065388" w:rsidP="00065388">
      <w:pPr>
        <w:shd w:val="clear" w:color="auto" w:fill="FFFFFF"/>
        <w:ind w:left="1134"/>
        <w:jc w:val="both"/>
        <w:rPr>
          <w:rFonts w:ascii="Arial" w:hAnsi="Arial" w:cs="Arial"/>
          <w:i w:val="0"/>
          <w:iCs w:val="0"/>
          <w:color w:val="000000"/>
          <w:sz w:val="22"/>
          <w:szCs w:val="22"/>
        </w:rPr>
      </w:pPr>
      <w:r w:rsidRPr="00B07319">
        <w:rPr>
          <w:rFonts w:ascii="Arial" w:hAnsi="Arial" w:cs="Arial"/>
          <w:i w:val="0"/>
          <w:iCs w:val="0"/>
          <w:color w:val="000000"/>
          <w:sz w:val="22"/>
          <w:szCs w:val="22"/>
        </w:rPr>
        <w:t xml:space="preserve">Če država, v kateri ima ponudnik svoj sedež, ne izdaja zahtevanih dokazil iz te razpisne dokumentacije v zvezi z oddajo javnega naročila, lahko  gospodarski subjekt da zapriseženo izjavo. Če ta v državi, v kateri ima gospodarski subjekt svoj sedež, ni predvidena, pa lahko gospodarski subjekt da izjavo </w:t>
      </w:r>
      <w:proofErr w:type="spellStart"/>
      <w:r w:rsidRPr="00B07319">
        <w:rPr>
          <w:rFonts w:ascii="Arial" w:hAnsi="Arial" w:cs="Arial"/>
          <w:i w:val="0"/>
          <w:iCs w:val="0"/>
          <w:color w:val="000000"/>
          <w:sz w:val="22"/>
          <w:szCs w:val="22"/>
        </w:rPr>
        <w:t>doloc</w:t>
      </w:r>
      <w:proofErr w:type="spellEnd"/>
      <w:r w:rsidRPr="00B07319">
        <w:rPr>
          <w:rFonts w:ascii="Arial" w:hAnsi="Arial" w:cs="Arial"/>
          <w:i w:val="0"/>
          <w:iCs w:val="0"/>
          <w:color w:val="000000"/>
          <w:sz w:val="22"/>
          <w:szCs w:val="22"/>
        </w:rPr>
        <w:t xml:space="preserve">̌ene osebe, dano pred pristojnim sodnim ali upravnim organom, notarjem ali pred pristojno poklicno ali trgovinsko organizacijo v matični državi te osebe ali v državi, v kateri ima gospodarski subjekt sedež. </w:t>
      </w:r>
    </w:p>
    <w:p w:rsidR="00065388" w:rsidRPr="00B07319" w:rsidRDefault="00065388" w:rsidP="00C12574">
      <w:pPr>
        <w:shd w:val="clear" w:color="auto" w:fill="FFFFFF"/>
        <w:ind w:left="1134"/>
        <w:jc w:val="both"/>
        <w:rPr>
          <w:rFonts w:ascii="Arial" w:hAnsi="Arial" w:cs="Arial"/>
          <w:i w:val="0"/>
          <w:iCs w:val="0"/>
          <w:color w:val="000000"/>
          <w:sz w:val="22"/>
          <w:szCs w:val="22"/>
        </w:rPr>
      </w:pPr>
    </w:p>
    <w:p w:rsidR="00DC0005" w:rsidRPr="00B07319" w:rsidRDefault="00DC0005" w:rsidP="00A244F4">
      <w:pPr>
        <w:ind w:left="1134"/>
        <w:jc w:val="both"/>
        <w:rPr>
          <w:rFonts w:ascii="Arial" w:hAnsi="Arial" w:cs="Arial"/>
          <w:i w:val="0"/>
          <w:iCs w:val="0"/>
          <w:sz w:val="22"/>
          <w:szCs w:val="22"/>
        </w:rPr>
      </w:pPr>
      <w:r w:rsidRPr="00B07319">
        <w:rPr>
          <w:rFonts w:ascii="Arial" w:hAnsi="Arial" w:cs="Arial"/>
          <w:i w:val="0"/>
          <w:iCs w:val="0"/>
          <w:sz w:val="22"/>
          <w:szCs w:val="22"/>
        </w:rPr>
        <w:t xml:space="preserve">Vrednosti morajo biti izkazane v </w:t>
      </w:r>
      <w:proofErr w:type="spellStart"/>
      <w:r w:rsidRPr="00B07319">
        <w:rPr>
          <w:rFonts w:ascii="Arial" w:hAnsi="Arial" w:cs="Arial"/>
          <w:i w:val="0"/>
          <w:iCs w:val="0"/>
          <w:sz w:val="22"/>
          <w:szCs w:val="22"/>
        </w:rPr>
        <w:t>eurih</w:t>
      </w:r>
      <w:proofErr w:type="spellEnd"/>
      <w:r w:rsidRPr="00B07319">
        <w:rPr>
          <w:rFonts w:ascii="Arial" w:hAnsi="Arial" w:cs="Arial"/>
          <w:i w:val="0"/>
          <w:iCs w:val="0"/>
          <w:sz w:val="22"/>
          <w:szCs w:val="22"/>
        </w:rPr>
        <w:t>, in sicer na dve (2) decimalni mesti natančno.</w:t>
      </w:r>
    </w:p>
    <w:p w:rsidR="00DC0005" w:rsidRPr="00B07319" w:rsidRDefault="00DC0005" w:rsidP="00C125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Stroški</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Gospodarski subjekt sam nosi vse stroške povezane s pripravo in predložitvijo prijave.</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Skupna prijava</w:t>
      </w:r>
    </w:p>
    <w:p w:rsidR="00DC0005" w:rsidRPr="00B07319" w:rsidRDefault="00DC0005" w:rsidP="00D67EE9">
      <w:pPr>
        <w:ind w:left="1080"/>
        <w:jc w:val="both"/>
        <w:rPr>
          <w:rFonts w:ascii="Arial" w:hAnsi="Arial" w:cs="Arial"/>
          <w:i w:val="0"/>
          <w:iCs w:val="0"/>
          <w:sz w:val="22"/>
          <w:szCs w:val="22"/>
        </w:rPr>
      </w:pPr>
    </w:p>
    <w:p w:rsidR="00DC0005" w:rsidRPr="00B07319" w:rsidRDefault="00DC0005" w:rsidP="00C12574">
      <w:pPr>
        <w:shd w:val="clear" w:color="auto" w:fill="FFFFFF"/>
        <w:ind w:left="1080"/>
        <w:jc w:val="both"/>
        <w:rPr>
          <w:rFonts w:ascii="Arial" w:hAnsi="Arial" w:cs="Arial"/>
          <w:i w:val="0"/>
          <w:iCs w:val="0"/>
          <w:sz w:val="22"/>
          <w:szCs w:val="22"/>
        </w:rPr>
      </w:pPr>
      <w:r w:rsidRPr="00B07319">
        <w:rPr>
          <w:rFonts w:ascii="Arial" w:hAnsi="Arial" w:cs="Arial"/>
          <w:i w:val="0"/>
          <w:iCs w:val="0"/>
          <w:sz w:val="22"/>
          <w:szCs w:val="22"/>
        </w:rPr>
        <w:t>Prijavo lahko predloži tudi skupina gospodarskih subjektov (skupna prijava). Ne glede na predložitev skupne prijave gospodarski subjekti odgovarjajo naročniku neomejeno solidarno. Skupna prijava mora biti pripravljena v skladu z navodili iz te razpisne dokumentacije.</w:t>
      </w:r>
    </w:p>
    <w:p w:rsidR="00DC0005" w:rsidRPr="00B07319" w:rsidRDefault="00DC0005" w:rsidP="00C12574">
      <w:pPr>
        <w:shd w:val="clear" w:color="auto" w:fill="FFFFFF"/>
        <w:ind w:left="1080"/>
        <w:jc w:val="both"/>
        <w:rPr>
          <w:rFonts w:ascii="Arial" w:hAnsi="Arial" w:cs="Arial"/>
          <w:i w:val="0"/>
          <w:iCs w:val="0"/>
          <w:color w:val="000000"/>
          <w:sz w:val="22"/>
          <w:szCs w:val="22"/>
        </w:rPr>
      </w:pPr>
    </w:p>
    <w:p w:rsidR="00DC0005" w:rsidRPr="00B07319" w:rsidRDefault="00DC0005" w:rsidP="00C12574">
      <w:pPr>
        <w:shd w:val="clear" w:color="auto" w:fill="FFFFFF"/>
        <w:ind w:left="1080"/>
        <w:jc w:val="both"/>
        <w:rPr>
          <w:rFonts w:ascii="Arial" w:hAnsi="Arial" w:cs="Arial"/>
          <w:i w:val="0"/>
          <w:iCs w:val="0"/>
          <w:color w:val="000000"/>
          <w:sz w:val="22"/>
          <w:szCs w:val="22"/>
        </w:rPr>
      </w:pPr>
      <w:r w:rsidRPr="00B07319">
        <w:rPr>
          <w:rFonts w:ascii="Arial" w:hAnsi="Arial" w:cs="Arial"/>
          <w:i w:val="0"/>
          <w:iCs w:val="0"/>
          <w:color w:val="000000"/>
          <w:sz w:val="22"/>
          <w:szCs w:val="22"/>
        </w:rPr>
        <w:t>V primeru skupne prijave bo naročnik od izbrane skupine zahteval predložitev ustreznega akta o skupni izvedbi naročila, ki mora vsebovati vsaj:</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navedbo vseh partnerjev v skupini (naziv in naslov partnerja, zakonitega zastopnika, matična številka, davčna številka, številka transakcijskega računa),</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pooblastilo vodilnemu partnerju v skupini,</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neomejeno solidarno odgovornost vseh partnerjev v skupini do naročnika,</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področje dela, ki ga bo prevzel in izvedel vsak partner v skupini in delež vsakega partnerja v skupini v % in vrednost del, ki jih prevzema posamezni partner v skupini,</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način plačila preko vodilnega partnerja v skupini ali vsakemu od partnerjev v skupini,</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druge morebitne pravice in obveznosti med partnerji v skupini,</w:t>
      </w:r>
    </w:p>
    <w:p w:rsidR="00DC0005" w:rsidRPr="00B07319" w:rsidRDefault="00DC0005" w:rsidP="00D71CA0">
      <w:pPr>
        <w:pStyle w:val="Odstavekseznama"/>
        <w:numPr>
          <w:ilvl w:val="0"/>
          <w:numId w:val="19"/>
        </w:numPr>
        <w:shd w:val="clear" w:color="auto" w:fill="FFFFFF"/>
        <w:jc w:val="both"/>
        <w:rPr>
          <w:rFonts w:ascii="Arial" w:hAnsi="Arial" w:cs="Arial"/>
          <w:i w:val="0"/>
          <w:iCs w:val="0"/>
          <w:color w:val="000000"/>
          <w:sz w:val="22"/>
          <w:szCs w:val="22"/>
        </w:rPr>
      </w:pPr>
      <w:r w:rsidRPr="00B07319">
        <w:rPr>
          <w:rFonts w:ascii="Arial" w:hAnsi="Arial" w:cs="Arial"/>
          <w:i w:val="0"/>
          <w:iCs w:val="0"/>
          <w:color w:val="000000"/>
          <w:sz w:val="22"/>
          <w:szCs w:val="22"/>
        </w:rPr>
        <w:t>rok veljavnosti pravnega akta.</w:t>
      </w:r>
    </w:p>
    <w:p w:rsidR="00DC0005" w:rsidRPr="00B07319" w:rsidRDefault="00DC0005" w:rsidP="00C12574">
      <w:pPr>
        <w:ind w:left="1080"/>
        <w:jc w:val="both"/>
        <w:rPr>
          <w:rFonts w:ascii="Arial" w:hAnsi="Arial" w:cs="Arial"/>
          <w:i w:val="0"/>
          <w:iCs w:val="0"/>
          <w:color w:val="000000"/>
          <w:sz w:val="22"/>
          <w:szCs w:val="22"/>
        </w:rPr>
      </w:pPr>
    </w:p>
    <w:p w:rsidR="00DC0005" w:rsidRPr="00B07319" w:rsidRDefault="00DC0005" w:rsidP="00847FB5">
      <w:pPr>
        <w:pStyle w:val="Glava"/>
        <w:ind w:left="1080"/>
        <w:jc w:val="both"/>
        <w:rPr>
          <w:rFonts w:ascii="Arial" w:hAnsi="Arial" w:cs="Arial"/>
          <w:i w:val="0"/>
          <w:iCs w:val="0"/>
          <w:sz w:val="22"/>
          <w:szCs w:val="22"/>
        </w:rPr>
      </w:pPr>
      <w:r w:rsidRPr="00B07319">
        <w:rPr>
          <w:rFonts w:ascii="Arial" w:hAnsi="Arial" w:cs="Arial"/>
          <w:i w:val="0"/>
          <w:iCs w:val="0"/>
          <w:color w:val="000000"/>
          <w:sz w:val="22"/>
          <w:szCs w:val="22"/>
        </w:rPr>
        <w:t>Gospodarski subjekti v skupni prijavi predložijo prijavno dokumentacijo, kot je zahtevana v prilogi 9</w:t>
      </w:r>
      <w:r w:rsidRPr="00B07319">
        <w:rPr>
          <w:rFonts w:ascii="Arial" w:hAnsi="Arial" w:cs="Arial"/>
          <w:i w:val="0"/>
          <w:iCs w:val="0"/>
          <w:sz w:val="22"/>
          <w:szCs w:val="22"/>
        </w:rPr>
        <w:t>.</w:t>
      </w:r>
    </w:p>
    <w:p w:rsidR="00DC0005" w:rsidRPr="00B07319" w:rsidRDefault="00DC0005" w:rsidP="00C125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Podizvajalci</w:t>
      </w:r>
    </w:p>
    <w:p w:rsidR="00DC0005" w:rsidRPr="00B07319" w:rsidRDefault="00DC0005" w:rsidP="00444221">
      <w:pPr>
        <w:pStyle w:val="Odstavekseznama"/>
        <w:tabs>
          <w:tab w:val="left" w:pos="567"/>
          <w:tab w:val="left" w:pos="993"/>
        </w:tabs>
        <w:ind w:left="927"/>
        <w:rPr>
          <w:rFonts w:ascii="Arial" w:hAnsi="Arial" w:cs="Arial"/>
          <w:i w:val="0"/>
          <w:iCs w:val="0"/>
          <w:sz w:val="22"/>
          <w:szCs w:val="22"/>
        </w:rPr>
      </w:pPr>
    </w:p>
    <w:p w:rsidR="00DC0005" w:rsidRPr="00B07319" w:rsidRDefault="00DC0005" w:rsidP="00361293">
      <w:pPr>
        <w:ind w:left="1080"/>
        <w:jc w:val="both"/>
        <w:rPr>
          <w:rFonts w:ascii="Arial" w:hAnsi="Arial" w:cs="Arial"/>
          <w:i w:val="0"/>
          <w:iCs w:val="0"/>
          <w:sz w:val="22"/>
          <w:szCs w:val="22"/>
        </w:rPr>
      </w:pPr>
      <w:r w:rsidRPr="00B07319">
        <w:rPr>
          <w:rFonts w:ascii="Arial" w:hAnsi="Arial" w:cs="Arial"/>
          <w:i w:val="0"/>
          <w:iCs w:val="0"/>
          <w:sz w:val="22"/>
          <w:szCs w:val="22"/>
        </w:rPr>
        <w:lastRenderedPageBreak/>
        <w:t>V primeru, da bo gospodarski subjekt v obrazcu ESPD navedel, da bo pri izvedbi naročila sodeloval s podizvajalci, bo moral:</w:t>
      </w:r>
    </w:p>
    <w:p w:rsidR="00DC0005" w:rsidRPr="00B07319" w:rsidRDefault="00DC0005" w:rsidP="00D71CA0">
      <w:pPr>
        <w:pStyle w:val="Odstavekseznama"/>
        <w:numPr>
          <w:ilvl w:val="0"/>
          <w:numId w:val="21"/>
        </w:numPr>
        <w:jc w:val="both"/>
        <w:rPr>
          <w:rFonts w:ascii="Arial" w:hAnsi="Arial" w:cs="Arial"/>
          <w:i w:val="0"/>
          <w:iCs w:val="0"/>
          <w:sz w:val="22"/>
          <w:szCs w:val="22"/>
        </w:rPr>
      </w:pPr>
      <w:r w:rsidRPr="00B07319">
        <w:rPr>
          <w:rFonts w:ascii="Arial" w:hAnsi="Arial" w:cs="Arial"/>
          <w:i w:val="0"/>
          <w:iCs w:val="0"/>
          <w:sz w:val="22"/>
          <w:szCs w:val="22"/>
        </w:rPr>
        <w:t>priložiti izpolnjene ESPD obrazce teh podizvajalcev v skladu z 79. členom ZJN-3;</w:t>
      </w:r>
    </w:p>
    <w:p w:rsidR="003D3592" w:rsidRPr="00B07319" w:rsidRDefault="00DC0005" w:rsidP="00D71CA0">
      <w:pPr>
        <w:pStyle w:val="Odstavekseznama"/>
        <w:numPr>
          <w:ilvl w:val="0"/>
          <w:numId w:val="21"/>
        </w:numPr>
        <w:jc w:val="both"/>
        <w:rPr>
          <w:rFonts w:ascii="Arial" w:hAnsi="Arial" w:cs="Arial"/>
          <w:i w:val="0"/>
          <w:iCs w:val="0"/>
          <w:sz w:val="22"/>
          <w:szCs w:val="22"/>
        </w:rPr>
      </w:pPr>
      <w:r w:rsidRPr="00B07319">
        <w:rPr>
          <w:rFonts w:ascii="Arial" w:hAnsi="Arial" w:cs="Arial"/>
          <w:i w:val="0"/>
          <w:iCs w:val="0"/>
          <w:sz w:val="22"/>
          <w:szCs w:val="22"/>
        </w:rPr>
        <w:t>priložiti zahtevo podizvajalca za neposredno plačilo, če podizvajalec le-to zahteva</w:t>
      </w:r>
      <w:r w:rsidR="003D3592" w:rsidRPr="00B07319">
        <w:rPr>
          <w:rFonts w:ascii="Arial" w:hAnsi="Arial" w:cs="Arial"/>
          <w:i w:val="0"/>
          <w:iCs w:val="0"/>
          <w:sz w:val="22"/>
          <w:szCs w:val="22"/>
        </w:rPr>
        <w:t xml:space="preserve">; </w:t>
      </w:r>
    </w:p>
    <w:p w:rsidR="003D3592" w:rsidRPr="00B07319" w:rsidRDefault="003D3592" w:rsidP="00D71CA0">
      <w:pPr>
        <w:pStyle w:val="Odstavekseznama"/>
        <w:numPr>
          <w:ilvl w:val="0"/>
          <w:numId w:val="21"/>
        </w:numPr>
        <w:jc w:val="both"/>
        <w:rPr>
          <w:rFonts w:ascii="Arial" w:hAnsi="Arial" w:cs="Arial"/>
          <w:i w:val="0"/>
          <w:iCs w:val="0"/>
          <w:sz w:val="22"/>
          <w:szCs w:val="22"/>
        </w:rPr>
      </w:pPr>
      <w:r w:rsidRPr="00B07319">
        <w:rPr>
          <w:rFonts w:ascii="Arial" w:hAnsi="Arial" w:cs="Arial"/>
          <w:i w:val="0"/>
          <w:iCs w:val="0"/>
          <w:sz w:val="22"/>
          <w:szCs w:val="22"/>
        </w:rPr>
        <w:t>soglasje podizvajalca glede poravnave terjatve;</w:t>
      </w:r>
    </w:p>
    <w:p w:rsidR="003D3592" w:rsidRPr="00B07319" w:rsidRDefault="003D3592" w:rsidP="00D71CA0">
      <w:pPr>
        <w:pStyle w:val="Odstavekseznama"/>
        <w:numPr>
          <w:ilvl w:val="0"/>
          <w:numId w:val="21"/>
        </w:numPr>
        <w:jc w:val="both"/>
        <w:rPr>
          <w:rFonts w:ascii="Arial" w:hAnsi="Arial" w:cs="Arial"/>
          <w:i w:val="0"/>
          <w:iCs w:val="0"/>
          <w:sz w:val="22"/>
          <w:szCs w:val="22"/>
        </w:rPr>
      </w:pPr>
      <w:r w:rsidRPr="00B07319">
        <w:rPr>
          <w:rFonts w:ascii="Arial" w:hAnsi="Arial" w:cs="Arial"/>
          <w:i w:val="0"/>
          <w:iCs w:val="0"/>
          <w:sz w:val="22"/>
          <w:szCs w:val="22"/>
        </w:rPr>
        <w:t>pooblastilo pravne osebe,</w:t>
      </w:r>
    </w:p>
    <w:p w:rsidR="00DC0005" w:rsidRPr="00B07319" w:rsidRDefault="003D3592" w:rsidP="00D71CA0">
      <w:pPr>
        <w:pStyle w:val="Odstavekseznama"/>
        <w:numPr>
          <w:ilvl w:val="0"/>
          <w:numId w:val="21"/>
        </w:numPr>
        <w:jc w:val="both"/>
        <w:rPr>
          <w:rFonts w:ascii="Arial" w:hAnsi="Arial" w:cs="Arial"/>
          <w:i w:val="0"/>
          <w:iCs w:val="0"/>
          <w:sz w:val="22"/>
          <w:szCs w:val="22"/>
        </w:rPr>
      </w:pPr>
      <w:r w:rsidRPr="00B07319">
        <w:rPr>
          <w:rFonts w:ascii="Arial" w:hAnsi="Arial" w:cs="Arial"/>
          <w:i w:val="0"/>
          <w:iCs w:val="0"/>
          <w:sz w:val="22"/>
          <w:szCs w:val="22"/>
        </w:rPr>
        <w:t>pooblastilo fizične osebe</w:t>
      </w:r>
      <w:r w:rsidR="00DC0005" w:rsidRPr="00B07319">
        <w:rPr>
          <w:rFonts w:ascii="Arial" w:hAnsi="Arial" w:cs="Arial"/>
          <w:i w:val="0"/>
          <w:iCs w:val="0"/>
          <w:sz w:val="22"/>
          <w:szCs w:val="22"/>
        </w:rPr>
        <w:t>.</w:t>
      </w:r>
    </w:p>
    <w:p w:rsidR="00DC0005" w:rsidRPr="00B07319" w:rsidRDefault="00DC0005" w:rsidP="00FE3CF1">
      <w:pPr>
        <w:autoSpaceDE w:val="0"/>
        <w:autoSpaceDN w:val="0"/>
        <w:adjustRightInd w:val="0"/>
        <w:ind w:left="144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Predložitev prijav, mesto in rok oddaje prijav</w:t>
      </w:r>
    </w:p>
    <w:p w:rsidR="00DC0005" w:rsidRPr="00B07319" w:rsidRDefault="00DC0005" w:rsidP="00D00D74">
      <w:pPr>
        <w:ind w:left="1080"/>
        <w:jc w:val="both"/>
        <w:rPr>
          <w:rFonts w:ascii="Arial" w:hAnsi="Arial" w:cs="Arial"/>
          <w:i w:val="0"/>
          <w:iCs w:val="0"/>
          <w:sz w:val="22"/>
          <w:szCs w:val="22"/>
        </w:rPr>
      </w:pPr>
    </w:p>
    <w:p w:rsidR="00996B0C" w:rsidRPr="00B07319" w:rsidRDefault="00996B0C" w:rsidP="00996B0C">
      <w:pPr>
        <w:ind w:left="1080"/>
        <w:jc w:val="both"/>
        <w:rPr>
          <w:rFonts w:ascii="Arial" w:hAnsi="Arial" w:cs="Arial"/>
          <w:i w:val="0"/>
          <w:iCs w:val="0"/>
          <w:color w:val="000000"/>
          <w:sz w:val="22"/>
          <w:szCs w:val="22"/>
        </w:rPr>
      </w:pPr>
      <w:r w:rsidRPr="00B07319">
        <w:rPr>
          <w:rFonts w:ascii="Arial" w:hAnsi="Arial" w:cs="Arial"/>
          <w:i w:val="0"/>
          <w:iCs w:val="0"/>
          <w:color w:val="000000"/>
          <w:sz w:val="22"/>
          <w:szCs w:val="22"/>
        </w:rPr>
        <w:t xml:space="preserve">Gospodarski subjekti morajo prijave predložiti v informacijski sistem e-JN na spletnem naslovu </w:t>
      </w:r>
      <w:hyperlink r:id="rId14" w:history="1">
        <w:r w:rsidR="00EC64F2" w:rsidRPr="00B07319">
          <w:rPr>
            <w:rStyle w:val="Hiperpovezava"/>
            <w:rFonts w:ascii="Arial" w:hAnsi="Arial" w:cs="Arial"/>
            <w:i w:val="0"/>
            <w:w w:val="105"/>
            <w:sz w:val="22"/>
            <w:szCs w:val="22"/>
          </w:rPr>
          <w:t>http</w:t>
        </w:r>
        <w:r w:rsidR="00EC64F2" w:rsidRPr="00B07319">
          <w:rPr>
            <w:rStyle w:val="Hiperpovezava"/>
            <w:rFonts w:ascii="Arial" w:hAnsi="Arial" w:cs="Arial"/>
            <w:i w:val="0"/>
            <w:spacing w:val="9"/>
            <w:w w:val="105"/>
            <w:sz w:val="22"/>
            <w:szCs w:val="22"/>
          </w:rPr>
          <w:t>s</w:t>
        </w:r>
        <w:r w:rsidR="00EC64F2" w:rsidRPr="00B07319">
          <w:rPr>
            <w:rStyle w:val="Hiperpovezava"/>
            <w:rFonts w:ascii="Arial" w:hAnsi="Arial" w:cs="Arial"/>
            <w:i w:val="0"/>
            <w:spacing w:val="-23"/>
            <w:w w:val="105"/>
            <w:sz w:val="22"/>
            <w:szCs w:val="22"/>
          </w:rPr>
          <w:t>:</w:t>
        </w:r>
        <w:r w:rsidR="00EC64F2" w:rsidRPr="00B07319">
          <w:rPr>
            <w:rStyle w:val="Hiperpovezava"/>
            <w:rFonts w:ascii="Arial" w:hAnsi="Arial" w:cs="Arial"/>
            <w:i w:val="0"/>
            <w:w w:val="105"/>
            <w:sz w:val="22"/>
            <w:szCs w:val="22"/>
          </w:rPr>
          <w:t>/</w:t>
        </w:r>
        <w:r w:rsidR="00EC64F2" w:rsidRPr="00B07319">
          <w:rPr>
            <w:rStyle w:val="Hiperpovezava"/>
            <w:rFonts w:ascii="Arial" w:hAnsi="Arial" w:cs="Arial"/>
            <w:i w:val="0"/>
            <w:spacing w:val="2"/>
            <w:w w:val="105"/>
            <w:sz w:val="22"/>
            <w:szCs w:val="22"/>
          </w:rPr>
          <w:t>/</w:t>
        </w:r>
        <w:r w:rsidR="00EC64F2" w:rsidRPr="00B07319">
          <w:rPr>
            <w:rStyle w:val="Hiperpovezava"/>
            <w:rFonts w:ascii="Arial" w:hAnsi="Arial" w:cs="Arial"/>
            <w:i w:val="0"/>
            <w:w w:val="105"/>
            <w:sz w:val="22"/>
            <w:szCs w:val="22"/>
          </w:rPr>
          <w:t>ejn</w:t>
        </w:r>
        <w:r w:rsidR="00EC64F2" w:rsidRPr="00B07319">
          <w:rPr>
            <w:rStyle w:val="Hiperpovezava"/>
            <w:rFonts w:ascii="Arial" w:hAnsi="Arial" w:cs="Arial"/>
            <w:i w:val="0"/>
            <w:spacing w:val="-23"/>
            <w:w w:val="105"/>
            <w:sz w:val="22"/>
            <w:szCs w:val="22"/>
          </w:rPr>
          <w:t>.</w:t>
        </w:r>
        <w:r w:rsidR="00EC64F2" w:rsidRPr="00B07319">
          <w:rPr>
            <w:rStyle w:val="Hiperpovezava"/>
            <w:rFonts w:ascii="Arial" w:hAnsi="Arial" w:cs="Arial"/>
            <w:i w:val="0"/>
            <w:w w:val="105"/>
            <w:sz w:val="22"/>
            <w:szCs w:val="22"/>
          </w:rPr>
          <w:t>go</w:t>
        </w:r>
        <w:r w:rsidR="00EC64F2" w:rsidRPr="00B07319">
          <w:rPr>
            <w:rStyle w:val="Hiperpovezava"/>
            <w:rFonts w:ascii="Arial" w:hAnsi="Arial" w:cs="Arial"/>
            <w:i w:val="0"/>
            <w:spacing w:val="11"/>
            <w:w w:val="105"/>
            <w:sz w:val="22"/>
            <w:szCs w:val="22"/>
          </w:rPr>
          <w:t>v</w:t>
        </w:r>
        <w:r w:rsidR="00EC64F2" w:rsidRPr="00B07319">
          <w:rPr>
            <w:rStyle w:val="Hiperpovezava"/>
            <w:rFonts w:ascii="Arial" w:hAnsi="Arial" w:cs="Arial"/>
            <w:i w:val="0"/>
            <w:spacing w:val="-17"/>
            <w:w w:val="105"/>
            <w:sz w:val="22"/>
            <w:szCs w:val="22"/>
          </w:rPr>
          <w:t>.</w:t>
        </w:r>
        <w:r w:rsidR="00EC64F2" w:rsidRPr="00B07319">
          <w:rPr>
            <w:rStyle w:val="Hiperpovezava"/>
            <w:rFonts w:ascii="Arial" w:hAnsi="Arial" w:cs="Arial"/>
            <w:i w:val="0"/>
            <w:w w:val="105"/>
            <w:sz w:val="22"/>
            <w:szCs w:val="22"/>
          </w:rPr>
          <w:t>s</w:t>
        </w:r>
        <w:r w:rsidR="00EC64F2" w:rsidRPr="00B07319">
          <w:rPr>
            <w:rStyle w:val="Hiperpovezava"/>
            <w:rFonts w:ascii="Arial" w:hAnsi="Arial" w:cs="Arial"/>
            <w:i w:val="0"/>
            <w:spacing w:val="-14"/>
            <w:w w:val="105"/>
            <w:sz w:val="22"/>
            <w:szCs w:val="22"/>
          </w:rPr>
          <w:t>i</w:t>
        </w:r>
        <w:r w:rsidR="00EC64F2" w:rsidRPr="00B07319">
          <w:rPr>
            <w:rStyle w:val="Hiperpovezava"/>
            <w:rFonts w:ascii="Arial" w:hAnsi="Arial" w:cs="Arial"/>
            <w:i w:val="0"/>
            <w:w w:val="105"/>
            <w:sz w:val="22"/>
            <w:szCs w:val="22"/>
          </w:rPr>
          <w:t>/eJ</w:t>
        </w:r>
        <w:r w:rsidR="00EC64F2" w:rsidRPr="00B07319">
          <w:rPr>
            <w:rStyle w:val="Hiperpovezava"/>
            <w:rFonts w:ascii="Arial" w:hAnsi="Arial" w:cs="Arial"/>
            <w:i w:val="0"/>
            <w:spacing w:val="-4"/>
            <w:w w:val="105"/>
            <w:sz w:val="22"/>
            <w:szCs w:val="22"/>
          </w:rPr>
          <w:t>N</w:t>
        </w:r>
        <w:r w:rsidR="00EC64F2" w:rsidRPr="00B07319">
          <w:rPr>
            <w:rStyle w:val="Hiperpovezava"/>
            <w:rFonts w:ascii="Arial" w:hAnsi="Arial" w:cs="Arial"/>
            <w:i w:val="0"/>
            <w:spacing w:val="4"/>
            <w:w w:val="105"/>
            <w:sz w:val="22"/>
            <w:szCs w:val="22"/>
          </w:rPr>
          <w:t>2</w:t>
        </w:r>
      </w:hyperlink>
      <w:r w:rsidR="00EC64F2" w:rsidRPr="00B07319">
        <w:rPr>
          <w:rFonts w:ascii="Arial" w:hAnsi="Arial" w:cs="Arial"/>
          <w:i w:val="0"/>
          <w:w w:val="105"/>
          <w:sz w:val="22"/>
          <w:szCs w:val="22"/>
        </w:rPr>
        <w:t xml:space="preserve"> </w:t>
      </w:r>
      <w:r w:rsidRPr="00B07319">
        <w:rPr>
          <w:rFonts w:ascii="Arial" w:hAnsi="Arial" w:cs="Arial"/>
          <w:i w:val="0"/>
          <w:iCs w:val="0"/>
          <w:color w:val="000000"/>
          <w:sz w:val="22"/>
          <w:szCs w:val="22"/>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B07319">
          <w:rPr>
            <w:rStyle w:val="Hiperpovezava"/>
            <w:rFonts w:ascii="Arial" w:hAnsi="Arial" w:cs="Arial"/>
            <w:i w:val="0"/>
            <w:w w:val="105"/>
            <w:sz w:val="22"/>
            <w:szCs w:val="22"/>
          </w:rPr>
          <w:t>http</w:t>
        </w:r>
        <w:r w:rsidRPr="00B07319">
          <w:rPr>
            <w:rStyle w:val="Hiperpovezava"/>
            <w:rFonts w:ascii="Arial" w:hAnsi="Arial" w:cs="Arial"/>
            <w:i w:val="0"/>
            <w:spacing w:val="9"/>
            <w:w w:val="105"/>
            <w:sz w:val="22"/>
            <w:szCs w:val="22"/>
          </w:rPr>
          <w:t>s</w:t>
        </w:r>
        <w:r w:rsidRPr="00B07319">
          <w:rPr>
            <w:rStyle w:val="Hiperpovezava"/>
            <w:rFonts w:ascii="Arial" w:hAnsi="Arial" w:cs="Arial"/>
            <w:i w:val="0"/>
            <w:spacing w:val="-23"/>
            <w:w w:val="105"/>
            <w:sz w:val="22"/>
            <w:szCs w:val="22"/>
          </w:rPr>
          <w:t>:</w:t>
        </w:r>
        <w:r w:rsidRPr="00B07319">
          <w:rPr>
            <w:rStyle w:val="Hiperpovezava"/>
            <w:rFonts w:ascii="Arial" w:hAnsi="Arial" w:cs="Arial"/>
            <w:i w:val="0"/>
            <w:w w:val="105"/>
            <w:sz w:val="22"/>
            <w:szCs w:val="22"/>
          </w:rPr>
          <w:t>/</w:t>
        </w:r>
        <w:r w:rsidRPr="00B07319">
          <w:rPr>
            <w:rStyle w:val="Hiperpovezava"/>
            <w:rFonts w:ascii="Arial" w:hAnsi="Arial" w:cs="Arial"/>
            <w:i w:val="0"/>
            <w:spacing w:val="2"/>
            <w:w w:val="105"/>
            <w:sz w:val="22"/>
            <w:szCs w:val="22"/>
          </w:rPr>
          <w:t>/</w:t>
        </w:r>
        <w:r w:rsidRPr="00B07319">
          <w:rPr>
            <w:rStyle w:val="Hiperpovezava"/>
            <w:rFonts w:ascii="Arial" w:hAnsi="Arial" w:cs="Arial"/>
            <w:i w:val="0"/>
            <w:w w:val="105"/>
            <w:sz w:val="22"/>
            <w:szCs w:val="22"/>
          </w:rPr>
          <w:t>ejn</w:t>
        </w:r>
        <w:r w:rsidRPr="00B07319">
          <w:rPr>
            <w:rStyle w:val="Hiperpovezava"/>
            <w:rFonts w:ascii="Arial" w:hAnsi="Arial" w:cs="Arial"/>
            <w:i w:val="0"/>
            <w:spacing w:val="-23"/>
            <w:w w:val="105"/>
            <w:sz w:val="22"/>
            <w:szCs w:val="22"/>
          </w:rPr>
          <w:t>.</w:t>
        </w:r>
        <w:r w:rsidRPr="00B07319">
          <w:rPr>
            <w:rStyle w:val="Hiperpovezava"/>
            <w:rFonts w:ascii="Arial" w:hAnsi="Arial" w:cs="Arial"/>
            <w:i w:val="0"/>
            <w:w w:val="105"/>
            <w:sz w:val="22"/>
            <w:szCs w:val="22"/>
          </w:rPr>
          <w:t>go</w:t>
        </w:r>
        <w:r w:rsidRPr="00B07319">
          <w:rPr>
            <w:rStyle w:val="Hiperpovezava"/>
            <w:rFonts w:ascii="Arial" w:hAnsi="Arial" w:cs="Arial"/>
            <w:i w:val="0"/>
            <w:spacing w:val="11"/>
            <w:w w:val="105"/>
            <w:sz w:val="22"/>
            <w:szCs w:val="22"/>
          </w:rPr>
          <w:t>v</w:t>
        </w:r>
        <w:r w:rsidRPr="00B07319">
          <w:rPr>
            <w:rStyle w:val="Hiperpovezava"/>
            <w:rFonts w:ascii="Arial" w:hAnsi="Arial" w:cs="Arial"/>
            <w:i w:val="0"/>
            <w:spacing w:val="-17"/>
            <w:w w:val="105"/>
            <w:sz w:val="22"/>
            <w:szCs w:val="22"/>
          </w:rPr>
          <w:t>.</w:t>
        </w:r>
        <w:r w:rsidRPr="00B07319">
          <w:rPr>
            <w:rStyle w:val="Hiperpovezava"/>
            <w:rFonts w:ascii="Arial" w:hAnsi="Arial" w:cs="Arial"/>
            <w:i w:val="0"/>
            <w:w w:val="105"/>
            <w:sz w:val="22"/>
            <w:szCs w:val="22"/>
          </w:rPr>
          <w:t>s</w:t>
        </w:r>
        <w:r w:rsidRPr="00B07319">
          <w:rPr>
            <w:rStyle w:val="Hiperpovezava"/>
            <w:rFonts w:ascii="Arial" w:hAnsi="Arial" w:cs="Arial"/>
            <w:i w:val="0"/>
            <w:spacing w:val="-14"/>
            <w:w w:val="105"/>
            <w:sz w:val="22"/>
            <w:szCs w:val="22"/>
          </w:rPr>
          <w:t>i</w:t>
        </w:r>
        <w:r w:rsidRPr="00B07319">
          <w:rPr>
            <w:rStyle w:val="Hiperpovezava"/>
            <w:rFonts w:ascii="Arial" w:hAnsi="Arial" w:cs="Arial"/>
            <w:i w:val="0"/>
            <w:w w:val="105"/>
            <w:sz w:val="22"/>
            <w:szCs w:val="22"/>
          </w:rPr>
          <w:t>/eJ</w:t>
        </w:r>
        <w:r w:rsidRPr="00B07319">
          <w:rPr>
            <w:rStyle w:val="Hiperpovezava"/>
            <w:rFonts w:ascii="Arial" w:hAnsi="Arial" w:cs="Arial"/>
            <w:i w:val="0"/>
            <w:spacing w:val="-4"/>
            <w:w w:val="105"/>
            <w:sz w:val="22"/>
            <w:szCs w:val="22"/>
          </w:rPr>
          <w:t>N</w:t>
        </w:r>
        <w:r w:rsidRPr="00B07319">
          <w:rPr>
            <w:rStyle w:val="Hiperpovezava"/>
            <w:rFonts w:ascii="Arial" w:hAnsi="Arial" w:cs="Arial"/>
            <w:i w:val="0"/>
            <w:spacing w:val="4"/>
            <w:w w:val="105"/>
            <w:sz w:val="22"/>
            <w:szCs w:val="22"/>
          </w:rPr>
          <w:t>2</w:t>
        </w:r>
      </w:hyperlink>
      <w:r w:rsidRPr="00B07319">
        <w:rPr>
          <w:rFonts w:ascii="Arial" w:hAnsi="Arial" w:cs="Arial"/>
          <w:i w:val="0"/>
          <w:iCs w:val="0"/>
          <w:color w:val="000000"/>
          <w:sz w:val="22"/>
          <w:szCs w:val="22"/>
        </w:rPr>
        <w:t>.</w:t>
      </w:r>
    </w:p>
    <w:p w:rsidR="00996B0C" w:rsidRPr="00B07319" w:rsidRDefault="00996B0C" w:rsidP="00996B0C">
      <w:pPr>
        <w:jc w:val="both"/>
        <w:rPr>
          <w:rFonts w:ascii="Arial" w:hAnsi="Arial" w:cs="Arial"/>
          <w:i w:val="0"/>
          <w:iCs w:val="0"/>
          <w:color w:val="000000"/>
          <w:sz w:val="22"/>
          <w:szCs w:val="22"/>
        </w:rPr>
      </w:pPr>
    </w:p>
    <w:p w:rsidR="00996B0C" w:rsidRPr="00B07319" w:rsidRDefault="00996B0C" w:rsidP="00996B0C">
      <w:pPr>
        <w:ind w:left="1080"/>
        <w:jc w:val="both"/>
        <w:rPr>
          <w:rFonts w:ascii="Arial" w:hAnsi="Arial" w:cs="Arial"/>
          <w:i w:val="0"/>
          <w:iCs w:val="0"/>
          <w:color w:val="000000"/>
          <w:sz w:val="22"/>
          <w:szCs w:val="22"/>
        </w:rPr>
      </w:pPr>
      <w:r w:rsidRPr="00B07319">
        <w:rPr>
          <w:rFonts w:ascii="Arial" w:hAnsi="Arial" w:cs="Arial"/>
          <w:i w:val="0"/>
          <w:iCs w:val="0"/>
          <w:color w:val="000000"/>
          <w:sz w:val="22"/>
          <w:szCs w:val="22"/>
        </w:rPr>
        <w:t xml:space="preserve">Gospodarski subjekt se mora pred oddajo prijave registrirati na spletnem naslovu </w:t>
      </w:r>
      <w:hyperlink r:id="rId16" w:history="1">
        <w:r w:rsidRPr="00B07319">
          <w:rPr>
            <w:rStyle w:val="Hiperpovezava"/>
            <w:rFonts w:ascii="Arial" w:hAnsi="Arial" w:cs="Arial"/>
            <w:i w:val="0"/>
            <w:w w:val="105"/>
            <w:sz w:val="22"/>
            <w:szCs w:val="22"/>
          </w:rPr>
          <w:t>http</w:t>
        </w:r>
        <w:r w:rsidRPr="00B07319">
          <w:rPr>
            <w:rStyle w:val="Hiperpovezava"/>
            <w:rFonts w:ascii="Arial" w:hAnsi="Arial" w:cs="Arial"/>
            <w:i w:val="0"/>
            <w:spacing w:val="9"/>
            <w:w w:val="105"/>
            <w:sz w:val="22"/>
            <w:szCs w:val="22"/>
          </w:rPr>
          <w:t>s</w:t>
        </w:r>
        <w:r w:rsidRPr="00B07319">
          <w:rPr>
            <w:rStyle w:val="Hiperpovezava"/>
            <w:rFonts w:ascii="Arial" w:hAnsi="Arial" w:cs="Arial"/>
            <w:i w:val="0"/>
            <w:spacing w:val="-23"/>
            <w:w w:val="105"/>
            <w:sz w:val="22"/>
            <w:szCs w:val="22"/>
          </w:rPr>
          <w:t>:</w:t>
        </w:r>
        <w:r w:rsidRPr="00B07319">
          <w:rPr>
            <w:rStyle w:val="Hiperpovezava"/>
            <w:rFonts w:ascii="Arial" w:hAnsi="Arial" w:cs="Arial"/>
            <w:i w:val="0"/>
            <w:w w:val="105"/>
            <w:sz w:val="22"/>
            <w:szCs w:val="22"/>
          </w:rPr>
          <w:t>/</w:t>
        </w:r>
        <w:r w:rsidRPr="00B07319">
          <w:rPr>
            <w:rStyle w:val="Hiperpovezava"/>
            <w:rFonts w:ascii="Arial" w:hAnsi="Arial" w:cs="Arial"/>
            <w:i w:val="0"/>
            <w:spacing w:val="2"/>
            <w:w w:val="105"/>
            <w:sz w:val="22"/>
            <w:szCs w:val="22"/>
          </w:rPr>
          <w:t>/</w:t>
        </w:r>
        <w:r w:rsidRPr="00B07319">
          <w:rPr>
            <w:rStyle w:val="Hiperpovezava"/>
            <w:rFonts w:ascii="Arial" w:hAnsi="Arial" w:cs="Arial"/>
            <w:i w:val="0"/>
            <w:w w:val="105"/>
            <w:sz w:val="22"/>
            <w:szCs w:val="22"/>
          </w:rPr>
          <w:t>ejn</w:t>
        </w:r>
        <w:r w:rsidRPr="00B07319">
          <w:rPr>
            <w:rStyle w:val="Hiperpovezava"/>
            <w:rFonts w:ascii="Arial" w:hAnsi="Arial" w:cs="Arial"/>
            <w:i w:val="0"/>
            <w:spacing w:val="-23"/>
            <w:w w:val="105"/>
            <w:sz w:val="22"/>
            <w:szCs w:val="22"/>
          </w:rPr>
          <w:t>.</w:t>
        </w:r>
        <w:r w:rsidRPr="00B07319">
          <w:rPr>
            <w:rStyle w:val="Hiperpovezava"/>
            <w:rFonts w:ascii="Arial" w:hAnsi="Arial" w:cs="Arial"/>
            <w:i w:val="0"/>
            <w:w w:val="105"/>
            <w:sz w:val="22"/>
            <w:szCs w:val="22"/>
          </w:rPr>
          <w:t>go</w:t>
        </w:r>
        <w:r w:rsidRPr="00B07319">
          <w:rPr>
            <w:rStyle w:val="Hiperpovezava"/>
            <w:rFonts w:ascii="Arial" w:hAnsi="Arial" w:cs="Arial"/>
            <w:i w:val="0"/>
            <w:spacing w:val="11"/>
            <w:w w:val="105"/>
            <w:sz w:val="22"/>
            <w:szCs w:val="22"/>
          </w:rPr>
          <w:t>v</w:t>
        </w:r>
        <w:r w:rsidRPr="00B07319">
          <w:rPr>
            <w:rStyle w:val="Hiperpovezava"/>
            <w:rFonts w:ascii="Arial" w:hAnsi="Arial" w:cs="Arial"/>
            <w:i w:val="0"/>
            <w:spacing w:val="-17"/>
            <w:w w:val="105"/>
            <w:sz w:val="22"/>
            <w:szCs w:val="22"/>
          </w:rPr>
          <w:t>.</w:t>
        </w:r>
        <w:r w:rsidRPr="00B07319">
          <w:rPr>
            <w:rStyle w:val="Hiperpovezava"/>
            <w:rFonts w:ascii="Arial" w:hAnsi="Arial" w:cs="Arial"/>
            <w:i w:val="0"/>
            <w:w w:val="105"/>
            <w:sz w:val="22"/>
            <w:szCs w:val="22"/>
          </w:rPr>
          <w:t>s</w:t>
        </w:r>
        <w:r w:rsidRPr="00B07319">
          <w:rPr>
            <w:rStyle w:val="Hiperpovezava"/>
            <w:rFonts w:ascii="Arial" w:hAnsi="Arial" w:cs="Arial"/>
            <w:i w:val="0"/>
            <w:spacing w:val="-14"/>
            <w:w w:val="105"/>
            <w:sz w:val="22"/>
            <w:szCs w:val="22"/>
          </w:rPr>
          <w:t>i</w:t>
        </w:r>
        <w:r w:rsidRPr="00B07319">
          <w:rPr>
            <w:rStyle w:val="Hiperpovezava"/>
            <w:rFonts w:ascii="Arial" w:hAnsi="Arial" w:cs="Arial"/>
            <w:i w:val="0"/>
            <w:w w:val="105"/>
            <w:sz w:val="22"/>
            <w:szCs w:val="22"/>
          </w:rPr>
          <w:t>/eJ</w:t>
        </w:r>
        <w:r w:rsidRPr="00B07319">
          <w:rPr>
            <w:rStyle w:val="Hiperpovezava"/>
            <w:rFonts w:ascii="Arial" w:hAnsi="Arial" w:cs="Arial"/>
            <w:i w:val="0"/>
            <w:spacing w:val="-4"/>
            <w:w w:val="105"/>
            <w:sz w:val="22"/>
            <w:szCs w:val="22"/>
          </w:rPr>
          <w:t>N</w:t>
        </w:r>
        <w:r w:rsidRPr="00B07319">
          <w:rPr>
            <w:rStyle w:val="Hiperpovezava"/>
            <w:rFonts w:ascii="Arial" w:hAnsi="Arial" w:cs="Arial"/>
            <w:i w:val="0"/>
            <w:spacing w:val="4"/>
            <w:w w:val="105"/>
            <w:sz w:val="22"/>
            <w:szCs w:val="22"/>
          </w:rPr>
          <w:t>2</w:t>
        </w:r>
      </w:hyperlink>
      <w:r w:rsidRPr="00B07319">
        <w:rPr>
          <w:rFonts w:ascii="Arial" w:hAnsi="Arial" w:cs="Arial"/>
          <w:i w:val="0"/>
          <w:w w:val="105"/>
          <w:sz w:val="22"/>
          <w:szCs w:val="22"/>
        </w:rPr>
        <w:t xml:space="preserve">, v skladu z Navodili za uporabo e-JN. Če je gospodarski subjekt že registriran v informacijski sistem e-JN, se v aplikacijo prijavi na istem naslovu. </w:t>
      </w:r>
    </w:p>
    <w:p w:rsidR="00996B0C" w:rsidRPr="00B07319" w:rsidRDefault="00996B0C" w:rsidP="00996B0C">
      <w:pPr>
        <w:jc w:val="both"/>
        <w:rPr>
          <w:rFonts w:ascii="Arial" w:hAnsi="Arial" w:cs="Arial"/>
          <w:i w:val="0"/>
          <w:iCs w:val="0"/>
          <w:color w:val="000000"/>
          <w:sz w:val="22"/>
          <w:szCs w:val="22"/>
        </w:rPr>
      </w:pPr>
    </w:p>
    <w:p w:rsidR="00996B0C" w:rsidRPr="00B07319" w:rsidRDefault="00996B0C" w:rsidP="00996B0C">
      <w:pPr>
        <w:ind w:left="1080"/>
        <w:jc w:val="both"/>
        <w:rPr>
          <w:rFonts w:ascii="Arial" w:hAnsi="Arial" w:cs="Arial"/>
          <w:i w:val="0"/>
          <w:sz w:val="22"/>
          <w:szCs w:val="22"/>
        </w:rPr>
      </w:pPr>
      <w:r w:rsidRPr="00B07319">
        <w:rPr>
          <w:rFonts w:ascii="Arial" w:hAnsi="Arial" w:cs="Arial"/>
          <w:i w:val="0"/>
          <w:sz w:val="22"/>
          <w:szCs w:val="22"/>
        </w:rPr>
        <w:t xml:space="preserve">Za oddajo </w:t>
      </w:r>
      <w:r w:rsidR="00EC64F2" w:rsidRPr="00B07319">
        <w:rPr>
          <w:rFonts w:ascii="Arial" w:hAnsi="Arial" w:cs="Arial"/>
          <w:i w:val="0"/>
          <w:sz w:val="22"/>
          <w:szCs w:val="22"/>
        </w:rPr>
        <w:t>prijav</w:t>
      </w:r>
      <w:r w:rsidRPr="00B07319">
        <w:rPr>
          <w:rFonts w:ascii="Arial" w:hAnsi="Arial" w:cs="Arial"/>
          <w:i w:val="0"/>
          <w:sz w:val="22"/>
          <w:szCs w:val="22"/>
        </w:rPr>
        <w:t xml:space="preserve"> je zahtevano eno od s strani kvalificiranega overitelja izdano digitalno potrdilo: SIGEN-CA (</w:t>
      </w:r>
      <w:hyperlink r:id="rId17" w:history="1">
        <w:r w:rsidRPr="00B07319">
          <w:rPr>
            <w:rStyle w:val="Hiperpovezava"/>
            <w:rFonts w:ascii="Arial" w:hAnsi="Arial" w:cs="Arial"/>
            <w:i w:val="0"/>
            <w:sz w:val="22"/>
            <w:szCs w:val="22"/>
          </w:rPr>
          <w:t>www.sigen-ca.si</w:t>
        </w:r>
      </w:hyperlink>
      <w:r w:rsidRPr="00B07319">
        <w:rPr>
          <w:rFonts w:ascii="Arial" w:hAnsi="Arial" w:cs="Arial"/>
          <w:i w:val="0"/>
          <w:sz w:val="22"/>
          <w:szCs w:val="22"/>
        </w:rPr>
        <w:t>), POŠTA®CA (</w:t>
      </w:r>
      <w:proofErr w:type="spellStart"/>
      <w:r w:rsidRPr="00B07319">
        <w:rPr>
          <w:rFonts w:ascii="Arial" w:hAnsi="Arial" w:cs="Arial"/>
          <w:i w:val="0"/>
          <w:sz w:val="22"/>
          <w:szCs w:val="22"/>
        </w:rPr>
        <w:t>postarca.posta.si</w:t>
      </w:r>
      <w:proofErr w:type="spellEnd"/>
      <w:r w:rsidRPr="00B07319">
        <w:rPr>
          <w:rFonts w:ascii="Arial" w:hAnsi="Arial" w:cs="Arial"/>
          <w:i w:val="0"/>
          <w:sz w:val="22"/>
          <w:szCs w:val="22"/>
        </w:rPr>
        <w:t>), HALCOM-CA (</w:t>
      </w:r>
      <w:hyperlink r:id="rId18" w:history="1">
        <w:r w:rsidRPr="00B07319">
          <w:rPr>
            <w:rStyle w:val="Hiperpovezava"/>
            <w:rFonts w:ascii="Arial" w:hAnsi="Arial" w:cs="Arial"/>
            <w:i w:val="0"/>
            <w:sz w:val="22"/>
            <w:szCs w:val="22"/>
          </w:rPr>
          <w:t>www.halcom.si</w:t>
        </w:r>
      </w:hyperlink>
      <w:r w:rsidRPr="00B07319">
        <w:rPr>
          <w:rFonts w:ascii="Arial" w:hAnsi="Arial" w:cs="Arial"/>
          <w:i w:val="0"/>
          <w:sz w:val="22"/>
          <w:szCs w:val="22"/>
        </w:rPr>
        <w:t>), AC NLB (</w:t>
      </w:r>
      <w:hyperlink r:id="rId19" w:history="1">
        <w:r w:rsidRPr="00B07319">
          <w:rPr>
            <w:rStyle w:val="Hiperpovezava"/>
            <w:rFonts w:ascii="Arial" w:hAnsi="Arial" w:cs="Arial"/>
            <w:i w:val="0"/>
            <w:sz w:val="22"/>
            <w:szCs w:val="22"/>
          </w:rPr>
          <w:t>www.nlb.si</w:t>
        </w:r>
      </w:hyperlink>
      <w:r w:rsidRPr="00B07319">
        <w:rPr>
          <w:rFonts w:ascii="Arial" w:hAnsi="Arial" w:cs="Arial"/>
          <w:i w:val="0"/>
          <w:sz w:val="22"/>
          <w:szCs w:val="22"/>
        </w:rPr>
        <w:t>).</w:t>
      </w:r>
    </w:p>
    <w:p w:rsidR="00996B0C" w:rsidRPr="00B07319" w:rsidRDefault="00996B0C" w:rsidP="00996B0C">
      <w:pPr>
        <w:rPr>
          <w:rFonts w:ascii="Arial" w:hAnsi="Arial" w:cs="Arial"/>
          <w:i w:val="0"/>
          <w:sz w:val="22"/>
          <w:szCs w:val="22"/>
        </w:rPr>
      </w:pPr>
    </w:p>
    <w:p w:rsidR="00996B0C" w:rsidRPr="00801DC9" w:rsidRDefault="0047287D" w:rsidP="00996B0C">
      <w:pPr>
        <w:ind w:left="1080"/>
        <w:jc w:val="both"/>
        <w:rPr>
          <w:rFonts w:ascii="Arial" w:hAnsi="Arial" w:cs="Arial"/>
          <w:i w:val="0"/>
          <w:sz w:val="22"/>
          <w:szCs w:val="22"/>
        </w:rPr>
      </w:pPr>
      <w:r w:rsidRPr="00B07319">
        <w:rPr>
          <w:rFonts w:ascii="Arial" w:hAnsi="Arial" w:cs="Arial"/>
          <w:i w:val="0"/>
          <w:sz w:val="22"/>
          <w:szCs w:val="22"/>
        </w:rPr>
        <w:t>Prijava</w:t>
      </w:r>
      <w:r w:rsidR="00996B0C" w:rsidRPr="00B07319">
        <w:rPr>
          <w:rFonts w:ascii="Arial" w:hAnsi="Arial" w:cs="Arial"/>
          <w:i w:val="0"/>
          <w:sz w:val="22"/>
          <w:szCs w:val="22"/>
        </w:rPr>
        <w:t xml:space="preserve"> se šteje za </w:t>
      </w:r>
      <w:r w:rsidR="00996B0C" w:rsidRPr="00801DC9">
        <w:rPr>
          <w:rFonts w:ascii="Arial" w:hAnsi="Arial" w:cs="Arial"/>
          <w:i w:val="0"/>
          <w:sz w:val="22"/>
          <w:szCs w:val="22"/>
        </w:rPr>
        <w:t xml:space="preserve">pravočasno oddano, če jo naročnik prejme preko sistema e-JN https://ejn.gov.si/eJN2 </w:t>
      </w:r>
      <w:r w:rsidR="00996B0C" w:rsidRPr="00801DC9">
        <w:rPr>
          <w:rFonts w:ascii="Arial" w:hAnsi="Arial" w:cs="Arial"/>
          <w:b/>
          <w:i w:val="0"/>
          <w:sz w:val="22"/>
          <w:szCs w:val="22"/>
        </w:rPr>
        <w:t>najkasneje do</w:t>
      </w:r>
      <w:r w:rsidR="00996B0C" w:rsidRPr="00801DC9">
        <w:rPr>
          <w:rFonts w:ascii="Arial" w:hAnsi="Arial" w:cs="Arial"/>
          <w:i w:val="0"/>
          <w:sz w:val="22"/>
          <w:szCs w:val="22"/>
        </w:rPr>
        <w:t xml:space="preserve"> </w:t>
      </w:r>
      <w:r w:rsidR="00801DC9" w:rsidRPr="00801DC9">
        <w:rPr>
          <w:rFonts w:ascii="Arial" w:hAnsi="Arial" w:cs="Arial"/>
          <w:b/>
          <w:i w:val="0"/>
          <w:sz w:val="22"/>
          <w:szCs w:val="22"/>
        </w:rPr>
        <w:t>11</w:t>
      </w:r>
      <w:r w:rsidR="00996B0C" w:rsidRPr="00801DC9">
        <w:rPr>
          <w:rFonts w:ascii="Arial" w:hAnsi="Arial" w:cs="Arial"/>
          <w:b/>
          <w:i w:val="0"/>
          <w:sz w:val="22"/>
          <w:szCs w:val="22"/>
        </w:rPr>
        <w:t>.</w:t>
      </w:r>
      <w:r w:rsidR="002A3A2D" w:rsidRPr="00801DC9">
        <w:rPr>
          <w:rFonts w:ascii="Arial" w:hAnsi="Arial" w:cs="Arial"/>
          <w:b/>
          <w:i w:val="0"/>
          <w:sz w:val="22"/>
          <w:szCs w:val="22"/>
        </w:rPr>
        <w:t>02</w:t>
      </w:r>
      <w:r w:rsidR="00996B0C" w:rsidRPr="00801DC9">
        <w:rPr>
          <w:rFonts w:ascii="Arial" w:hAnsi="Arial" w:cs="Arial"/>
          <w:b/>
          <w:i w:val="0"/>
          <w:sz w:val="22"/>
          <w:szCs w:val="22"/>
        </w:rPr>
        <w:t xml:space="preserve">.2018 do </w:t>
      </w:r>
      <w:r w:rsidR="000F14E1" w:rsidRPr="00801DC9">
        <w:rPr>
          <w:rFonts w:ascii="Arial" w:hAnsi="Arial" w:cs="Arial"/>
          <w:b/>
          <w:i w:val="0"/>
          <w:sz w:val="22"/>
          <w:szCs w:val="22"/>
        </w:rPr>
        <w:t>13</w:t>
      </w:r>
      <w:r w:rsidR="00996B0C" w:rsidRPr="00801DC9">
        <w:rPr>
          <w:rFonts w:ascii="Arial" w:hAnsi="Arial" w:cs="Arial"/>
          <w:b/>
          <w:i w:val="0"/>
          <w:sz w:val="22"/>
          <w:szCs w:val="22"/>
        </w:rPr>
        <w:t>.00</w:t>
      </w:r>
      <w:r w:rsidR="00996B0C" w:rsidRPr="00801DC9">
        <w:rPr>
          <w:rFonts w:ascii="Arial" w:hAnsi="Arial" w:cs="Arial"/>
          <w:i w:val="0"/>
          <w:sz w:val="22"/>
          <w:szCs w:val="22"/>
        </w:rPr>
        <w:t xml:space="preserve"> </w:t>
      </w:r>
      <w:r w:rsidR="00996B0C" w:rsidRPr="00801DC9">
        <w:rPr>
          <w:rFonts w:ascii="Arial" w:hAnsi="Arial" w:cs="Arial"/>
          <w:b/>
          <w:i w:val="0"/>
          <w:sz w:val="22"/>
          <w:szCs w:val="22"/>
        </w:rPr>
        <w:t>ure</w:t>
      </w:r>
      <w:r w:rsidR="00996B0C" w:rsidRPr="00801DC9">
        <w:rPr>
          <w:rFonts w:ascii="Arial" w:hAnsi="Arial" w:cs="Arial"/>
          <w:i w:val="0"/>
          <w:sz w:val="22"/>
          <w:szCs w:val="22"/>
        </w:rPr>
        <w:t xml:space="preserve">. Za oddano </w:t>
      </w:r>
      <w:r w:rsidRPr="00801DC9">
        <w:rPr>
          <w:rFonts w:ascii="Arial" w:hAnsi="Arial" w:cs="Arial"/>
          <w:i w:val="0"/>
          <w:sz w:val="22"/>
          <w:szCs w:val="22"/>
        </w:rPr>
        <w:t xml:space="preserve">prijavo </w:t>
      </w:r>
      <w:r w:rsidR="00996B0C" w:rsidRPr="00801DC9">
        <w:rPr>
          <w:rFonts w:ascii="Arial" w:hAnsi="Arial" w:cs="Arial"/>
          <w:i w:val="0"/>
          <w:sz w:val="22"/>
          <w:szCs w:val="22"/>
        </w:rPr>
        <w:t xml:space="preserve">se šteje </w:t>
      </w:r>
      <w:r w:rsidRPr="00801DC9">
        <w:rPr>
          <w:rFonts w:ascii="Arial" w:hAnsi="Arial" w:cs="Arial"/>
          <w:i w:val="0"/>
          <w:sz w:val="22"/>
          <w:szCs w:val="22"/>
        </w:rPr>
        <w:t>prijava</w:t>
      </w:r>
      <w:r w:rsidR="00996B0C" w:rsidRPr="00801DC9">
        <w:rPr>
          <w:rFonts w:ascii="Arial" w:hAnsi="Arial" w:cs="Arial"/>
          <w:i w:val="0"/>
          <w:sz w:val="22"/>
          <w:szCs w:val="22"/>
        </w:rPr>
        <w:t>, ki je v informacijskem sistemu e-JN označena s statusom »ODDANO«.</w:t>
      </w:r>
    </w:p>
    <w:p w:rsidR="00996B0C" w:rsidRPr="00801DC9" w:rsidRDefault="00996B0C" w:rsidP="000F60CA">
      <w:pPr>
        <w:ind w:left="1080"/>
        <w:jc w:val="both"/>
        <w:rPr>
          <w:rFonts w:ascii="Arial" w:hAnsi="Arial" w:cs="Arial"/>
          <w:i w:val="0"/>
          <w:iCs w:val="0"/>
          <w:sz w:val="22"/>
          <w:szCs w:val="22"/>
        </w:rPr>
      </w:pPr>
    </w:p>
    <w:p w:rsidR="00DC0005" w:rsidRPr="00B07319" w:rsidRDefault="00D850F4" w:rsidP="00D00D74">
      <w:pPr>
        <w:ind w:left="1080"/>
        <w:jc w:val="both"/>
        <w:rPr>
          <w:rFonts w:ascii="Arial" w:hAnsi="Arial" w:cs="Arial"/>
          <w:i w:val="0"/>
          <w:iCs w:val="0"/>
          <w:sz w:val="22"/>
          <w:szCs w:val="22"/>
        </w:rPr>
      </w:pPr>
      <w:r w:rsidRPr="00801DC9">
        <w:rPr>
          <w:rFonts w:ascii="Arial" w:hAnsi="Arial" w:cs="Arial"/>
          <w:i w:val="0"/>
          <w:iCs w:val="0"/>
          <w:sz w:val="22"/>
          <w:szCs w:val="22"/>
        </w:rPr>
        <w:t>Po preteku roka za predložitev prijav, prijave</w:t>
      </w:r>
      <w:r w:rsidRPr="00B07319">
        <w:rPr>
          <w:rFonts w:ascii="Arial" w:hAnsi="Arial" w:cs="Arial"/>
          <w:i w:val="0"/>
          <w:iCs w:val="0"/>
          <w:sz w:val="22"/>
          <w:szCs w:val="22"/>
        </w:rPr>
        <w:t xml:space="preserve"> ne bo več mogoče oddati.</w:t>
      </w:r>
    </w:p>
    <w:p w:rsidR="00D850F4" w:rsidRPr="00B07319" w:rsidRDefault="00D850F4" w:rsidP="00D00D74">
      <w:pPr>
        <w:ind w:left="1080"/>
        <w:jc w:val="both"/>
        <w:rPr>
          <w:rFonts w:ascii="Arial" w:hAnsi="Arial" w:cs="Arial"/>
          <w:i w:val="0"/>
          <w:iCs w:val="0"/>
          <w:sz w:val="22"/>
          <w:szCs w:val="22"/>
        </w:rPr>
      </w:pPr>
    </w:p>
    <w:p w:rsidR="00D850F4" w:rsidRPr="00B07319" w:rsidRDefault="00D850F4" w:rsidP="00D00D74">
      <w:pPr>
        <w:ind w:left="1080"/>
        <w:jc w:val="both"/>
        <w:rPr>
          <w:rFonts w:ascii="Arial" w:hAnsi="Arial" w:cs="Arial"/>
          <w:i w:val="0"/>
          <w:iCs w:val="0"/>
          <w:sz w:val="22"/>
          <w:szCs w:val="22"/>
        </w:rPr>
      </w:pPr>
      <w:r w:rsidRPr="00B07319">
        <w:rPr>
          <w:rFonts w:ascii="Arial" w:hAnsi="Arial" w:cs="Arial"/>
          <w:i w:val="0"/>
          <w:iCs w:val="0"/>
          <w:sz w:val="22"/>
          <w:szCs w:val="22"/>
        </w:rPr>
        <w:t xml:space="preserve">Dostop do povezave za oddajo elektronske prijave v tem postopku javnega naročila je na naslednji spletni povezavi: </w:t>
      </w:r>
      <w:hyperlink r:id="rId20" w:history="1">
        <w:r w:rsidRPr="00B07319">
          <w:rPr>
            <w:rStyle w:val="Hiperpovezava"/>
            <w:rFonts w:ascii="Arial" w:hAnsi="Arial" w:cs="Arial"/>
            <w:i w:val="0"/>
            <w:w w:val="105"/>
            <w:sz w:val="22"/>
            <w:szCs w:val="22"/>
          </w:rPr>
          <w:t>http</w:t>
        </w:r>
        <w:r w:rsidRPr="00B07319">
          <w:rPr>
            <w:rStyle w:val="Hiperpovezava"/>
            <w:rFonts w:ascii="Arial" w:hAnsi="Arial" w:cs="Arial"/>
            <w:i w:val="0"/>
            <w:spacing w:val="9"/>
            <w:w w:val="105"/>
            <w:sz w:val="22"/>
            <w:szCs w:val="22"/>
          </w:rPr>
          <w:t>s</w:t>
        </w:r>
        <w:r w:rsidRPr="00B07319">
          <w:rPr>
            <w:rStyle w:val="Hiperpovezava"/>
            <w:rFonts w:ascii="Arial" w:hAnsi="Arial" w:cs="Arial"/>
            <w:i w:val="0"/>
            <w:spacing w:val="-23"/>
            <w:w w:val="105"/>
            <w:sz w:val="22"/>
            <w:szCs w:val="22"/>
          </w:rPr>
          <w:t>:</w:t>
        </w:r>
        <w:r w:rsidRPr="00B07319">
          <w:rPr>
            <w:rStyle w:val="Hiperpovezava"/>
            <w:rFonts w:ascii="Arial" w:hAnsi="Arial" w:cs="Arial"/>
            <w:i w:val="0"/>
            <w:w w:val="105"/>
            <w:sz w:val="22"/>
            <w:szCs w:val="22"/>
          </w:rPr>
          <w:t>/</w:t>
        </w:r>
        <w:r w:rsidRPr="00B07319">
          <w:rPr>
            <w:rStyle w:val="Hiperpovezava"/>
            <w:rFonts w:ascii="Arial" w:hAnsi="Arial" w:cs="Arial"/>
            <w:i w:val="0"/>
            <w:spacing w:val="2"/>
            <w:w w:val="105"/>
            <w:sz w:val="22"/>
            <w:szCs w:val="22"/>
          </w:rPr>
          <w:t>/</w:t>
        </w:r>
        <w:r w:rsidRPr="00B07319">
          <w:rPr>
            <w:rStyle w:val="Hiperpovezava"/>
            <w:rFonts w:ascii="Arial" w:hAnsi="Arial" w:cs="Arial"/>
            <w:i w:val="0"/>
            <w:w w:val="105"/>
            <w:sz w:val="22"/>
            <w:szCs w:val="22"/>
          </w:rPr>
          <w:t>ejn</w:t>
        </w:r>
        <w:r w:rsidRPr="00B07319">
          <w:rPr>
            <w:rStyle w:val="Hiperpovezava"/>
            <w:rFonts w:ascii="Arial" w:hAnsi="Arial" w:cs="Arial"/>
            <w:i w:val="0"/>
            <w:spacing w:val="-23"/>
            <w:w w:val="105"/>
            <w:sz w:val="22"/>
            <w:szCs w:val="22"/>
          </w:rPr>
          <w:t>.</w:t>
        </w:r>
        <w:r w:rsidRPr="00B07319">
          <w:rPr>
            <w:rStyle w:val="Hiperpovezava"/>
            <w:rFonts w:ascii="Arial" w:hAnsi="Arial" w:cs="Arial"/>
            <w:i w:val="0"/>
            <w:w w:val="105"/>
            <w:sz w:val="22"/>
            <w:szCs w:val="22"/>
          </w:rPr>
          <w:t>go</w:t>
        </w:r>
        <w:r w:rsidRPr="00B07319">
          <w:rPr>
            <w:rStyle w:val="Hiperpovezava"/>
            <w:rFonts w:ascii="Arial" w:hAnsi="Arial" w:cs="Arial"/>
            <w:i w:val="0"/>
            <w:spacing w:val="11"/>
            <w:w w:val="105"/>
            <w:sz w:val="22"/>
            <w:szCs w:val="22"/>
          </w:rPr>
          <w:t>v</w:t>
        </w:r>
        <w:r w:rsidRPr="00B07319">
          <w:rPr>
            <w:rStyle w:val="Hiperpovezava"/>
            <w:rFonts w:ascii="Arial" w:hAnsi="Arial" w:cs="Arial"/>
            <w:i w:val="0"/>
            <w:spacing w:val="-17"/>
            <w:w w:val="105"/>
            <w:sz w:val="22"/>
            <w:szCs w:val="22"/>
          </w:rPr>
          <w:t>.</w:t>
        </w:r>
        <w:r w:rsidRPr="00B07319">
          <w:rPr>
            <w:rStyle w:val="Hiperpovezava"/>
            <w:rFonts w:ascii="Arial" w:hAnsi="Arial" w:cs="Arial"/>
            <w:i w:val="0"/>
            <w:w w:val="105"/>
            <w:sz w:val="22"/>
            <w:szCs w:val="22"/>
          </w:rPr>
          <w:t>s</w:t>
        </w:r>
        <w:r w:rsidRPr="00B07319">
          <w:rPr>
            <w:rStyle w:val="Hiperpovezava"/>
            <w:rFonts w:ascii="Arial" w:hAnsi="Arial" w:cs="Arial"/>
            <w:i w:val="0"/>
            <w:spacing w:val="-14"/>
            <w:w w:val="105"/>
            <w:sz w:val="22"/>
            <w:szCs w:val="22"/>
          </w:rPr>
          <w:t>i</w:t>
        </w:r>
        <w:r w:rsidRPr="00B07319">
          <w:rPr>
            <w:rStyle w:val="Hiperpovezava"/>
            <w:rFonts w:ascii="Arial" w:hAnsi="Arial" w:cs="Arial"/>
            <w:i w:val="0"/>
            <w:w w:val="105"/>
            <w:sz w:val="22"/>
            <w:szCs w:val="22"/>
          </w:rPr>
          <w:t>/eJ</w:t>
        </w:r>
        <w:r w:rsidRPr="00B07319">
          <w:rPr>
            <w:rStyle w:val="Hiperpovezava"/>
            <w:rFonts w:ascii="Arial" w:hAnsi="Arial" w:cs="Arial"/>
            <w:i w:val="0"/>
            <w:spacing w:val="-4"/>
            <w:w w:val="105"/>
            <w:sz w:val="22"/>
            <w:szCs w:val="22"/>
          </w:rPr>
          <w:t>N</w:t>
        </w:r>
        <w:r w:rsidRPr="00B07319">
          <w:rPr>
            <w:rStyle w:val="Hiperpovezava"/>
            <w:rFonts w:ascii="Arial" w:hAnsi="Arial" w:cs="Arial"/>
            <w:i w:val="0"/>
            <w:spacing w:val="4"/>
            <w:w w:val="105"/>
            <w:sz w:val="22"/>
            <w:szCs w:val="22"/>
          </w:rPr>
          <w:t>2</w:t>
        </w:r>
      </w:hyperlink>
    </w:p>
    <w:p w:rsidR="00DC0005" w:rsidRPr="00B07319" w:rsidRDefault="00DC0005" w:rsidP="00DA1B97">
      <w:pPr>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Umik, sprememba ali dopolnitev prijave</w:t>
      </w:r>
    </w:p>
    <w:p w:rsidR="00DC0005" w:rsidRPr="00B07319" w:rsidRDefault="00DC0005" w:rsidP="00D00D74">
      <w:pPr>
        <w:ind w:left="1080"/>
        <w:jc w:val="both"/>
        <w:rPr>
          <w:rFonts w:ascii="Arial" w:hAnsi="Arial" w:cs="Arial"/>
          <w:i w:val="0"/>
          <w:iCs w:val="0"/>
          <w:sz w:val="22"/>
          <w:szCs w:val="22"/>
        </w:rPr>
      </w:pPr>
    </w:p>
    <w:p w:rsidR="006A1380" w:rsidRPr="00B07319" w:rsidRDefault="006A1380" w:rsidP="00DF7FC9">
      <w:pPr>
        <w:ind w:left="1080"/>
        <w:jc w:val="both"/>
        <w:rPr>
          <w:rFonts w:ascii="Arial" w:hAnsi="Arial" w:cs="Arial"/>
          <w:i w:val="0"/>
          <w:iCs w:val="0"/>
          <w:sz w:val="22"/>
          <w:szCs w:val="22"/>
        </w:rPr>
      </w:pPr>
      <w:r w:rsidRPr="00B07319">
        <w:rPr>
          <w:rFonts w:ascii="Arial" w:hAnsi="Arial" w:cs="Arial"/>
          <w:i w:val="0"/>
          <w:iCs w:val="0"/>
          <w:sz w:val="22"/>
          <w:szCs w:val="22"/>
        </w:rPr>
        <w:t>Gospodarski subjekt lahko do roka za oddajo prijav svojo prijavo umakne ali spremeni. Če gospodarski subjekt v informacijskem sistemu e-JN svojo prijavo umakne, se šteje, da prijava ni bila oddana in</w:t>
      </w:r>
      <w:r w:rsidR="00D850F4" w:rsidRPr="00B07319">
        <w:rPr>
          <w:rFonts w:ascii="Arial" w:hAnsi="Arial" w:cs="Arial"/>
          <w:i w:val="0"/>
          <w:iCs w:val="0"/>
          <w:sz w:val="22"/>
          <w:szCs w:val="22"/>
        </w:rPr>
        <w:t xml:space="preserve"> </w:t>
      </w:r>
      <w:r w:rsidRPr="00B07319">
        <w:rPr>
          <w:rFonts w:ascii="Arial" w:hAnsi="Arial" w:cs="Arial"/>
          <w:i w:val="0"/>
          <w:iCs w:val="0"/>
          <w:sz w:val="22"/>
          <w:szCs w:val="22"/>
        </w:rPr>
        <w:t xml:space="preserve">je naročnik v sistemu e-JN tudi ne bo videl. Če prijavitelj svojo prijavo v informacijskem sistemu e-JN spremeni, je naročniku v tem sistemu odprta zadnja oddana prijava. </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Obveščanje gospodarskih subjektov</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Po odpiranju prijav bo kontaktna oseba naročnika vsa obvestila in druge informacije o javnem naročilu praviloma pošiljala po elektronski pošti kontaktni osebi gospodarskega subjekta, navedenega v prijavi</w:t>
      </w:r>
      <w:r w:rsidR="005C0FF2" w:rsidRPr="00B07319">
        <w:rPr>
          <w:rFonts w:ascii="Arial" w:hAnsi="Arial" w:cs="Arial"/>
          <w:i w:val="0"/>
          <w:iCs w:val="0"/>
          <w:sz w:val="22"/>
          <w:szCs w:val="22"/>
        </w:rPr>
        <w:t xml:space="preserve"> ali preko informacijskega sistema e-JN</w:t>
      </w:r>
      <w:r w:rsidRPr="00B07319">
        <w:rPr>
          <w:rFonts w:ascii="Arial" w:hAnsi="Arial" w:cs="Arial"/>
          <w:i w:val="0"/>
          <w:iCs w:val="0"/>
          <w:sz w:val="22"/>
          <w:szCs w:val="22"/>
        </w:rPr>
        <w:t>.</w:t>
      </w:r>
    </w:p>
    <w:p w:rsidR="00DC0005" w:rsidRPr="00B07319" w:rsidRDefault="00DC0005" w:rsidP="00BD4A1E">
      <w:pPr>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Pregled prijav</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C12574">
      <w:pPr>
        <w:overflowPunct w:val="0"/>
        <w:autoSpaceDE w:val="0"/>
        <w:autoSpaceDN w:val="0"/>
        <w:adjustRightInd w:val="0"/>
        <w:ind w:left="1080"/>
        <w:jc w:val="both"/>
        <w:textAlignment w:val="baseline"/>
        <w:rPr>
          <w:rFonts w:ascii="Arial" w:hAnsi="Arial" w:cs="Arial"/>
          <w:i w:val="0"/>
          <w:iCs w:val="0"/>
          <w:sz w:val="22"/>
          <w:szCs w:val="22"/>
        </w:rPr>
      </w:pPr>
      <w:r w:rsidRPr="00B07319">
        <w:rPr>
          <w:rFonts w:ascii="Arial" w:hAnsi="Arial" w:cs="Arial"/>
          <w:i w:val="0"/>
          <w:iCs w:val="0"/>
          <w:sz w:val="22"/>
          <w:szCs w:val="22"/>
        </w:rPr>
        <w:t xml:space="preserve">Pri pregledu prijav se presojajo le tiste listine in navedbe, ki so zahtevane v razpisni dokumentaciji. </w:t>
      </w:r>
    </w:p>
    <w:p w:rsidR="00DC0005" w:rsidRPr="00B07319" w:rsidRDefault="00DC0005" w:rsidP="00C12574">
      <w:pPr>
        <w:overflowPunct w:val="0"/>
        <w:autoSpaceDE w:val="0"/>
        <w:autoSpaceDN w:val="0"/>
        <w:adjustRightInd w:val="0"/>
        <w:ind w:left="1080"/>
        <w:jc w:val="both"/>
        <w:textAlignment w:val="baseline"/>
        <w:rPr>
          <w:rFonts w:ascii="Arial" w:hAnsi="Arial" w:cs="Arial"/>
          <w:i w:val="0"/>
          <w:iCs w:val="0"/>
          <w:sz w:val="22"/>
          <w:szCs w:val="22"/>
        </w:rPr>
      </w:pPr>
    </w:p>
    <w:p w:rsidR="00DC0005" w:rsidRPr="00B07319" w:rsidRDefault="00DC0005" w:rsidP="00C12574">
      <w:pPr>
        <w:overflowPunct w:val="0"/>
        <w:autoSpaceDE w:val="0"/>
        <w:autoSpaceDN w:val="0"/>
        <w:adjustRightInd w:val="0"/>
        <w:ind w:left="1080"/>
        <w:jc w:val="both"/>
        <w:textAlignment w:val="baseline"/>
        <w:rPr>
          <w:rFonts w:ascii="Arial" w:hAnsi="Arial" w:cs="Arial"/>
          <w:i w:val="0"/>
          <w:iCs w:val="0"/>
          <w:sz w:val="22"/>
          <w:szCs w:val="22"/>
        </w:rPr>
      </w:pPr>
      <w:r w:rsidRPr="00B07319">
        <w:rPr>
          <w:rFonts w:ascii="Arial" w:hAnsi="Arial" w:cs="Arial"/>
          <w:i w:val="0"/>
          <w:iCs w:val="0"/>
          <w:sz w:val="22"/>
          <w:szCs w:val="22"/>
        </w:rPr>
        <w:t>Prijavo se izloči, če naročnik ugotovi, da je skladno z določili ZJN-3 nedopustna.</w:t>
      </w:r>
    </w:p>
    <w:p w:rsidR="00DC0005" w:rsidRPr="00B07319" w:rsidRDefault="00DC0005" w:rsidP="00C12574">
      <w:pPr>
        <w:overflowPunct w:val="0"/>
        <w:autoSpaceDE w:val="0"/>
        <w:autoSpaceDN w:val="0"/>
        <w:adjustRightInd w:val="0"/>
        <w:ind w:left="1080"/>
        <w:jc w:val="both"/>
        <w:textAlignment w:val="baseline"/>
        <w:rPr>
          <w:rFonts w:ascii="Arial" w:hAnsi="Arial" w:cs="Arial"/>
          <w:i w:val="0"/>
          <w:iCs w:val="0"/>
          <w:sz w:val="22"/>
          <w:szCs w:val="22"/>
        </w:rPr>
      </w:pPr>
    </w:p>
    <w:p w:rsidR="00DC0005" w:rsidRPr="00B07319" w:rsidRDefault="00DC0005" w:rsidP="00C12574">
      <w:pPr>
        <w:overflowPunct w:val="0"/>
        <w:autoSpaceDE w:val="0"/>
        <w:autoSpaceDN w:val="0"/>
        <w:adjustRightInd w:val="0"/>
        <w:ind w:left="1080"/>
        <w:jc w:val="both"/>
        <w:textAlignment w:val="baseline"/>
        <w:rPr>
          <w:rFonts w:ascii="Arial" w:hAnsi="Arial" w:cs="Arial"/>
          <w:i w:val="0"/>
          <w:iCs w:val="0"/>
          <w:sz w:val="22"/>
          <w:szCs w:val="22"/>
        </w:rPr>
      </w:pPr>
      <w:r w:rsidRPr="00B07319">
        <w:rPr>
          <w:rFonts w:ascii="Arial" w:hAnsi="Arial" w:cs="Arial"/>
          <w:i w:val="0"/>
          <w:iCs w:val="0"/>
          <w:sz w:val="22"/>
          <w:szCs w:val="22"/>
        </w:rPr>
        <w:t>Odločitev o priznanju sposobnosti bo objavljena na Portalu javnih naročil pri Uradnem listu Republike Slovenije.</w:t>
      </w:r>
    </w:p>
    <w:p w:rsidR="00DC0005" w:rsidRPr="00B07319" w:rsidRDefault="00DC0005" w:rsidP="00C12574">
      <w:pPr>
        <w:overflowPunct w:val="0"/>
        <w:autoSpaceDE w:val="0"/>
        <w:autoSpaceDN w:val="0"/>
        <w:adjustRightInd w:val="0"/>
        <w:ind w:left="1080"/>
        <w:jc w:val="both"/>
        <w:textAlignment w:val="baseline"/>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Ustavitev postopka, zavrnitev vseh prijav, odstop od izvedbe javnega naročila</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D00D74">
      <w:pPr>
        <w:ind w:left="1080"/>
        <w:jc w:val="both"/>
        <w:rPr>
          <w:rFonts w:ascii="Arial" w:hAnsi="Arial" w:cs="Arial"/>
          <w:i w:val="0"/>
          <w:iCs w:val="0"/>
          <w:sz w:val="22"/>
          <w:szCs w:val="22"/>
        </w:rPr>
      </w:pPr>
      <w:r w:rsidRPr="00B07319">
        <w:rPr>
          <w:rFonts w:ascii="Arial" w:hAnsi="Arial" w:cs="Arial"/>
          <w:i w:val="0"/>
          <w:iCs w:val="0"/>
          <w:sz w:val="22"/>
          <w:szCs w:val="22"/>
        </w:rPr>
        <w:t>Naročnik lahko postopek javnega naročila ustavi, zavrne vse prijave ali odstopi od izvedbe javnega naročila v skladu z veljavno zakonodajo na področju javnega naročanja.</w:t>
      </w:r>
    </w:p>
    <w:p w:rsidR="00DC0005" w:rsidRPr="00B07319" w:rsidRDefault="00DC0005" w:rsidP="00D00D74">
      <w:pPr>
        <w:ind w:left="1080"/>
        <w:jc w:val="both"/>
        <w:rPr>
          <w:rFonts w:ascii="Arial" w:hAnsi="Arial" w:cs="Arial"/>
          <w:i w:val="0"/>
          <w:iCs w:val="0"/>
          <w:sz w:val="22"/>
          <w:szCs w:val="22"/>
        </w:rPr>
      </w:pPr>
    </w:p>
    <w:p w:rsidR="00DC0005" w:rsidRPr="00B07319" w:rsidRDefault="00DC0005" w:rsidP="00552149">
      <w:pPr>
        <w:pStyle w:val="Zoran1"/>
        <w:numPr>
          <w:ilvl w:val="0"/>
          <w:numId w:val="14"/>
        </w:numPr>
        <w:rPr>
          <w:rFonts w:ascii="Arial" w:hAnsi="Arial" w:cs="Arial"/>
        </w:rPr>
      </w:pPr>
      <w:r w:rsidRPr="00B07319">
        <w:rPr>
          <w:rFonts w:ascii="Arial" w:hAnsi="Arial" w:cs="Arial"/>
        </w:rPr>
        <w:t xml:space="preserve">Način vložitve revizijskega zahtevka </w:t>
      </w:r>
    </w:p>
    <w:p w:rsidR="00DC0005" w:rsidRPr="00B07319" w:rsidRDefault="00DC0005" w:rsidP="0024742F">
      <w:pPr>
        <w:ind w:left="1080"/>
        <w:jc w:val="both"/>
        <w:rPr>
          <w:rFonts w:ascii="Arial" w:hAnsi="Arial" w:cs="Arial"/>
          <w:color w:val="000000"/>
          <w:sz w:val="22"/>
          <w:szCs w:val="22"/>
        </w:rPr>
      </w:pPr>
    </w:p>
    <w:p w:rsidR="00DC0005" w:rsidRPr="00B07319" w:rsidRDefault="00DC0005" w:rsidP="00330517">
      <w:pPr>
        <w:ind w:left="1080"/>
        <w:jc w:val="both"/>
        <w:rPr>
          <w:rFonts w:ascii="Arial" w:hAnsi="Arial" w:cs="Arial"/>
          <w:i w:val="0"/>
          <w:iCs w:val="0"/>
          <w:color w:val="000000"/>
          <w:sz w:val="22"/>
          <w:szCs w:val="22"/>
        </w:rPr>
      </w:pPr>
      <w:r w:rsidRPr="00B07319">
        <w:rPr>
          <w:rFonts w:ascii="Arial" w:hAnsi="Arial" w:cs="Arial"/>
          <w:i w:val="0"/>
          <w:iCs w:val="0"/>
          <w:color w:val="000000"/>
          <w:sz w:val="22"/>
          <w:szCs w:val="22"/>
        </w:rPr>
        <w:t xml:space="preserve">Na podlagi Zakona o pravnem varstvu v postopkih javnega naročanja  (Uradni list RS, št. 43/11, 60/11 – ZTP-D, 63/13, 90/14 – ZDU-1I in 60/17; v nadaljevanju: ZPVPJN) se lahko zahtevek za revizijo vloži v vseh stopnjah postopka oddaje javnega naročila in zoper vsako ravnanje naročnika, razen če zakon, ki ureja oddajo javnih naročil ali ZPVPJN ne določa drugače. </w:t>
      </w:r>
    </w:p>
    <w:p w:rsidR="00DC0005" w:rsidRPr="00B07319" w:rsidRDefault="00DC0005" w:rsidP="00330517">
      <w:pPr>
        <w:ind w:left="1080"/>
        <w:rPr>
          <w:rFonts w:ascii="Arial" w:hAnsi="Arial" w:cs="Arial"/>
          <w:color w:val="000000"/>
          <w:sz w:val="22"/>
          <w:szCs w:val="22"/>
        </w:rPr>
      </w:pPr>
    </w:p>
    <w:p w:rsidR="00DC0005" w:rsidRPr="00B07319" w:rsidRDefault="00DC0005" w:rsidP="00330517">
      <w:pPr>
        <w:ind w:left="1080"/>
        <w:jc w:val="both"/>
        <w:rPr>
          <w:rFonts w:ascii="Arial" w:hAnsi="Arial" w:cs="Arial"/>
          <w:i w:val="0"/>
          <w:iCs w:val="0"/>
          <w:color w:val="000000"/>
          <w:sz w:val="22"/>
          <w:szCs w:val="22"/>
        </w:rPr>
      </w:pPr>
      <w:r w:rsidRPr="00B07319">
        <w:rPr>
          <w:rFonts w:ascii="Arial" w:hAnsi="Arial" w:cs="Arial"/>
          <w:i w:val="0"/>
          <w:iCs w:val="0"/>
          <w:color w:val="000000"/>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gospodarski subjekt vpiše sam, zadnji dve številki pa pomenita oznako leta). </w:t>
      </w:r>
    </w:p>
    <w:p w:rsidR="00DC0005" w:rsidRPr="00B07319" w:rsidRDefault="00DC0005" w:rsidP="00330517">
      <w:pPr>
        <w:ind w:left="1080"/>
        <w:rPr>
          <w:rFonts w:ascii="Arial" w:hAnsi="Arial" w:cs="Arial"/>
          <w:color w:val="3333FF"/>
          <w:sz w:val="22"/>
          <w:szCs w:val="22"/>
        </w:rPr>
      </w:pPr>
    </w:p>
    <w:p w:rsidR="00DC0005" w:rsidRPr="00B07319" w:rsidRDefault="00DC0005" w:rsidP="00330517">
      <w:pPr>
        <w:ind w:left="1080"/>
        <w:jc w:val="both"/>
        <w:rPr>
          <w:rFonts w:ascii="Arial" w:hAnsi="Arial" w:cs="Arial"/>
          <w:i w:val="0"/>
          <w:iCs w:val="0"/>
          <w:color w:val="000000"/>
          <w:sz w:val="22"/>
          <w:szCs w:val="22"/>
        </w:rPr>
      </w:pPr>
      <w:r w:rsidRPr="00B07319">
        <w:rPr>
          <w:rFonts w:ascii="Arial" w:hAnsi="Arial" w:cs="Arial"/>
          <w:i w:val="0"/>
          <w:iCs w:val="0"/>
          <w:color w:val="000000"/>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DC0005" w:rsidRPr="00B07319" w:rsidRDefault="00DC0005" w:rsidP="00D00D74">
      <w:pPr>
        <w:pStyle w:val="Navadensplet"/>
        <w:spacing w:before="0" w:beforeAutospacing="0" w:after="0" w:afterAutospacing="0"/>
        <w:ind w:left="1080"/>
        <w:jc w:val="both"/>
        <w:rPr>
          <w:rFonts w:ascii="Arial" w:hAnsi="Arial" w:cs="Arial"/>
          <w:sz w:val="22"/>
          <w:szCs w:val="22"/>
        </w:rPr>
      </w:pPr>
    </w:p>
    <w:p w:rsidR="00DC0005" w:rsidRPr="00B07319" w:rsidRDefault="00DC000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Arial" w:hAnsi="Arial" w:cs="Arial"/>
          <w:sz w:val="22"/>
          <w:szCs w:val="22"/>
        </w:rPr>
      </w:pPr>
      <w:r w:rsidRPr="00B07319">
        <w:rPr>
          <w:rFonts w:ascii="Arial" w:hAnsi="Arial" w:cs="Arial"/>
          <w:sz w:val="22"/>
          <w:szCs w:val="22"/>
        </w:rPr>
        <w:t>II. OPIS PREDMETA JAVNEGA NAROČILA</w:t>
      </w:r>
    </w:p>
    <w:p w:rsidR="00DC0005" w:rsidRPr="00B07319" w:rsidRDefault="00DC0005" w:rsidP="00A83445">
      <w:pPr>
        <w:pStyle w:val="Telobesedila2"/>
        <w:ind w:left="1080"/>
        <w:rPr>
          <w:rFonts w:ascii="Arial" w:hAnsi="Arial" w:cs="Arial"/>
          <w:sz w:val="22"/>
          <w:szCs w:val="22"/>
        </w:rPr>
      </w:pPr>
    </w:p>
    <w:p w:rsidR="00830FDA" w:rsidRPr="00801DC9" w:rsidRDefault="00830FDA" w:rsidP="00C36024">
      <w:pPr>
        <w:ind w:left="1080"/>
        <w:jc w:val="both"/>
        <w:rPr>
          <w:rFonts w:ascii="Arial" w:hAnsi="Arial" w:cs="Arial"/>
          <w:sz w:val="22"/>
          <w:szCs w:val="22"/>
        </w:rPr>
      </w:pPr>
      <w:r w:rsidRPr="00B07319">
        <w:rPr>
          <w:rFonts w:ascii="Arial" w:hAnsi="Arial" w:cs="Arial"/>
          <w:i w:val="0"/>
          <w:sz w:val="22"/>
          <w:szCs w:val="22"/>
        </w:rPr>
        <w:t xml:space="preserve">Predmet javnega razpisa po </w:t>
      </w:r>
      <w:r w:rsidR="00B13893" w:rsidRPr="00B07319">
        <w:rPr>
          <w:rFonts w:ascii="Arial" w:hAnsi="Arial" w:cs="Arial"/>
          <w:i w:val="0"/>
          <w:sz w:val="22"/>
          <w:szCs w:val="22"/>
        </w:rPr>
        <w:t xml:space="preserve">konkurenčnem </w:t>
      </w:r>
      <w:r w:rsidRPr="00B07319">
        <w:rPr>
          <w:rFonts w:ascii="Arial" w:hAnsi="Arial" w:cs="Arial"/>
          <w:i w:val="0"/>
          <w:sz w:val="22"/>
          <w:szCs w:val="22"/>
        </w:rPr>
        <w:t xml:space="preserve">postopku s pogajanji je </w:t>
      </w:r>
      <w:r w:rsidR="00402E65" w:rsidRPr="00AE16EA">
        <w:rPr>
          <w:rFonts w:ascii="Arial" w:hAnsi="Arial" w:cs="Arial"/>
          <w:i w:val="0"/>
          <w:sz w:val="22"/>
          <w:szCs w:val="22"/>
        </w:rPr>
        <w:t xml:space="preserve">»Prenova zunanjega </w:t>
      </w:r>
      <w:r w:rsidR="00402E65" w:rsidRPr="00801DC9">
        <w:rPr>
          <w:rFonts w:ascii="Arial" w:hAnsi="Arial" w:cs="Arial"/>
          <w:i w:val="0"/>
          <w:sz w:val="22"/>
          <w:szCs w:val="22"/>
        </w:rPr>
        <w:t>šolskega igrišča ob Osnovni šoli n.</w:t>
      </w:r>
      <w:r w:rsidR="009944E0" w:rsidRPr="00801DC9">
        <w:rPr>
          <w:rFonts w:ascii="Arial" w:hAnsi="Arial" w:cs="Arial"/>
          <w:i w:val="0"/>
          <w:sz w:val="22"/>
          <w:szCs w:val="22"/>
        </w:rPr>
        <w:t xml:space="preserve"> </w:t>
      </w:r>
      <w:r w:rsidR="00402E65" w:rsidRPr="00801DC9">
        <w:rPr>
          <w:rFonts w:ascii="Arial" w:hAnsi="Arial" w:cs="Arial"/>
          <w:i w:val="0"/>
          <w:sz w:val="22"/>
          <w:szCs w:val="22"/>
        </w:rPr>
        <w:t>h.</w:t>
      </w:r>
      <w:r w:rsidR="009944E0" w:rsidRPr="00801DC9">
        <w:rPr>
          <w:rFonts w:ascii="Arial" w:hAnsi="Arial" w:cs="Arial"/>
          <w:i w:val="0"/>
          <w:sz w:val="22"/>
          <w:szCs w:val="22"/>
        </w:rPr>
        <w:t xml:space="preserve"> </w:t>
      </w:r>
      <w:r w:rsidR="00402E65" w:rsidRPr="00801DC9">
        <w:rPr>
          <w:rFonts w:ascii="Arial" w:hAnsi="Arial" w:cs="Arial"/>
          <w:i w:val="0"/>
          <w:sz w:val="22"/>
          <w:szCs w:val="22"/>
        </w:rPr>
        <w:t>Maksa Pečarja v Črnučah</w:t>
      </w:r>
      <w:r w:rsidRPr="00801DC9">
        <w:rPr>
          <w:rFonts w:ascii="Arial" w:hAnsi="Arial" w:cs="Arial"/>
          <w:i w:val="0"/>
          <w:sz w:val="22"/>
          <w:szCs w:val="22"/>
        </w:rPr>
        <w:t>«</w:t>
      </w:r>
      <w:r w:rsidR="00143067" w:rsidRPr="00801DC9">
        <w:rPr>
          <w:rFonts w:ascii="Arial" w:hAnsi="Arial" w:cs="Arial"/>
          <w:bCs/>
          <w:i w:val="0"/>
          <w:sz w:val="22"/>
          <w:szCs w:val="22"/>
        </w:rPr>
        <w:t>, s predvidenim</w:t>
      </w:r>
      <w:r w:rsidRPr="00801DC9">
        <w:rPr>
          <w:rFonts w:ascii="Arial" w:hAnsi="Arial" w:cs="Arial"/>
          <w:bCs/>
          <w:i w:val="0"/>
          <w:sz w:val="22"/>
          <w:szCs w:val="22"/>
        </w:rPr>
        <w:t xml:space="preserve"> rokom začetka </w:t>
      </w:r>
      <w:r w:rsidR="00143067" w:rsidRPr="00801DC9">
        <w:rPr>
          <w:rFonts w:ascii="Arial" w:hAnsi="Arial" w:cs="Arial"/>
          <w:bCs/>
          <w:i w:val="0"/>
          <w:sz w:val="22"/>
          <w:szCs w:val="22"/>
        </w:rPr>
        <w:t xml:space="preserve">del dne </w:t>
      </w:r>
      <w:r w:rsidR="00402E65" w:rsidRPr="00801DC9">
        <w:rPr>
          <w:rFonts w:ascii="Arial" w:hAnsi="Arial" w:cs="Arial"/>
          <w:bCs/>
          <w:i w:val="0"/>
          <w:sz w:val="22"/>
          <w:szCs w:val="22"/>
        </w:rPr>
        <w:t>26.03.2019</w:t>
      </w:r>
      <w:r w:rsidR="00143067" w:rsidRPr="00801DC9">
        <w:rPr>
          <w:rFonts w:ascii="Arial" w:hAnsi="Arial" w:cs="Arial"/>
          <w:bCs/>
          <w:i w:val="0"/>
          <w:sz w:val="22"/>
          <w:szCs w:val="22"/>
        </w:rPr>
        <w:t xml:space="preserve"> in zaključkom</w:t>
      </w:r>
      <w:r w:rsidRPr="00801DC9">
        <w:rPr>
          <w:rFonts w:ascii="Arial" w:hAnsi="Arial" w:cs="Arial"/>
          <w:bCs/>
          <w:i w:val="0"/>
          <w:sz w:val="22"/>
          <w:szCs w:val="22"/>
        </w:rPr>
        <w:t xml:space="preserve"> najkasneje do dne</w:t>
      </w:r>
      <w:r w:rsidR="00AE16EA" w:rsidRPr="00801DC9">
        <w:rPr>
          <w:rFonts w:ascii="Arial" w:hAnsi="Arial" w:cs="Arial"/>
          <w:bCs/>
          <w:i w:val="0"/>
          <w:sz w:val="22"/>
          <w:szCs w:val="22"/>
        </w:rPr>
        <w:t xml:space="preserve"> 12.08.2019 z opravljenim tehničnim pregledom, odpravljenimi vsemi pripombami in podpisanim zapisnikom o uspešno izvedeni primopredaji del.</w:t>
      </w:r>
      <w:r w:rsidRPr="00801DC9">
        <w:rPr>
          <w:rFonts w:ascii="Arial" w:hAnsi="Arial" w:cs="Arial"/>
          <w:bCs/>
          <w:i w:val="0"/>
          <w:sz w:val="22"/>
          <w:szCs w:val="22"/>
        </w:rPr>
        <w:t xml:space="preserve"> </w:t>
      </w:r>
    </w:p>
    <w:p w:rsidR="002439AB" w:rsidRPr="00801DC9" w:rsidRDefault="00DC0005" w:rsidP="00801DC9">
      <w:pPr>
        <w:pStyle w:val="Telobesedila2"/>
        <w:ind w:left="1080"/>
        <w:rPr>
          <w:rFonts w:ascii="Arial" w:hAnsi="Arial" w:cs="Arial"/>
          <w:color w:val="1F497D"/>
          <w:sz w:val="22"/>
          <w:szCs w:val="22"/>
        </w:rPr>
      </w:pPr>
      <w:r w:rsidRPr="00801DC9">
        <w:rPr>
          <w:rFonts w:ascii="Arial" w:hAnsi="Arial" w:cs="Arial"/>
          <w:sz w:val="22"/>
          <w:szCs w:val="22"/>
        </w:rPr>
        <w:t>Za predmetni javni razpis je izdelana projektna dokumentacija</w:t>
      </w:r>
      <w:r w:rsidR="00FE3A37" w:rsidRPr="00801DC9">
        <w:rPr>
          <w:rFonts w:ascii="Arial" w:hAnsi="Arial" w:cs="Arial"/>
          <w:sz w:val="22"/>
          <w:szCs w:val="22"/>
        </w:rPr>
        <w:t xml:space="preserve"> (tehnično poročilo, </w:t>
      </w:r>
      <w:proofErr w:type="spellStart"/>
      <w:r w:rsidR="00FE3A37" w:rsidRPr="00801DC9">
        <w:rPr>
          <w:rFonts w:ascii="Arial" w:hAnsi="Arial" w:cs="Arial"/>
          <w:sz w:val="22"/>
          <w:szCs w:val="22"/>
        </w:rPr>
        <w:t>pdf</w:t>
      </w:r>
      <w:proofErr w:type="spellEnd"/>
      <w:r w:rsidR="006C7E42" w:rsidRPr="00801DC9">
        <w:rPr>
          <w:rFonts w:ascii="Arial" w:hAnsi="Arial" w:cs="Arial"/>
          <w:sz w:val="22"/>
          <w:szCs w:val="22"/>
        </w:rPr>
        <w:t>. načrt – ureditvena situacija</w:t>
      </w:r>
      <w:r w:rsidR="00FE3A37" w:rsidRPr="00801DC9">
        <w:rPr>
          <w:rFonts w:ascii="Arial" w:hAnsi="Arial" w:cs="Arial"/>
          <w:sz w:val="22"/>
          <w:szCs w:val="22"/>
        </w:rPr>
        <w:t>)</w:t>
      </w:r>
      <w:r w:rsidRPr="00801DC9">
        <w:rPr>
          <w:rFonts w:ascii="Arial" w:hAnsi="Arial" w:cs="Arial"/>
          <w:sz w:val="22"/>
          <w:szCs w:val="22"/>
        </w:rPr>
        <w:t xml:space="preserve"> in je na vpogled pri naročniku</w:t>
      </w:r>
      <w:r w:rsidR="00AD4603" w:rsidRPr="00801DC9">
        <w:rPr>
          <w:rFonts w:ascii="Arial" w:hAnsi="Arial" w:cs="Arial"/>
          <w:sz w:val="22"/>
          <w:szCs w:val="22"/>
        </w:rPr>
        <w:t xml:space="preserve"> </w:t>
      </w:r>
      <w:r w:rsidR="00402E65" w:rsidRPr="00801DC9">
        <w:rPr>
          <w:rFonts w:ascii="Arial" w:hAnsi="Arial" w:cs="Arial"/>
          <w:sz w:val="22"/>
          <w:szCs w:val="22"/>
        </w:rPr>
        <w:t xml:space="preserve">OSNOVNA </w:t>
      </w:r>
      <w:r w:rsidR="00801DC9">
        <w:rPr>
          <w:rFonts w:ascii="Arial" w:hAnsi="Arial" w:cs="Arial"/>
          <w:sz w:val="22"/>
          <w:szCs w:val="22"/>
        </w:rPr>
        <w:t>N. H.</w:t>
      </w:r>
      <w:r w:rsidR="00402E65" w:rsidRPr="00801DC9">
        <w:rPr>
          <w:rFonts w:ascii="Arial" w:hAnsi="Arial" w:cs="Arial"/>
          <w:sz w:val="22"/>
          <w:szCs w:val="22"/>
        </w:rPr>
        <w:t xml:space="preserve"> MAKSA PEČARJA, Črnuška cesta 9, 1231 </w:t>
      </w:r>
      <w:r w:rsidR="00761BE2">
        <w:rPr>
          <w:rFonts w:ascii="Arial" w:hAnsi="Arial" w:cs="Arial"/>
          <w:sz w:val="22"/>
          <w:szCs w:val="22"/>
        </w:rPr>
        <w:t>Ljubljana - Črnuče</w:t>
      </w:r>
      <w:r w:rsidR="00402E65" w:rsidRPr="00801DC9">
        <w:rPr>
          <w:rFonts w:ascii="Arial" w:hAnsi="Arial" w:cs="Arial"/>
          <w:i/>
          <w:sz w:val="22"/>
          <w:szCs w:val="22"/>
        </w:rPr>
        <w:t xml:space="preserve"> </w:t>
      </w:r>
      <w:r w:rsidRPr="00801DC9">
        <w:rPr>
          <w:rFonts w:ascii="Arial" w:hAnsi="Arial" w:cs="Arial"/>
          <w:sz w:val="22"/>
          <w:szCs w:val="22"/>
        </w:rPr>
        <w:t>vsak delovnik med 9. in 11. uro. Pred prihodom</w:t>
      </w:r>
      <w:r w:rsidRPr="00B07319">
        <w:rPr>
          <w:rFonts w:ascii="Arial" w:hAnsi="Arial" w:cs="Arial"/>
          <w:sz w:val="22"/>
          <w:szCs w:val="22"/>
        </w:rPr>
        <w:t xml:space="preserve"> se je potrebno najaviti na telefon naročnika. Prav tako pa je objavljena tudi na spletni strani naročnika </w:t>
      </w:r>
      <w:r w:rsidR="00402E65" w:rsidRPr="00B07319">
        <w:rPr>
          <w:rFonts w:ascii="Arial" w:hAnsi="Arial" w:cs="Arial"/>
          <w:sz w:val="22"/>
          <w:szCs w:val="22"/>
        </w:rPr>
        <w:t>OSNOVNA ŠOLA</w:t>
      </w:r>
      <w:r w:rsidR="008B7BD6">
        <w:rPr>
          <w:rFonts w:ascii="Arial" w:hAnsi="Arial" w:cs="Arial"/>
          <w:sz w:val="22"/>
          <w:szCs w:val="22"/>
        </w:rPr>
        <w:t xml:space="preserve"> </w:t>
      </w:r>
      <w:r w:rsidR="00801DC9">
        <w:rPr>
          <w:rFonts w:ascii="Arial" w:hAnsi="Arial" w:cs="Arial"/>
          <w:sz w:val="22"/>
          <w:szCs w:val="22"/>
        </w:rPr>
        <w:t>N. H.</w:t>
      </w:r>
      <w:r w:rsidR="00402E65" w:rsidRPr="00B07319">
        <w:rPr>
          <w:rFonts w:ascii="Arial" w:hAnsi="Arial" w:cs="Arial"/>
          <w:sz w:val="22"/>
          <w:szCs w:val="22"/>
        </w:rPr>
        <w:t xml:space="preserve"> MAKSA PEČARJA, Črnuška cesta 9, 1231 </w:t>
      </w:r>
      <w:r w:rsidR="00761BE2">
        <w:rPr>
          <w:rFonts w:ascii="Arial" w:hAnsi="Arial" w:cs="Arial"/>
          <w:sz w:val="22"/>
          <w:szCs w:val="22"/>
        </w:rPr>
        <w:t>Ljubljana - Črnuče</w:t>
      </w:r>
      <w:r w:rsidRPr="00B07319">
        <w:rPr>
          <w:rFonts w:ascii="Arial" w:hAnsi="Arial" w:cs="Arial"/>
          <w:sz w:val="22"/>
          <w:szCs w:val="22"/>
        </w:rPr>
        <w:t>:</w:t>
      </w:r>
      <w:r w:rsidR="00AD4603" w:rsidRPr="00B07319">
        <w:rPr>
          <w:rFonts w:ascii="Arial" w:hAnsi="Arial" w:cs="Arial"/>
          <w:sz w:val="22"/>
          <w:szCs w:val="22"/>
        </w:rPr>
        <w:t xml:space="preserve"> </w:t>
      </w:r>
      <w:r w:rsidR="00402E65" w:rsidRPr="00B07319">
        <w:rPr>
          <w:rFonts w:ascii="Arial" w:hAnsi="Arial" w:cs="Arial"/>
          <w:b/>
          <w:color w:val="000000"/>
          <w:sz w:val="22"/>
          <w:szCs w:val="22"/>
        </w:rPr>
        <w:t>https://www.makspecar.si/</w:t>
      </w:r>
    </w:p>
    <w:p w:rsidR="0095067D" w:rsidRPr="00B07319" w:rsidRDefault="0095067D" w:rsidP="00AD4603">
      <w:pPr>
        <w:pStyle w:val="Telobesedila2"/>
        <w:ind w:left="1080"/>
        <w:rPr>
          <w:rFonts w:ascii="Arial" w:hAnsi="Arial" w:cs="Arial"/>
          <w:sz w:val="22"/>
          <w:szCs w:val="22"/>
        </w:rPr>
      </w:pPr>
    </w:p>
    <w:p w:rsidR="00B0175A" w:rsidRPr="00B07319" w:rsidRDefault="00B0175A" w:rsidP="00B0175A">
      <w:pPr>
        <w:pStyle w:val="Telobesedila2"/>
        <w:ind w:left="1080"/>
        <w:rPr>
          <w:rFonts w:ascii="Arial" w:hAnsi="Arial" w:cs="Arial"/>
          <w:sz w:val="22"/>
          <w:szCs w:val="22"/>
        </w:rPr>
      </w:pPr>
      <w:r w:rsidRPr="00B07319">
        <w:rPr>
          <w:rFonts w:ascii="Arial" w:hAnsi="Arial" w:cs="Arial"/>
          <w:sz w:val="22"/>
          <w:szCs w:val="22"/>
        </w:rPr>
        <w:t>Točna specifikacija popisa del bo razvidna iz priloženih popisov del, ki bodo poslana izbranim gospodarskim subjektom ob pozivu za oddajo p</w:t>
      </w:r>
      <w:r w:rsidR="00402E65" w:rsidRPr="00B07319">
        <w:rPr>
          <w:rFonts w:ascii="Arial" w:hAnsi="Arial" w:cs="Arial"/>
          <w:sz w:val="22"/>
          <w:szCs w:val="22"/>
        </w:rPr>
        <w:t>rve ponudbe (II. faza postopka),</w:t>
      </w:r>
      <w:r w:rsidRPr="00B07319">
        <w:rPr>
          <w:rFonts w:ascii="Arial" w:hAnsi="Arial" w:cs="Arial"/>
          <w:sz w:val="22"/>
          <w:szCs w:val="22"/>
        </w:rPr>
        <w:t xml:space="preserve"> </w:t>
      </w:r>
    </w:p>
    <w:p w:rsidR="00B0175A" w:rsidRPr="00B07319" w:rsidRDefault="00402E65" w:rsidP="00B0175A">
      <w:pPr>
        <w:pStyle w:val="Telobesedila2"/>
        <w:ind w:left="1080"/>
        <w:rPr>
          <w:rFonts w:ascii="Arial" w:hAnsi="Arial" w:cs="Arial"/>
          <w:sz w:val="22"/>
          <w:szCs w:val="22"/>
        </w:rPr>
      </w:pPr>
      <w:r w:rsidRPr="00B07319">
        <w:rPr>
          <w:rFonts w:ascii="Arial" w:hAnsi="Arial" w:cs="Arial"/>
          <w:sz w:val="22"/>
          <w:szCs w:val="22"/>
        </w:rPr>
        <w:t>n</w:t>
      </w:r>
      <w:r w:rsidR="00B0175A" w:rsidRPr="00B07319">
        <w:rPr>
          <w:rFonts w:ascii="Arial" w:hAnsi="Arial" w:cs="Arial"/>
          <w:sz w:val="22"/>
          <w:szCs w:val="22"/>
        </w:rPr>
        <w:t xml:space="preserve">a lokaciji </w:t>
      </w:r>
      <w:r w:rsidRPr="00B07319">
        <w:rPr>
          <w:rFonts w:ascii="Arial" w:hAnsi="Arial" w:cs="Arial"/>
          <w:sz w:val="22"/>
          <w:szCs w:val="22"/>
        </w:rPr>
        <w:t>OSNOVNA ŠOLA</w:t>
      </w:r>
      <w:r w:rsidR="00801DC9">
        <w:rPr>
          <w:rFonts w:ascii="Arial" w:hAnsi="Arial" w:cs="Arial"/>
          <w:sz w:val="22"/>
          <w:szCs w:val="22"/>
        </w:rPr>
        <w:t xml:space="preserve"> N. H. </w:t>
      </w:r>
      <w:r w:rsidRPr="00B07319">
        <w:rPr>
          <w:rFonts w:ascii="Arial" w:hAnsi="Arial" w:cs="Arial"/>
          <w:sz w:val="22"/>
          <w:szCs w:val="22"/>
        </w:rPr>
        <w:t xml:space="preserve">MAKSA PEČARJA, Črnuška cesta 9, 1231 </w:t>
      </w:r>
      <w:r w:rsidR="00761BE2">
        <w:rPr>
          <w:rFonts w:ascii="Arial" w:hAnsi="Arial" w:cs="Arial"/>
          <w:sz w:val="22"/>
          <w:szCs w:val="22"/>
        </w:rPr>
        <w:t>Ljubljana - Črnuče</w:t>
      </w:r>
      <w:r w:rsidRPr="00B07319">
        <w:rPr>
          <w:rFonts w:ascii="Arial" w:hAnsi="Arial" w:cs="Arial"/>
          <w:sz w:val="22"/>
          <w:szCs w:val="22"/>
        </w:rPr>
        <w:t>.</w:t>
      </w:r>
      <w:r w:rsidR="00382CA5" w:rsidRPr="00B07319">
        <w:rPr>
          <w:rFonts w:ascii="Arial" w:hAnsi="Arial" w:cs="Arial"/>
          <w:sz w:val="22"/>
          <w:szCs w:val="22"/>
        </w:rPr>
        <w:t xml:space="preserve"> </w:t>
      </w:r>
      <w:r w:rsidR="00382CA5" w:rsidRPr="002B6470">
        <w:rPr>
          <w:rFonts w:ascii="Arial" w:hAnsi="Arial" w:cs="Arial"/>
          <w:sz w:val="22"/>
          <w:szCs w:val="22"/>
        </w:rPr>
        <w:t xml:space="preserve">Okvirni opis del je razviden iz projektne dokumentacije (tehnično poročilo, </w:t>
      </w:r>
      <w:proofErr w:type="spellStart"/>
      <w:r w:rsidR="00382CA5" w:rsidRPr="002B6470">
        <w:rPr>
          <w:rFonts w:ascii="Arial" w:hAnsi="Arial" w:cs="Arial"/>
          <w:sz w:val="22"/>
          <w:szCs w:val="22"/>
        </w:rPr>
        <w:t>pdf</w:t>
      </w:r>
      <w:proofErr w:type="spellEnd"/>
      <w:r w:rsidR="00382CA5" w:rsidRPr="002B6470">
        <w:rPr>
          <w:rFonts w:ascii="Arial" w:hAnsi="Arial" w:cs="Arial"/>
          <w:sz w:val="22"/>
          <w:szCs w:val="22"/>
        </w:rPr>
        <w:t>. načrti, …), ki je objavljena na naročnikovi spletni strani.</w:t>
      </w:r>
      <w:r w:rsidR="00382CA5" w:rsidRPr="00B07319">
        <w:rPr>
          <w:rFonts w:ascii="Arial" w:hAnsi="Arial" w:cs="Arial"/>
          <w:sz w:val="22"/>
          <w:szCs w:val="22"/>
        </w:rPr>
        <w:t xml:space="preserve"> </w:t>
      </w:r>
    </w:p>
    <w:p w:rsidR="00797CC3" w:rsidRPr="00B07319" w:rsidRDefault="00797CC3" w:rsidP="00B0175A">
      <w:pPr>
        <w:pStyle w:val="Telobesedila2"/>
        <w:ind w:left="1080"/>
        <w:rPr>
          <w:rFonts w:ascii="Arial" w:hAnsi="Arial" w:cs="Arial"/>
          <w:sz w:val="22"/>
          <w:szCs w:val="22"/>
        </w:rPr>
      </w:pPr>
    </w:p>
    <w:p w:rsidR="00797CC3" w:rsidRPr="00B07319" w:rsidRDefault="00797CC3" w:rsidP="00B0175A">
      <w:pPr>
        <w:pStyle w:val="Telobesedila2"/>
        <w:ind w:left="1080"/>
        <w:rPr>
          <w:rFonts w:ascii="Arial" w:hAnsi="Arial" w:cs="Arial"/>
          <w:sz w:val="22"/>
          <w:szCs w:val="22"/>
        </w:rPr>
      </w:pPr>
      <w:r w:rsidRPr="00B07319">
        <w:rPr>
          <w:rFonts w:ascii="Arial" w:hAnsi="Arial" w:cs="Arial"/>
          <w:sz w:val="22"/>
          <w:szCs w:val="22"/>
        </w:rPr>
        <w:t>Po predhodni najavi pri naročniku je možen tudi ogled lokacije, kjer bo izveden predmet javnega naročila.</w:t>
      </w:r>
    </w:p>
    <w:p w:rsidR="00AD4603" w:rsidRPr="00B07319" w:rsidRDefault="00AD4603" w:rsidP="00CB4056">
      <w:pPr>
        <w:pStyle w:val="Telobesedila2"/>
        <w:rPr>
          <w:rFonts w:ascii="Arial" w:hAnsi="Arial" w:cs="Arial"/>
          <w:sz w:val="22"/>
          <w:szCs w:val="22"/>
        </w:rPr>
      </w:pPr>
    </w:p>
    <w:p w:rsidR="00AD4603" w:rsidRPr="00B07319" w:rsidRDefault="00DC0005" w:rsidP="002925B5">
      <w:pPr>
        <w:pStyle w:val="Telobesedila2"/>
        <w:ind w:left="1416"/>
        <w:rPr>
          <w:rFonts w:ascii="Arial" w:hAnsi="Arial" w:cs="Arial"/>
          <w:sz w:val="22"/>
          <w:szCs w:val="22"/>
        </w:rPr>
      </w:pPr>
      <w:r w:rsidRPr="00B07319">
        <w:rPr>
          <w:rFonts w:ascii="Arial" w:hAnsi="Arial" w:cs="Arial"/>
          <w:sz w:val="22"/>
          <w:szCs w:val="22"/>
        </w:rPr>
        <w:t xml:space="preserve">Naročnik si </w:t>
      </w:r>
      <w:r w:rsidR="00AD4603" w:rsidRPr="00B07319">
        <w:rPr>
          <w:rFonts w:ascii="Arial" w:hAnsi="Arial" w:cs="Arial"/>
          <w:sz w:val="22"/>
          <w:szCs w:val="22"/>
        </w:rPr>
        <w:t xml:space="preserve">glede na razpoložljiva sredstva za izvedbo javnega naročila pridržuje pravico, da ob ponudbi, ki bo presegla orientacijsko vrednost ne izbere nobenega ponudnika, oz. izloči posamezna dela. </w:t>
      </w:r>
    </w:p>
    <w:p w:rsidR="00DC0005" w:rsidRPr="00B07319" w:rsidRDefault="00DC0005" w:rsidP="001828A6">
      <w:pPr>
        <w:pStyle w:val="Telobesedila2"/>
        <w:ind w:left="1416"/>
        <w:rPr>
          <w:rFonts w:ascii="Arial" w:hAnsi="Arial" w:cs="Arial"/>
          <w:sz w:val="22"/>
          <w:szCs w:val="22"/>
        </w:rPr>
      </w:pPr>
    </w:p>
    <w:p w:rsidR="00DC0005" w:rsidRPr="00B07319" w:rsidRDefault="00DC0005" w:rsidP="001828A6">
      <w:pPr>
        <w:pStyle w:val="Telobesedila2"/>
        <w:ind w:left="1416"/>
        <w:rPr>
          <w:rFonts w:ascii="Arial" w:hAnsi="Arial" w:cs="Arial"/>
          <w:sz w:val="22"/>
          <w:szCs w:val="22"/>
        </w:rPr>
      </w:pPr>
      <w:r w:rsidRPr="00B07319">
        <w:rPr>
          <w:rFonts w:ascii="Arial" w:hAnsi="Arial" w:cs="Arial"/>
          <w:sz w:val="22"/>
          <w:szCs w:val="22"/>
        </w:rPr>
        <w:t xml:space="preserve">Naročnik ponudnike seznanja, da bodo morali v fazi oddaje prve  ponudbe, kot prilogo k prvi ponudbi predložiti prospekte ali kataloge ponujene kuhinjske tehnološke opreme. </w:t>
      </w:r>
    </w:p>
    <w:p w:rsidR="00DC0005" w:rsidRPr="00B07319" w:rsidRDefault="00DC0005" w:rsidP="003020DF">
      <w:pPr>
        <w:pStyle w:val="Telobesedila2"/>
        <w:ind w:left="1494"/>
        <w:rPr>
          <w:rFonts w:ascii="Arial" w:hAnsi="Arial" w:cs="Arial"/>
          <w:sz w:val="22"/>
          <w:szCs w:val="22"/>
        </w:rPr>
      </w:pPr>
    </w:p>
    <w:p w:rsidR="00DC0005" w:rsidRPr="00B07319" w:rsidRDefault="00DC0005"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Arial" w:hAnsi="Arial" w:cs="Arial"/>
          <w:sz w:val="22"/>
          <w:szCs w:val="22"/>
        </w:rPr>
      </w:pPr>
      <w:r w:rsidRPr="00B07319">
        <w:rPr>
          <w:rFonts w:ascii="Arial" w:hAnsi="Arial" w:cs="Arial"/>
          <w:sz w:val="22"/>
          <w:szCs w:val="22"/>
        </w:rPr>
        <w:lastRenderedPageBreak/>
        <w:t>III. IZPOLNJEVANJE POGOJEV</w:t>
      </w:r>
    </w:p>
    <w:p w:rsidR="00DC0005" w:rsidRPr="00B07319" w:rsidRDefault="00DC0005" w:rsidP="00EA2B2B">
      <w:pPr>
        <w:pStyle w:val="Telobesedila"/>
        <w:ind w:left="1080"/>
        <w:rPr>
          <w:rFonts w:ascii="Arial" w:hAnsi="Arial" w:cs="Arial"/>
          <w:b w:val="0"/>
          <w:bCs w:val="0"/>
          <w:sz w:val="22"/>
          <w:szCs w:val="22"/>
        </w:rPr>
      </w:pPr>
    </w:p>
    <w:p w:rsidR="00DC0005" w:rsidRPr="00B07319" w:rsidRDefault="00DC0005" w:rsidP="00EA2B2B">
      <w:pPr>
        <w:overflowPunct w:val="0"/>
        <w:autoSpaceDE w:val="0"/>
        <w:autoSpaceDN w:val="0"/>
        <w:adjustRightInd w:val="0"/>
        <w:ind w:left="1080"/>
        <w:jc w:val="both"/>
        <w:textAlignment w:val="baseline"/>
        <w:rPr>
          <w:rFonts w:ascii="Arial" w:hAnsi="Arial" w:cs="Arial"/>
          <w:i w:val="0"/>
          <w:iCs w:val="0"/>
          <w:sz w:val="22"/>
          <w:szCs w:val="22"/>
        </w:rPr>
      </w:pPr>
      <w:r w:rsidRPr="00B07319">
        <w:rPr>
          <w:rFonts w:ascii="Arial" w:hAnsi="Arial" w:cs="Arial"/>
          <w:i w:val="0"/>
          <w:iCs w:val="0"/>
          <w:sz w:val="22"/>
          <w:szCs w:val="22"/>
        </w:rPr>
        <w:t xml:space="preserve">Za priznanje sposobnosti mora gospodarski subjekt izpolnjevati pogoje skladno z določbami ZJN-3 v členih od 75. do 80. in pogoje, ki so določeni v tej razpisni dokumentaciji in druge pogoje, kot izhajajo iz nadaljevanja te razpisne dokumentacije. V primeru, da gospodarski subjekt nastopa v skupni prijavi, s podizvajalci ali se sklicuje na druge subjekte, katerih zmogljivosti uporabi glede izpolnjevanja pogojev v zvezi z ekonomskim in finančnim položajem ter tehnično in strokovno sposobnostjo (v skladu z 81. členom ZJN-3), mora pogoje za priznanje sposobnosti, kjer je to v razpisni dokumentaciji določeno, izpolnjevati tudi vsak od partnerjev v primeru skupne prijave, vsak izmed podizvajalcev, ki jih gospodarski subjekt v prijavi navede ter drugi subjekt, katerih zmogljivosti uporabi gospodarski subjekt glede izpolnjevanja pogojev v zvezi z ekonomskim in finančnim položajem ter tehnično in strokovno sposobnostjo (v skladu z 81. členom ZJN-3). </w:t>
      </w:r>
    </w:p>
    <w:p w:rsidR="00DC0005" w:rsidRPr="00B07319" w:rsidRDefault="00DC0005" w:rsidP="00EA2B2B">
      <w:pPr>
        <w:overflowPunct w:val="0"/>
        <w:autoSpaceDE w:val="0"/>
        <w:autoSpaceDN w:val="0"/>
        <w:adjustRightInd w:val="0"/>
        <w:ind w:left="1080"/>
        <w:jc w:val="both"/>
        <w:textAlignment w:val="baseline"/>
        <w:rPr>
          <w:rFonts w:ascii="Arial" w:hAnsi="Arial" w:cs="Arial"/>
          <w:i w:val="0"/>
          <w:iCs w:val="0"/>
          <w:sz w:val="22"/>
          <w:szCs w:val="22"/>
        </w:rPr>
      </w:pPr>
    </w:p>
    <w:p w:rsidR="00DC0005" w:rsidRPr="00B07319" w:rsidRDefault="00DC0005" w:rsidP="00EA2B2B">
      <w:pPr>
        <w:pStyle w:val="Telobesedila"/>
        <w:ind w:left="1080"/>
        <w:rPr>
          <w:rFonts w:ascii="Arial" w:hAnsi="Arial" w:cs="Arial"/>
          <w:b w:val="0"/>
          <w:bCs w:val="0"/>
          <w:sz w:val="22"/>
          <w:szCs w:val="22"/>
        </w:rPr>
      </w:pPr>
      <w:r w:rsidRPr="00B07319">
        <w:rPr>
          <w:rFonts w:ascii="Arial" w:hAnsi="Arial" w:cs="Arial"/>
          <w:b w:val="0"/>
          <w:bCs w:val="0"/>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izroči ustrezna potrdila, ki se nanašajo na podatke o priznanju sposobnosti in se ne vodijo v uradnih evidencah državnih organov, organov lokalnih skupnosti ali nosilcev javnih pooblastil. Če pozvani gospodarski subjekt v postavljenem roku naročniku ne bo izročil zahtevanih potrdil, bo naročnik njegovo prijavo izločil. </w:t>
      </w:r>
    </w:p>
    <w:p w:rsidR="00DC0005" w:rsidRPr="00B07319" w:rsidRDefault="00DC0005" w:rsidP="00EA2B2B">
      <w:pPr>
        <w:pStyle w:val="Telobesedila"/>
        <w:ind w:left="1080"/>
        <w:rPr>
          <w:rFonts w:ascii="Arial" w:hAnsi="Arial" w:cs="Arial"/>
          <w:b w:val="0"/>
          <w:bCs w:val="0"/>
          <w:sz w:val="22"/>
          <w:szCs w:val="22"/>
        </w:rPr>
      </w:pPr>
    </w:p>
    <w:p w:rsidR="00DC0005" w:rsidRPr="00B07319" w:rsidRDefault="00DC0005" w:rsidP="00EA2B2B">
      <w:pPr>
        <w:pStyle w:val="Telobesedila"/>
        <w:ind w:left="1080"/>
        <w:rPr>
          <w:rFonts w:ascii="Arial" w:hAnsi="Arial" w:cs="Arial"/>
          <w:b w:val="0"/>
          <w:bCs w:val="0"/>
          <w:sz w:val="22"/>
          <w:szCs w:val="22"/>
        </w:rPr>
      </w:pPr>
      <w:r w:rsidRPr="00B07319">
        <w:rPr>
          <w:rFonts w:ascii="Arial" w:hAnsi="Arial" w:cs="Arial"/>
          <w:b w:val="0"/>
          <w:bCs w:val="0"/>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rsidR="00DC0005" w:rsidRPr="00B07319" w:rsidRDefault="00DC0005" w:rsidP="00EA2B2B">
      <w:pPr>
        <w:tabs>
          <w:tab w:val="left" w:pos="567"/>
          <w:tab w:val="left" w:pos="993"/>
        </w:tabs>
        <w:ind w:left="1080"/>
        <w:jc w:val="both"/>
        <w:rPr>
          <w:rFonts w:ascii="Arial" w:hAnsi="Arial" w:cs="Arial"/>
          <w:i w:val="0"/>
          <w:iCs w:val="0"/>
          <w:sz w:val="22"/>
          <w:szCs w:val="22"/>
        </w:rPr>
      </w:pPr>
    </w:p>
    <w:p w:rsidR="00DC0005" w:rsidRPr="00B07319" w:rsidRDefault="00DC0005" w:rsidP="00EA2B2B">
      <w:pPr>
        <w:tabs>
          <w:tab w:val="left" w:pos="567"/>
          <w:tab w:val="left" w:pos="993"/>
        </w:tabs>
        <w:ind w:left="1080"/>
        <w:jc w:val="both"/>
        <w:rPr>
          <w:rFonts w:ascii="Arial" w:hAnsi="Arial" w:cs="Arial"/>
          <w:i w:val="0"/>
          <w:iCs w:val="0"/>
          <w:sz w:val="22"/>
          <w:szCs w:val="22"/>
        </w:rPr>
      </w:pPr>
      <w:r w:rsidRPr="00B07319">
        <w:rPr>
          <w:rFonts w:ascii="Arial" w:hAnsi="Arial" w:cs="Arial"/>
          <w:i w:val="0"/>
          <w:iCs w:val="0"/>
          <w:sz w:val="22"/>
          <w:szCs w:val="22"/>
        </w:rPr>
        <w:t>Kot to določata šesti odstavek 91. člena ZJN-3  mora izbrani gospodarski subjekt v roku osmih dni od prejema naročnikovega poziva posredovati podatke o:</w:t>
      </w:r>
    </w:p>
    <w:p w:rsidR="00DC0005" w:rsidRPr="00B07319" w:rsidRDefault="00DC0005" w:rsidP="00D71CA0">
      <w:pPr>
        <w:pStyle w:val="Odstavekseznama"/>
        <w:numPr>
          <w:ilvl w:val="0"/>
          <w:numId w:val="22"/>
        </w:numPr>
        <w:tabs>
          <w:tab w:val="left" w:pos="993"/>
        </w:tabs>
        <w:jc w:val="both"/>
        <w:rPr>
          <w:rFonts w:ascii="Arial" w:hAnsi="Arial" w:cs="Arial"/>
          <w:i w:val="0"/>
          <w:iCs w:val="0"/>
          <w:sz w:val="22"/>
          <w:szCs w:val="22"/>
        </w:rPr>
      </w:pPr>
      <w:r w:rsidRPr="00B07319">
        <w:rPr>
          <w:rFonts w:ascii="Arial" w:hAnsi="Arial" w:cs="Arial"/>
          <w:i w:val="0"/>
          <w:iCs w:val="0"/>
          <w:sz w:val="22"/>
          <w:szCs w:val="22"/>
        </w:rPr>
        <w:t xml:space="preserve">svojih ustanoviteljih, družbenikih, delničarjih, </w:t>
      </w:r>
      <w:proofErr w:type="spellStart"/>
      <w:r w:rsidRPr="00B07319">
        <w:rPr>
          <w:rFonts w:ascii="Arial" w:hAnsi="Arial" w:cs="Arial"/>
          <w:i w:val="0"/>
          <w:iCs w:val="0"/>
          <w:sz w:val="22"/>
          <w:szCs w:val="22"/>
        </w:rPr>
        <w:t>komanditistih</w:t>
      </w:r>
      <w:proofErr w:type="spellEnd"/>
      <w:r w:rsidRPr="00B07319">
        <w:rPr>
          <w:rFonts w:ascii="Arial" w:hAnsi="Arial" w:cs="Arial"/>
          <w:i w:val="0"/>
          <w:iCs w:val="0"/>
          <w:sz w:val="22"/>
          <w:szCs w:val="22"/>
        </w:rPr>
        <w:t xml:space="preserve"> ali drugih lastnikih in podatke o lastniških deležih navedenih oseb;</w:t>
      </w:r>
    </w:p>
    <w:p w:rsidR="00DC0005" w:rsidRPr="00B07319" w:rsidRDefault="00DC0005" w:rsidP="00D71CA0">
      <w:pPr>
        <w:pStyle w:val="Odstavekseznama"/>
        <w:numPr>
          <w:ilvl w:val="0"/>
          <w:numId w:val="22"/>
        </w:numPr>
        <w:tabs>
          <w:tab w:val="left" w:pos="993"/>
        </w:tabs>
        <w:jc w:val="both"/>
        <w:rPr>
          <w:rFonts w:ascii="Arial" w:hAnsi="Arial" w:cs="Arial"/>
          <w:i w:val="0"/>
          <w:iCs w:val="0"/>
          <w:sz w:val="22"/>
          <w:szCs w:val="22"/>
        </w:rPr>
      </w:pPr>
      <w:r w:rsidRPr="00B07319">
        <w:rPr>
          <w:rFonts w:ascii="Arial" w:hAnsi="Arial" w:cs="Arial"/>
          <w:i w:val="0"/>
          <w:iCs w:val="0"/>
          <w:sz w:val="22"/>
          <w:szCs w:val="22"/>
        </w:rPr>
        <w:t>gospodarskih subjektih, za katere se glede na določbe zakona, ki ureja gospodarske družbe, šteje, da so z njim povezane družbe.</w:t>
      </w:r>
    </w:p>
    <w:p w:rsidR="00DC0005" w:rsidRPr="00B07319" w:rsidRDefault="00DC0005" w:rsidP="00EA2B2B">
      <w:pPr>
        <w:pStyle w:val="Telobesedila"/>
        <w:ind w:left="1080"/>
        <w:rPr>
          <w:rFonts w:ascii="Arial" w:hAnsi="Arial" w:cs="Arial"/>
          <w:b w:val="0"/>
          <w:bCs w:val="0"/>
          <w:sz w:val="22"/>
          <w:szCs w:val="22"/>
        </w:rPr>
      </w:pPr>
    </w:p>
    <w:p w:rsidR="00DC0005" w:rsidRPr="00B07319" w:rsidRDefault="00DC0005" w:rsidP="00EA2B2B">
      <w:pPr>
        <w:pStyle w:val="Telobesedila"/>
        <w:ind w:left="1080"/>
        <w:rPr>
          <w:rFonts w:ascii="Arial" w:hAnsi="Arial" w:cs="Arial"/>
          <w:b w:val="0"/>
          <w:bCs w:val="0"/>
          <w:sz w:val="22"/>
          <w:szCs w:val="22"/>
        </w:rPr>
      </w:pPr>
      <w:r w:rsidRPr="00B07319">
        <w:rPr>
          <w:rFonts w:ascii="Arial" w:hAnsi="Arial" w:cs="Arial"/>
          <w:b w:val="0"/>
          <w:bCs w:val="0"/>
          <w:sz w:val="22"/>
          <w:szCs w:val="22"/>
        </w:rPr>
        <w:t>V skladu s šestim odstavkom 14. člena in 35. členom Zakona o integriteti in preprečevanju korupcije (Uradni list RS, št. 69/11-UPB2) bo moral izbrani gospodarski subjekt,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 Če gospodarski subjekt predloži lažno izjavo oziroma poda neresnične podatke o navedenih dejstvih, ima to za posledico ničnost pogodbe.</w:t>
      </w:r>
    </w:p>
    <w:p w:rsidR="00DC0005" w:rsidRPr="00B07319" w:rsidRDefault="00DC0005" w:rsidP="00296CB4">
      <w:pPr>
        <w:pStyle w:val="Default"/>
        <w:jc w:val="both"/>
        <w:rPr>
          <w:sz w:val="22"/>
          <w:szCs w:val="22"/>
        </w:rPr>
      </w:pPr>
    </w:p>
    <w:p w:rsidR="00405B42" w:rsidRPr="00B07319" w:rsidRDefault="00405B42" w:rsidP="00296CB4">
      <w:pPr>
        <w:pStyle w:val="Default"/>
        <w:jc w:val="both"/>
        <w:rPr>
          <w:sz w:val="22"/>
          <w:szCs w:val="22"/>
        </w:rPr>
      </w:pPr>
    </w:p>
    <w:tbl>
      <w:tblPr>
        <w:tblW w:w="878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3827"/>
      </w:tblGrid>
      <w:tr w:rsidR="00DC0005" w:rsidRPr="00B07319" w:rsidTr="00A16362">
        <w:tc>
          <w:tcPr>
            <w:tcW w:w="8789" w:type="dxa"/>
            <w:gridSpan w:val="2"/>
            <w:shd w:val="clear" w:color="auto" w:fill="F2F2F2"/>
          </w:tcPr>
          <w:p w:rsidR="00DC0005" w:rsidRPr="00B07319" w:rsidRDefault="00DC0005" w:rsidP="00A42DFC">
            <w:pPr>
              <w:jc w:val="both"/>
              <w:rPr>
                <w:rFonts w:ascii="Arial" w:hAnsi="Arial" w:cs="Arial"/>
                <w:b/>
                <w:bCs/>
                <w:sz w:val="22"/>
                <w:szCs w:val="22"/>
              </w:rPr>
            </w:pPr>
            <w:r w:rsidRPr="00B07319">
              <w:rPr>
                <w:rFonts w:ascii="Arial" w:hAnsi="Arial" w:cs="Arial"/>
                <w:b/>
                <w:bCs/>
                <w:sz w:val="22"/>
                <w:szCs w:val="22"/>
              </w:rPr>
              <w:t>RAZLOGI ZA IZKLJUČITEV</w:t>
            </w:r>
          </w:p>
        </w:tc>
      </w:tr>
      <w:tr w:rsidR="00DC0005" w:rsidRPr="00B07319" w:rsidTr="00A16362">
        <w:tc>
          <w:tcPr>
            <w:tcW w:w="4962" w:type="dxa"/>
            <w:shd w:val="clear" w:color="auto" w:fill="F2F2F2"/>
            <w:vAlign w:val="center"/>
          </w:tcPr>
          <w:p w:rsidR="00DC0005" w:rsidRPr="00B07319" w:rsidRDefault="00DC0005" w:rsidP="00A42DFC">
            <w:pPr>
              <w:jc w:val="both"/>
              <w:rPr>
                <w:rFonts w:ascii="Arial" w:hAnsi="Arial" w:cs="Arial"/>
                <w:b/>
                <w:bCs/>
                <w:i w:val="0"/>
                <w:iCs w:val="0"/>
                <w:color w:val="000000"/>
                <w:sz w:val="22"/>
                <w:szCs w:val="22"/>
              </w:rPr>
            </w:pPr>
            <w:r w:rsidRPr="00B07319">
              <w:rPr>
                <w:rFonts w:ascii="Arial" w:hAnsi="Arial" w:cs="Arial"/>
                <w:b/>
                <w:bCs/>
                <w:i w:val="0"/>
                <w:iCs w:val="0"/>
                <w:color w:val="000000"/>
                <w:sz w:val="22"/>
                <w:szCs w:val="22"/>
              </w:rPr>
              <w:t xml:space="preserve">1.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̌nik bo iz sodelovanja v postopku javnega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̌anja </w:t>
            </w:r>
            <w:proofErr w:type="spellStart"/>
            <w:r w:rsidRPr="00B07319">
              <w:rPr>
                <w:rFonts w:ascii="Arial" w:hAnsi="Arial" w:cs="Arial"/>
                <w:b/>
                <w:bCs/>
                <w:i w:val="0"/>
                <w:iCs w:val="0"/>
                <w:color w:val="000000"/>
                <w:sz w:val="22"/>
                <w:szCs w:val="22"/>
              </w:rPr>
              <w:t>izkljuc</w:t>
            </w:r>
            <w:proofErr w:type="spellEnd"/>
            <w:r w:rsidRPr="00B07319">
              <w:rPr>
                <w:rFonts w:ascii="Arial" w:hAnsi="Arial" w:cs="Arial"/>
                <w:b/>
                <w:bCs/>
                <w:i w:val="0"/>
                <w:iCs w:val="0"/>
                <w:color w:val="000000"/>
                <w:sz w:val="22"/>
                <w:szCs w:val="22"/>
              </w:rPr>
              <w:t xml:space="preserve">̌il gospodarski subjekt, če bo pri preverjanju v skladu s 77., 79. in 80. členom ZJN-3 ugotovil ali je </w:t>
            </w:r>
            <w:proofErr w:type="spellStart"/>
            <w:r w:rsidRPr="00B07319">
              <w:rPr>
                <w:rFonts w:ascii="Arial" w:hAnsi="Arial" w:cs="Arial"/>
                <w:b/>
                <w:bCs/>
                <w:i w:val="0"/>
                <w:iCs w:val="0"/>
                <w:color w:val="000000"/>
                <w:sz w:val="22"/>
                <w:szCs w:val="22"/>
              </w:rPr>
              <w:t>drugac</w:t>
            </w:r>
            <w:proofErr w:type="spellEnd"/>
            <w:r w:rsidRPr="00B07319">
              <w:rPr>
                <w:rFonts w:ascii="Arial" w:hAnsi="Arial" w:cs="Arial"/>
                <w:b/>
                <w:bCs/>
                <w:i w:val="0"/>
                <w:iCs w:val="0"/>
                <w:color w:val="000000"/>
                <w:sz w:val="22"/>
                <w:szCs w:val="22"/>
              </w:rPr>
              <w:t xml:space="preserve">̌e seznanjen, da je bila gospodarskemu subjektu ali osebi, ki je </w:t>
            </w:r>
            <w:r w:rsidRPr="00B07319">
              <w:rPr>
                <w:rFonts w:ascii="Arial" w:hAnsi="Arial" w:cs="Arial"/>
                <w:b/>
                <w:bCs/>
                <w:i w:val="0"/>
                <w:iCs w:val="0"/>
                <w:color w:val="000000"/>
                <w:sz w:val="22"/>
                <w:szCs w:val="22"/>
              </w:rPr>
              <w:lastRenderedPageBreak/>
              <w:t xml:space="preserve">članica upravnega, vodstvenega ali nadzornega organa tega gospodarskega subjekta ali ki ima pooblastila za njegovo zastopanje ali </w:t>
            </w:r>
            <w:proofErr w:type="spellStart"/>
            <w:r w:rsidRPr="00B07319">
              <w:rPr>
                <w:rFonts w:ascii="Arial" w:hAnsi="Arial" w:cs="Arial"/>
                <w:b/>
                <w:bCs/>
                <w:i w:val="0"/>
                <w:iCs w:val="0"/>
                <w:color w:val="000000"/>
                <w:sz w:val="22"/>
                <w:szCs w:val="22"/>
              </w:rPr>
              <w:t>odloc</w:t>
            </w:r>
            <w:proofErr w:type="spellEnd"/>
            <w:r w:rsidRPr="00B07319">
              <w:rPr>
                <w:rFonts w:ascii="Arial" w:hAnsi="Arial" w:cs="Arial"/>
                <w:b/>
                <w:bCs/>
                <w:i w:val="0"/>
                <w:iCs w:val="0"/>
                <w:color w:val="000000"/>
                <w:sz w:val="22"/>
                <w:szCs w:val="22"/>
              </w:rPr>
              <w:t xml:space="preserve">̌anje ali nadzor v njem, </w:t>
            </w:r>
            <w:proofErr w:type="spellStart"/>
            <w:r w:rsidRPr="00B07319">
              <w:rPr>
                <w:rFonts w:ascii="Arial" w:hAnsi="Arial" w:cs="Arial"/>
                <w:b/>
                <w:bCs/>
                <w:i w:val="0"/>
                <w:iCs w:val="0"/>
                <w:color w:val="000000"/>
                <w:sz w:val="22"/>
                <w:szCs w:val="22"/>
              </w:rPr>
              <w:t>izrec</w:t>
            </w:r>
            <w:proofErr w:type="spellEnd"/>
            <w:r w:rsidRPr="00B07319">
              <w:rPr>
                <w:rFonts w:ascii="Arial" w:hAnsi="Arial" w:cs="Arial"/>
                <w:b/>
                <w:bCs/>
                <w:i w:val="0"/>
                <w:iCs w:val="0"/>
                <w:color w:val="000000"/>
                <w:sz w:val="22"/>
                <w:szCs w:val="22"/>
              </w:rPr>
              <w:t xml:space="preserve">̌ena </w:t>
            </w:r>
            <w:proofErr w:type="spellStart"/>
            <w:r w:rsidRPr="00B07319">
              <w:rPr>
                <w:rFonts w:ascii="Arial" w:hAnsi="Arial" w:cs="Arial"/>
                <w:b/>
                <w:bCs/>
                <w:i w:val="0"/>
                <w:iCs w:val="0"/>
                <w:color w:val="000000"/>
                <w:sz w:val="22"/>
                <w:szCs w:val="22"/>
              </w:rPr>
              <w:t>pravnomoc</w:t>
            </w:r>
            <w:proofErr w:type="spellEnd"/>
            <w:r w:rsidRPr="00B07319">
              <w:rPr>
                <w:rFonts w:ascii="Arial" w:hAnsi="Arial" w:cs="Arial"/>
                <w:b/>
                <w:bCs/>
                <w:i w:val="0"/>
                <w:iCs w:val="0"/>
                <w:color w:val="000000"/>
                <w:sz w:val="22"/>
                <w:szCs w:val="22"/>
              </w:rPr>
              <w:t xml:space="preserve">̌na sodba, ki ima elemente kaznivih dejanj, </w:t>
            </w:r>
            <w:r w:rsidRPr="00B07319">
              <w:rPr>
                <w:rFonts w:ascii="Arial" w:hAnsi="Arial" w:cs="Arial"/>
                <w:b/>
                <w:bCs/>
                <w:i w:val="0"/>
                <w:iCs w:val="0"/>
                <w:sz w:val="22"/>
                <w:szCs w:val="22"/>
              </w:rPr>
              <w:t>določenih v prvem odstavku 75. člena ZJN-3.</w:t>
            </w:r>
          </w:p>
          <w:p w:rsidR="00DC0005" w:rsidRPr="00B07319" w:rsidRDefault="00DC0005" w:rsidP="00A42DFC">
            <w:pPr>
              <w:pStyle w:val="Default"/>
              <w:jc w:val="both"/>
              <w:rPr>
                <w:sz w:val="22"/>
                <w:szCs w:val="22"/>
              </w:rPr>
            </w:pPr>
            <w:r w:rsidRPr="00B07319">
              <w:rPr>
                <w:sz w:val="22"/>
                <w:szCs w:val="22"/>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827" w:type="dxa"/>
            <w:vAlign w:val="center"/>
          </w:tcPr>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lastRenderedPageBreak/>
              <w:t>DOKAZILO:</w:t>
            </w:r>
          </w:p>
          <w:p w:rsidR="00DC0005" w:rsidRPr="00B07319" w:rsidRDefault="00DC0005" w:rsidP="00A42DFC">
            <w:pPr>
              <w:tabs>
                <w:tab w:val="left" w:pos="1128"/>
              </w:tabs>
              <w:jc w:val="both"/>
              <w:rPr>
                <w:rFonts w:ascii="Arial" w:hAnsi="Arial" w:cs="Arial"/>
                <w:i w:val="0"/>
                <w:iCs w:val="0"/>
                <w:sz w:val="22"/>
                <w:szCs w:val="22"/>
              </w:rPr>
            </w:pPr>
            <w:r w:rsidRPr="00B07319">
              <w:rPr>
                <w:rFonts w:ascii="Arial" w:hAnsi="Arial" w:cs="Arial"/>
                <w:i w:val="0"/>
                <w:iCs w:val="0"/>
                <w:sz w:val="22"/>
                <w:szCs w:val="22"/>
              </w:rPr>
              <w:t>Gospodarski subjekt pogoj izkazuje s podpisom ESPD obrazca.</w:t>
            </w:r>
          </w:p>
          <w:p w:rsidR="00DC0005" w:rsidRPr="00B07319" w:rsidRDefault="00DC0005" w:rsidP="00A42DFC">
            <w:pPr>
              <w:tabs>
                <w:tab w:val="left" w:pos="1128"/>
              </w:tabs>
              <w:jc w:val="both"/>
              <w:rPr>
                <w:rFonts w:ascii="Arial" w:hAnsi="Arial" w:cs="Arial"/>
                <w:i w:val="0"/>
                <w:iCs w:val="0"/>
                <w:sz w:val="22"/>
                <w:szCs w:val="22"/>
              </w:rPr>
            </w:pPr>
          </w:p>
          <w:p w:rsidR="00DC0005" w:rsidRPr="00B07319" w:rsidRDefault="00DC0005" w:rsidP="00A42DFC">
            <w:pPr>
              <w:tabs>
                <w:tab w:val="left" w:pos="1128"/>
              </w:tabs>
              <w:jc w:val="both"/>
              <w:rPr>
                <w:rFonts w:ascii="Arial" w:hAnsi="Arial" w:cs="Arial"/>
                <w:i w:val="0"/>
                <w:iCs w:val="0"/>
                <w:sz w:val="22"/>
                <w:szCs w:val="22"/>
              </w:rPr>
            </w:pPr>
            <w:r w:rsidRPr="00B07319">
              <w:rPr>
                <w:rFonts w:ascii="Arial" w:hAnsi="Arial" w:cs="Arial"/>
                <w:i w:val="0"/>
                <w:iCs w:val="0"/>
                <w:sz w:val="22"/>
                <w:szCs w:val="22"/>
              </w:rPr>
              <w:t xml:space="preserve">Naročnik bo izpolnjevanje pogoja preveril pri pristojnem organu na </w:t>
            </w:r>
            <w:r w:rsidRPr="00B07319">
              <w:rPr>
                <w:rFonts w:ascii="Arial" w:hAnsi="Arial" w:cs="Arial"/>
                <w:i w:val="0"/>
                <w:iCs w:val="0"/>
                <w:sz w:val="22"/>
                <w:szCs w:val="22"/>
              </w:rPr>
              <w:lastRenderedPageBreak/>
              <w:t xml:space="preserve">podlagi pooblastila pravne osebe (priloga 3) in pooblastila fizične osebe (priloga 4), ki jih bo predložil ponudnik, kateremu naročnik namerava oddati javno naročilo. </w:t>
            </w:r>
          </w:p>
          <w:p w:rsidR="00DC0005" w:rsidRPr="00B07319" w:rsidRDefault="00DC0005" w:rsidP="00A42DFC">
            <w:pPr>
              <w:tabs>
                <w:tab w:val="left" w:pos="1128"/>
              </w:tabs>
              <w:jc w:val="both"/>
              <w:rPr>
                <w:rFonts w:ascii="Arial" w:hAnsi="Arial" w:cs="Arial"/>
                <w:i w:val="0"/>
                <w:iCs w:val="0"/>
                <w:sz w:val="22"/>
                <w:szCs w:val="22"/>
              </w:rPr>
            </w:pPr>
          </w:p>
        </w:tc>
      </w:tr>
      <w:tr w:rsidR="00DC0005" w:rsidRPr="00B07319" w:rsidTr="00A16362">
        <w:tc>
          <w:tcPr>
            <w:tcW w:w="4962" w:type="dxa"/>
            <w:shd w:val="clear" w:color="auto" w:fill="F2F2F2"/>
            <w:vAlign w:val="center"/>
          </w:tcPr>
          <w:p w:rsidR="00DC0005" w:rsidRPr="00B07319" w:rsidRDefault="00DC0005" w:rsidP="00A42DFC">
            <w:pPr>
              <w:jc w:val="both"/>
              <w:rPr>
                <w:rFonts w:ascii="Arial" w:hAnsi="Arial" w:cs="Arial"/>
                <w:b/>
                <w:bCs/>
                <w:i w:val="0"/>
                <w:iCs w:val="0"/>
                <w:color w:val="000000"/>
                <w:sz w:val="22"/>
                <w:szCs w:val="22"/>
              </w:rPr>
            </w:pPr>
            <w:r w:rsidRPr="00B07319">
              <w:rPr>
                <w:rFonts w:ascii="Arial" w:hAnsi="Arial" w:cs="Arial"/>
                <w:b/>
                <w:bCs/>
                <w:i w:val="0"/>
                <w:iCs w:val="0"/>
                <w:color w:val="000000"/>
                <w:sz w:val="22"/>
                <w:szCs w:val="22"/>
              </w:rPr>
              <w:lastRenderedPageBreak/>
              <w:t xml:space="preserve">2.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̌nik bo iz sodelovanja v postopku javnega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̌anja </w:t>
            </w:r>
            <w:proofErr w:type="spellStart"/>
            <w:r w:rsidRPr="00B07319">
              <w:rPr>
                <w:rFonts w:ascii="Arial" w:hAnsi="Arial" w:cs="Arial"/>
                <w:b/>
                <w:bCs/>
                <w:i w:val="0"/>
                <w:iCs w:val="0"/>
                <w:color w:val="000000"/>
                <w:sz w:val="22"/>
                <w:szCs w:val="22"/>
              </w:rPr>
              <w:t>izkljuc</w:t>
            </w:r>
            <w:proofErr w:type="spellEnd"/>
            <w:r w:rsidRPr="00B07319">
              <w:rPr>
                <w:rFonts w:ascii="Arial" w:hAnsi="Arial" w:cs="Arial"/>
                <w:b/>
                <w:bCs/>
                <w:i w:val="0"/>
                <w:iCs w:val="0"/>
                <w:color w:val="000000"/>
                <w:sz w:val="22"/>
                <w:szCs w:val="22"/>
              </w:rPr>
              <w:t xml:space="preserve">̌il gospodarski subjekt, če bo pri preverjanju v skladu s 77., 79. in 80. členom ZJN-3 ugotovil, da gospodarski subjekt ne izpolnjuje obveznih dajatev in drugih denarnih </w:t>
            </w:r>
            <w:proofErr w:type="spellStart"/>
            <w:r w:rsidRPr="00B07319">
              <w:rPr>
                <w:rFonts w:ascii="Arial" w:hAnsi="Arial" w:cs="Arial"/>
                <w:b/>
                <w:bCs/>
                <w:i w:val="0"/>
                <w:iCs w:val="0"/>
                <w:color w:val="000000"/>
                <w:sz w:val="22"/>
                <w:szCs w:val="22"/>
              </w:rPr>
              <w:t>nedavc</w:t>
            </w:r>
            <w:proofErr w:type="spellEnd"/>
            <w:r w:rsidRPr="00B07319">
              <w:rPr>
                <w:rFonts w:ascii="Arial" w:hAnsi="Arial" w:cs="Arial"/>
                <w:b/>
                <w:bCs/>
                <w:i w:val="0"/>
                <w:iCs w:val="0"/>
                <w:color w:val="000000"/>
                <w:sz w:val="22"/>
                <w:szCs w:val="22"/>
              </w:rPr>
              <w:t xml:space="preserve">̌nih obveznosti v skladu z zakonom, ki ureja finančno upravo, ki jih pobira </w:t>
            </w:r>
            <w:proofErr w:type="spellStart"/>
            <w:r w:rsidRPr="00B07319">
              <w:rPr>
                <w:rFonts w:ascii="Arial" w:hAnsi="Arial" w:cs="Arial"/>
                <w:b/>
                <w:bCs/>
                <w:i w:val="0"/>
                <w:iCs w:val="0"/>
                <w:color w:val="000000"/>
                <w:sz w:val="22"/>
                <w:szCs w:val="22"/>
              </w:rPr>
              <w:t>davc</w:t>
            </w:r>
            <w:proofErr w:type="spellEnd"/>
            <w:r w:rsidRPr="00B07319">
              <w:rPr>
                <w:rFonts w:ascii="Arial" w:hAnsi="Arial" w:cs="Arial"/>
                <w:b/>
                <w:bCs/>
                <w:i w:val="0"/>
                <w:iCs w:val="0"/>
                <w:color w:val="000000"/>
                <w:sz w:val="22"/>
                <w:szCs w:val="22"/>
              </w:rPr>
              <w:t xml:space="preserve">̌ni organ v skladu s predpisi države, v kateri ima sedež, ali predpisi države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̌nika, če vrednost teh </w:t>
            </w:r>
            <w:proofErr w:type="spellStart"/>
            <w:r w:rsidRPr="00B07319">
              <w:rPr>
                <w:rFonts w:ascii="Arial" w:hAnsi="Arial" w:cs="Arial"/>
                <w:b/>
                <w:bCs/>
                <w:i w:val="0"/>
                <w:iCs w:val="0"/>
                <w:color w:val="000000"/>
                <w:sz w:val="22"/>
                <w:szCs w:val="22"/>
              </w:rPr>
              <w:t>neplac</w:t>
            </w:r>
            <w:proofErr w:type="spellEnd"/>
            <w:r w:rsidRPr="00B07319">
              <w:rPr>
                <w:rFonts w:ascii="Arial" w:hAnsi="Arial" w:cs="Arial"/>
                <w:b/>
                <w:bCs/>
                <w:i w:val="0"/>
                <w:iCs w:val="0"/>
                <w:color w:val="000000"/>
                <w:sz w:val="22"/>
                <w:szCs w:val="22"/>
              </w:rPr>
              <w:t xml:space="preserve">̌anih zapadlih obveznosti na dan oddaje prijave znaša 50 </w:t>
            </w:r>
            <w:proofErr w:type="spellStart"/>
            <w:r w:rsidRPr="00B07319">
              <w:rPr>
                <w:rFonts w:ascii="Arial" w:hAnsi="Arial" w:cs="Arial"/>
                <w:b/>
                <w:bCs/>
                <w:i w:val="0"/>
                <w:iCs w:val="0"/>
                <w:color w:val="000000"/>
                <w:sz w:val="22"/>
                <w:szCs w:val="22"/>
              </w:rPr>
              <w:t>eurov</w:t>
            </w:r>
            <w:proofErr w:type="spellEnd"/>
            <w:r w:rsidRPr="00B07319">
              <w:rPr>
                <w:rFonts w:ascii="Arial" w:hAnsi="Arial" w:cs="Arial"/>
                <w:b/>
                <w:bCs/>
                <w:i w:val="0"/>
                <w:iCs w:val="0"/>
                <w:color w:val="000000"/>
                <w:sz w:val="22"/>
                <w:szCs w:val="22"/>
              </w:rPr>
              <w:t xml:space="preserve"> ali </w:t>
            </w:r>
            <w:proofErr w:type="spellStart"/>
            <w:r w:rsidRPr="00B07319">
              <w:rPr>
                <w:rFonts w:ascii="Arial" w:hAnsi="Arial" w:cs="Arial"/>
                <w:b/>
                <w:bCs/>
                <w:i w:val="0"/>
                <w:iCs w:val="0"/>
                <w:color w:val="000000"/>
                <w:sz w:val="22"/>
                <w:szCs w:val="22"/>
              </w:rPr>
              <w:t>vec</w:t>
            </w:r>
            <w:proofErr w:type="spellEnd"/>
            <w:r w:rsidRPr="00B07319">
              <w:rPr>
                <w:rFonts w:ascii="Arial" w:hAnsi="Arial" w:cs="Arial"/>
                <w:b/>
                <w:bCs/>
                <w:i w:val="0"/>
                <w:iCs w:val="0"/>
                <w:color w:val="000000"/>
                <w:sz w:val="22"/>
                <w:szCs w:val="22"/>
              </w:rPr>
              <w:t xml:space="preserve">̌. Šteje se, da gospodarski subjekt ne izpolnjuje obveznosti iz prejšnjega stavka tudi, če na dan oddaje prijave ni imel predloženih vseh </w:t>
            </w:r>
            <w:proofErr w:type="spellStart"/>
            <w:r w:rsidRPr="00B07319">
              <w:rPr>
                <w:rFonts w:ascii="Arial" w:hAnsi="Arial" w:cs="Arial"/>
                <w:b/>
                <w:bCs/>
                <w:i w:val="0"/>
                <w:iCs w:val="0"/>
                <w:color w:val="000000"/>
                <w:sz w:val="22"/>
                <w:szCs w:val="22"/>
              </w:rPr>
              <w:t>obrac</w:t>
            </w:r>
            <w:proofErr w:type="spellEnd"/>
            <w:r w:rsidRPr="00B07319">
              <w:rPr>
                <w:rFonts w:ascii="Arial" w:hAnsi="Arial" w:cs="Arial"/>
                <w:b/>
                <w:bCs/>
                <w:i w:val="0"/>
                <w:iCs w:val="0"/>
                <w:color w:val="000000"/>
                <w:sz w:val="22"/>
                <w:szCs w:val="22"/>
              </w:rPr>
              <w:t xml:space="preserve">̌unov </w:t>
            </w:r>
            <w:proofErr w:type="spellStart"/>
            <w:r w:rsidRPr="00B07319">
              <w:rPr>
                <w:rFonts w:ascii="Arial" w:hAnsi="Arial" w:cs="Arial"/>
                <w:b/>
                <w:bCs/>
                <w:i w:val="0"/>
                <w:iCs w:val="0"/>
                <w:color w:val="000000"/>
                <w:sz w:val="22"/>
                <w:szCs w:val="22"/>
              </w:rPr>
              <w:t>davc</w:t>
            </w:r>
            <w:proofErr w:type="spellEnd"/>
            <w:r w:rsidRPr="00B07319">
              <w:rPr>
                <w:rFonts w:ascii="Arial" w:hAnsi="Arial" w:cs="Arial"/>
                <w:b/>
                <w:bCs/>
                <w:i w:val="0"/>
                <w:iCs w:val="0"/>
                <w:color w:val="000000"/>
                <w:sz w:val="22"/>
                <w:szCs w:val="22"/>
              </w:rPr>
              <w:t>̌nih odtegljajev za dohodke iz delovnega razmerja za obdobje zadnjih petih let do dne oddaje prijave.</w:t>
            </w:r>
          </w:p>
          <w:p w:rsidR="00DC0005" w:rsidRPr="00B07319" w:rsidRDefault="00DC0005" w:rsidP="00A42DFC">
            <w:pPr>
              <w:jc w:val="both"/>
              <w:rPr>
                <w:rFonts w:ascii="Arial" w:hAnsi="Arial" w:cs="Arial"/>
                <w:b/>
                <w:bCs/>
                <w:i w:val="0"/>
                <w:iCs w:val="0"/>
                <w:color w:val="000000"/>
                <w:sz w:val="22"/>
                <w:szCs w:val="22"/>
              </w:rPr>
            </w:pPr>
          </w:p>
          <w:p w:rsidR="00DC0005" w:rsidRPr="00B07319" w:rsidRDefault="00DC0005" w:rsidP="00A42DFC">
            <w:pPr>
              <w:pStyle w:val="Default"/>
              <w:jc w:val="both"/>
              <w:rPr>
                <w:sz w:val="22"/>
                <w:szCs w:val="22"/>
              </w:rPr>
            </w:pPr>
            <w:r w:rsidRPr="00B07319">
              <w:rPr>
                <w:sz w:val="22"/>
                <w:szCs w:val="22"/>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827" w:type="dxa"/>
            <w:vAlign w:val="center"/>
          </w:tcPr>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DOKAZILO:</w:t>
            </w:r>
          </w:p>
          <w:p w:rsidR="00DC0005" w:rsidRPr="00B07319" w:rsidRDefault="00DC0005" w:rsidP="00A42DFC">
            <w:pPr>
              <w:pStyle w:val="Default"/>
              <w:jc w:val="both"/>
              <w:rPr>
                <w:sz w:val="22"/>
                <w:szCs w:val="22"/>
              </w:rPr>
            </w:pPr>
            <w:r w:rsidRPr="00B07319">
              <w:rPr>
                <w:sz w:val="22"/>
                <w:szCs w:val="22"/>
              </w:rPr>
              <w:t>Gospodarski subjekt pogoj izkazuje s podpisom ESPD obrazca.</w:t>
            </w:r>
          </w:p>
          <w:p w:rsidR="00DC0005" w:rsidRPr="00B07319" w:rsidRDefault="00DC0005" w:rsidP="00A42DFC">
            <w:pPr>
              <w:pStyle w:val="Default"/>
              <w:jc w:val="both"/>
              <w:rPr>
                <w:sz w:val="22"/>
                <w:szCs w:val="22"/>
              </w:rPr>
            </w:pPr>
          </w:p>
          <w:p w:rsidR="00DC0005" w:rsidRPr="00B07319" w:rsidRDefault="00DC0005" w:rsidP="00A42DFC">
            <w:pPr>
              <w:pStyle w:val="Default"/>
              <w:jc w:val="both"/>
              <w:rPr>
                <w:sz w:val="22"/>
                <w:szCs w:val="22"/>
              </w:rPr>
            </w:pPr>
            <w:r w:rsidRPr="00B07319">
              <w:rPr>
                <w:sz w:val="22"/>
                <w:szCs w:val="22"/>
              </w:rPr>
              <w:t>Naročnik bo ponudnika, kateremu namerava oddati javno naročilo, pozval k predložitvi dokazil, v kolikor podatkov ne bo mogel pridobiti iz uradnih evidenc.</w:t>
            </w:r>
          </w:p>
        </w:tc>
      </w:tr>
      <w:tr w:rsidR="00DC0005" w:rsidRPr="00B07319" w:rsidTr="00A16362">
        <w:tc>
          <w:tcPr>
            <w:tcW w:w="4962" w:type="dxa"/>
            <w:shd w:val="clear" w:color="auto" w:fill="F2F2F2"/>
            <w:vAlign w:val="center"/>
          </w:tcPr>
          <w:p w:rsidR="00DC0005" w:rsidRPr="00B07319" w:rsidRDefault="00DC0005" w:rsidP="00A42DFC">
            <w:pPr>
              <w:jc w:val="both"/>
              <w:rPr>
                <w:rFonts w:ascii="Arial" w:hAnsi="Arial" w:cs="Arial"/>
                <w:b/>
                <w:bCs/>
                <w:i w:val="0"/>
                <w:iCs w:val="0"/>
                <w:color w:val="000000"/>
                <w:sz w:val="22"/>
                <w:szCs w:val="22"/>
              </w:rPr>
            </w:pPr>
            <w:r w:rsidRPr="00B07319">
              <w:rPr>
                <w:rFonts w:ascii="Arial" w:hAnsi="Arial" w:cs="Arial"/>
                <w:b/>
                <w:bCs/>
                <w:i w:val="0"/>
                <w:iCs w:val="0"/>
                <w:color w:val="000000"/>
                <w:sz w:val="22"/>
                <w:szCs w:val="22"/>
              </w:rPr>
              <w:t xml:space="preserve"> 3.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̌nik bo iz postopka javnega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̌anja </w:t>
            </w:r>
            <w:proofErr w:type="spellStart"/>
            <w:r w:rsidRPr="00B07319">
              <w:rPr>
                <w:rFonts w:ascii="Arial" w:hAnsi="Arial" w:cs="Arial"/>
                <w:b/>
                <w:bCs/>
                <w:i w:val="0"/>
                <w:iCs w:val="0"/>
                <w:color w:val="000000"/>
                <w:sz w:val="22"/>
                <w:szCs w:val="22"/>
              </w:rPr>
              <w:t>izkljuc</w:t>
            </w:r>
            <w:proofErr w:type="spellEnd"/>
            <w:r w:rsidRPr="00B07319">
              <w:rPr>
                <w:rFonts w:ascii="Arial" w:hAnsi="Arial" w:cs="Arial"/>
                <w:b/>
                <w:bCs/>
                <w:i w:val="0"/>
                <w:iCs w:val="0"/>
                <w:color w:val="000000"/>
                <w:sz w:val="22"/>
                <w:szCs w:val="22"/>
              </w:rPr>
              <w:t xml:space="preserve">̌il gospodarski subjekt, če je ta na dan, ko </w:t>
            </w:r>
            <w:proofErr w:type="spellStart"/>
            <w:r w:rsidRPr="00B07319">
              <w:rPr>
                <w:rFonts w:ascii="Arial" w:hAnsi="Arial" w:cs="Arial"/>
                <w:b/>
                <w:bCs/>
                <w:i w:val="0"/>
                <w:iCs w:val="0"/>
                <w:color w:val="000000"/>
                <w:sz w:val="22"/>
                <w:szCs w:val="22"/>
              </w:rPr>
              <w:t>potec</w:t>
            </w:r>
            <w:proofErr w:type="spellEnd"/>
            <w:r w:rsidRPr="00B07319">
              <w:rPr>
                <w:rFonts w:ascii="Arial" w:hAnsi="Arial" w:cs="Arial"/>
                <w:b/>
                <w:bCs/>
                <w:i w:val="0"/>
                <w:iCs w:val="0"/>
                <w:color w:val="000000"/>
                <w:sz w:val="22"/>
                <w:szCs w:val="22"/>
              </w:rPr>
              <w:t xml:space="preserve">̌e rok za oddajo prijav, </w:t>
            </w:r>
            <w:proofErr w:type="spellStart"/>
            <w:r w:rsidRPr="00B07319">
              <w:rPr>
                <w:rFonts w:ascii="Arial" w:hAnsi="Arial" w:cs="Arial"/>
                <w:b/>
                <w:bCs/>
                <w:i w:val="0"/>
                <w:iCs w:val="0"/>
                <w:color w:val="000000"/>
                <w:sz w:val="22"/>
                <w:szCs w:val="22"/>
              </w:rPr>
              <w:t>izloc</w:t>
            </w:r>
            <w:proofErr w:type="spellEnd"/>
            <w:r w:rsidRPr="00B07319">
              <w:rPr>
                <w:rFonts w:ascii="Arial" w:hAnsi="Arial" w:cs="Arial"/>
                <w:b/>
                <w:bCs/>
                <w:i w:val="0"/>
                <w:iCs w:val="0"/>
                <w:color w:val="000000"/>
                <w:sz w:val="22"/>
                <w:szCs w:val="22"/>
              </w:rPr>
              <w:t xml:space="preserve">̌en iz postopkov oddaje javnih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̌il zaradi uvrstitve v evidenco gospodarskih subjektov z negativnimi referencami. </w:t>
            </w:r>
          </w:p>
          <w:p w:rsidR="00DC0005" w:rsidRPr="00B07319" w:rsidRDefault="00DC0005" w:rsidP="00A42DFC">
            <w:pPr>
              <w:jc w:val="both"/>
              <w:rPr>
                <w:rFonts w:ascii="Arial" w:hAnsi="Arial" w:cs="Arial"/>
                <w:b/>
                <w:bCs/>
                <w:i w:val="0"/>
                <w:iCs w:val="0"/>
                <w:color w:val="000000"/>
                <w:sz w:val="22"/>
                <w:szCs w:val="22"/>
              </w:rPr>
            </w:pP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827" w:type="dxa"/>
            <w:vAlign w:val="center"/>
          </w:tcPr>
          <w:p w:rsidR="00DC0005" w:rsidRPr="00B07319" w:rsidRDefault="00DC0005" w:rsidP="0000356F">
            <w:pPr>
              <w:rPr>
                <w:rFonts w:ascii="Arial" w:hAnsi="Arial" w:cs="Arial"/>
                <w:i w:val="0"/>
                <w:iCs w:val="0"/>
                <w:sz w:val="22"/>
                <w:szCs w:val="22"/>
              </w:rPr>
            </w:pPr>
            <w:r w:rsidRPr="00B07319">
              <w:rPr>
                <w:rFonts w:ascii="Arial" w:hAnsi="Arial" w:cs="Arial"/>
                <w:i w:val="0"/>
                <w:iCs w:val="0"/>
                <w:sz w:val="22"/>
                <w:szCs w:val="22"/>
              </w:rPr>
              <w:t>DOKAZILO:</w:t>
            </w:r>
          </w:p>
          <w:p w:rsidR="00DC0005" w:rsidRPr="00B07319" w:rsidRDefault="00DC0005" w:rsidP="0000356F">
            <w:pPr>
              <w:pStyle w:val="Default"/>
              <w:rPr>
                <w:sz w:val="22"/>
                <w:szCs w:val="22"/>
              </w:rPr>
            </w:pPr>
            <w:r w:rsidRPr="00B07319">
              <w:rPr>
                <w:sz w:val="22"/>
                <w:szCs w:val="22"/>
              </w:rPr>
              <w:t>Gospodarski subjekt pogoj izkazuje s podpisom ESPD obrazca.</w:t>
            </w:r>
          </w:p>
          <w:p w:rsidR="00DC0005" w:rsidRPr="00B07319" w:rsidRDefault="00DC0005" w:rsidP="0000356F">
            <w:pPr>
              <w:pStyle w:val="Default"/>
              <w:rPr>
                <w:sz w:val="22"/>
                <w:szCs w:val="22"/>
              </w:rPr>
            </w:pPr>
          </w:p>
          <w:p w:rsidR="00DC0005" w:rsidRPr="00B07319" w:rsidRDefault="00DC0005" w:rsidP="00A42DFC">
            <w:pPr>
              <w:pStyle w:val="Default"/>
              <w:jc w:val="both"/>
              <w:rPr>
                <w:sz w:val="22"/>
                <w:szCs w:val="22"/>
              </w:rPr>
            </w:pPr>
            <w:r w:rsidRPr="00B07319">
              <w:rPr>
                <w:sz w:val="22"/>
                <w:szCs w:val="22"/>
              </w:rPr>
              <w:t>Naročnik bo ponudnika, kateremu namerava oddati javno naročilo, pozval k predložitvi dokazil, v kolikor podatkov ne bo mogel pridobiti iz uradnih evidenc.</w:t>
            </w:r>
          </w:p>
        </w:tc>
      </w:tr>
      <w:tr w:rsidR="00DC0005" w:rsidRPr="00B07319" w:rsidTr="00A16362">
        <w:tc>
          <w:tcPr>
            <w:tcW w:w="4962" w:type="dxa"/>
            <w:shd w:val="clear" w:color="auto" w:fill="F2F2F2"/>
            <w:vAlign w:val="center"/>
          </w:tcPr>
          <w:p w:rsidR="00DC0005" w:rsidRPr="00B07319" w:rsidRDefault="00DC0005" w:rsidP="00A42DFC">
            <w:pPr>
              <w:jc w:val="both"/>
              <w:rPr>
                <w:rFonts w:ascii="Arial" w:hAnsi="Arial" w:cs="Arial"/>
                <w:b/>
                <w:bCs/>
                <w:i w:val="0"/>
                <w:iCs w:val="0"/>
                <w:color w:val="000000"/>
                <w:sz w:val="22"/>
                <w:szCs w:val="22"/>
              </w:rPr>
            </w:pPr>
            <w:r w:rsidRPr="00B07319">
              <w:rPr>
                <w:rFonts w:ascii="Arial" w:hAnsi="Arial" w:cs="Arial"/>
                <w:b/>
                <w:bCs/>
                <w:i w:val="0"/>
                <w:iCs w:val="0"/>
                <w:color w:val="000000"/>
                <w:sz w:val="22"/>
                <w:szCs w:val="22"/>
              </w:rPr>
              <w:t xml:space="preserve">4.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̌nik bo iz postopka javnega </w:t>
            </w:r>
            <w:proofErr w:type="spellStart"/>
            <w:r w:rsidRPr="00B07319">
              <w:rPr>
                <w:rFonts w:ascii="Arial" w:hAnsi="Arial" w:cs="Arial"/>
                <w:b/>
                <w:bCs/>
                <w:i w:val="0"/>
                <w:iCs w:val="0"/>
                <w:color w:val="000000"/>
                <w:sz w:val="22"/>
                <w:szCs w:val="22"/>
              </w:rPr>
              <w:t>naroc</w:t>
            </w:r>
            <w:proofErr w:type="spellEnd"/>
            <w:r w:rsidRPr="00B07319">
              <w:rPr>
                <w:rFonts w:ascii="Arial" w:hAnsi="Arial" w:cs="Arial"/>
                <w:b/>
                <w:bCs/>
                <w:i w:val="0"/>
                <w:iCs w:val="0"/>
                <w:color w:val="000000"/>
                <w:sz w:val="22"/>
                <w:szCs w:val="22"/>
              </w:rPr>
              <w:t xml:space="preserve">̌anja </w:t>
            </w:r>
            <w:proofErr w:type="spellStart"/>
            <w:r w:rsidRPr="00B07319">
              <w:rPr>
                <w:rFonts w:ascii="Arial" w:hAnsi="Arial" w:cs="Arial"/>
                <w:b/>
                <w:bCs/>
                <w:i w:val="0"/>
                <w:iCs w:val="0"/>
                <w:color w:val="000000"/>
                <w:sz w:val="22"/>
                <w:szCs w:val="22"/>
              </w:rPr>
              <w:t>izkljuc</w:t>
            </w:r>
            <w:proofErr w:type="spellEnd"/>
            <w:r w:rsidRPr="00B07319">
              <w:rPr>
                <w:rFonts w:ascii="Arial" w:hAnsi="Arial" w:cs="Arial"/>
                <w:b/>
                <w:bCs/>
                <w:i w:val="0"/>
                <w:iCs w:val="0"/>
                <w:color w:val="000000"/>
                <w:sz w:val="22"/>
                <w:szCs w:val="22"/>
              </w:rPr>
              <w:t xml:space="preserve">̌il gospodarski subjekt, če </w:t>
            </w:r>
            <w:r w:rsidRPr="00B07319">
              <w:rPr>
                <w:rFonts w:ascii="Arial" w:hAnsi="Arial" w:cs="Arial"/>
                <w:b/>
                <w:bCs/>
                <w:i w:val="0"/>
                <w:iCs w:val="0"/>
                <w:color w:val="000000"/>
                <w:sz w:val="22"/>
                <w:szCs w:val="22"/>
              </w:rPr>
              <w:lastRenderedPageBreak/>
              <w:t xml:space="preserve">mu je bila v zadnjih treh letih pred potekom roka za oddajo prijav s </w:t>
            </w:r>
            <w:proofErr w:type="spellStart"/>
            <w:r w:rsidRPr="00B07319">
              <w:rPr>
                <w:rFonts w:ascii="Arial" w:hAnsi="Arial" w:cs="Arial"/>
                <w:b/>
                <w:bCs/>
                <w:i w:val="0"/>
                <w:iCs w:val="0"/>
                <w:color w:val="000000"/>
                <w:sz w:val="22"/>
                <w:szCs w:val="22"/>
              </w:rPr>
              <w:t>pravnomoc</w:t>
            </w:r>
            <w:proofErr w:type="spellEnd"/>
            <w:r w:rsidRPr="00B07319">
              <w:rPr>
                <w:rFonts w:ascii="Arial" w:hAnsi="Arial" w:cs="Arial"/>
                <w:b/>
                <w:bCs/>
                <w:i w:val="0"/>
                <w:iCs w:val="0"/>
                <w:color w:val="000000"/>
                <w:sz w:val="22"/>
                <w:szCs w:val="22"/>
              </w:rPr>
              <w:t xml:space="preserve">̌no </w:t>
            </w:r>
            <w:proofErr w:type="spellStart"/>
            <w:r w:rsidRPr="00B07319">
              <w:rPr>
                <w:rFonts w:ascii="Arial" w:hAnsi="Arial" w:cs="Arial"/>
                <w:b/>
                <w:bCs/>
                <w:i w:val="0"/>
                <w:iCs w:val="0"/>
                <w:color w:val="000000"/>
                <w:sz w:val="22"/>
                <w:szCs w:val="22"/>
              </w:rPr>
              <w:t>odloc</w:t>
            </w:r>
            <w:proofErr w:type="spellEnd"/>
            <w:r w:rsidRPr="00B07319">
              <w:rPr>
                <w:rFonts w:ascii="Arial" w:hAnsi="Arial" w:cs="Arial"/>
                <w:b/>
                <w:bCs/>
                <w:i w:val="0"/>
                <w:iCs w:val="0"/>
                <w:color w:val="000000"/>
                <w:sz w:val="22"/>
                <w:szCs w:val="22"/>
              </w:rPr>
              <w:t xml:space="preserve">̌bo pristojnega organa Republike Slovenije ali druge države članice ali tretje države dvakrat </w:t>
            </w:r>
            <w:proofErr w:type="spellStart"/>
            <w:r w:rsidRPr="00B07319">
              <w:rPr>
                <w:rFonts w:ascii="Arial" w:hAnsi="Arial" w:cs="Arial"/>
                <w:b/>
                <w:bCs/>
                <w:i w:val="0"/>
                <w:iCs w:val="0"/>
                <w:color w:val="000000"/>
                <w:sz w:val="22"/>
                <w:szCs w:val="22"/>
              </w:rPr>
              <w:t>izrec</w:t>
            </w:r>
            <w:proofErr w:type="spellEnd"/>
            <w:r w:rsidRPr="00B07319">
              <w:rPr>
                <w:rFonts w:ascii="Arial" w:hAnsi="Arial" w:cs="Arial"/>
                <w:b/>
                <w:bCs/>
                <w:i w:val="0"/>
                <w:iCs w:val="0"/>
                <w:color w:val="000000"/>
                <w:sz w:val="22"/>
                <w:szCs w:val="22"/>
              </w:rPr>
              <w:t xml:space="preserve">̌ena globa zaradi prekrška v zvezi s </w:t>
            </w:r>
            <w:proofErr w:type="spellStart"/>
            <w:r w:rsidRPr="00B07319">
              <w:rPr>
                <w:rFonts w:ascii="Arial" w:hAnsi="Arial" w:cs="Arial"/>
                <w:b/>
                <w:bCs/>
                <w:i w:val="0"/>
                <w:iCs w:val="0"/>
                <w:color w:val="000000"/>
                <w:sz w:val="22"/>
                <w:szCs w:val="22"/>
              </w:rPr>
              <w:t>plac</w:t>
            </w:r>
            <w:proofErr w:type="spellEnd"/>
            <w:r w:rsidRPr="00B07319">
              <w:rPr>
                <w:rFonts w:ascii="Arial" w:hAnsi="Arial" w:cs="Arial"/>
                <w:b/>
                <w:bCs/>
                <w:i w:val="0"/>
                <w:iCs w:val="0"/>
                <w:color w:val="000000"/>
                <w:sz w:val="22"/>
                <w:szCs w:val="22"/>
              </w:rPr>
              <w:t>̌ilom za delo</w:t>
            </w:r>
            <w:r w:rsidR="00622859">
              <w:rPr>
                <w:rFonts w:ascii="Arial" w:hAnsi="Arial" w:cs="Arial"/>
                <w:b/>
                <w:bCs/>
                <w:i w:val="0"/>
                <w:iCs w:val="0"/>
                <w:color w:val="000000"/>
                <w:sz w:val="22"/>
                <w:szCs w:val="22"/>
              </w:rPr>
              <w:t>, delovnim časom, počitki, opravljanjem dela na podlagi pogodb civilnega prava kljub obstoju elementov delovnega razmerja ali v zvezi z zaposlovanjem na črno</w:t>
            </w:r>
            <w:r w:rsidRPr="00B07319">
              <w:rPr>
                <w:rFonts w:ascii="Arial" w:hAnsi="Arial" w:cs="Arial"/>
                <w:b/>
                <w:bCs/>
                <w:i w:val="0"/>
                <w:iCs w:val="0"/>
                <w:color w:val="000000"/>
                <w:sz w:val="22"/>
                <w:szCs w:val="22"/>
              </w:rPr>
              <w:t>.</w:t>
            </w:r>
          </w:p>
          <w:p w:rsidR="00622859" w:rsidRPr="00B07319" w:rsidRDefault="00622859" w:rsidP="00A42DFC">
            <w:pPr>
              <w:jc w:val="both"/>
              <w:rPr>
                <w:rFonts w:ascii="Arial" w:hAnsi="Arial" w:cs="Arial"/>
                <w:b/>
                <w:bCs/>
                <w:i w:val="0"/>
                <w:iCs w:val="0"/>
                <w:color w:val="000000"/>
                <w:sz w:val="22"/>
                <w:szCs w:val="22"/>
              </w:rPr>
            </w:pPr>
            <w:bookmarkStart w:id="2" w:name="_GoBack"/>
            <w:bookmarkEnd w:id="2"/>
          </w:p>
          <w:p w:rsidR="00DC0005" w:rsidRPr="00B07319" w:rsidRDefault="00DC0005" w:rsidP="00A42DFC">
            <w:pPr>
              <w:jc w:val="both"/>
              <w:rPr>
                <w:rFonts w:ascii="Arial" w:hAnsi="Arial" w:cs="Arial"/>
                <w:b/>
                <w:bCs/>
                <w:i w:val="0"/>
                <w:iCs w:val="0"/>
                <w:color w:val="000000"/>
                <w:sz w:val="22"/>
                <w:szCs w:val="22"/>
              </w:rPr>
            </w:pPr>
            <w:r w:rsidRPr="00B07319">
              <w:rPr>
                <w:rFonts w:ascii="Arial" w:hAnsi="Arial" w:cs="Arial"/>
                <w:i w:val="0"/>
                <w:iCs w:val="0"/>
                <w:sz w:val="22"/>
                <w:szCs w:val="22"/>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827" w:type="dxa"/>
            <w:vAlign w:val="center"/>
          </w:tcPr>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lastRenderedPageBreak/>
              <w:t>DOKAZILO:</w:t>
            </w: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 xml:space="preserve">Gospodarski subjekt pogoj izkazuje </w:t>
            </w:r>
            <w:r w:rsidRPr="00B07319">
              <w:rPr>
                <w:rFonts w:ascii="Arial" w:hAnsi="Arial" w:cs="Arial"/>
                <w:i w:val="0"/>
                <w:iCs w:val="0"/>
                <w:sz w:val="22"/>
                <w:szCs w:val="22"/>
              </w:rPr>
              <w:lastRenderedPageBreak/>
              <w:t>s podpisom ESPD obrazca.</w:t>
            </w:r>
          </w:p>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Naročnik bo ponudnika, kateremu namerava oddati javno naročilo, pozval k predložitvi dokazil, v kolikor podatkov ne bo mogel pridobiti iz uradnih evidenc.</w:t>
            </w:r>
          </w:p>
        </w:tc>
      </w:tr>
      <w:tr w:rsidR="00DC0005" w:rsidRPr="00B07319" w:rsidTr="00A16362">
        <w:tc>
          <w:tcPr>
            <w:tcW w:w="8789" w:type="dxa"/>
            <w:gridSpan w:val="2"/>
            <w:shd w:val="clear" w:color="auto" w:fill="F2F2F2"/>
          </w:tcPr>
          <w:p w:rsidR="00DC0005" w:rsidRPr="00B07319" w:rsidRDefault="00DC0005" w:rsidP="00A42DFC">
            <w:pPr>
              <w:pStyle w:val="Default"/>
              <w:jc w:val="both"/>
              <w:rPr>
                <w:i/>
                <w:iCs/>
                <w:sz w:val="22"/>
                <w:szCs w:val="22"/>
              </w:rPr>
            </w:pPr>
            <w:r w:rsidRPr="00B07319">
              <w:rPr>
                <w:b/>
                <w:bCs/>
                <w:i/>
                <w:iCs/>
                <w:sz w:val="22"/>
                <w:szCs w:val="22"/>
              </w:rPr>
              <w:lastRenderedPageBreak/>
              <w:t>POGOJI ZA SODELOVANJE</w:t>
            </w:r>
          </w:p>
        </w:tc>
      </w:tr>
      <w:tr w:rsidR="00DC0005" w:rsidRPr="00B07319" w:rsidTr="00A16362">
        <w:tc>
          <w:tcPr>
            <w:tcW w:w="4962" w:type="dxa"/>
            <w:shd w:val="clear" w:color="auto" w:fill="F2F2F2"/>
          </w:tcPr>
          <w:p w:rsidR="00DC0005" w:rsidRPr="00B07319" w:rsidRDefault="00DC0005" w:rsidP="00A42DFC">
            <w:pPr>
              <w:jc w:val="both"/>
              <w:rPr>
                <w:rFonts w:ascii="Arial" w:hAnsi="Arial" w:cs="Arial"/>
                <w:b/>
                <w:bCs/>
                <w:i w:val="0"/>
                <w:iCs w:val="0"/>
                <w:sz w:val="22"/>
                <w:szCs w:val="22"/>
              </w:rPr>
            </w:pPr>
            <w:r w:rsidRPr="00B07319">
              <w:rPr>
                <w:rFonts w:ascii="Arial" w:hAnsi="Arial" w:cs="Arial"/>
                <w:b/>
                <w:bCs/>
                <w:i w:val="0"/>
                <w:iCs w:val="0"/>
                <w:sz w:val="22"/>
                <w:szCs w:val="22"/>
              </w:rPr>
              <w:t xml:space="preserve">1. Gospodarski subjekt mora biti registriran za dejavnost, ki je predmet javnega naročila. </w:t>
            </w:r>
          </w:p>
          <w:p w:rsidR="00DC0005" w:rsidRPr="00B07319" w:rsidRDefault="00DC0005" w:rsidP="00A42DFC">
            <w:pPr>
              <w:pStyle w:val="Default"/>
              <w:jc w:val="both"/>
              <w:rPr>
                <w:sz w:val="22"/>
                <w:szCs w:val="22"/>
              </w:rPr>
            </w:pPr>
          </w:p>
          <w:p w:rsidR="00DC0005" w:rsidRPr="00B07319" w:rsidRDefault="00DC0005" w:rsidP="00A42DFC">
            <w:pPr>
              <w:pStyle w:val="Default"/>
              <w:jc w:val="both"/>
              <w:rPr>
                <w:sz w:val="22"/>
                <w:szCs w:val="22"/>
              </w:rPr>
            </w:pPr>
            <w:r w:rsidRPr="00B07319">
              <w:rPr>
                <w:sz w:val="22"/>
                <w:szCs w:val="22"/>
              </w:rPr>
              <w:t>V primeru skupne prijave mora pogoj izpolniti vsak izmed partnerjev.</w:t>
            </w:r>
          </w:p>
        </w:tc>
        <w:tc>
          <w:tcPr>
            <w:tcW w:w="3827" w:type="dxa"/>
            <w:vAlign w:val="center"/>
          </w:tcPr>
          <w:p w:rsidR="00DC0005" w:rsidRPr="00B07319" w:rsidRDefault="00DC0005" w:rsidP="00A42DFC">
            <w:pPr>
              <w:pStyle w:val="Default"/>
              <w:jc w:val="both"/>
              <w:rPr>
                <w:sz w:val="22"/>
                <w:szCs w:val="22"/>
              </w:rPr>
            </w:pPr>
            <w:r w:rsidRPr="00B07319">
              <w:rPr>
                <w:sz w:val="22"/>
                <w:szCs w:val="22"/>
              </w:rPr>
              <w:t>DOKAZILO:</w:t>
            </w:r>
          </w:p>
          <w:p w:rsidR="00DC0005" w:rsidRPr="00B07319" w:rsidRDefault="00DC0005" w:rsidP="00A42DFC">
            <w:pPr>
              <w:pStyle w:val="Default"/>
              <w:jc w:val="both"/>
              <w:rPr>
                <w:sz w:val="22"/>
                <w:szCs w:val="22"/>
              </w:rPr>
            </w:pPr>
            <w:r w:rsidRPr="00B07319">
              <w:rPr>
                <w:sz w:val="22"/>
                <w:szCs w:val="22"/>
              </w:rPr>
              <w:t>Gospodarski subjekt pogoj izkazuje s podpisom ESPD obrazca.</w:t>
            </w:r>
          </w:p>
          <w:p w:rsidR="00DC0005" w:rsidRPr="00B07319" w:rsidRDefault="00DC0005" w:rsidP="00A42DFC">
            <w:pPr>
              <w:pStyle w:val="Default"/>
              <w:jc w:val="both"/>
              <w:rPr>
                <w:sz w:val="22"/>
                <w:szCs w:val="22"/>
              </w:rPr>
            </w:pPr>
          </w:p>
          <w:p w:rsidR="00DC0005" w:rsidRPr="00B07319" w:rsidRDefault="00DC0005" w:rsidP="00A42DFC">
            <w:pPr>
              <w:pStyle w:val="Default"/>
              <w:jc w:val="both"/>
              <w:rPr>
                <w:sz w:val="22"/>
                <w:szCs w:val="22"/>
              </w:rPr>
            </w:pPr>
            <w:r w:rsidRPr="00B07319">
              <w:rPr>
                <w:sz w:val="22"/>
                <w:szCs w:val="22"/>
              </w:rPr>
              <w:t>Naročnik bo ponudnika, kateremu namerava oddati javno naročilo, pozval k predložitvi dokazil, v kolikor podatkov ne bo mogel pridobiti iz uradnih evidenc.</w:t>
            </w:r>
          </w:p>
        </w:tc>
      </w:tr>
      <w:tr w:rsidR="00DC0005" w:rsidRPr="00B07319" w:rsidTr="00A16362">
        <w:trPr>
          <w:trHeight w:val="274"/>
        </w:trPr>
        <w:tc>
          <w:tcPr>
            <w:tcW w:w="4962" w:type="dxa"/>
            <w:shd w:val="clear" w:color="auto" w:fill="F2F2F2"/>
          </w:tcPr>
          <w:p w:rsidR="00DC0005" w:rsidRPr="00B07319" w:rsidRDefault="00DC0005" w:rsidP="00A42DFC">
            <w:pPr>
              <w:jc w:val="both"/>
              <w:rPr>
                <w:rFonts w:ascii="Arial" w:hAnsi="Arial" w:cs="Arial"/>
                <w:b/>
                <w:bCs/>
                <w:i w:val="0"/>
                <w:iCs w:val="0"/>
                <w:sz w:val="22"/>
                <w:szCs w:val="22"/>
              </w:rPr>
            </w:pPr>
            <w:r w:rsidRPr="00B07319">
              <w:rPr>
                <w:rFonts w:ascii="Arial" w:hAnsi="Arial" w:cs="Arial"/>
                <w:b/>
                <w:bCs/>
                <w:i w:val="0"/>
                <w:iCs w:val="0"/>
                <w:sz w:val="22"/>
                <w:szCs w:val="22"/>
              </w:rPr>
              <w:t>2. Gospodarski subjekt mora izkazovati, da na dan, ko poteče rok za oddajo prijave ni imel dospelih neporavnanih obveznosti.</w:t>
            </w:r>
          </w:p>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b/>
                <w:bCs/>
                <w:i w:val="0"/>
                <w:iCs w:val="0"/>
                <w:sz w:val="22"/>
                <w:szCs w:val="22"/>
              </w:rPr>
            </w:pPr>
            <w:r w:rsidRPr="00B07319">
              <w:rPr>
                <w:rFonts w:ascii="Arial" w:hAnsi="Arial" w:cs="Arial"/>
                <w:i w:val="0"/>
                <w:iCs w:val="0"/>
                <w:sz w:val="22"/>
                <w:szCs w:val="22"/>
              </w:rPr>
              <w:t>V primeru skupne prijave mora pogoj izpolniti vsak izmed partnerjev.</w:t>
            </w:r>
          </w:p>
        </w:tc>
        <w:tc>
          <w:tcPr>
            <w:tcW w:w="3827" w:type="dxa"/>
            <w:vAlign w:val="center"/>
          </w:tcPr>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DOKAZILO:</w:t>
            </w: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Gospodarski subjekt pogoj izkazuje s podpisom ESPD obrazca.</w:t>
            </w:r>
          </w:p>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Naročnik bo ponudnika, kateremu namerava oddati javno naročilo, pozval k predložitvi dokazil, v kolikor podatkov ne bo mogel pridobiti iz uradnih evidenc.</w:t>
            </w:r>
          </w:p>
        </w:tc>
      </w:tr>
      <w:tr w:rsidR="00DC0005" w:rsidRPr="00B07319" w:rsidTr="00A16362">
        <w:tc>
          <w:tcPr>
            <w:tcW w:w="4962" w:type="dxa"/>
            <w:shd w:val="clear" w:color="auto" w:fill="F2F2F2"/>
          </w:tcPr>
          <w:p w:rsidR="00DC0005" w:rsidRPr="00AC5F23" w:rsidRDefault="00DC0005" w:rsidP="00A42DFC">
            <w:pPr>
              <w:jc w:val="both"/>
              <w:rPr>
                <w:rFonts w:ascii="Arial" w:hAnsi="Arial" w:cs="Arial"/>
                <w:b/>
                <w:bCs/>
                <w:i w:val="0"/>
                <w:iCs w:val="0"/>
                <w:sz w:val="22"/>
                <w:szCs w:val="22"/>
              </w:rPr>
            </w:pPr>
            <w:r w:rsidRPr="00B07319">
              <w:rPr>
                <w:rFonts w:ascii="Arial" w:hAnsi="Arial" w:cs="Arial"/>
                <w:b/>
                <w:bCs/>
                <w:i w:val="0"/>
                <w:iCs w:val="0"/>
                <w:sz w:val="22"/>
                <w:szCs w:val="22"/>
              </w:rPr>
              <w:t xml:space="preserve">3. Gospodarski subjekt ali skupina gospodarskih subjektov v okviru skupne prijave, mora izkazati, da je v obdobju petih let pred potekom roka za oddajo prijav dalje kvalitetno, strokovno in v skladu s </w:t>
            </w:r>
            <w:r w:rsidRPr="00AC5F23">
              <w:rPr>
                <w:rFonts w:ascii="Arial" w:hAnsi="Arial" w:cs="Arial"/>
                <w:b/>
                <w:bCs/>
                <w:i w:val="0"/>
                <w:iCs w:val="0"/>
                <w:sz w:val="22"/>
                <w:szCs w:val="22"/>
              </w:rPr>
              <w:t xml:space="preserve">pogodbenimi določili: </w:t>
            </w:r>
          </w:p>
          <w:p w:rsidR="00D410BD" w:rsidRPr="00AC5F23" w:rsidRDefault="00DC0005" w:rsidP="00D410BD">
            <w:pPr>
              <w:jc w:val="both"/>
              <w:rPr>
                <w:rFonts w:ascii="Arial" w:hAnsi="Arial" w:cs="Arial"/>
                <w:b/>
                <w:i w:val="0"/>
                <w:sz w:val="22"/>
                <w:szCs w:val="22"/>
              </w:rPr>
            </w:pPr>
            <w:r w:rsidRPr="00AC5F23">
              <w:rPr>
                <w:rFonts w:ascii="Arial" w:hAnsi="Arial" w:cs="Arial"/>
                <w:b/>
                <w:bCs/>
                <w:i w:val="0"/>
                <w:iCs w:val="0"/>
                <w:sz w:val="22"/>
                <w:szCs w:val="22"/>
              </w:rPr>
              <w:t xml:space="preserve">* </w:t>
            </w:r>
            <w:r w:rsidR="00D410BD" w:rsidRPr="00AC5F23">
              <w:rPr>
                <w:rFonts w:ascii="Arial" w:hAnsi="Arial" w:cs="Arial"/>
                <w:b/>
                <w:i w:val="0"/>
                <w:sz w:val="22"/>
                <w:szCs w:val="22"/>
              </w:rPr>
              <w:t xml:space="preserve">uspešno zaključil vsaj </w:t>
            </w:r>
            <w:r w:rsidR="0044762C" w:rsidRPr="00AC5F23">
              <w:rPr>
                <w:rFonts w:ascii="Arial" w:hAnsi="Arial" w:cs="Arial"/>
                <w:b/>
                <w:i w:val="0"/>
                <w:sz w:val="22"/>
                <w:szCs w:val="22"/>
              </w:rPr>
              <w:t xml:space="preserve">en (1) </w:t>
            </w:r>
            <w:r w:rsidR="008B059F" w:rsidRPr="00AC5F23">
              <w:rPr>
                <w:rFonts w:ascii="Arial" w:hAnsi="Arial" w:cs="Arial"/>
                <w:b/>
                <w:i w:val="0"/>
                <w:sz w:val="22"/>
                <w:szCs w:val="22"/>
              </w:rPr>
              <w:t xml:space="preserve">istovrsten </w:t>
            </w:r>
            <w:r w:rsidR="0044762C" w:rsidRPr="00AC5F23">
              <w:rPr>
                <w:rFonts w:ascii="Arial" w:hAnsi="Arial" w:cs="Arial"/>
                <w:b/>
                <w:i w:val="0"/>
                <w:sz w:val="22"/>
                <w:szCs w:val="22"/>
              </w:rPr>
              <w:t>posel</w:t>
            </w:r>
            <w:r w:rsidR="00D410BD" w:rsidRPr="00AC5F23">
              <w:rPr>
                <w:rFonts w:ascii="Arial" w:hAnsi="Arial" w:cs="Arial"/>
                <w:b/>
                <w:i w:val="0"/>
                <w:sz w:val="22"/>
                <w:szCs w:val="22"/>
              </w:rPr>
              <w:t xml:space="preserve"> </w:t>
            </w:r>
            <w:r w:rsidR="006C7E42" w:rsidRPr="00AC5F23">
              <w:rPr>
                <w:rFonts w:ascii="Arial" w:hAnsi="Arial" w:cs="Arial"/>
                <w:b/>
                <w:i w:val="0"/>
                <w:sz w:val="22"/>
                <w:szCs w:val="22"/>
              </w:rPr>
              <w:t>novogradnje</w:t>
            </w:r>
            <w:r w:rsidR="00402E65" w:rsidRPr="00AC5F23">
              <w:rPr>
                <w:rFonts w:ascii="Arial" w:hAnsi="Arial" w:cs="Arial"/>
                <w:b/>
                <w:i w:val="0"/>
                <w:sz w:val="22"/>
                <w:szCs w:val="22"/>
              </w:rPr>
              <w:t xml:space="preserve"> </w:t>
            </w:r>
            <w:r w:rsidR="006C7E42" w:rsidRPr="00AC5F23">
              <w:rPr>
                <w:rFonts w:ascii="Arial" w:hAnsi="Arial" w:cs="Arial"/>
                <w:b/>
                <w:i w:val="0"/>
                <w:sz w:val="22"/>
                <w:szCs w:val="22"/>
              </w:rPr>
              <w:t>ali prenove športnega in otroškega igrišča</w:t>
            </w:r>
            <w:r w:rsidR="00402E65" w:rsidRPr="00AC5F23">
              <w:rPr>
                <w:rFonts w:ascii="Arial" w:hAnsi="Arial" w:cs="Arial"/>
                <w:b/>
                <w:i w:val="0"/>
                <w:sz w:val="22"/>
                <w:szCs w:val="22"/>
              </w:rPr>
              <w:t xml:space="preserve"> </w:t>
            </w:r>
            <w:r w:rsidR="00D410BD" w:rsidRPr="00AC5F23">
              <w:rPr>
                <w:rFonts w:ascii="Arial" w:hAnsi="Arial" w:cs="Arial"/>
                <w:b/>
                <w:i w:val="0"/>
                <w:sz w:val="22"/>
                <w:szCs w:val="22"/>
              </w:rPr>
              <w:t xml:space="preserve"> osnovne šole, vrtca ali druge izobraževalne ustanove v vrednosti najmanj </w:t>
            </w:r>
            <w:r w:rsidR="00C61288" w:rsidRPr="00AC5F23">
              <w:rPr>
                <w:rFonts w:ascii="Arial" w:hAnsi="Arial" w:cs="Arial"/>
                <w:b/>
                <w:i w:val="0"/>
                <w:sz w:val="22"/>
                <w:szCs w:val="22"/>
              </w:rPr>
              <w:t>500.000</w:t>
            </w:r>
            <w:r w:rsidR="00D410BD" w:rsidRPr="00AC5F23">
              <w:rPr>
                <w:rFonts w:ascii="Arial" w:hAnsi="Arial" w:cs="Arial"/>
                <w:b/>
                <w:i w:val="0"/>
                <w:sz w:val="22"/>
                <w:szCs w:val="22"/>
              </w:rPr>
              <w:t>,00 EUR brez DDV</w:t>
            </w:r>
            <w:r w:rsidR="006C7E42" w:rsidRPr="00AC5F23">
              <w:rPr>
                <w:rFonts w:ascii="Arial" w:hAnsi="Arial" w:cs="Arial"/>
                <w:b/>
                <w:i w:val="0"/>
                <w:sz w:val="22"/>
                <w:szCs w:val="22"/>
              </w:rPr>
              <w:t>.</w:t>
            </w:r>
            <w:r w:rsidR="00D410BD" w:rsidRPr="00AC5F23">
              <w:rPr>
                <w:rFonts w:ascii="Arial" w:hAnsi="Arial" w:cs="Arial"/>
                <w:b/>
                <w:i w:val="0"/>
                <w:sz w:val="22"/>
                <w:szCs w:val="22"/>
              </w:rPr>
              <w:t xml:space="preserve"> </w:t>
            </w:r>
          </w:p>
          <w:p w:rsidR="00696B8B" w:rsidRPr="00AC5F23" w:rsidRDefault="00696B8B" w:rsidP="00696B8B">
            <w:pPr>
              <w:pStyle w:val="Glava"/>
              <w:tabs>
                <w:tab w:val="clear" w:pos="4536"/>
                <w:tab w:val="clear" w:pos="9072"/>
              </w:tabs>
              <w:rPr>
                <w:rFonts w:ascii="Arial" w:hAnsi="Arial" w:cs="Arial"/>
                <w:i w:val="0"/>
                <w:sz w:val="22"/>
                <w:szCs w:val="22"/>
              </w:rPr>
            </w:pPr>
            <w:r w:rsidRPr="00AC5F23">
              <w:rPr>
                <w:rFonts w:ascii="Arial" w:hAnsi="Arial" w:cs="Arial"/>
                <w:i w:val="0"/>
                <w:sz w:val="22"/>
                <w:szCs w:val="22"/>
              </w:rPr>
              <w:t xml:space="preserve">Opomba: Klasifikacija 12630 za predložitev ustreznih referenc, ki je delno upoštevana v razpisni dokumentaciji (osnovne šole, vrtci ali druge izobraževalne ustanove) se razširja v isti klasifikaciji še na: </w:t>
            </w:r>
            <w:r w:rsidRPr="00AC5F23">
              <w:rPr>
                <w:rFonts w:ascii="Arial" w:hAnsi="Arial" w:cs="Arial"/>
                <w:i w:val="0"/>
                <w:sz w:val="22"/>
                <w:szCs w:val="22"/>
              </w:rPr>
              <w:br/>
              <w:t xml:space="preserve">- stavbe za predšolsko vzgojo ter osnovnošolsko in srednješolsko izobraževanje, jasli, vrtci, osnovne šole, srednje šole in gimnazije in </w:t>
            </w:r>
            <w:r w:rsidRPr="00AC5F23">
              <w:rPr>
                <w:rFonts w:ascii="Arial" w:hAnsi="Arial" w:cs="Arial"/>
                <w:i w:val="0"/>
                <w:sz w:val="22"/>
                <w:szCs w:val="22"/>
              </w:rPr>
              <w:lastRenderedPageBreak/>
              <w:t>podobno,</w:t>
            </w:r>
            <w:r w:rsidRPr="00AC5F23">
              <w:rPr>
                <w:rFonts w:ascii="Arial" w:hAnsi="Arial" w:cs="Arial"/>
                <w:i w:val="0"/>
                <w:sz w:val="22"/>
                <w:szCs w:val="22"/>
              </w:rPr>
              <w:br/>
              <w:t xml:space="preserve">- stavbe za poklicno izobraževanje, </w:t>
            </w:r>
            <w:r w:rsidRPr="00AC5F23">
              <w:rPr>
                <w:rFonts w:ascii="Arial" w:hAnsi="Arial" w:cs="Arial"/>
                <w:i w:val="0"/>
                <w:sz w:val="22"/>
                <w:szCs w:val="22"/>
              </w:rPr>
              <w:br/>
              <w:t xml:space="preserve">- stavbe za visokošolsko in univerzitetno izobraževanje, </w:t>
            </w:r>
            <w:r w:rsidRPr="00AC5F23">
              <w:rPr>
                <w:rFonts w:ascii="Arial" w:hAnsi="Arial" w:cs="Arial"/>
                <w:i w:val="0"/>
                <w:sz w:val="22"/>
                <w:szCs w:val="22"/>
              </w:rPr>
              <w:br/>
              <w:t>- stavbe za izobraževanje in usposabljanje otrok s posebnimi potrebami.</w:t>
            </w:r>
          </w:p>
          <w:p w:rsidR="00DC0005" w:rsidRPr="00AC5F23" w:rsidRDefault="00DC0005" w:rsidP="001D3CC7">
            <w:pPr>
              <w:jc w:val="both"/>
              <w:rPr>
                <w:rFonts w:ascii="Arial" w:hAnsi="Arial" w:cs="Arial"/>
                <w:b/>
                <w:bCs/>
                <w:i w:val="0"/>
                <w:iCs w:val="0"/>
                <w:sz w:val="22"/>
                <w:szCs w:val="22"/>
              </w:rPr>
            </w:pPr>
          </w:p>
          <w:p w:rsidR="00DC0005" w:rsidRPr="00B07319" w:rsidRDefault="00DC0005" w:rsidP="00A42DFC">
            <w:pPr>
              <w:jc w:val="both"/>
              <w:rPr>
                <w:rFonts w:ascii="Arial" w:hAnsi="Arial" w:cs="Arial"/>
                <w:i w:val="0"/>
                <w:iCs w:val="0"/>
                <w:sz w:val="22"/>
                <w:szCs w:val="22"/>
              </w:rPr>
            </w:pPr>
            <w:r w:rsidRPr="00AC5F23">
              <w:rPr>
                <w:rFonts w:ascii="Arial" w:hAnsi="Arial" w:cs="Arial"/>
                <w:i w:val="0"/>
                <w:iCs w:val="0"/>
                <w:sz w:val="22"/>
                <w:szCs w:val="22"/>
              </w:rPr>
              <w:t>Istovrsten posel pomeni</w:t>
            </w:r>
            <w:r w:rsidRPr="00B07319">
              <w:rPr>
                <w:rFonts w:ascii="Arial" w:hAnsi="Arial" w:cs="Arial"/>
                <w:i w:val="0"/>
                <w:iCs w:val="0"/>
                <w:sz w:val="22"/>
                <w:szCs w:val="22"/>
              </w:rPr>
              <w:t xml:space="preserve"> tista dela iz specifikacije naročila (praviloma sklopi del iz rekapitulacije popisa del), ki jih gospodarski subjekt prevzema v prijavi/ponudbi. </w:t>
            </w:r>
          </w:p>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b/>
                <w:bCs/>
                <w:i w:val="0"/>
                <w:iCs w:val="0"/>
                <w:sz w:val="22"/>
                <w:szCs w:val="22"/>
              </w:rPr>
            </w:pPr>
            <w:r w:rsidRPr="00B07319">
              <w:rPr>
                <w:rFonts w:ascii="Arial" w:hAnsi="Arial" w:cs="Arial"/>
                <w:i w:val="0"/>
                <w:iCs w:val="0"/>
                <w:sz w:val="22"/>
                <w:szCs w:val="22"/>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tc>
        <w:tc>
          <w:tcPr>
            <w:tcW w:w="3827" w:type="dxa"/>
            <w:vAlign w:val="center"/>
          </w:tcPr>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lastRenderedPageBreak/>
              <w:t>DOKAZILO:</w:t>
            </w:r>
          </w:p>
          <w:p w:rsidR="00DC0005" w:rsidRPr="00B07319" w:rsidRDefault="00DC0005" w:rsidP="00A42DFC">
            <w:pPr>
              <w:pStyle w:val="Default"/>
              <w:jc w:val="both"/>
              <w:rPr>
                <w:sz w:val="22"/>
                <w:szCs w:val="22"/>
              </w:rPr>
            </w:pPr>
            <w:r w:rsidRPr="00B07319">
              <w:rPr>
                <w:sz w:val="22"/>
                <w:szCs w:val="22"/>
              </w:rPr>
              <w:t>Gospodarski subjekt pogoj izkazuje s podpisom ESPD obrazca.</w:t>
            </w:r>
          </w:p>
          <w:p w:rsidR="00DC0005" w:rsidRPr="00B07319" w:rsidRDefault="00DC0005" w:rsidP="00A42DFC">
            <w:pPr>
              <w:pStyle w:val="Default"/>
              <w:jc w:val="both"/>
              <w:rPr>
                <w:sz w:val="22"/>
                <w:szCs w:val="22"/>
              </w:rPr>
            </w:pPr>
          </w:p>
          <w:p w:rsidR="00DC0005" w:rsidRPr="00B07319" w:rsidRDefault="00DC0005" w:rsidP="00A357F2">
            <w:pPr>
              <w:pStyle w:val="Default"/>
              <w:jc w:val="both"/>
              <w:rPr>
                <w:sz w:val="22"/>
                <w:szCs w:val="22"/>
              </w:rPr>
            </w:pPr>
            <w:r w:rsidRPr="00B07319">
              <w:rPr>
                <w:sz w:val="22"/>
                <w:szCs w:val="22"/>
              </w:rPr>
              <w:t>Ponudnik, kateremu naročnik namerava priznati sposobnost za sodelovanje v II. fazi oddaje javnega naročila izkazuje izpolnjevanje pogoja s predložitvijo referenčne tabele (priloga 5) in referenčnih potrdil (priloga 5/</w:t>
            </w:r>
            <w:r w:rsidR="00ED1F80" w:rsidRPr="00B07319">
              <w:rPr>
                <w:sz w:val="22"/>
                <w:szCs w:val="22"/>
              </w:rPr>
              <w:t>1</w:t>
            </w:r>
            <w:r w:rsidRPr="00B07319">
              <w:rPr>
                <w:sz w:val="22"/>
                <w:szCs w:val="22"/>
              </w:rPr>
              <w:t>).</w:t>
            </w:r>
          </w:p>
        </w:tc>
      </w:tr>
      <w:tr w:rsidR="00DC0005" w:rsidRPr="00B07319" w:rsidTr="00A16362">
        <w:tc>
          <w:tcPr>
            <w:tcW w:w="4962" w:type="dxa"/>
            <w:shd w:val="clear" w:color="auto" w:fill="F2F2F2"/>
          </w:tcPr>
          <w:p w:rsidR="000D3177" w:rsidRPr="00B07319" w:rsidRDefault="000D3177" w:rsidP="000D3177">
            <w:pPr>
              <w:ind w:left="317" w:hanging="284"/>
              <w:jc w:val="both"/>
              <w:rPr>
                <w:rFonts w:ascii="Arial" w:hAnsi="Arial" w:cs="Arial"/>
                <w:b/>
                <w:i w:val="0"/>
                <w:sz w:val="22"/>
                <w:szCs w:val="22"/>
              </w:rPr>
            </w:pPr>
            <w:r w:rsidRPr="00B07319">
              <w:rPr>
                <w:rFonts w:ascii="Arial" w:hAnsi="Arial" w:cs="Arial"/>
                <w:b/>
                <w:i w:val="0"/>
                <w:sz w:val="22"/>
                <w:szCs w:val="22"/>
              </w:rPr>
              <w:lastRenderedPageBreak/>
              <w:t>4. Gospodarski subjekt mora razpolagati s tehničnim osebjem oz. strokovnimi kadri, ki bodo sodelovali pri izvedbi naročila in so odgovorni za izvedbo razpisanih del in sicer:</w:t>
            </w:r>
          </w:p>
          <w:p w:rsidR="000D3177" w:rsidRPr="006C7E42" w:rsidRDefault="00C36024" w:rsidP="000D3177">
            <w:pPr>
              <w:ind w:left="317" w:hanging="284"/>
              <w:jc w:val="both"/>
              <w:rPr>
                <w:rFonts w:ascii="Arial" w:hAnsi="Arial" w:cs="Arial"/>
                <w:b/>
                <w:i w:val="0"/>
                <w:sz w:val="22"/>
                <w:szCs w:val="22"/>
              </w:rPr>
            </w:pPr>
            <w:r w:rsidRPr="006C7E42">
              <w:rPr>
                <w:rFonts w:ascii="Arial" w:hAnsi="Arial" w:cs="Arial"/>
                <w:b/>
                <w:i w:val="0"/>
                <w:sz w:val="22"/>
                <w:szCs w:val="22"/>
              </w:rPr>
              <w:t>Vodja</w:t>
            </w:r>
            <w:r w:rsidR="00C61288" w:rsidRPr="006C7E42">
              <w:rPr>
                <w:rFonts w:ascii="Arial" w:hAnsi="Arial" w:cs="Arial"/>
                <w:b/>
                <w:i w:val="0"/>
                <w:sz w:val="22"/>
                <w:szCs w:val="22"/>
              </w:rPr>
              <w:t xml:space="preserve"> gradnje</w:t>
            </w:r>
            <w:r w:rsidR="00541A83" w:rsidRPr="006C7E42">
              <w:rPr>
                <w:rFonts w:ascii="Arial" w:hAnsi="Arial" w:cs="Arial"/>
                <w:b/>
                <w:i w:val="0"/>
                <w:sz w:val="22"/>
                <w:szCs w:val="22"/>
              </w:rPr>
              <w:t>/vodja del</w:t>
            </w:r>
            <w:r w:rsidR="000D3177" w:rsidRPr="006C7E42">
              <w:rPr>
                <w:rFonts w:ascii="Arial" w:hAnsi="Arial" w:cs="Arial"/>
                <w:b/>
                <w:i w:val="0"/>
                <w:sz w:val="22"/>
                <w:szCs w:val="22"/>
              </w:rPr>
              <w:t>, ki mora:</w:t>
            </w:r>
          </w:p>
          <w:p w:rsidR="000D3177" w:rsidRPr="006C7E42" w:rsidRDefault="000D3177" w:rsidP="000D3177">
            <w:pPr>
              <w:pStyle w:val="Odstavekseznama"/>
              <w:numPr>
                <w:ilvl w:val="0"/>
                <w:numId w:val="22"/>
              </w:numPr>
              <w:ind w:left="459" w:hanging="142"/>
              <w:jc w:val="both"/>
              <w:rPr>
                <w:rFonts w:ascii="Arial" w:hAnsi="Arial" w:cs="Arial"/>
                <w:b/>
                <w:i w:val="0"/>
                <w:sz w:val="22"/>
                <w:szCs w:val="22"/>
              </w:rPr>
            </w:pPr>
            <w:r w:rsidRPr="006C7E42">
              <w:rPr>
                <w:rFonts w:ascii="Arial" w:hAnsi="Arial" w:cs="Arial"/>
                <w:b/>
                <w:i w:val="0"/>
                <w:sz w:val="22"/>
                <w:szCs w:val="22"/>
              </w:rPr>
              <w:t>imeti izobrazbo gradbene smeri,</w:t>
            </w:r>
          </w:p>
          <w:p w:rsidR="000D3177" w:rsidRPr="006C7E42" w:rsidRDefault="000D3177" w:rsidP="000D3177">
            <w:pPr>
              <w:pStyle w:val="Odstavekseznama"/>
              <w:numPr>
                <w:ilvl w:val="0"/>
                <w:numId w:val="22"/>
              </w:numPr>
              <w:ind w:left="459" w:hanging="142"/>
              <w:jc w:val="both"/>
              <w:rPr>
                <w:rFonts w:ascii="Arial" w:hAnsi="Arial" w:cs="Arial"/>
                <w:b/>
                <w:i w:val="0"/>
                <w:sz w:val="22"/>
                <w:szCs w:val="22"/>
              </w:rPr>
            </w:pPr>
            <w:r w:rsidRPr="006C7E42">
              <w:rPr>
                <w:rFonts w:ascii="Arial" w:hAnsi="Arial" w:cs="Arial"/>
                <w:b/>
                <w:i w:val="0"/>
                <w:sz w:val="22"/>
                <w:szCs w:val="22"/>
              </w:rPr>
              <w:t xml:space="preserve">biti najkasneje do uvedbe v delo vpisan v imenik aktivnih vodij del pri IZS v skladu z Zakonom o arhitekturni in inženirski dejavnosti (U. l., št. 61/17; v nadaljevanju ZAID) za poklicni naziv </w:t>
            </w:r>
            <w:proofErr w:type="spellStart"/>
            <w:r w:rsidRPr="006C7E42">
              <w:rPr>
                <w:rFonts w:ascii="Arial" w:hAnsi="Arial" w:cs="Arial"/>
                <w:b/>
                <w:i w:val="0"/>
                <w:sz w:val="22"/>
                <w:szCs w:val="22"/>
              </w:rPr>
              <w:t>Vz</w:t>
            </w:r>
            <w:proofErr w:type="spellEnd"/>
            <w:r w:rsidRPr="006C7E42">
              <w:rPr>
                <w:rFonts w:ascii="Arial" w:hAnsi="Arial" w:cs="Arial"/>
                <w:b/>
                <w:i w:val="0"/>
                <w:sz w:val="22"/>
                <w:szCs w:val="22"/>
              </w:rPr>
              <w:t>- vodja del, Gradbenim zakonom (U. l., št. 61/17)</w:t>
            </w:r>
          </w:p>
          <w:p w:rsidR="006D639C" w:rsidRPr="00394178" w:rsidRDefault="000D3177" w:rsidP="006D639C">
            <w:pPr>
              <w:jc w:val="both"/>
              <w:rPr>
                <w:rFonts w:ascii="Arial" w:hAnsi="Arial" w:cs="Arial"/>
                <w:b/>
                <w:i w:val="0"/>
                <w:sz w:val="22"/>
                <w:szCs w:val="22"/>
              </w:rPr>
            </w:pPr>
            <w:r w:rsidRPr="006C7E42">
              <w:rPr>
                <w:rFonts w:ascii="Arial" w:hAnsi="Arial" w:cs="Arial"/>
                <w:b/>
                <w:i w:val="0"/>
                <w:sz w:val="22"/>
                <w:szCs w:val="22"/>
              </w:rPr>
              <w:t xml:space="preserve">imeti vsaj eno (1) referenco,  </w:t>
            </w:r>
            <w:r w:rsidRPr="006C7E42">
              <w:rPr>
                <w:rFonts w:ascii="Arial" w:eastAsia="Batang" w:hAnsi="Arial" w:cs="Arial"/>
                <w:b/>
                <w:i w:val="0"/>
                <w:sz w:val="22"/>
                <w:szCs w:val="22"/>
              </w:rPr>
              <w:t xml:space="preserve">da je v </w:t>
            </w:r>
            <w:r w:rsidRPr="006C7E42">
              <w:rPr>
                <w:rFonts w:ascii="Arial" w:hAnsi="Arial" w:cs="Arial"/>
                <w:b/>
                <w:bCs/>
                <w:i w:val="0"/>
                <w:iCs w:val="0"/>
                <w:sz w:val="22"/>
                <w:szCs w:val="22"/>
              </w:rPr>
              <w:t xml:space="preserve"> obdobju petih let pred potekom roka za oddajo prijav dalje</w:t>
            </w:r>
            <w:r w:rsidRPr="006C7E42" w:rsidDel="001B37BC">
              <w:rPr>
                <w:rFonts w:ascii="Arial" w:hAnsi="Arial" w:cs="Arial"/>
                <w:b/>
                <w:bCs/>
                <w:i w:val="0"/>
                <w:iCs w:val="0"/>
                <w:sz w:val="22"/>
                <w:szCs w:val="22"/>
              </w:rPr>
              <w:t xml:space="preserve"> </w:t>
            </w:r>
            <w:r w:rsidRPr="00394178">
              <w:rPr>
                <w:rFonts w:ascii="Arial" w:hAnsi="Arial" w:cs="Arial"/>
                <w:b/>
                <w:bCs/>
                <w:i w:val="0"/>
                <w:iCs w:val="0"/>
                <w:sz w:val="22"/>
                <w:szCs w:val="22"/>
              </w:rPr>
              <w:t xml:space="preserve">kvalitetno, strokovno ter </w:t>
            </w:r>
            <w:r w:rsidRPr="00394178">
              <w:rPr>
                <w:rFonts w:ascii="Arial" w:hAnsi="Arial" w:cs="Arial"/>
                <w:b/>
                <w:i w:val="0"/>
                <w:sz w:val="22"/>
                <w:szCs w:val="22"/>
              </w:rPr>
              <w:t xml:space="preserve">v skladu s pogodbenimi določili uspešno vodil in zaključil dela na vsaj enem (1) istovrstnem poslu </w:t>
            </w:r>
            <w:r w:rsidR="006D639C" w:rsidRPr="00394178">
              <w:rPr>
                <w:rFonts w:ascii="Arial" w:hAnsi="Arial" w:cs="Arial"/>
                <w:b/>
                <w:i w:val="0"/>
                <w:sz w:val="22"/>
                <w:szCs w:val="22"/>
              </w:rPr>
              <w:t xml:space="preserve">kjer je </w:t>
            </w:r>
            <w:r w:rsidRPr="00394178">
              <w:rPr>
                <w:rFonts w:ascii="Arial" w:hAnsi="Arial" w:cs="Arial"/>
                <w:b/>
                <w:bCs/>
                <w:i w:val="0"/>
                <w:iCs w:val="0"/>
                <w:sz w:val="22"/>
                <w:szCs w:val="22"/>
              </w:rPr>
              <w:t xml:space="preserve">opravljal </w:t>
            </w:r>
            <w:r w:rsidRPr="00394178">
              <w:rPr>
                <w:rFonts w:ascii="Arial" w:hAnsi="Arial" w:cs="Arial"/>
                <w:b/>
                <w:i w:val="0"/>
                <w:sz w:val="22"/>
                <w:szCs w:val="22"/>
              </w:rPr>
              <w:t xml:space="preserve">funkcijo odgovornega vodje del </w:t>
            </w:r>
            <w:r w:rsidR="006D639C" w:rsidRPr="00394178">
              <w:rPr>
                <w:rFonts w:ascii="Arial" w:hAnsi="Arial" w:cs="Arial"/>
                <w:b/>
                <w:i w:val="0"/>
                <w:sz w:val="22"/>
                <w:szCs w:val="22"/>
              </w:rPr>
              <w:t>in uspešno zaključil vsaj en (1) istovrsten posel novogradnje ali prenove športnega in otroškega igrišča osnovne šole, vrtca ali druge izobraževalne ustanove, ta pa se razširja v isti klasifikaciji 12630 še</w:t>
            </w:r>
            <w:r w:rsidR="006D639C" w:rsidRPr="00394178">
              <w:rPr>
                <w:rFonts w:ascii="Arial" w:hAnsi="Arial" w:cs="Arial"/>
                <w:b/>
                <w:i w:val="0"/>
                <w:color w:val="FFFFFF" w:themeColor="background1"/>
                <w:sz w:val="22"/>
                <w:szCs w:val="22"/>
              </w:rPr>
              <w:t>_</w:t>
            </w:r>
            <w:r w:rsidR="006D639C" w:rsidRPr="00394178">
              <w:rPr>
                <w:rFonts w:ascii="Arial" w:hAnsi="Arial" w:cs="Arial"/>
                <w:b/>
                <w:i w:val="0"/>
                <w:sz w:val="22"/>
                <w:szCs w:val="22"/>
              </w:rPr>
              <w:t xml:space="preserve">na: </w:t>
            </w:r>
            <w:r w:rsidR="006D639C" w:rsidRPr="00394178">
              <w:rPr>
                <w:rFonts w:ascii="Arial" w:hAnsi="Arial" w:cs="Arial"/>
                <w:b/>
                <w:i w:val="0"/>
                <w:sz w:val="22"/>
                <w:szCs w:val="22"/>
              </w:rPr>
              <w:br/>
              <w:t xml:space="preserve">         - stavbe za predšolsko vzgojo ter                 </w:t>
            </w:r>
          </w:p>
          <w:p w:rsidR="006D639C" w:rsidRPr="00394178" w:rsidRDefault="006D639C" w:rsidP="006D639C">
            <w:pPr>
              <w:jc w:val="both"/>
              <w:rPr>
                <w:rFonts w:ascii="Arial" w:hAnsi="Arial" w:cs="Arial"/>
                <w:b/>
                <w:i w:val="0"/>
                <w:sz w:val="22"/>
                <w:szCs w:val="22"/>
              </w:rPr>
            </w:pPr>
            <w:r w:rsidRPr="00394178">
              <w:rPr>
                <w:rFonts w:ascii="Arial" w:hAnsi="Arial" w:cs="Arial"/>
                <w:b/>
                <w:i w:val="0"/>
                <w:sz w:val="22"/>
                <w:szCs w:val="22"/>
              </w:rPr>
              <w:t xml:space="preserve">         osnovnošolsko in srednješolsko  </w:t>
            </w:r>
          </w:p>
          <w:p w:rsidR="006D639C" w:rsidRPr="00394178" w:rsidRDefault="006D639C" w:rsidP="006D639C">
            <w:pPr>
              <w:jc w:val="both"/>
              <w:rPr>
                <w:rFonts w:ascii="Arial" w:hAnsi="Arial" w:cs="Arial"/>
                <w:b/>
                <w:i w:val="0"/>
                <w:sz w:val="22"/>
                <w:szCs w:val="22"/>
              </w:rPr>
            </w:pPr>
            <w:r w:rsidRPr="00394178">
              <w:rPr>
                <w:rFonts w:ascii="Arial" w:hAnsi="Arial" w:cs="Arial"/>
                <w:b/>
                <w:i w:val="0"/>
                <w:sz w:val="22"/>
                <w:szCs w:val="22"/>
              </w:rPr>
              <w:t xml:space="preserve">        izobraževanje, jasli, vrtci, osnovne šole,   </w:t>
            </w:r>
          </w:p>
          <w:p w:rsidR="006D639C" w:rsidRPr="006C7E42" w:rsidRDefault="006D639C" w:rsidP="006D639C">
            <w:pPr>
              <w:jc w:val="both"/>
              <w:rPr>
                <w:rFonts w:ascii="Arial" w:hAnsi="Arial" w:cs="Arial"/>
                <w:b/>
                <w:i w:val="0"/>
                <w:sz w:val="22"/>
                <w:szCs w:val="22"/>
              </w:rPr>
            </w:pPr>
            <w:r w:rsidRPr="00394178">
              <w:rPr>
                <w:rFonts w:ascii="Arial" w:hAnsi="Arial" w:cs="Arial"/>
                <w:b/>
                <w:i w:val="0"/>
                <w:sz w:val="22"/>
                <w:szCs w:val="22"/>
              </w:rPr>
              <w:t xml:space="preserve">       srednje šole in gimnazije in podobno,</w:t>
            </w:r>
            <w:r w:rsidRPr="00394178">
              <w:rPr>
                <w:rFonts w:ascii="Arial" w:hAnsi="Arial" w:cs="Arial"/>
                <w:b/>
                <w:i w:val="0"/>
                <w:sz w:val="22"/>
                <w:szCs w:val="22"/>
              </w:rPr>
              <w:br/>
              <w:t xml:space="preserve">- stavbe za poklicno izobraževanje, </w:t>
            </w:r>
            <w:r w:rsidRPr="00394178">
              <w:rPr>
                <w:rFonts w:ascii="Arial" w:hAnsi="Arial" w:cs="Arial"/>
                <w:b/>
                <w:i w:val="0"/>
                <w:sz w:val="22"/>
                <w:szCs w:val="22"/>
              </w:rPr>
              <w:br/>
              <w:t>- stavbe za visokošolsko</w:t>
            </w:r>
            <w:r w:rsidRPr="006C7E42">
              <w:rPr>
                <w:rFonts w:ascii="Arial" w:hAnsi="Arial" w:cs="Arial"/>
                <w:b/>
                <w:i w:val="0"/>
                <w:sz w:val="22"/>
                <w:szCs w:val="22"/>
              </w:rPr>
              <w:t xml:space="preserve"> in univerzitetno izobraževanje, </w:t>
            </w:r>
            <w:r w:rsidRPr="006C7E42">
              <w:rPr>
                <w:rFonts w:ascii="Arial" w:hAnsi="Arial" w:cs="Arial"/>
                <w:b/>
                <w:i w:val="0"/>
                <w:sz w:val="22"/>
                <w:szCs w:val="22"/>
              </w:rPr>
              <w:br/>
              <w:t>- stavbe za izobraževanje in usposabljanje otrok s posebnimi potrebami,</w:t>
            </w:r>
          </w:p>
          <w:p w:rsidR="000D3177" w:rsidRPr="00AC5F23" w:rsidRDefault="006D639C" w:rsidP="00AC5F23">
            <w:pPr>
              <w:pStyle w:val="Odstavekseznama"/>
              <w:numPr>
                <w:ilvl w:val="0"/>
                <w:numId w:val="22"/>
              </w:numPr>
              <w:ind w:left="459" w:hanging="142"/>
              <w:jc w:val="both"/>
              <w:rPr>
                <w:rFonts w:ascii="Arial" w:hAnsi="Arial" w:cs="Arial"/>
                <w:b/>
                <w:bCs/>
                <w:i w:val="0"/>
                <w:sz w:val="22"/>
                <w:szCs w:val="22"/>
              </w:rPr>
            </w:pPr>
            <w:r w:rsidRPr="006C7E42">
              <w:rPr>
                <w:rFonts w:ascii="Arial" w:hAnsi="Arial" w:cs="Arial"/>
                <w:b/>
                <w:i w:val="0"/>
                <w:sz w:val="22"/>
                <w:szCs w:val="22"/>
              </w:rPr>
              <w:t xml:space="preserve">v vrednosti najmanj 500.000,00 EUR brez </w:t>
            </w:r>
            <w:r w:rsidRPr="00AC5F23">
              <w:rPr>
                <w:rFonts w:ascii="Arial" w:hAnsi="Arial" w:cs="Arial"/>
                <w:b/>
                <w:i w:val="0"/>
                <w:sz w:val="22"/>
                <w:szCs w:val="22"/>
              </w:rPr>
              <w:t>DDV.</w:t>
            </w:r>
            <w:r w:rsidR="000D3177" w:rsidRPr="00AC5F23">
              <w:rPr>
                <w:rFonts w:ascii="Arial" w:hAnsi="Arial" w:cs="Arial"/>
                <w:b/>
                <w:i w:val="0"/>
                <w:sz w:val="22"/>
                <w:szCs w:val="22"/>
              </w:rPr>
              <w:t xml:space="preserve">    </w:t>
            </w:r>
          </w:p>
          <w:p w:rsidR="000D3177" w:rsidRPr="00B07319" w:rsidRDefault="000D3177" w:rsidP="000D3177">
            <w:pPr>
              <w:jc w:val="both"/>
              <w:rPr>
                <w:rFonts w:ascii="Arial" w:hAnsi="Arial" w:cs="Arial"/>
                <w:b/>
                <w:i w:val="0"/>
                <w:sz w:val="22"/>
                <w:szCs w:val="22"/>
              </w:rPr>
            </w:pPr>
            <w:r w:rsidRPr="00AC5F23">
              <w:rPr>
                <w:rFonts w:ascii="Arial" w:hAnsi="Arial" w:cs="Arial"/>
                <w:b/>
                <w:i w:val="0"/>
                <w:sz w:val="22"/>
                <w:szCs w:val="22"/>
              </w:rPr>
              <w:t xml:space="preserve">Izbrani gospodarski subjekt bo zavezan, da bo prevzeti posel dejansko opravljal s </w:t>
            </w:r>
            <w:r w:rsidRPr="00AC5F23">
              <w:rPr>
                <w:rFonts w:ascii="Arial" w:hAnsi="Arial" w:cs="Arial"/>
                <w:b/>
                <w:i w:val="0"/>
                <w:sz w:val="22"/>
                <w:szCs w:val="22"/>
              </w:rPr>
              <w:lastRenderedPageBreak/>
              <w:t>kadrovsko zasedbo, ki jo bo v fazi podaje prijave navedel in z njo izpolnjeval referenčni pogoj v točki 4.</w:t>
            </w:r>
            <w:r w:rsidRPr="00B07319">
              <w:rPr>
                <w:rFonts w:ascii="Arial" w:hAnsi="Arial" w:cs="Arial"/>
                <w:b/>
                <w:i w:val="0"/>
                <w:sz w:val="22"/>
                <w:szCs w:val="22"/>
              </w:rPr>
              <w:t xml:space="preserve"> </w:t>
            </w:r>
          </w:p>
          <w:p w:rsidR="00DC0005" w:rsidRPr="00B07319" w:rsidRDefault="00DC0005" w:rsidP="000D3177">
            <w:pPr>
              <w:jc w:val="both"/>
              <w:rPr>
                <w:rFonts w:ascii="Arial" w:hAnsi="Arial" w:cs="Arial"/>
                <w:b/>
                <w:bCs/>
                <w:i w:val="0"/>
                <w:iCs w:val="0"/>
                <w:sz w:val="22"/>
                <w:szCs w:val="22"/>
              </w:rPr>
            </w:pPr>
          </w:p>
        </w:tc>
        <w:tc>
          <w:tcPr>
            <w:tcW w:w="3827" w:type="dxa"/>
            <w:vAlign w:val="center"/>
          </w:tcPr>
          <w:p w:rsidR="00DC0005" w:rsidRPr="00B07319" w:rsidRDefault="00DC0005" w:rsidP="007846D8">
            <w:pPr>
              <w:rPr>
                <w:rFonts w:ascii="Arial" w:hAnsi="Arial" w:cs="Arial"/>
                <w:i w:val="0"/>
                <w:iCs w:val="0"/>
                <w:sz w:val="22"/>
                <w:szCs w:val="22"/>
              </w:rPr>
            </w:pPr>
            <w:r w:rsidRPr="00B07319">
              <w:rPr>
                <w:rFonts w:ascii="Arial" w:hAnsi="Arial" w:cs="Arial"/>
                <w:i w:val="0"/>
                <w:iCs w:val="0"/>
                <w:sz w:val="22"/>
                <w:szCs w:val="22"/>
              </w:rPr>
              <w:lastRenderedPageBreak/>
              <w:t>DOKAZILO:</w:t>
            </w: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Gospodarski subjekt pogoj izkazuje s podpisom ESPD obrazca.</w:t>
            </w:r>
          </w:p>
          <w:p w:rsidR="00DC0005" w:rsidRPr="00B07319" w:rsidRDefault="00DC0005" w:rsidP="00B10D63">
            <w:pPr>
              <w:jc w:val="both"/>
              <w:rPr>
                <w:rFonts w:ascii="Arial" w:hAnsi="Arial" w:cs="Arial"/>
                <w:i w:val="0"/>
                <w:iCs w:val="0"/>
                <w:sz w:val="22"/>
                <w:szCs w:val="22"/>
              </w:rPr>
            </w:pPr>
          </w:p>
          <w:p w:rsidR="00DC0005" w:rsidRPr="00B07319" w:rsidRDefault="00DC0005" w:rsidP="00B40642">
            <w:pPr>
              <w:jc w:val="both"/>
              <w:rPr>
                <w:rFonts w:ascii="Arial" w:hAnsi="Arial" w:cs="Arial"/>
                <w:i w:val="0"/>
                <w:iCs w:val="0"/>
                <w:sz w:val="22"/>
                <w:szCs w:val="22"/>
              </w:rPr>
            </w:pPr>
            <w:r w:rsidRPr="00B07319">
              <w:rPr>
                <w:rFonts w:ascii="Arial" w:hAnsi="Arial" w:cs="Arial"/>
                <w:i w:val="0"/>
                <w:iCs w:val="0"/>
                <w:sz w:val="22"/>
                <w:szCs w:val="22"/>
              </w:rPr>
              <w:t>Ponudnik, kateremu naročnik namerava priznati sposobnost za sodelovanje v II. fazi oddaje javnega naročila izkazuje izpolnjevanje pogoja  s predložitvijo seznama kadrov (priloga 6) in s predložitvijo referenčnih potrdil za posamezen kader (priloga 6/1).</w:t>
            </w:r>
          </w:p>
        </w:tc>
      </w:tr>
      <w:tr w:rsidR="00DC0005" w:rsidRPr="00B07319" w:rsidTr="00A16362">
        <w:tc>
          <w:tcPr>
            <w:tcW w:w="4962" w:type="dxa"/>
            <w:shd w:val="clear" w:color="auto" w:fill="F2F2F2"/>
          </w:tcPr>
          <w:p w:rsidR="00DC0005" w:rsidRPr="00B07319" w:rsidRDefault="00DC0005" w:rsidP="00A42DFC">
            <w:pPr>
              <w:jc w:val="both"/>
              <w:rPr>
                <w:rFonts w:ascii="Arial" w:hAnsi="Arial" w:cs="Arial"/>
                <w:b/>
                <w:bCs/>
                <w:i w:val="0"/>
                <w:iCs w:val="0"/>
                <w:sz w:val="22"/>
                <w:szCs w:val="22"/>
              </w:rPr>
            </w:pPr>
            <w:r w:rsidRPr="00B07319">
              <w:rPr>
                <w:rFonts w:ascii="Arial" w:hAnsi="Arial" w:cs="Arial"/>
                <w:b/>
                <w:bCs/>
                <w:i w:val="0"/>
                <w:iCs w:val="0"/>
                <w:sz w:val="22"/>
                <w:szCs w:val="22"/>
              </w:rPr>
              <w:lastRenderedPageBreak/>
              <w:t xml:space="preserve">5. Gospodarski subjekt mora zagotoviti: </w:t>
            </w:r>
          </w:p>
          <w:p w:rsidR="00DC0005" w:rsidRPr="00B07319" w:rsidRDefault="00DC0005" w:rsidP="00D410BD">
            <w:pPr>
              <w:pStyle w:val="Odstavekseznama"/>
              <w:numPr>
                <w:ilvl w:val="1"/>
                <w:numId w:val="6"/>
              </w:numPr>
              <w:jc w:val="both"/>
              <w:rPr>
                <w:rFonts w:ascii="Arial" w:hAnsi="Arial" w:cs="Arial"/>
                <w:sz w:val="22"/>
                <w:szCs w:val="22"/>
              </w:rPr>
            </w:pPr>
            <w:r w:rsidRPr="00B07319">
              <w:rPr>
                <w:rFonts w:ascii="Arial" w:hAnsi="Arial" w:cs="Arial"/>
                <w:b/>
                <w:bCs/>
                <w:i w:val="0"/>
                <w:iCs w:val="0"/>
                <w:sz w:val="22"/>
                <w:szCs w:val="22"/>
              </w:rPr>
              <w:t>ustrezne tehnične zmogljivosti (mehanizacijo in opremo) za kvalitetno izvedbo celotnega naročila v predvidenem roku, skladno z zahtevami iz razpisne dokumentacije (tehnični del), pravili stroke ter določili predpisov in standardov s področja predmeta naroč</w:t>
            </w:r>
            <w:r w:rsidR="00D410BD" w:rsidRPr="00B07319">
              <w:rPr>
                <w:rFonts w:ascii="Arial" w:hAnsi="Arial" w:cs="Arial"/>
                <w:b/>
                <w:bCs/>
                <w:i w:val="0"/>
                <w:iCs w:val="0"/>
                <w:sz w:val="22"/>
                <w:szCs w:val="22"/>
              </w:rPr>
              <w:t>ila.</w:t>
            </w:r>
          </w:p>
          <w:p w:rsidR="00DC0005" w:rsidRPr="00B07319" w:rsidRDefault="00DC0005" w:rsidP="00A42DFC">
            <w:pPr>
              <w:pStyle w:val="Default"/>
              <w:jc w:val="both"/>
              <w:rPr>
                <w:sz w:val="22"/>
                <w:szCs w:val="22"/>
              </w:rPr>
            </w:pPr>
            <w:r w:rsidRPr="00B07319">
              <w:rPr>
                <w:sz w:val="22"/>
                <w:szCs w:val="22"/>
              </w:rPr>
              <w:t>V primeru skupne prijave mora pogoj izpolniti vsak izmed partnerjev.</w:t>
            </w:r>
          </w:p>
        </w:tc>
        <w:tc>
          <w:tcPr>
            <w:tcW w:w="3827" w:type="dxa"/>
            <w:vAlign w:val="center"/>
          </w:tcPr>
          <w:p w:rsidR="00DC0005" w:rsidRPr="00B07319" w:rsidRDefault="00DC0005" w:rsidP="00EA2B2B">
            <w:pPr>
              <w:pStyle w:val="Default"/>
              <w:rPr>
                <w:sz w:val="22"/>
                <w:szCs w:val="22"/>
              </w:rPr>
            </w:pPr>
            <w:r w:rsidRPr="00B07319">
              <w:rPr>
                <w:sz w:val="22"/>
                <w:szCs w:val="22"/>
              </w:rPr>
              <w:t>DOKAZILO:</w:t>
            </w:r>
          </w:p>
          <w:p w:rsidR="00DC0005" w:rsidRPr="00B07319" w:rsidRDefault="00DC0005" w:rsidP="00A42DFC">
            <w:pPr>
              <w:pStyle w:val="Default"/>
              <w:jc w:val="both"/>
              <w:rPr>
                <w:sz w:val="22"/>
                <w:szCs w:val="22"/>
              </w:rPr>
            </w:pPr>
            <w:r w:rsidRPr="00B07319">
              <w:rPr>
                <w:sz w:val="22"/>
                <w:szCs w:val="22"/>
              </w:rPr>
              <w:t>Gospodarski subjekt pogoj izkazuje s podpisom ESPD obrazca.</w:t>
            </w:r>
          </w:p>
          <w:p w:rsidR="00DC0005" w:rsidRPr="00B07319" w:rsidRDefault="00DC0005" w:rsidP="00A42DFC">
            <w:pPr>
              <w:pStyle w:val="Default"/>
              <w:jc w:val="both"/>
              <w:rPr>
                <w:sz w:val="22"/>
                <w:szCs w:val="22"/>
              </w:rPr>
            </w:pPr>
          </w:p>
          <w:p w:rsidR="00DC0005" w:rsidRPr="00B07319" w:rsidRDefault="00DC0005" w:rsidP="00A42DFC">
            <w:pPr>
              <w:pStyle w:val="Default"/>
              <w:jc w:val="both"/>
              <w:rPr>
                <w:sz w:val="22"/>
                <w:szCs w:val="22"/>
              </w:rPr>
            </w:pPr>
          </w:p>
        </w:tc>
      </w:tr>
      <w:tr w:rsidR="00DC0005" w:rsidRPr="00B07319" w:rsidTr="00A16362">
        <w:tc>
          <w:tcPr>
            <w:tcW w:w="4962" w:type="dxa"/>
            <w:shd w:val="clear" w:color="auto" w:fill="F2F2F2"/>
          </w:tcPr>
          <w:p w:rsidR="00DC0005" w:rsidRPr="00B07319" w:rsidRDefault="00DC0005" w:rsidP="00A42DFC">
            <w:pPr>
              <w:jc w:val="both"/>
              <w:rPr>
                <w:rFonts w:ascii="Arial" w:hAnsi="Arial" w:cs="Arial"/>
                <w:b/>
                <w:bCs/>
                <w:i w:val="0"/>
                <w:iCs w:val="0"/>
                <w:sz w:val="22"/>
                <w:szCs w:val="22"/>
              </w:rPr>
            </w:pPr>
            <w:r w:rsidRPr="00B07319">
              <w:rPr>
                <w:rFonts w:ascii="Arial" w:hAnsi="Arial" w:cs="Arial"/>
                <w:b/>
                <w:bCs/>
                <w:i w:val="0"/>
                <w:iCs w:val="0"/>
                <w:sz w:val="22"/>
                <w:szCs w:val="22"/>
              </w:rPr>
              <w:t>6. Zavarovanje odgovornosti iz dejavnosti za škodo, ki bi utegnila nastati inve</w:t>
            </w:r>
            <w:r w:rsidR="000A322B" w:rsidRPr="00B07319">
              <w:rPr>
                <w:rFonts w:ascii="Arial" w:hAnsi="Arial" w:cs="Arial"/>
                <w:b/>
                <w:bCs/>
                <w:i w:val="0"/>
                <w:iCs w:val="0"/>
                <w:sz w:val="22"/>
                <w:szCs w:val="22"/>
              </w:rPr>
              <w:t>stitorjem in tretjim osebam - 14. člen GZ</w:t>
            </w:r>
            <w:r w:rsidRPr="00B07319">
              <w:rPr>
                <w:rFonts w:ascii="Arial" w:hAnsi="Arial" w:cs="Arial"/>
                <w:b/>
                <w:bCs/>
                <w:i w:val="0"/>
                <w:iCs w:val="0"/>
                <w:sz w:val="22"/>
                <w:szCs w:val="22"/>
              </w:rPr>
              <w:t xml:space="preserve"> </w:t>
            </w: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V primeru skupne prijave mora pogoj izpolniti vsak izmed partnerjev.</w:t>
            </w:r>
          </w:p>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i w:val="0"/>
                <w:iCs w:val="0"/>
                <w:sz w:val="22"/>
                <w:szCs w:val="22"/>
              </w:rPr>
            </w:pPr>
            <w:r w:rsidRPr="00B07319">
              <w:rPr>
                <w:rFonts w:ascii="Arial" w:hAnsi="Arial" w:cs="Arial"/>
                <w:b/>
                <w:bCs/>
                <w:i w:val="0"/>
                <w:iCs w:val="0"/>
                <w:color w:val="000000"/>
                <w:sz w:val="22"/>
                <w:szCs w:val="22"/>
              </w:rPr>
              <w:t>Izvajalec mora imeti ves čas svojega poslovanja zavarovano svojo odgovornost za škodo, ki bi utegnila nastati naročniku in tretjim osebam v zvezi z opravljanjem njegove dejavnosti, najmanj v višini 41.000</w:t>
            </w:r>
            <w:r w:rsidR="0062047D" w:rsidRPr="00B07319">
              <w:rPr>
                <w:rFonts w:ascii="Arial" w:hAnsi="Arial" w:cs="Arial"/>
                <w:b/>
                <w:bCs/>
                <w:i w:val="0"/>
                <w:iCs w:val="0"/>
                <w:color w:val="000000"/>
                <w:sz w:val="22"/>
                <w:szCs w:val="22"/>
              </w:rPr>
              <w:t>,00</w:t>
            </w:r>
            <w:r w:rsidRPr="00B07319">
              <w:rPr>
                <w:rFonts w:ascii="Arial" w:hAnsi="Arial" w:cs="Arial"/>
                <w:b/>
                <w:bCs/>
                <w:i w:val="0"/>
                <w:iCs w:val="0"/>
                <w:color w:val="000000"/>
                <w:sz w:val="22"/>
                <w:szCs w:val="22"/>
              </w:rPr>
              <w:t xml:space="preserve"> EUR,  in pred začetkom izvajanja pogodbenih storitev predložiti naročniku fotokopijo zavarovalne police in potrdila o plačilu zavarovalne premije</w:t>
            </w:r>
            <w:r w:rsidRPr="00B07319">
              <w:rPr>
                <w:rFonts w:ascii="Arial" w:hAnsi="Arial" w:cs="Arial"/>
                <w:b/>
                <w:bCs/>
                <w:color w:val="000000"/>
                <w:sz w:val="22"/>
                <w:szCs w:val="22"/>
              </w:rPr>
              <w:t>.</w:t>
            </w:r>
          </w:p>
        </w:tc>
        <w:tc>
          <w:tcPr>
            <w:tcW w:w="3827" w:type="dxa"/>
            <w:vAlign w:val="center"/>
          </w:tcPr>
          <w:p w:rsidR="00DC0005" w:rsidRPr="00B07319" w:rsidRDefault="00DC0005" w:rsidP="002E0D36">
            <w:pPr>
              <w:rPr>
                <w:rFonts w:ascii="Arial" w:hAnsi="Arial" w:cs="Arial"/>
                <w:i w:val="0"/>
                <w:iCs w:val="0"/>
                <w:sz w:val="22"/>
                <w:szCs w:val="22"/>
              </w:rPr>
            </w:pPr>
            <w:r w:rsidRPr="00B07319">
              <w:rPr>
                <w:rFonts w:ascii="Arial" w:hAnsi="Arial" w:cs="Arial"/>
                <w:i w:val="0"/>
                <w:iCs w:val="0"/>
                <w:sz w:val="22"/>
                <w:szCs w:val="22"/>
              </w:rPr>
              <w:t>DOKAZILO:</w:t>
            </w: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Gospodarski subjekt pogoj izkazuje s podpisom ESPD obrazca.</w:t>
            </w:r>
          </w:p>
          <w:p w:rsidR="00DC0005" w:rsidRPr="00B07319" w:rsidRDefault="00DC0005" w:rsidP="00A42DFC">
            <w:pPr>
              <w:jc w:val="both"/>
              <w:rPr>
                <w:rFonts w:ascii="Arial" w:hAnsi="Arial" w:cs="Arial"/>
                <w:i w:val="0"/>
                <w:iCs w:val="0"/>
                <w:sz w:val="22"/>
                <w:szCs w:val="22"/>
              </w:rPr>
            </w:pPr>
          </w:p>
          <w:p w:rsidR="00DC0005" w:rsidRPr="00B07319" w:rsidRDefault="00DC0005" w:rsidP="00B40642">
            <w:pPr>
              <w:jc w:val="both"/>
              <w:rPr>
                <w:rFonts w:ascii="Arial" w:hAnsi="Arial" w:cs="Arial"/>
                <w:i w:val="0"/>
                <w:iCs w:val="0"/>
                <w:sz w:val="22"/>
                <w:szCs w:val="22"/>
              </w:rPr>
            </w:pPr>
            <w:r w:rsidRPr="00B07319">
              <w:rPr>
                <w:rFonts w:ascii="Arial" w:hAnsi="Arial" w:cs="Arial"/>
                <w:i w:val="0"/>
                <w:iCs w:val="0"/>
                <w:sz w:val="22"/>
                <w:szCs w:val="22"/>
              </w:rPr>
              <w:t>Ponudnik, kateremu naročnik namerava priznati sposobnost za sodelovanje v II. fazi oddaje javnega naročila izpolnjevanje pogoja  izkaže s predložitvijo podpisane in žigosane izjave zavarovalnice (priloga 7).</w:t>
            </w:r>
          </w:p>
        </w:tc>
      </w:tr>
      <w:tr w:rsidR="00DC0005" w:rsidRPr="00B07319" w:rsidTr="00A16362">
        <w:tc>
          <w:tcPr>
            <w:tcW w:w="4962" w:type="dxa"/>
            <w:shd w:val="clear" w:color="auto" w:fill="F2F2F2"/>
            <w:vAlign w:val="center"/>
          </w:tcPr>
          <w:p w:rsidR="00DC0005" w:rsidRPr="00B07319" w:rsidRDefault="00DC0005" w:rsidP="005D0BD5">
            <w:pPr>
              <w:jc w:val="both"/>
              <w:rPr>
                <w:rFonts w:ascii="Arial" w:hAnsi="Arial" w:cs="Arial"/>
                <w:b/>
                <w:bCs/>
                <w:i w:val="0"/>
                <w:iCs w:val="0"/>
                <w:sz w:val="22"/>
                <w:szCs w:val="22"/>
                <w:shd w:val="clear" w:color="auto" w:fill="F2F2F2"/>
              </w:rPr>
            </w:pPr>
          </w:p>
          <w:p w:rsidR="00DC0005" w:rsidRPr="00AC5F23" w:rsidRDefault="00DC0005" w:rsidP="005D0BD5">
            <w:pPr>
              <w:jc w:val="both"/>
              <w:rPr>
                <w:rFonts w:ascii="Arial" w:hAnsi="Arial" w:cs="Arial"/>
                <w:b/>
                <w:bCs/>
                <w:i w:val="0"/>
                <w:iCs w:val="0"/>
                <w:sz w:val="22"/>
                <w:szCs w:val="22"/>
                <w:shd w:val="clear" w:color="auto" w:fill="F2F2F2"/>
              </w:rPr>
            </w:pPr>
            <w:r w:rsidRPr="00B07319">
              <w:rPr>
                <w:rFonts w:ascii="Arial" w:hAnsi="Arial" w:cs="Arial"/>
                <w:b/>
                <w:bCs/>
                <w:i w:val="0"/>
                <w:iCs w:val="0"/>
                <w:sz w:val="22"/>
                <w:szCs w:val="22"/>
                <w:shd w:val="clear" w:color="auto" w:fill="F2F2F2"/>
              </w:rPr>
              <w:t xml:space="preserve">7. Gospodarski subjekt bo vsa razpisana dela za </w:t>
            </w:r>
            <w:r w:rsidRPr="00AC5F23">
              <w:rPr>
                <w:rFonts w:ascii="Arial" w:hAnsi="Arial" w:cs="Arial"/>
                <w:b/>
                <w:bCs/>
                <w:i w:val="0"/>
                <w:iCs w:val="0"/>
                <w:sz w:val="22"/>
                <w:szCs w:val="22"/>
                <w:shd w:val="clear" w:color="auto" w:fill="F2F2F2"/>
              </w:rPr>
              <w:t xml:space="preserve">predmetno javno naročilo izvedel: </w:t>
            </w:r>
          </w:p>
          <w:p w:rsidR="001D3CC7" w:rsidRPr="00AC5F23" w:rsidRDefault="00D410BD" w:rsidP="005D0BD5">
            <w:pPr>
              <w:jc w:val="both"/>
              <w:rPr>
                <w:rFonts w:ascii="Arial" w:hAnsi="Arial" w:cs="Arial"/>
                <w:b/>
                <w:bCs/>
                <w:i w:val="0"/>
                <w:iCs w:val="0"/>
                <w:sz w:val="22"/>
                <w:szCs w:val="22"/>
                <w:shd w:val="clear" w:color="auto" w:fill="F2F2F2"/>
              </w:rPr>
            </w:pPr>
            <w:r w:rsidRPr="00AC5F23">
              <w:rPr>
                <w:rFonts w:ascii="Arial" w:hAnsi="Arial" w:cs="Arial"/>
                <w:b/>
                <w:bCs/>
                <w:i w:val="0"/>
                <w:iCs w:val="0"/>
                <w:sz w:val="22"/>
                <w:szCs w:val="22"/>
                <w:shd w:val="clear" w:color="auto" w:fill="F2F2F2"/>
              </w:rPr>
              <w:t xml:space="preserve">z rokom začetka predvidoma </w:t>
            </w:r>
            <w:r w:rsidR="0020297F" w:rsidRPr="00AC5F23">
              <w:rPr>
                <w:rFonts w:ascii="Arial" w:hAnsi="Arial" w:cs="Arial"/>
                <w:b/>
                <w:bCs/>
                <w:i w:val="0"/>
                <w:iCs w:val="0"/>
                <w:sz w:val="22"/>
                <w:szCs w:val="22"/>
                <w:shd w:val="clear" w:color="auto" w:fill="F2F2F2"/>
              </w:rPr>
              <w:t>26.03.2019</w:t>
            </w:r>
          </w:p>
          <w:p w:rsidR="001D3CC7" w:rsidRPr="00AC5F23" w:rsidRDefault="001D3CC7" w:rsidP="005D0BD5">
            <w:pPr>
              <w:jc w:val="both"/>
              <w:rPr>
                <w:rFonts w:ascii="Arial" w:hAnsi="Arial" w:cs="Arial"/>
                <w:b/>
                <w:bCs/>
                <w:i w:val="0"/>
                <w:iCs w:val="0"/>
                <w:sz w:val="22"/>
                <w:szCs w:val="22"/>
                <w:shd w:val="clear" w:color="auto" w:fill="F2F2F2"/>
              </w:rPr>
            </w:pPr>
            <w:r w:rsidRPr="00AC5F23">
              <w:rPr>
                <w:rFonts w:ascii="Arial" w:hAnsi="Arial" w:cs="Arial"/>
                <w:b/>
                <w:bCs/>
                <w:i w:val="0"/>
                <w:iCs w:val="0"/>
                <w:sz w:val="22"/>
                <w:szCs w:val="22"/>
                <w:shd w:val="clear" w:color="auto" w:fill="F2F2F2"/>
              </w:rPr>
              <w:t>in zaključkom</w:t>
            </w:r>
            <w:r w:rsidR="0029751C" w:rsidRPr="00AC5F23">
              <w:rPr>
                <w:rFonts w:ascii="Arial" w:hAnsi="Arial" w:cs="Arial"/>
                <w:b/>
                <w:bCs/>
                <w:i w:val="0"/>
                <w:iCs w:val="0"/>
                <w:sz w:val="22"/>
                <w:szCs w:val="22"/>
                <w:shd w:val="clear" w:color="auto" w:fill="F2F2F2"/>
              </w:rPr>
              <w:t xml:space="preserve"> najkasneje do dne</w:t>
            </w:r>
            <w:r w:rsidR="00AC5F23" w:rsidRPr="00AC5F23">
              <w:rPr>
                <w:rFonts w:ascii="Arial" w:hAnsi="Arial" w:cs="Arial"/>
                <w:b/>
                <w:bCs/>
                <w:i w:val="0"/>
                <w:iCs w:val="0"/>
                <w:sz w:val="22"/>
                <w:szCs w:val="22"/>
                <w:shd w:val="clear" w:color="auto" w:fill="F2F2F2"/>
              </w:rPr>
              <w:t xml:space="preserve"> 12.08.2019 z opravljenim </w:t>
            </w:r>
            <w:r w:rsidRPr="00AC5F23">
              <w:rPr>
                <w:rFonts w:ascii="Arial" w:hAnsi="Arial" w:cs="Arial"/>
                <w:b/>
                <w:bCs/>
                <w:i w:val="0"/>
                <w:iCs w:val="0"/>
                <w:sz w:val="22"/>
                <w:szCs w:val="22"/>
                <w:shd w:val="clear" w:color="auto" w:fill="F2F2F2"/>
              </w:rPr>
              <w:t xml:space="preserve">tehničnim pregledom, odpravljenimi vsemi pripombami in podpisanim zapisnikom o uspešno izvedeni primopredaji del. </w:t>
            </w:r>
          </w:p>
          <w:p w:rsidR="00DC0005" w:rsidRPr="00AC5F23" w:rsidRDefault="00E0692B" w:rsidP="005D0BD5">
            <w:pPr>
              <w:jc w:val="both"/>
              <w:rPr>
                <w:rFonts w:ascii="Arial" w:hAnsi="Arial" w:cs="Arial"/>
                <w:b/>
                <w:bCs/>
                <w:i w:val="0"/>
                <w:iCs w:val="0"/>
                <w:sz w:val="22"/>
                <w:szCs w:val="22"/>
                <w:shd w:val="clear" w:color="auto" w:fill="F2F2F2"/>
              </w:rPr>
            </w:pPr>
            <w:r w:rsidRPr="00AC5F23">
              <w:rPr>
                <w:rFonts w:ascii="Arial" w:hAnsi="Arial" w:cs="Arial"/>
                <w:b/>
                <w:bCs/>
                <w:i w:val="0"/>
                <w:iCs w:val="0"/>
                <w:sz w:val="22"/>
                <w:szCs w:val="22"/>
                <w:shd w:val="clear" w:color="auto" w:fill="F2F2F2"/>
              </w:rPr>
              <w:t xml:space="preserve"> Vsi predvideni posegi oz. dela so uvrščena med dela za vzdrževanje objektov v skladu z Uredbo o razvrščanju objektov.</w:t>
            </w:r>
            <w:r w:rsidR="00343F06" w:rsidRPr="00AC5F23">
              <w:rPr>
                <w:rFonts w:ascii="Arial" w:hAnsi="Arial" w:cs="Arial"/>
                <w:b/>
                <w:bCs/>
                <w:i w:val="0"/>
                <w:iCs w:val="0"/>
                <w:sz w:val="22"/>
                <w:szCs w:val="22"/>
                <w:shd w:val="clear" w:color="auto" w:fill="F2F2F2"/>
              </w:rPr>
              <w:t xml:space="preserve"> </w:t>
            </w:r>
          </w:p>
          <w:p w:rsidR="00DC0005" w:rsidRPr="00B07319" w:rsidRDefault="00784592" w:rsidP="00D410BD">
            <w:pPr>
              <w:pStyle w:val="Telobesedila2"/>
              <w:ind w:left="-360"/>
              <w:jc w:val="left"/>
              <w:rPr>
                <w:rFonts w:ascii="Arial" w:hAnsi="Arial" w:cs="Arial"/>
                <w:b/>
                <w:bCs/>
                <w:sz w:val="22"/>
                <w:szCs w:val="22"/>
              </w:rPr>
            </w:pPr>
            <w:r w:rsidRPr="00AC5F23">
              <w:rPr>
                <w:rFonts w:ascii="Arial" w:hAnsi="Arial" w:cs="Arial"/>
                <w:b/>
                <w:bCs/>
                <w:sz w:val="22"/>
                <w:szCs w:val="22"/>
              </w:rPr>
              <w:t xml:space="preserve">. </w:t>
            </w:r>
            <w:r w:rsidR="00D410BD" w:rsidRPr="00AC5F23">
              <w:rPr>
                <w:rFonts w:ascii="Arial" w:hAnsi="Arial" w:cs="Arial"/>
                <w:b/>
                <w:bCs/>
                <w:sz w:val="22"/>
                <w:szCs w:val="22"/>
              </w:rPr>
              <w:t xml:space="preserve">    </w:t>
            </w:r>
            <w:r w:rsidRPr="00AC5F23">
              <w:rPr>
                <w:rFonts w:ascii="Arial" w:hAnsi="Arial" w:cs="Arial"/>
                <w:b/>
                <w:bCs/>
                <w:sz w:val="22"/>
                <w:szCs w:val="22"/>
              </w:rPr>
              <w:t>Roki so določeni  »predvidoma«.</w:t>
            </w:r>
          </w:p>
          <w:p w:rsidR="00DC0005" w:rsidRPr="00B07319" w:rsidRDefault="00DC0005" w:rsidP="00CC4C03">
            <w:pPr>
              <w:pStyle w:val="Telobesedila2"/>
              <w:ind w:left="-360"/>
              <w:jc w:val="left"/>
              <w:rPr>
                <w:rFonts w:ascii="Arial" w:hAnsi="Arial" w:cs="Arial"/>
                <w:b/>
                <w:bCs/>
                <w:sz w:val="22"/>
                <w:szCs w:val="22"/>
              </w:rPr>
            </w:pPr>
            <w:r w:rsidRPr="00B07319">
              <w:rPr>
                <w:rFonts w:ascii="Arial" w:hAnsi="Arial" w:cs="Arial"/>
                <w:b/>
                <w:bCs/>
                <w:sz w:val="22"/>
                <w:szCs w:val="22"/>
              </w:rPr>
              <w:t xml:space="preserve"> </w:t>
            </w:r>
          </w:p>
          <w:p w:rsidR="00DC0005" w:rsidRPr="00B07319" w:rsidRDefault="00DC0005" w:rsidP="00D410BD">
            <w:pPr>
              <w:pStyle w:val="Telobesedila2"/>
              <w:ind w:left="-360"/>
              <w:jc w:val="left"/>
              <w:rPr>
                <w:rFonts w:ascii="Arial" w:hAnsi="Arial" w:cs="Arial"/>
                <w:b/>
                <w:bCs/>
                <w:i/>
                <w:iCs/>
                <w:sz w:val="22"/>
                <w:szCs w:val="22"/>
              </w:rPr>
            </w:pPr>
          </w:p>
        </w:tc>
        <w:tc>
          <w:tcPr>
            <w:tcW w:w="3827" w:type="dxa"/>
          </w:tcPr>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i w:val="0"/>
                <w:iCs w:val="0"/>
                <w:sz w:val="22"/>
                <w:szCs w:val="22"/>
              </w:rPr>
            </w:pPr>
          </w:p>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DOKAZILO:</w:t>
            </w:r>
          </w:p>
          <w:p w:rsidR="00DC0005" w:rsidRPr="00B07319" w:rsidRDefault="00DC0005" w:rsidP="00A42DFC">
            <w:pPr>
              <w:pStyle w:val="Default"/>
              <w:jc w:val="both"/>
              <w:rPr>
                <w:sz w:val="22"/>
                <w:szCs w:val="22"/>
              </w:rPr>
            </w:pPr>
            <w:r w:rsidRPr="00B07319">
              <w:rPr>
                <w:sz w:val="22"/>
                <w:szCs w:val="22"/>
              </w:rPr>
              <w:t>Gospodarski subjekt pogoj izkazuje s podpisom ESPD obrazca.</w:t>
            </w:r>
          </w:p>
          <w:p w:rsidR="00DC0005" w:rsidRPr="00B07319" w:rsidRDefault="00DC0005" w:rsidP="00A42DFC">
            <w:pPr>
              <w:pStyle w:val="Default"/>
              <w:jc w:val="both"/>
              <w:rPr>
                <w:sz w:val="22"/>
                <w:szCs w:val="22"/>
              </w:rPr>
            </w:pPr>
          </w:p>
          <w:p w:rsidR="00DC0005" w:rsidRPr="00B07319" w:rsidRDefault="00DC0005" w:rsidP="00A42DFC">
            <w:pPr>
              <w:pStyle w:val="Default"/>
              <w:jc w:val="both"/>
              <w:rPr>
                <w:sz w:val="22"/>
                <w:szCs w:val="22"/>
              </w:rPr>
            </w:pPr>
            <w:r w:rsidRPr="00B07319">
              <w:rPr>
                <w:sz w:val="22"/>
                <w:szCs w:val="22"/>
              </w:rPr>
              <w:t>Ponudnik, kateremu naročnik namerava oddati javno naročilo bo izpolnjevanje pogoja izkazal s predložitvijo časovnega načrta gradnje v fazi uvedbe v delo.</w:t>
            </w:r>
          </w:p>
        </w:tc>
      </w:tr>
    </w:tbl>
    <w:p w:rsidR="0029751C" w:rsidRPr="00B07319" w:rsidRDefault="0029751C" w:rsidP="00296CB4">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Arial" w:hAnsi="Arial" w:cs="Arial"/>
          <w:sz w:val="22"/>
          <w:szCs w:val="22"/>
        </w:rPr>
      </w:pPr>
      <w:r w:rsidRPr="00B07319">
        <w:rPr>
          <w:rFonts w:ascii="Arial" w:hAnsi="Arial" w:cs="Arial"/>
          <w:sz w:val="22"/>
          <w:szCs w:val="22"/>
        </w:rPr>
        <w:t>IV. MERILO</w:t>
      </w:r>
    </w:p>
    <w:p w:rsidR="00DC0005" w:rsidRPr="00B07319" w:rsidRDefault="00DC0005" w:rsidP="00ED082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021912">
      <w:pPr>
        <w:ind w:left="1080"/>
        <w:jc w:val="both"/>
        <w:rPr>
          <w:rFonts w:ascii="Arial" w:hAnsi="Arial" w:cs="Arial"/>
          <w:i w:val="0"/>
          <w:iCs w:val="0"/>
          <w:sz w:val="22"/>
          <w:szCs w:val="22"/>
        </w:rPr>
      </w:pPr>
      <w:r w:rsidRPr="00B07319">
        <w:rPr>
          <w:rFonts w:ascii="Arial" w:hAnsi="Arial" w:cs="Arial"/>
          <w:i w:val="0"/>
          <w:iCs w:val="0"/>
          <w:sz w:val="22"/>
          <w:szCs w:val="22"/>
        </w:rPr>
        <w:t xml:space="preserve">Merilo za oddajo javnega naročila je ekonomsko najugodnejša ponudba, ki se določi na podlagi cene. </w:t>
      </w:r>
    </w:p>
    <w:p w:rsidR="00DC0005" w:rsidRPr="00B07319" w:rsidRDefault="00DC0005" w:rsidP="00021912">
      <w:pPr>
        <w:ind w:left="1080"/>
        <w:jc w:val="both"/>
        <w:rPr>
          <w:rFonts w:ascii="Arial" w:hAnsi="Arial" w:cs="Arial"/>
          <w:i w:val="0"/>
          <w:iCs w:val="0"/>
          <w:color w:val="000000"/>
          <w:sz w:val="22"/>
          <w:szCs w:val="22"/>
        </w:rPr>
      </w:pPr>
    </w:p>
    <w:p w:rsidR="00DC0005" w:rsidRPr="00B07319" w:rsidRDefault="001D3CC7" w:rsidP="001D3CC7">
      <w:pPr>
        <w:rPr>
          <w:rFonts w:ascii="Arial" w:hAnsi="Arial" w:cs="Arial"/>
          <w:i w:val="0"/>
          <w:iCs w:val="0"/>
          <w:sz w:val="22"/>
          <w:szCs w:val="22"/>
        </w:rPr>
      </w:pPr>
      <w:r>
        <w:rPr>
          <w:rFonts w:ascii="Arial" w:hAnsi="Arial" w:cs="Arial"/>
          <w:i w:val="0"/>
          <w:iCs w:val="0"/>
          <w:sz w:val="22"/>
          <w:szCs w:val="22"/>
        </w:rPr>
        <w:t xml:space="preserve">                 </w:t>
      </w:r>
      <w:r w:rsidR="00DC0005" w:rsidRPr="00B07319">
        <w:rPr>
          <w:rFonts w:ascii="Arial" w:hAnsi="Arial" w:cs="Arial"/>
          <w:i w:val="0"/>
          <w:iCs w:val="0"/>
          <w:sz w:val="22"/>
          <w:szCs w:val="22"/>
        </w:rPr>
        <w:t>Cena mora biti oblikovana po sistemu »CENA NA ENOTO«.</w:t>
      </w:r>
    </w:p>
    <w:p w:rsidR="00DC0005" w:rsidRPr="00B07319" w:rsidRDefault="00DC0005" w:rsidP="00ED0823">
      <w:pPr>
        <w:ind w:left="1080"/>
        <w:rPr>
          <w:rFonts w:ascii="Arial" w:hAnsi="Arial" w:cs="Arial"/>
          <w:i w:val="0"/>
          <w:iCs w:val="0"/>
          <w:sz w:val="22"/>
          <w:szCs w:val="22"/>
        </w:rPr>
      </w:pPr>
    </w:p>
    <w:p w:rsidR="00DC0005" w:rsidRPr="00B07319" w:rsidRDefault="00DC0005" w:rsidP="00ED0823">
      <w:pPr>
        <w:ind w:left="1080"/>
        <w:rPr>
          <w:rFonts w:ascii="Arial" w:hAnsi="Arial" w:cs="Arial"/>
          <w:i w:val="0"/>
          <w:iCs w:val="0"/>
          <w:sz w:val="22"/>
          <w:szCs w:val="22"/>
        </w:rPr>
      </w:pPr>
      <w:r w:rsidRPr="00B07319">
        <w:rPr>
          <w:rFonts w:ascii="Arial" w:hAnsi="Arial" w:cs="Arial"/>
          <w:i w:val="0"/>
          <w:iCs w:val="0"/>
          <w:sz w:val="22"/>
          <w:szCs w:val="22"/>
        </w:rPr>
        <w:t>Cene na enoto morajo biti fiksne do končanja del.</w:t>
      </w:r>
    </w:p>
    <w:p w:rsidR="00DC0005" w:rsidRPr="00B07319" w:rsidRDefault="00DC0005" w:rsidP="00ED0823">
      <w:pPr>
        <w:ind w:left="1080"/>
        <w:rPr>
          <w:rFonts w:ascii="Arial" w:hAnsi="Arial" w:cs="Arial"/>
          <w:i w:val="0"/>
          <w:iCs w:val="0"/>
          <w:sz w:val="22"/>
          <w:szCs w:val="22"/>
        </w:rPr>
      </w:pPr>
    </w:p>
    <w:p w:rsidR="00DC0005" w:rsidRPr="00B07319" w:rsidRDefault="00DC0005" w:rsidP="00ED0823">
      <w:pPr>
        <w:ind w:left="1080"/>
        <w:rPr>
          <w:rFonts w:ascii="Arial" w:hAnsi="Arial" w:cs="Arial"/>
          <w:i w:val="0"/>
          <w:iCs w:val="0"/>
          <w:sz w:val="22"/>
          <w:szCs w:val="22"/>
        </w:rPr>
      </w:pPr>
      <w:r w:rsidRPr="00B07319">
        <w:rPr>
          <w:rFonts w:ascii="Arial" w:hAnsi="Arial" w:cs="Arial"/>
          <w:i w:val="0"/>
          <w:iCs w:val="0"/>
          <w:sz w:val="22"/>
          <w:szCs w:val="22"/>
        </w:rPr>
        <w:t>Davek na dodano vrednost (DDV) mora biti prikazan ločeno.</w:t>
      </w:r>
    </w:p>
    <w:p w:rsidR="00DC0005" w:rsidRPr="00B07319" w:rsidRDefault="00DC0005" w:rsidP="00ED0823">
      <w:pPr>
        <w:ind w:left="1080"/>
        <w:rPr>
          <w:rFonts w:ascii="Arial" w:hAnsi="Arial" w:cs="Arial"/>
          <w:i w:val="0"/>
          <w:iCs w:val="0"/>
          <w:sz w:val="22"/>
          <w:szCs w:val="22"/>
        </w:rPr>
      </w:pPr>
    </w:p>
    <w:p w:rsidR="00DC0005" w:rsidRPr="00B07319" w:rsidRDefault="00DC0005" w:rsidP="00F66EE5">
      <w:pPr>
        <w:ind w:left="360"/>
        <w:jc w:val="both"/>
        <w:rPr>
          <w:rFonts w:ascii="Arial" w:hAnsi="Arial" w:cs="Arial"/>
          <w:b/>
          <w:bCs/>
          <w:i w:val="0"/>
          <w:iCs w:val="0"/>
          <w:sz w:val="22"/>
          <w:szCs w:val="22"/>
        </w:rPr>
      </w:pPr>
      <w:r w:rsidRPr="00B07319">
        <w:rPr>
          <w:rFonts w:ascii="Arial" w:hAnsi="Arial" w:cs="Arial"/>
          <w:b/>
          <w:bCs/>
          <w:i w:val="0"/>
          <w:iCs w:val="0"/>
          <w:sz w:val="22"/>
          <w:szCs w:val="22"/>
        </w:rPr>
        <w:t xml:space="preserve">            Ponudbena cena:</w:t>
      </w:r>
    </w:p>
    <w:p w:rsidR="00DC0005" w:rsidRPr="00B07319" w:rsidRDefault="00DC0005" w:rsidP="00F66EE5">
      <w:pPr>
        <w:jc w:val="both"/>
        <w:rPr>
          <w:rFonts w:ascii="Arial" w:hAnsi="Arial" w:cs="Arial"/>
          <w:i w:val="0"/>
          <w:iCs w:val="0"/>
          <w:sz w:val="22"/>
          <w:szCs w:val="22"/>
        </w:rPr>
      </w:pP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Cena v ponudbi mora biti izražena v evrih in mora vsebovati vse stroške, popuste, rabate in   </w:t>
      </w:r>
    </w:p>
    <w:p w:rsidR="00DC0005" w:rsidRPr="00B07319" w:rsidRDefault="00DC0005" w:rsidP="00102B5D">
      <w:pPr>
        <w:jc w:val="both"/>
        <w:rPr>
          <w:rFonts w:ascii="Arial" w:hAnsi="Arial" w:cs="Arial"/>
          <w:b/>
          <w:bCs/>
          <w:i w:val="0"/>
          <w:iCs w:val="0"/>
          <w:sz w:val="22"/>
          <w:szCs w:val="22"/>
        </w:rPr>
      </w:pPr>
      <w:r w:rsidRPr="00B07319">
        <w:rPr>
          <w:rFonts w:ascii="Arial" w:hAnsi="Arial" w:cs="Arial"/>
          <w:i w:val="0"/>
          <w:iCs w:val="0"/>
          <w:sz w:val="22"/>
          <w:szCs w:val="22"/>
        </w:rPr>
        <w:t xml:space="preserve">                 davek na dodano vrednost ter mora biti podana na dve (2) decimalni mesti natančno.</w:t>
      </w:r>
      <w:r w:rsidRPr="00B07319">
        <w:rPr>
          <w:rFonts w:ascii="Arial" w:hAnsi="Arial" w:cs="Arial"/>
          <w:b/>
          <w:bCs/>
          <w:i w:val="0"/>
          <w:iCs w:val="0"/>
          <w:sz w:val="22"/>
          <w:szCs w:val="22"/>
        </w:rPr>
        <w:t xml:space="preserve"> </w:t>
      </w:r>
    </w:p>
    <w:p w:rsidR="00DC0005" w:rsidRPr="00B07319" w:rsidRDefault="00DC0005" w:rsidP="00102B5D">
      <w:pPr>
        <w:jc w:val="both"/>
        <w:rPr>
          <w:rFonts w:ascii="Arial" w:hAnsi="Arial" w:cs="Arial"/>
          <w:b/>
          <w:bCs/>
          <w:i w:val="0"/>
          <w:iCs w:val="0"/>
          <w:sz w:val="22"/>
          <w:szCs w:val="22"/>
        </w:rPr>
      </w:pP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Cena ponudbe se oblikuje na podlagi popisa del s količinami in cen za enoto, ki jih določi   </w:t>
      </w: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ponudnik. Ob tem pa mora ponudnik ob oblikovanju cen upoštevati tudi vse podatke iz  </w:t>
      </w: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tehničnega dela razpisa in projektne dokumentacije, ki jo ponudniki pregledajo. Morebitna </w:t>
      </w: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neskladja med popisi del in projekti mora ponudnik upoštevati, le-ta pa tudi ne morejo biti </w:t>
      </w: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razlog za uveljavljanje dodatnih zahtevkov ali spremembe cene za enoto in s tem celotne </w:t>
      </w: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ponudbe. Prav tako je ponudnik dolžan odpraviti vse morebitno napačno postavljene formule                      </w:t>
      </w:r>
    </w:p>
    <w:p w:rsidR="00DC0005" w:rsidRPr="00B07319" w:rsidRDefault="00DC0005" w:rsidP="00102B5D">
      <w:pPr>
        <w:jc w:val="both"/>
        <w:rPr>
          <w:rFonts w:ascii="Arial" w:hAnsi="Arial" w:cs="Arial"/>
          <w:i w:val="0"/>
          <w:iCs w:val="0"/>
          <w:sz w:val="22"/>
          <w:szCs w:val="22"/>
        </w:rPr>
      </w:pPr>
      <w:r w:rsidRPr="00B07319">
        <w:rPr>
          <w:rFonts w:ascii="Arial" w:hAnsi="Arial" w:cs="Arial"/>
          <w:i w:val="0"/>
          <w:iCs w:val="0"/>
          <w:sz w:val="22"/>
          <w:szCs w:val="22"/>
        </w:rPr>
        <w:t xml:space="preserve">                 s strani naročnika v popisu del na način, da bodo le-te pravilno postavljene. </w:t>
      </w:r>
    </w:p>
    <w:p w:rsidR="00DC0005" w:rsidRPr="00B07319" w:rsidRDefault="00DC0005" w:rsidP="00B42FF2">
      <w:pPr>
        <w:jc w:val="both"/>
        <w:rPr>
          <w:rFonts w:ascii="Arial" w:hAnsi="Arial" w:cs="Arial"/>
          <w:b/>
          <w:bCs/>
          <w:i w:val="0"/>
          <w:iCs w:val="0"/>
          <w:sz w:val="22"/>
          <w:szCs w:val="22"/>
        </w:rPr>
      </w:pPr>
    </w:p>
    <w:p w:rsidR="00DC0005" w:rsidRPr="00B07319" w:rsidRDefault="00DC0005" w:rsidP="00B42FF2">
      <w:pPr>
        <w:jc w:val="both"/>
        <w:rPr>
          <w:rFonts w:ascii="Arial" w:hAnsi="Arial" w:cs="Arial"/>
          <w:i w:val="0"/>
          <w:iCs w:val="0"/>
          <w:sz w:val="22"/>
          <w:szCs w:val="22"/>
        </w:rPr>
      </w:pPr>
      <w:r w:rsidRPr="00B07319">
        <w:rPr>
          <w:rFonts w:ascii="Arial" w:hAnsi="Arial" w:cs="Arial"/>
          <w:i w:val="0"/>
          <w:iCs w:val="0"/>
          <w:sz w:val="22"/>
          <w:szCs w:val="22"/>
        </w:rPr>
        <w:t xml:space="preserve">                 Ponudbo je razumeti tako, da se izvršijo vsa potrebna dela skladno s:</w:t>
      </w:r>
    </w:p>
    <w:p w:rsidR="00DC0005" w:rsidRPr="00B07319" w:rsidRDefault="00DC0005" w:rsidP="00B42FF2">
      <w:pPr>
        <w:jc w:val="both"/>
        <w:rPr>
          <w:rFonts w:ascii="Arial" w:hAnsi="Arial" w:cs="Arial"/>
          <w:i w:val="0"/>
          <w:iCs w:val="0"/>
          <w:sz w:val="22"/>
          <w:szCs w:val="22"/>
        </w:rPr>
      </w:pPr>
    </w:p>
    <w:p w:rsidR="00DC0005" w:rsidRPr="00B07319" w:rsidRDefault="00DC0005" w:rsidP="00D71CA0">
      <w:pPr>
        <w:numPr>
          <w:ilvl w:val="0"/>
          <w:numId w:val="29"/>
        </w:numPr>
        <w:jc w:val="both"/>
        <w:rPr>
          <w:rFonts w:ascii="Arial" w:hAnsi="Arial" w:cs="Arial"/>
          <w:i w:val="0"/>
          <w:iCs w:val="0"/>
          <w:sz w:val="22"/>
          <w:szCs w:val="22"/>
        </w:rPr>
      </w:pPr>
      <w:r w:rsidRPr="00B07319">
        <w:rPr>
          <w:rFonts w:ascii="Arial" w:hAnsi="Arial" w:cs="Arial"/>
          <w:i w:val="0"/>
          <w:iCs w:val="0"/>
          <w:sz w:val="22"/>
          <w:szCs w:val="22"/>
        </w:rPr>
        <w:t>pogoji za oddajo del</w:t>
      </w:r>
    </w:p>
    <w:p w:rsidR="00DC0005" w:rsidRPr="00B07319" w:rsidRDefault="00DC0005" w:rsidP="00D71CA0">
      <w:pPr>
        <w:numPr>
          <w:ilvl w:val="0"/>
          <w:numId w:val="29"/>
        </w:numPr>
        <w:jc w:val="both"/>
        <w:rPr>
          <w:rFonts w:ascii="Arial" w:hAnsi="Arial" w:cs="Arial"/>
          <w:i w:val="0"/>
          <w:iCs w:val="0"/>
          <w:sz w:val="22"/>
          <w:szCs w:val="22"/>
        </w:rPr>
      </w:pPr>
      <w:r w:rsidRPr="00B07319">
        <w:rPr>
          <w:rFonts w:ascii="Arial" w:hAnsi="Arial" w:cs="Arial"/>
          <w:i w:val="0"/>
          <w:iCs w:val="0"/>
          <w:sz w:val="22"/>
          <w:szCs w:val="22"/>
        </w:rPr>
        <w:t>tehnično dokumentacijo in njenimi sestavnimi deli projektanta, ki je objavljena na portalu in naročnikovi spletni strani,</w:t>
      </w:r>
    </w:p>
    <w:p w:rsidR="00DC0005" w:rsidRPr="00AC5F23" w:rsidRDefault="00DC0005" w:rsidP="00D71CA0">
      <w:pPr>
        <w:numPr>
          <w:ilvl w:val="0"/>
          <w:numId w:val="29"/>
        </w:numPr>
        <w:jc w:val="both"/>
        <w:rPr>
          <w:rFonts w:ascii="Arial" w:hAnsi="Arial" w:cs="Arial"/>
          <w:i w:val="0"/>
          <w:iCs w:val="0"/>
          <w:sz w:val="22"/>
          <w:szCs w:val="22"/>
        </w:rPr>
      </w:pPr>
      <w:r w:rsidRPr="00AC5F23">
        <w:rPr>
          <w:rFonts w:ascii="Arial" w:hAnsi="Arial" w:cs="Arial"/>
          <w:i w:val="0"/>
          <w:iCs w:val="0"/>
          <w:sz w:val="22"/>
          <w:szCs w:val="22"/>
        </w:rPr>
        <w:t xml:space="preserve">priprava dokumentacije za uspešni </w:t>
      </w:r>
      <w:r w:rsidR="00AC1E90" w:rsidRPr="00AC5F23">
        <w:rPr>
          <w:rFonts w:ascii="Arial" w:hAnsi="Arial" w:cs="Arial"/>
          <w:i w:val="0"/>
          <w:iCs w:val="0"/>
          <w:sz w:val="22"/>
          <w:szCs w:val="22"/>
        </w:rPr>
        <w:t xml:space="preserve">tehnični </w:t>
      </w:r>
      <w:r w:rsidRPr="00AC5F23">
        <w:rPr>
          <w:rFonts w:ascii="Arial" w:hAnsi="Arial" w:cs="Arial"/>
          <w:i w:val="0"/>
          <w:iCs w:val="0"/>
          <w:sz w:val="22"/>
          <w:szCs w:val="22"/>
        </w:rPr>
        <w:t>pregled,</w:t>
      </w:r>
    </w:p>
    <w:p w:rsidR="00DC0005" w:rsidRPr="00AC5F23" w:rsidRDefault="00DC0005" w:rsidP="00D71CA0">
      <w:pPr>
        <w:numPr>
          <w:ilvl w:val="0"/>
          <w:numId w:val="29"/>
        </w:numPr>
        <w:jc w:val="both"/>
        <w:rPr>
          <w:rFonts w:ascii="Arial" w:hAnsi="Arial" w:cs="Arial"/>
          <w:i w:val="0"/>
          <w:iCs w:val="0"/>
          <w:sz w:val="22"/>
          <w:szCs w:val="22"/>
        </w:rPr>
      </w:pPr>
      <w:r w:rsidRPr="00AC5F23">
        <w:rPr>
          <w:rFonts w:ascii="Arial" w:hAnsi="Arial" w:cs="Arial"/>
          <w:i w:val="0"/>
          <w:iCs w:val="0"/>
          <w:sz w:val="22"/>
          <w:szCs w:val="22"/>
        </w:rPr>
        <w:t>pridobi ustrezna soglasja k uporabi po veljavni zakonodaji.</w:t>
      </w:r>
    </w:p>
    <w:p w:rsidR="00DC0005" w:rsidRPr="00B07319" w:rsidRDefault="00DC0005" w:rsidP="00F66EE5">
      <w:pPr>
        <w:ind w:left="360"/>
        <w:jc w:val="both"/>
        <w:rPr>
          <w:rFonts w:ascii="Arial" w:hAnsi="Arial" w:cs="Arial"/>
          <w:i w:val="0"/>
          <w:iCs w:val="0"/>
          <w:sz w:val="22"/>
          <w:szCs w:val="22"/>
        </w:rPr>
      </w:pPr>
    </w:p>
    <w:p w:rsidR="00DC0005" w:rsidRPr="00B07319" w:rsidRDefault="00DC0005" w:rsidP="00F66EE5">
      <w:pPr>
        <w:jc w:val="both"/>
        <w:rPr>
          <w:rFonts w:ascii="Arial" w:hAnsi="Arial" w:cs="Arial"/>
          <w:i w:val="0"/>
          <w:iCs w:val="0"/>
          <w:sz w:val="22"/>
          <w:szCs w:val="22"/>
        </w:rPr>
      </w:pPr>
      <w:r w:rsidRPr="00B07319">
        <w:rPr>
          <w:rFonts w:ascii="Arial" w:hAnsi="Arial" w:cs="Arial"/>
          <w:i w:val="0"/>
          <w:iCs w:val="0"/>
          <w:sz w:val="22"/>
          <w:szCs w:val="22"/>
        </w:rPr>
        <w:t xml:space="preserve">            </w:t>
      </w:r>
      <w:r w:rsidR="00F14116" w:rsidRPr="00B07319">
        <w:rPr>
          <w:rFonts w:ascii="Arial" w:hAnsi="Arial" w:cs="Arial"/>
          <w:i w:val="0"/>
          <w:iCs w:val="0"/>
          <w:sz w:val="22"/>
          <w:szCs w:val="22"/>
        </w:rPr>
        <w:t xml:space="preserve">     </w:t>
      </w:r>
      <w:r w:rsidRPr="00B07319">
        <w:rPr>
          <w:rFonts w:ascii="Arial" w:hAnsi="Arial" w:cs="Arial"/>
          <w:i w:val="0"/>
          <w:iCs w:val="0"/>
          <w:sz w:val="22"/>
          <w:szCs w:val="22"/>
        </w:rPr>
        <w:t xml:space="preserve">Pri formuliranju enotnih cen v ponudbi po sistemu </w:t>
      </w:r>
      <w:r w:rsidRPr="00B07319">
        <w:rPr>
          <w:rFonts w:ascii="Arial" w:hAnsi="Arial" w:cs="Arial"/>
          <w:b/>
          <w:bCs/>
          <w:i w:val="0"/>
          <w:iCs w:val="0"/>
          <w:sz w:val="22"/>
          <w:szCs w:val="22"/>
        </w:rPr>
        <w:t>»enota mere«</w:t>
      </w:r>
      <w:r w:rsidRPr="00B07319">
        <w:rPr>
          <w:rFonts w:ascii="Arial" w:hAnsi="Arial" w:cs="Arial"/>
          <w:i w:val="0"/>
          <w:iCs w:val="0"/>
          <w:sz w:val="22"/>
          <w:szCs w:val="22"/>
        </w:rPr>
        <w:t xml:space="preserve">, višini faktorja za urne </w:t>
      </w:r>
    </w:p>
    <w:p w:rsidR="00DC0005" w:rsidRPr="00B07319" w:rsidRDefault="00DC0005" w:rsidP="00F66EE5">
      <w:pPr>
        <w:jc w:val="both"/>
        <w:rPr>
          <w:rFonts w:ascii="Arial" w:hAnsi="Arial" w:cs="Arial"/>
          <w:i w:val="0"/>
          <w:iCs w:val="0"/>
          <w:sz w:val="22"/>
          <w:szCs w:val="22"/>
        </w:rPr>
      </w:pPr>
      <w:r w:rsidRPr="00B07319">
        <w:rPr>
          <w:rFonts w:ascii="Arial" w:hAnsi="Arial" w:cs="Arial"/>
          <w:i w:val="0"/>
          <w:iCs w:val="0"/>
          <w:sz w:val="22"/>
          <w:szCs w:val="22"/>
        </w:rPr>
        <w:t xml:space="preserve">           </w:t>
      </w:r>
      <w:r w:rsidR="00F14116" w:rsidRPr="00B07319">
        <w:rPr>
          <w:rFonts w:ascii="Arial" w:hAnsi="Arial" w:cs="Arial"/>
          <w:i w:val="0"/>
          <w:iCs w:val="0"/>
          <w:sz w:val="22"/>
          <w:szCs w:val="22"/>
        </w:rPr>
        <w:t xml:space="preserve">      </w:t>
      </w:r>
      <w:r w:rsidRPr="00B07319">
        <w:rPr>
          <w:rFonts w:ascii="Arial" w:hAnsi="Arial" w:cs="Arial"/>
          <w:i w:val="0"/>
          <w:iCs w:val="0"/>
          <w:sz w:val="22"/>
          <w:szCs w:val="22"/>
        </w:rPr>
        <w:t xml:space="preserve"> postavke te ponudbe, mora ponudnik upoštevati vse naslednje stroške:</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 xml:space="preserve">Stroške dela in materiala za izvedbo vseh s popisom predvidenih del ter vseh spremljajočih del (debelino zidov, prehodov skozi zidove, delovni in varovalni odri, ograje itd). </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 xml:space="preserve">Stroške nabave vsega materiala in opreme predvidene za vgraditev in montažo ter prevoze, razkladanja in skladiščenja na gradbišču, vse notranje transporte ne glede na težo in kompliciranosti. Vse stroške odvozov materialov in deponiranje, kot tudi stroške dovozov, ne glede na oddaljenost. Upoštevati tako nabavno vrednost vseh materialov iz popisa del, da se v celoti zagotovi z tehnično dokumentacijo in opisom del predvideno kvaliteto tako izvedbe, kot končnega </w:t>
      </w:r>
      <w:proofErr w:type="spellStart"/>
      <w:r w:rsidRPr="00B07319">
        <w:rPr>
          <w:rFonts w:ascii="Arial" w:hAnsi="Arial" w:cs="Arial"/>
          <w:i w:val="0"/>
          <w:iCs w:val="0"/>
          <w:sz w:val="22"/>
          <w:szCs w:val="22"/>
        </w:rPr>
        <w:t>izgleda</w:t>
      </w:r>
      <w:proofErr w:type="spellEnd"/>
      <w:r w:rsidRPr="00B07319">
        <w:rPr>
          <w:rFonts w:ascii="Arial" w:hAnsi="Arial" w:cs="Arial"/>
          <w:i w:val="0"/>
          <w:iCs w:val="0"/>
          <w:sz w:val="22"/>
          <w:szCs w:val="22"/>
        </w:rPr>
        <w:t>, predvideno garancijo in trajnost uporabe.</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 xml:space="preserve">Stroške pripravljalnih del in organizacije gradbišča, priključke na komunalne instalacije za potrebe delovišča in plačila porabe vode in elektrike. Pred izdelavo ponudbe mora ponudnik pregledati vse terenske razmere na bodočem gradbišču, se seznaniti z možnostmi  in pogoji za organizacijo delovišča. Nepoznavanje razmer ne more biti razlog za uveljavljanje raznih dodatnih stroškov. </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označitve in zavarovanja gradbišča.</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izdelave delavniških načrtov.</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 xml:space="preserve">Stroške izdelave elaborata organizacije gradbišča. </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zgraditve internih transportnih poti, njihovo vzdrževanje, kakor tudi stroške čiščenja javnih in drugih poti izven gradbišča, ki jih bo onesnažil s svojim vozili, ponudnik ali njegov podizvajalec.</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za popravilo vseh poškodb, ki bi nastale na javni cesti, komunalnih vodih, sosednjih objektih in okolici po krivdi ponudnika v celotnem obdobju gradnje.</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postavitve ograje gradbišča višine 2 m in eventualnega fizičnega varovanja gradbišča.</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zavarovanja objekta oz. izvedenih del, dobavljene opreme in drugih vrednosti na gradbišču med gradnjo. Ponudnik mora dokazilo o zavarovanju predložiti naročniku v roku 14 dni po podpisu pogodbe.</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predpisanih ukrepov varstva pri delu in varstva pred požarom, ki jih mora ponudnik obvezno upoštevati.</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Stroške zavarovanja vgrajene opreme in elementov pred poškodbami in onesnaženjem med gradnjo, vse do primopredaje.</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lastRenderedPageBreak/>
        <w:t xml:space="preserve">Ponudnik mora omogočiti uporabo začasnih instalacij in opreme na gradbišču tudi ostalim izvajalcem, ki jih morebiti angažira naročnik pri montaži opreme in izvedbi drugih del na objektu, vse proti plačilu stroškov po dejanski porabi oz. dogovoru. </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V ceni obrtniških in instalacijskih del morajo biti vključeni vsi manipulativni in režijski, kot tudi stroški koordinacije.</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Ponudnik mora zagotoviti vso potrebno gradbeno pomoč pri obrtniških in instalacijskih delih, ter vse stroške te pomoči vključiti v ponudbeno ceno izdelava posamezne postavke, kar vključuje predvsem delovne odre, izsekavanja, zazidave in druga pripravljalna oz. pomožna opravila za izvedbo instalacijskih in obrtniških del. To velja tudi za vse tiste primere, ki niso zajeti v pogodbenih postavkah.</w:t>
      </w:r>
    </w:p>
    <w:p w:rsidR="00DC0005" w:rsidRPr="00AC5F23"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 xml:space="preserve">Stroške sprotnega čiščenja objekta med gradnjo kot priprava za izvedbo naslednjih faz gradnje, kot tudi čiščenje </w:t>
      </w:r>
      <w:r w:rsidRPr="00AC5F23">
        <w:rPr>
          <w:rFonts w:ascii="Arial" w:hAnsi="Arial" w:cs="Arial"/>
          <w:i w:val="0"/>
          <w:iCs w:val="0"/>
          <w:sz w:val="22"/>
          <w:szCs w:val="22"/>
        </w:rPr>
        <w:t>objekta pred končnim pregledom in predajo prostorov.</w:t>
      </w:r>
    </w:p>
    <w:p w:rsidR="00DC0005" w:rsidRPr="00AC5F23" w:rsidRDefault="00DC0005" w:rsidP="00D71CA0">
      <w:pPr>
        <w:numPr>
          <w:ilvl w:val="0"/>
          <w:numId w:val="30"/>
        </w:numPr>
        <w:spacing w:before="100" w:beforeAutospacing="1" w:after="100" w:afterAutospacing="1"/>
        <w:jc w:val="both"/>
        <w:rPr>
          <w:rFonts w:ascii="Arial" w:hAnsi="Arial" w:cs="Arial"/>
          <w:i w:val="0"/>
          <w:iCs w:val="0"/>
          <w:sz w:val="22"/>
          <w:szCs w:val="22"/>
        </w:rPr>
      </w:pPr>
      <w:r w:rsidRPr="00AC5F23">
        <w:rPr>
          <w:rFonts w:ascii="Arial" w:hAnsi="Arial" w:cs="Arial"/>
          <w:i w:val="0"/>
          <w:iCs w:val="0"/>
          <w:sz w:val="22"/>
          <w:szCs w:val="22"/>
        </w:rPr>
        <w:t xml:space="preserve">Stroške vseh predpisanih kontrol materialov, atestov za vgrajene materiale, ateste in garancije za vso opremo, meritve pooblaščenih institucij potrebnih za uspešen </w:t>
      </w:r>
      <w:r w:rsidR="00AC1E90" w:rsidRPr="00AC5F23">
        <w:rPr>
          <w:rFonts w:ascii="Arial" w:hAnsi="Arial" w:cs="Arial"/>
          <w:i w:val="0"/>
          <w:iCs w:val="0"/>
          <w:sz w:val="22"/>
          <w:szCs w:val="22"/>
        </w:rPr>
        <w:t>tehnični</w:t>
      </w:r>
      <w:r w:rsidRPr="00AC5F23">
        <w:rPr>
          <w:rFonts w:ascii="Arial" w:hAnsi="Arial" w:cs="Arial"/>
          <w:i w:val="0"/>
          <w:iCs w:val="0"/>
          <w:sz w:val="22"/>
          <w:szCs w:val="22"/>
        </w:rPr>
        <w:t xml:space="preserve"> pregled in pridobitev soglasij za uporabo, ter pridobitev vseh dokazil o zanesljivosti objekta vključno z izjavo o zanesljivosti objekta, ki potrjuje zanesljivost objekta (enako kot vsa potrebna dokumentacija za uspešen </w:t>
      </w:r>
      <w:r w:rsidR="00AC1E90" w:rsidRPr="00AC5F23">
        <w:rPr>
          <w:rFonts w:ascii="Arial" w:hAnsi="Arial" w:cs="Arial"/>
          <w:i w:val="0"/>
          <w:iCs w:val="0"/>
          <w:sz w:val="22"/>
          <w:szCs w:val="22"/>
        </w:rPr>
        <w:t xml:space="preserve">tehnični </w:t>
      </w:r>
      <w:r w:rsidRPr="00AC5F23">
        <w:rPr>
          <w:rFonts w:ascii="Arial" w:hAnsi="Arial" w:cs="Arial"/>
          <w:i w:val="0"/>
          <w:iCs w:val="0"/>
          <w:sz w:val="22"/>
          <w:szCs w:val="22"/>
        </w:rPr>
        <w:t>pregled po</w:t>
      </w:r>
      <w:r w:rsidR="00833738" w:rsidRPr="00AC5F23">
        <w:rPr>
          <w:rFonts w:ascii="Arial" w:hAnsi="Arial" w:cs="Arial"/>
          <w:i w:val="0"/>
          <w:iCs w:val="0"/>
          <w:sz w:val="22"/>
          <w:szCs w:val="22"/>
        </w:rPr>
        <w:t xml:space="preserve"> GZ</w:t>
      </w:r>
      <w:r w:rsidRPr="00AC5F23">
        <w:rPr>
          <w:rFonts w:ascii="Arial" w:hAnsi="Arial" w:cs="Arial"/>
          <w:i w:val="0"/>
          <w:iCs w:val="0"/>
          <w:sz w:val="22"/>
          <w:szCs w:val="22"/>
        </w:rPr>
        <w:t xml:space="preserve">). To kompletno dokumentacijo mora glavni izvajalec predati naročniku ob prevzemu del, oziroma pri </w:t>
      </w:r>
      <w:r w:rsidR="00833738" w:rsidRPr="00AC5F23">
        <w:rPr>
          <w:rFonts w:ascii="Arial" w:hAnsi="Arial" w:cs="Arial"/>
          <w:i w:val="0"/>
          <w:iCs w:val="0"/>
          <w:sz w:val="22"/>
          <w:szCs w:val="22"/>
        </w:rPr>
        <w:t xml:space="preserve">končnem </w:t>
      </w:r>
      <w:r w:rsidRPr="00AC5F23">
        <w:rPr>
          <w:rFonts w:ascii="Arial" w:hAnsi="Arial" w:cs="Arial"/>
          <w:i w:val="0"/>
          <w:iCs w:val="0"/>
          <w:sz w:val="22"/>
          <w:szCs w:val="22"/>
        </w:rPr>
        <w:t>pregledu.</w:t>
      </w:r>
    </w:p>
    <w:p w:rsidR="00DC0005" w:rsidRPr="00AC5F23" w:rsidRDefault="00DC0005" w:rsidP="00D71CA0">
      <w:pPr>
        <w:numPr>
          <w:ilvl w:val="0"/>
          <w:numId w:val="30"/>
        </w:numPr>
        <w:spacing w:before="100" w:beforeAutospacing="1" w:after="100" w:afterAutospacing="1"/>
        <w:jc w:val="both"/>
        <w:rPr>
          <w:rFonts w:ascii="Arial" w:hAnsi="Arial" w:cs="Arial"/>
          <w:i w:val="0"/>
          <w:iCs w:val="0"/>
          <w:sz w:val="22"/>
          <w:szCs w:val="22"/>
        </w:rPr>
      </w:pPr>
      <w:r w:rsidRPr="00AC5F23">
        <w:rPr>
          <w:rFonts w:ascii="Arial" w:hAnsi="Arial" w:cs="Arial"/>
          <w:i w:val="0"/>
          <w:iCs w:val="0"/>
          <w:sz w:val="22"/>
          <w:szCs w:val="22"/>
        </w:rPr>
        <w:t>Stroške izdelave projektov izvedenih del (PID), dokumentacije za vzdrževanje in obratovanje in požarnega izkaza (v kolikor ni zajeto v popisih del).</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AC5F23">
        <w:rPr>
          <w:rFonts w:ascii="Arial" w:hAnsi="Arial" w:cs="Arial"/>
          <w:i w:val="0"/>
          <w:iCs w:val="0"/>
          <w:sz w:val="22"/>
          <w:szCs w:val="22"/>
        </w:rPr>
        <w:t>Stroške zaključnih del z odstranitvijo vseh</w:t>
      </w:r>
      <w:r w:rsidRPr="00B07319">
        <w:rPr>
          <w:rFonts w:ascii="Arial" w:hAnsi="Arial" w:cs="Arial"/>
          <w:i w:val="0"/>
          <w:iCs w:val="0"/>
          <w:sz w:val="22"/>
          <w:szCs w:val="22"/>
        </w:rPr>
        <w:t xml:space="preserve"> naprav in opreme, ki jo je ponudnik potreboval za izvedbo del, z vzpostavitvijo v prvotno stanje na tistih delih okolice, ki jih je ponudnik uporabljal za svoje potrebe med izvajanjem del. </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V okvir priprave delovišča mora ponudnik zagotoviti in zajeti v svoje stroške:</w:t>
      </w:r>
    </w:p>
    <w:p w:rsidR="00DC0005" w:rsidRPr="00B07319" w:rsidRDefault="00DC0005" w:rsidP="00916017">
      <w:pPr>
        <w:spacing w:before="100" w:beforeAutospacing="1" w:after="100" w:afterAutospacing="1"/>
        <w:ind w:left="360"/>
        <w:jc w:val="both"/>
        <w:rPr>
          <w:rFonts w:ascii="Arial" w:hAnsi="Arial" w:cs="Arial"/>
          <w:i w:val="0"/>
          <w:iCs w:val="0"/>
          <w:sz w:val="22"/>
          <w:szCs w:val="22"/>
        </w:rPr>
      </w:pPr>
      <w:r w:rsidRPr="00B07319">
        <w:rPr>
          <w:rFonts w:ascii="Arial" w:hAnsi="Arial" w:cs="Arial"/>
          <w:i w:val="0"/>
          <w:iCs w:val="0"/>
          <w:sz w:val="22"/>
          <w:szCs w:val="22"/>
        </w:rPr>
        <w:t xml:space="preserve">    </w:t>
      </w:r>
      <w:r w:rsidR="00F14116" w:rsidRPr="00B07319">
        <w:rPr>
          <w:rFonts w:ascii="Arial" w:hAnsi="Arial" w:cs="Arial"/>
          <w:i w:val="0"/>
          <w:iCs w:val="0"/>
          <w:sz w:val="22"/>
          <w:szCs w:val="22"/>
        </w:rPr>
        <w:t xml:space="preserve">           </w:t>
      </w:r>
      <w:r w:rsidRPr="00B07319">
        <w:rPr>
          <w:rFonts w:ascii="Arial" w:hAnsi="Arial" w:cs="Arial"/>
          <w:i w:val="0"/>
          <w:iCs w:val="0"/>
          <w:sz w:val="22"/>
          <w:szCs w:val="22"/>
        </w:rPr>
        <w:t xml:space="preserve"> - dostaviti in namestiti zadostno število kemičnih sanitarij za potrebe vseh zaposlenih.</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Strošek mora upoštevati tudi ceno za izvedbo vseh pomožnih del pri izvedbi GOI del.</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V ponudbenem predračunu izkazana cena, mora vključev</w:t>
      </w:r>
      <w:r w:rsidR="00ED26CA" w:rsidRPr="00B07319">
        <w:rPr>
          <w:rFonts w:ascii="Arial" w:hAnsi="Arial" w:cs="Arial"/>
          <w:i w:val="0"/>
          <w:iCs w:val="0"/>
          <w:sz w:val="22"/>
          <w:szCs w:val="22"/>
        </w:rPr>
        <w:t>ati poleg stroškov poglavij 1-25</w:t>
      </w:r>
      <w:r w:rsidRPr="00B07319">
        <w:rPr>
          <w:rFonts w:ascii="Arial" w:hAnsi="Arial" w:cs="Arial"/>
          <w:i w:val="0"/>
          <w:iCs w:val="0"/>
          <w:sz w:val="22"/>
          <w:szCs w:val="22"/>
        </w:rPr>
        <w:t xml:space="preserve"> tudi vse stroške za gradbene stroje, delavce, vodstvo, materiale, montažo, zavarovanje, dobiček, davke in dajatve, skupaj z vsemi riziki, odgovornostmi in obveznostmi, navedenimi ali nakazanimi v pogodbi o izvajanju del.</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Strošek napisne table gradbišča</w:t>
      </w:r>
    </w:p>
    <w:p w:rsidR="00DC0005" w:rsidRPr="00B07319" w:rsidRDefault="00DC0005"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iCs w:val="0"/>
          <w:sz w:val="22"/>
          <w:szCs w:val="22"/>
        </w:rPr>
        <w:t xml:space="preserve">Upoštevati se morajo vsi stroški komunalnih taks pri odvozu materiala v ustrezno trajno deponijo. </w:t>
      </w:r>
    </w:p>
    <w:p w:rsidR="00F52A7E" w:rsidRPr="00B07319" w:rsidRDefault="00F52A7E" w:rsidP="00D71CA0">
      <w:pPr>
        <w:numPr>
          <w:ilvl w:val="0"/>
          <w:numId w:val="30"/>
        </w:numPr>
        <w:spacing w:before="100" w:beforeAutospacing="1" w:after="100" w:afterAutospacing="1"/>
        <w:jc w:val="both"/>
        <w:rPr>
          <w:rFonts w:ascii="Arial" w:hAnsi="Arial" w:cs="Arial"/>
          <w:i w:val="0"/>
          <w:iCs w:val="0"/>
          <w:sz w:val="22"/>
          <w:szCs w:val="22"/>
        </w:rPr>
      </w:pPr>
      <w:r w:rsidRPr="00B07319">
        <w:rPr>
          <w:rFonts w:ascii="Arial" w:hAnsi="Arial" w:cs="Arial"/>
          <w:i w:val="0"/>
          <w:color w:val="000000"/>
          <w:sz w:val="22"/>
          <w:szCs w:val="22"/>
        </w:rPr>
        <w:t>Za vse postavke, ki so napisane s proizvajalcem in tipom opreme, velja da so lahko zamenjane s kakovostno enakovredno opremo. V primeru, da ponudnik ponudi  kakovostno enakovredno opremo, mora projektantu in nadzornemu predložiti vzorec  v potrditev.</w:t>
      </w:r>
    </w:p>
    <w:p w:rsidR="00DC0005" w:rsidRPr="00B07319" w:rsidRDefault="00DC0005"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Arial" w:hAnsi="Arial" w:cs="Arial"/>
          <w:sz w:val="22"/>
          <w:szCs w:val="22"/>
        </w:rPr>
      </w:pPr>
      <w:r w:rsidRPr="00B07319">
        <w:rPr>
          <w:rFonts w:ascii="Arial" w:hAnsi="Arial" w:cs="Arial"/>
          <w:sz w:val="22"/>
          <w:szCs w:val="22"/>
        </w:rPr>
        <w:t>V. FINANČNA ZAVAROVANJA</w:t>
      </w:r>
    </w:p>
    <w:p w:rsidR="00DC0005" w:rsidRPr="00B07319" w:rsidRDefault="00DC0005" w:rsidP="00C7578A">
      <w:pPr>
        <w:jc w:val="both"/>
        <w:rPr>
          <w:rFonts w:ascii="Arial" w:hAnsi="Arial" w:cs="Arial"/>
          <w:i w:val="0"/>
          <w:iCs w:val="0"/>
          <w:sz w:val="22"/>
          <w:szCs w:val="22"/>
        </w:rPr>
      </w:pPr>
    </w:p>
    <w:p w:rsidR="00DC0005" w:rsidRPr="00B07319" w:rsidRDefault="00DC0005" w:rsidP="00C7578A">
      <w:pPr>
        <w:overflowPunct w:val="0"/>
        <w:adjustRightInd w:val="0"/>
        <w:ind w:left="1080"/>
        <w:jc w:val="both"/>
        <w:rPr>
          <w:rFonts w:ascii="Arial" w:hAnsi="Arial" w:cs="Arial"/>
          <w:i w:val="0"/>
          <w:iCs w:val="0"/>
          <w:sz w:val="22"/>
          <w:szCs w:val="22"/>
        </w:rPr>
      </w:pPr>
      <w:r w:rsidRPr="00B07319">
        <w:rPr>
          <w:rFonts w:ascii="Arial" w:hAnsi="Arial" w:cs="Arial"/>
          <w:i w:val="0"/>
          <w:iCs w:val="0"/>
          <w:sz w:val="22"/>
          <w:szCs w:val="22"/>
        </w:rPr>
        <w:t>Gospodarski subjekt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gospodarski subjekt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rsidR="00DC0005" w:rsidRPr="00B07319" w:rsidRDefault="00DC0005" w:rsidP="00C7578A">
      <w:pPr>
        <w:overflowPunct w:val="0"/>
        <w:adjustRightInd w:val="0"/>
        <w:ind w:left="1080"/>
        <w:jc w:val="both"/>
        <w:rPr>
          <w:rFonts w:ascii="Arial" w:hAnsi="Arial" w:cs="Arial"/>
          <w:i w:val="0"/>
          <w:iCs w:val="0"/>
          <w:sz w:val="22"/>
          <w:szCs w:val="22"/>
        </w:rPr>
      </w:pPr>
    </w:p>
    <w:p w:rsidR="00DC0005" w:rsidRPr="00B07319" w:rsidRDefault="00DC0005" w:rsidP="00C7578A">
      <w:pPr>
        <w:pBdr>
          <w:top w:val="single" w:sz="4" w:space="1" w:color="auto"/>
          <w:left w:val="single" w:sz="4" w:space="4" w:color="auto"/>
          <w:bottom w:val="single" w:sz="4" w:space="1" w:color="auto"/>
          <w:right w:val="single" w:sz="4" w:space="4" w:color="auto"/>
        </w:pBdr>
        <w:overflowPunct w:val="0"/>
        <w:adjustRightInd w:val="0"/>
        <w:ind w:left="1080"/>
        <w:jc w:val="both"/>
        <w:rPr>
          <w:rFonts w:ascii="Arial" w:hAnsi="Arial" w:cs="Arial"/>
          <w:b/>
          <w:bCs/>
          <w:i w:val="0"/>
          <w:iCs w:val="0"/>
          <w:sz w:val="22"/>
          <w:szCs w:val="22"/>
        </w:rPr>
      </w:pPr>
      <w:r w:rsidRPr="00B07319">
        <w:rPr>
          <w:rFonts w:ascii="Arial" w:hAnsi="Arial" w:cs="Arial"/>
          <w:b/>
          <w:bCs/>
          <w:i w:val="0"/>
          <w:iCs w:val="0"/>
          <w:sz w:val="22"/>
          <w:szCs w:val="22"/>
        </w:rPr>
        <w:t>Finančno zavarovanje za resnost prijave in ponudb</w:t>
      </w:r>
    </w:p>
    <w:p w:rsidR="00DC0005" w:rsidRPr="00B07319" w:rsidRDefault="007348AA" w:rsidP="007348AA">
      <w:pPr>
        <w:keepNext/>
        <w:tabs>
          <w:tab w:val="left" w:pos="964"/>
        </w:tabs>
        <w:ind w:left="1134"/>
        <w:jc w:val="both"/>
        <w:rPr>
          <w:rFonts w:ascii="Arial" w:hAnsi="Arial" w:cs="Arial"/>
          <w:bCs/>
          <w:i w:val="0"/>
          <w:iCs w:val="0"/>
          <w:sz w:val="22"/>
          <w:szCs w:val="22"/>
        </w:rPr>
      </w:pPr>
      <w:r w:rsidRPr="00B07319">
        <w:rPr>
          <w:rFonts w:ascii="Arial" w:hAnsi="Arial" w:cs="Arial"/>
          <w:i w:val="0"/>
          <w:iCs w:val="0"/>
          <w:sz w:val="22"/>
          <w:szCs w:val="22"/>
        </w:rPr>
        <w:lastRenderedPageBreak/>
        <w:t>Finančno zavarovanje za resnost prijave in ponudb so gospodarski subjekti dolžni predložiti naročniku do roka za oddajo prijav. Finančno zavarovanje za resnost prijave in ponudb mora biti predloženo v višini</w:t>
      </w:r>
      <w:r w:rsidR="00FF357F" w:rsidRPr="00B07319">
        <w:rPr>
          <w:rFonts w:ascii="Arial" w:hAnsi="Arial" w:cs="Arial"/>
          <w:i w:val="0"/>
          <w:iCs w:val="0"/>
          <w:sz w:val="22"/>
          <w:szCs w:val="22"/>
        </w:rPr>
        <w:t xml:space="preserve"> </w:t>
      </w:r>
      <w:r w:rsidR="0020297F" w:rsidRPr="00B07319">
        <w:rPr>
          <w:rFonts w:ascii="Arial" w:hAnsi="Arial" w:cs="Arial"/>
          <w:b/>
          <w:i w:val="0"/>
          <w:iCs w:val="0"/>
          <w:sz w:val="22"/>
          <w:szCs w:val="22"/>
        </w:rPr>
        <w:t>36</w:t>
      </w:r>
      <w:r w:rsidR="00FF357F" w:rsidRPr="00B07319">
        <w:rPr>
          <w:rFonts w:ascii="Arial" w:hAnsi="Arial" w:cs="Arial"/>
          <w:b/>
          <w:i w:val="0"/>
          <w:iCs w:val="0"/>
          <w:sz w:val="22"/>
          <w:szCs w:val="22"/>
        </w:rPr>
        <w:t>.000,00 EUR</w:t>
      </w:r>
      <w:r w:rsidR="00DC0005" w:rsidRPr="00B07319">
        <w:rPr>
          <w:rFonts w:ascii="Arial" w:hAnsi="Arial" w:cs="Arial"/>
          <w:b/>
          <w:i w:val="0"/>
          <w:iCs w:val="0"/>
          <w:sz w:val="22"/>
          <w:szCs w:val="22"/>
        </w:rPr>
        <w:t xml:space="preserve"> </w:t>
      </w:r>
      <w:r w:rsidR="00DC0005" w:rsidRPr="00B07319">
        <w:rPr>
          <w:rFonts w:ascii="Arial" w:hAnsi="Arial" w:cs="Arial"/>
          <w:i w:val="0"/>
          <w:iCs w:val="0"/>
          <w:sz w:val="22"/>
          <w:szCs w:val="22"/>
        </w:rPr>
        <w:t>(z besedo:</w:t>
      </w:r>
      <w:r w:rsidR="00FF357F" w:rsidRPr="00B07319">
        <w:rPr>
          <w:rFonts w:ascii="Arial" w:hAnsi="Arial" w:cs="Arial"/>
          <w:i w:val="0"/>
          <w:iCs w:val="0"/>
          <w:sz w:val="22"/>
          <w:szCs w:val="22"/>
        </w:rPr>
        <w:t xml:space="preserve"> </w:t>
      </w:r>
      <w:r w:rsidR="0020297F" w:rsidRPr="00B07319">
        <w:rPr>
          <w:rFonts w:ascii="Arial" w:hAnsi="Arial" w:cs="Arial"/>
          <w:i w:val="0"/>
          <w:iCs w:val="0"/>
          <w:sz w:val="22"/>
          <w:szCs w:val="22"/>
        </w:rPr>
        <w:t>šestintrideset</w:t>
      </w:r>
      <w:r w:rsidR="00FF357F" w:rsidRPr="00B07319">
        <w:rPr>
          <w:rFonts w:ascii="Arial" w:hAnsi="Arial" w:cs="Arial"/>
          <w:i w:val="0"/>
          <w:iCs w:val="0"/>
          <w:sz w:val="22"/>
          <w:szCs w:val="22"/>
        </w:rPr>
        <w:t xml:space="preserve"> tisoč </w:t>
      </w:r>
      <w:r w:rsidR="00DC0005" w:rsidRPr="00B07319">
        <w:rPr>
          <w:rFonts w:ascii="Arial" w:hAnsi="Arial" w:cs="Arial"/>
          <w:i w:val="0"/>
          <w:iCs w:val="0"/>
          <w:sz w:val="22"/>
          <w:szCs w:val="22"/>
        </w:rPr>
        <w:t xml:space="preserve">EUR 00/100) z veljavnostjo </w:t>
      </w:r>
      <w:r w:rsidR="00DC0005" w:rsidRPr="00AC5F23">
        <w:rPr>
          <w:rFonts w:ascii="Arial" w:hAnsi="Arial" w:cs="Arial"/>
          <w:b/>
          <w:bCs/>
          <w:i w:val="0"/>
          <w:iCs w:val="0"/>
          <w:sz w:val="22"/>
          <w:szCs w:val="22"/>
        </w:rPr>
        <w:t xml:space="preserve">do </w:t>
      </w:r>
      <w:r w:rsidR="00A94787" w:rsidRPr="00AC5F23">
        <w:rPr>
          <w:rFonts w:ascii="Arial" w:hAnsi="Arial" w:cs="Arial"/>
          <w:b/>
          <w:bCs/>
          <w:i w:val="0"/>
          <w:iCs w:val="0"/>
          <w:sz w:val="22"/>
          <w:szCs w:val="22"/>
          <w:shd w:val="clear" w:color="auto" w:fill="F2F2F2"/>
        </w:rPr>
        <w:t>31.</w:t>
      </w:r>
      <w:r w:rsidR="00AC5F23" w:rsidRPr="00AC5F23">
        <w:rPr>
          <w:rFonts w:ascii="Arial" w:hAnsi="Arial" w:cs="Arial"/>
          <w:b/>
          <w:bCs/>
          <w:i w:val="0"/>
          <w:iCs w:val="0"/>
          <w:sz w:val="22"/>
          <w:szCs w:val="22"/>
          <w:shd w:val="clear" w:color="auto" w:fill="F2F2F2"/>
        </w:rPr>
        <w:t>0</w:t>
      </w:r>
      <w:r w:rsidR="0020297F" w:rsidRPr="00AC5F23">
        <w:rPr>
          <w:rFonts w:ascii="Arial" w:hAnsi="Arial" w:cs="Arial"/>
          <w:b/>
          <w:bCs/>
          <w:i w:val="0"/>
          <w:iCs w:val="0"/>
          <w:sz w:val="22"/>
          <w:szCs w:val="22"/>
          <w:shd w:val="clear" w:color="auto" w:fill="F2F2F2"/>
        </w:rPr>
        <w:t>5</w:t>
      </w:r>
      <w:r w:rsidR="00693BBD" w:rsidRPr="00AC5F23">
        <w:rPr>
          <w:rFonts w:ascii="Arial" w:hAnsi="Arial" w:cs="Arial"/>
          <w:b/>
          <w:bCs/>
          <w:i w:val="0"/>
          <w:iCs w:val="0"/>
          <w:sz w:val="22"/>
          <w:szCs w:val="22"/>
        </w:rPr>
        <w:t>.</w:t>
      </w:r>
      <w:r w:rsidR="00A94787" w:rsidRPr="00AC5F23">
        <w:rPr>
          <w:rFonts w:ascii="Arial" w:hAnsi="Arial" w:cs="Arial"/>
          <w:b/>
          <w:bCs/>
          <w:i w:val="0"/>
          <w:iCs w:val="0"/>
          <w:sz w:val="22"/>
          <w:szCs w:val="22"/>
        </w:rPr>
        <w:t>2019</w:t>
      </w:r>
      <w:r w:rsidR="00DC0005" w:rsidRPr="00AC5F23">
        <w:rPr>
          <w:rFonts w:ascii="Arial" w:hAnsi="Arial" w:cs="Arial"/>
          <w:b/>
          <w:bCs/>
          <w:i w:val="0"/>
          <w:iCs w:val="0"/>
          <w:sz w:val="22"/>
          <w:szCs w:val="22"/>
        </w:rPr>
        <w:t>.</w:t>
      </w:r>
      <w:r w:rsidRPr="00AC5F23">
        <w:rPr>
          <w:rFonts w:ascii="Arial" w:hAnsi="Arial" w:cs="Arial"/>
          <w:b/>
          <w:bCs/>
          <w:i w:val="0"/>
          <w:iCs w:val="0"/>
          <w:sz w:val="22"/>
          <w:szCs w:val="22"/>
        </w:rPr>
        <w:t xml:space="preserve"> </w:t>
      </w:r>
      <w:r w:rsidRPr="00AC5F23">
        <w:rPr>
          <w:rFonts w:ascii="Arial" w:hAnsi="Arial" w:cs="Arial"/>
          <w:bCs/>
          <w:i w:val="0"/>
          <w:iCs w:val="0"/>
          <w:sz w:val="22"/>
          <w:szCs w:val="22"/>
        </w:rPr>
        <w:t>Če</w:t>
      </w:r>
      <w:r w:rsidRPr="00B07319">
        <w:rPr>
          <w:rFonts w:ascii="Arial" w:hAnsi="Arial" w:cs="Arial"/>
          <w:bCs/>
          <w:i w:val="0"/>
          <w:iCs w:val="0"/>
          <w:sz w:val="22"/>
          <w:szCs w:val="22"/>
        </w:rPr>
        <w:t xml:space="preserve"> gospodarski subjekt v prijavi navede daljši rok veljavnosti prijave in ponudbe od zahtevanega, mora biti le-ta pokrit s finančnim zavarovanjem. Finančno zavarovanje za resnost prijave in ponudb začne teči na dan odpiranja prijav. </w:t>
      </w:r>
    </w:p>
    <w:p w:rsidR="00372A8C" w:rsidRPr="00B07319" w:rsidRDefault="00372A8C" w:rsidP="007348AA">
      <w:pPr>
        <w:keepNext/>
        <w:tabs>
          <w:tab w:val="left" w:pos="964"/>
        </w:tabs>
        <w:ind w:left="1134"/>
        <w:jc w:val="both"/>
        <w:rPr>
          <w:rFonts w:ascii="Arial" w:hAnsi="Arial" w:cs="Arial"/>
          <w:bCs/>
          <w:i w:val="0"/>
          <w:iCs w:val="0"/>
          <w:sz w:val="22"/>
          <w:szCs w:val="22"/>
        </w:rPr>
      </w:pPr>
    </w:p>
    <w:p w:rsidR="00372A8C" w:rsidRPr="00B07319" w:rsidRDefault="00372A8C" w:rsidP="007348AA">
      <w:pPr>
        <w:keepNext/>
        <w:tabs>
          <w:tab w:val="left" w:pos="964"/>
        </w:tabs>
        <w:ind w:left="1134"/>
        <w:jc w:val="both"/>
        <w:rPr>
          <w:rFonts w:ascii="Arial" w:hAnsi="Arial" w:cs="Arial"/>
          <w:bCs/>
          <w:i w:val="0"/>
          <w:iCs w:val="0"/>
          <w:sz w:val="22"/>
          <w:szCs w:val="22"/>
        </w:rPr>
      </w:pPr>
      <w:r w:rsidRPr="00AC5F23">
        <w:rPr>
          <w:rFonts w:ascii="Arial" w:hAnsi="Arial" w:cs="Arial"/>
          <w:bCs/>
          <w:i w:val="0"/>
          <w:iCs w:val="0"/>
          <w:sz w:val="22"/>
          <w:szCs w:val="22"/>
        </w:rPr>
        <w:t xml:space="preserve">Zavarovanje za resnost prijave in ponudbe </w:t>
      </w:r>
      <w:proofErr w:type="spellStart"/>
      <w:r w:rsidRPr="00AC5F23">
        <w:rPr>
          <w:rFonts w:ascii="Arial" w:hAnsi="Arial" w:cs="Arial"/>
          <w:bCs/>
          <w:i w:val="0"/>
          <w:iCs w:val="0"/>
          <w:sz w:val="22"/>
          <w:szCs w:val="22"/>
        </w:rPr>
        <w:t>bianco</w:t>
      </w:r>
      <w:proofErr w:type="spellEnd"/>
      <w:r w:rsidRPr="00AC5F23">
        <w:rPr>
          <w:rFonts w:ascii="Arial" w:hAnsi="Arial" w:cs="Arial"/>
          <w:bCs/>
          <w:i w:val="0"/>
          <w:iCs w:val="0"/>
          <w:sz w:val="22"/>
          <w:szCs w:val="22"/>
        </w:rPr>
        <w:t xml:space="preserve"> menico z menično izjavo mora gospodarski subjekt  v originalnem izvodu naročniku </w:t>
      </w:r>
      <w:r w:rsidRPr="00AC5F23">
        <w:rPr>
          <w:rFonts w:ascii="Arial" w:hAnsi="Arial" w:cs="Arial"/>
          <w:bCs/>
          <w:i w:val="0"/>
          <w:iCs w:val="0"/>
          <w:sz w:val="22"/>
          <w:szCs w:val="22"/>
          <w:u w:val="single"/>
        </w:rPr>
        <w:t>dostaviti po pošti (priporočeno ali priporočeno s povratnico) ali osebno do roka za oddajo prijav</w:t>
      </w:r>
      <w:r w:rsidRPr="00AC5F23">
        <w:rPr>
          <w:rFonts w:ascii="Arial" w:hAnsi="Arial" w:cs="Arial"/>
          <w:bCs/>
          <w:i w:val="0"/>
          <w:iCs w:val="0"/>
          <w:sz w:val="22"/>
          <w:szCs w:val="22"/>
        </w:rPr>
        <w:t>, t. j. najkasneje do</w:t>
      </w:r>
      <w:r w:rsidR="00113846" w:rsidRPr="00AC5F23">
        <w:rPr>
          <w:rFonts w:ascii="Arial" w:hAnsi="Arial" w:cs="Arial"/>
          <w:bCs/>
          <w:i w:val="0"/>
          <w:iCs w:val="0"/>
          <w:sz w:val="22"/>
          <w:szCs w:val="22"/>
        </w:rPr>
        <w:t xml:space="preserve"> </w:t>
      </w:r>
      <w:r w:rsidR="00AC5F23" w:rsidRPr="00AC5F23">
        <w:rPr>
          <w:rFonts w:ascii="Arial" w:hAnsi="Arial" w:cs="Arial"/>
          <w:b/>
          <w:bCs/>
          <w:i w:val="0"/>
          <w:iCs w:val="0"/>
          <w:sz w:val="22"/>
          <w:szCs w:val="22"/>
          <w:shd w:val="clear" w:color="auto" w:fill="F2F2F2"/>
        </w:rPr>
        <w:t>11</w:t>
      </w:r>
      <w:r w:rsidR="00A94787" w:rsidRPr="00AC5F23">
        <w:rPr>
          <w:rFonts w:ascii="Arial" w:hAnsi="Arial" w:cs="Arial"/>
          <w:b/>
          <w:bCs/>
          <w:i w:val="0"/>
          <w:iCs w:val="0"/>
          <w:sz w:val="22"/>
          <w:szCs w:val="22"/>
          <w:shd w:val="clear" w:color="auto" w:fill="F2F2F2"/>
        </w:rPr>
        <w:t>.</w:t>
      </w:r>
      <w:r w:rsidR="00113846" w:rsidRPr="00AC5F23">
        <w:rPr>
          <w:rFonts w:ascii="Arial" w:hAnsi="Arial" w:cs="Arial"/>
          <w:b/>
          <w:bCs/>
          <w:i w:val="0"/>
          <w:iCs w:val="0"/>
          <w:sz w:val="22"/>
          <w:szCs w:val="22"/>
          <w:shd w:val="clear" w:color="auto" w:fill="F2F2F2"/>
        </w:rPr>
        <w:t>02</w:t>
      </w:r>
      <w:r w:rsidRPr="00AC5F23">
        <w:rPr>
          <w:rFonts w:ascii="Arial" w:hAnsi="Arial" w:cs="Arial"/>
          <w:b/>
          <w:bCs/>
          <w:i w:val="0"/>
          <w:iCs w:val="0"/>
          <w:sz w:val="22"/>
          <w:szCs w:val="22"/>
        </w:rPr>
        <w:t>.201</w:t>
      </w:r>
      <w:r w:rsidR="0020297F" w:rsidRPr="00AC5F23">
        <w:rPr>
          <w:rFonts w:ascii="Arial" w:hAnsi="Arial" w:cs="Arial"/>
          <w:b/>
          <w:bCs/>
          <w:i w:val="0"/>
          <w:iCs w:val="0"/>
          <w:sz w:val="22"/>
          <w:szCs w:val="22"/>
        </w:rPr>
        <w:t>9</w:t>
      </w:r>
      <w:r w:rsidR="00A94787" w:rsidRPr="00AC5F23">
        <w:rPr>
          <w:rFonts w:ascii="Arial" w:hAnsi="Arial" w:cs="Arial"/>
          <w:b/>
          <w:bCs/>
          <w:i w:val="0"/>
          <w:iCs w:val="0"/>
          <w:sz w:val="22"/>
          <w:szCs w:val="22"/>
        </w:rPr>
        <w:t xml:space="preserve"> do 13.00 ure.</w:t>
      </w:r>
    </w:p>
    <w:p w:rsidR="00DC0005" w:rsidRPr="00B07319" w:rsidRDefault="00DC0005" w:rsidP="00DA1B97">
      <w:pPr>
        <w:overflowPunct w:val="0"/>
        <w:adjustRightInd w:val="0"/>
        <w:jc w:val="both"/>
        <w:rPr>
          <w:rFonts w:ascii="Arial" w:hAnsi="Arial" w:cs="Arial"/>
          <w:i w:val="0"/>
          <w:iCs w:val="0"/>
          <w:sz w:val="22"/>
          <w:szCs w:val="22"/>
        </w:rPr>
      </w:pPr>
    </w:p>
    <w:p w:rsidR="00DC0005" w:rsidRPr="00B07319" w:rsidRDefault="00DC0005" w:rsidP="00C7578A">
      <w:pPr>
        <w:overflowPunct w:val="0"/>
        <w:adjustRightInd w:val="0"/>
        <w:ind w:left="1080"/>
        <w:jc w:val="both"/>
        <w:rPr>
          <w:rFonts w:ascii="Arial" w:hAnsi="Arial" w:cs="Arial"/>
          <w:i w:val="0"/>
          <w:iCs w:val="0"/>
          <w:sz w:val="22"/>
          <w:szCs w:val="22"/>
        </w:rPr>
      </w:pPr>
      <w:r w:rsidRPr="00B07319">
        <w:rPr>
          <w:rFonts w:ascii="Arial" w:hAnsi="Arial" w:cs="Arial"/>
          <w:i w:val="0"/>
          <w:iCs w:val="0"/>
          <w:sz w:val="22"/>
          <w:szCs w:val="22"/>
        </w:rPr>
        <w:t>UNOVČITEV FINANČNEGA ZAVAROVANJA ZA RESNOST PRIJAVE IN PONUDB:</w:t>
      </w:r>
    </w:p>
    <w:p w:rsidR="00DC0005" w:rsidRPr="00B07319" w:rsidRDefault="00DC0005" w:rsidP="00C7578A">
      <w:pPr>
        <w:overflowPunct w:val="0"/>
        <w:adjustRightInd w:val="0"/>
        <w:ind w:left="1080"/>
        <w:jc w:val="both"/>
        <w:rPr>
          <w:rFonts w:ascii="Arial" w:hAnsi="Arial" w:cs="Arial"/>
          <w:i w:val="0"/>
          <w:iCs w:val="0"/>
          <w:sz w:val="22"/>
          <w:szCs w:val="22"/>
        </w:rPr>
      </w:pPr>
      <w:r w:rsidRPr="00B07319">
        <w:rPr>
          <w:rFonts w:ascii="Arial" w:hAnsi="Arial" w:cs="Arial"/>
          <w:i w:val="0"/>
          <w:iCs w:val="0"/>
          <w:sz w:val="22"/>
          <w:szCs w:val="22"/>
        </w:rPr>
        <w:t>Naročnik bo finančno zavarovanje za resnost prijave in ponudb unovčil, če gospodarski subjekt:</w:t>
      </w:r>
    </w:p>
    <w:p w:rsidR="00DC0005" w:rsidRPr="00B07319" w:rsidRDefault="00DC0005" w:rsidP="00552149">
      <w:pPr>
        <w:numPr>
          <w:ilvl w:val="0"/>
          <w:numId w:val="16"/>
        </w:numPr>
        <w:overflowPunct w:val="0"/>
        <w:adjustRightInd w:val="0"/>
        <w:ind w:left="1440"/>
        <w:jc w:val="both"/>
        <w:rPr>
          <w:rFonts w:ascii="Arial" w:hAnsi="Arial" w:cs="Arial"/>
          <w:i w:val="0"/>
          <w:iCs w:val="0"/>
          <w:sz w:val="22"/>
          <w:szCs w:val="22"/>
        </w:rPr>
      </w:pPr>
      <w:r w:rsidRPr="00B07319">
        <w:rPr>
          <w:rFonts w:ascii="Arial" w:hAnsi="Arial" w:cs="Arial"/>
          <w:i w:val="0"/>
          <w:iCs w:val="0"/>
          <w:sz w:val="22"/>
          <w:szCs w:val="22"/>
        </w:rPr>
        <w:t>po roku določenem za oddajo prijav in ponudb svojo prijavo oziroma ponudbo umakne ali</w:t>
      </w:r>
    </w:p>
    <w:p w:rsidR="00DC0005" w:rsidRPr="00B07319" w:rsidRDefault="00DC0005" w:rsidP="00552149">
      <w:pPr>
        <w:numPr>
          <w:ilvl w:val="0"/>
          <w:numId w:val="16"/>
        </w:numPr>
        <w:overflowPunct w:val="0"/>
        <w:adjustRightInd w:val="0"/>
        <w:ind w:left="1440"/>
        <w:jc w:val="both"/>
        <w:rPr>
          <w:rFonts w:ascii="Arial" w:hAnsi="Arial" w:cs="Arial"/>
          <w:i w:val="0"/>
          <w:iCs w:val="0"/>
          <w:sz w:val="22"/>
          <w:szCs w:val="22"/>
        </w:rPr>
      </w:pPr>
      <w:r w:rsidRPr="00B07319">
        <w:rPr>
          <w:rFonts w:ascii="Arial" w:hAnsi="Arial" w:cs="Arial"/>
          <w:i w:val="0"/>
          <w:iCs w:val="0"/>
          <w:sz w:val="22"/>
          <w:szCs w:val="22"/>
        </w:rPr>
        <w:t>zavrne sklenitev pogodbe ali</w:t>
      </w:r>
    </w:p>
    <w:p w:rsidR="00DC0005" w:rsidRPr="00B07319" w:rsidRDefault="00DC0005" w:rsidP="00552149">
      <w:pPr>
        <w:numPr>
          <w:ilvl w:val="0"/>
          <w:numId w:val="16"/>
        </w:numPr>
        <w:overflowPunct w:val="0"/>
        <w:adjustRightInd w:val="0"/>
        <w:ind w:left="1440"/>
        <w:jc w:val="both"/>
        <w:rPr>
          <w:rFonts w:ascii="Arial" w:hAnsi="Arial" w:cs="Arial"/>
          <w:i w:val="0"/>
          <w:iCs w:val="0"/>
          <w:sz w:val="22"/>
          <w:szCs w:val="22"/>
        </w:rPr>
      </w:pPr>
      <w:r w:rsidRPr="00B07319">
        <w:rPr>
          <w:rFonts w:ascii="Arial" w:hAnsi="Arial" w:cs="Arial"/>
          <w:i w:val="0"/>
          <w:iCs w:val="0"/>
          <w:sz w:val="22"/>
          <w:szCs w:val="22"/>
        </w:rPr>
        <w:t>po sklenitvi pogodbe ne predloži bančne garancije za dobro izvedbo pogodbenih obveznosti.</w:t>
      </w:r>
    </w:p>
    <w:p w:rsidR="00DC0005" w:rsidRPr="00B07319" w:rsidRDefault="00DC0005">
      <w:pPr>
        <w:rPr>
          <w:rFonts w:ascii="Arial" w:hAnsi="Arial" w:cs="Arial"/>
          <w:b/>
          <w:bCs/>
          <w:i w:val="0"/>
          <w:iCs w:val="0"/>
          <w:sz w:val="22"/>
          <w:szCs w:val="22"/>
          <w:u w:val="single"/>
        </w:rPr>
      </w:pPr>
    </w:p>
    <w:p w:rsidR="00DC0005" w:rsidRPr="00B07319" w:rsidRDefault="00DC0005" w:rsidP="00C7578A">
      <w:pPr>
        <w:pBdr>
          <w:top w:val="single" w:sz="4" w:space="1" w:color="auto"/>
          <w:left w:val="single" w:sz="4" w:space="4" w:color="auto"/>
          <w:bottom w:val="single" w:sz="4" w:space="1" w:color="auto"/>
          <w:right w:val="single" w:sz="4" w:space="4" w:color="auto"/>
        </w:pBdr>
        <w:ind w:left="1080"/>
        <w:jc w:val="both"/>
        <w:rPr>
          <w:rFonts w:ascii="Arial" w:hAnsi="Arial" w:cs="Arial"/>
          <w:b/>
          <w:bCs/>
          <w:i w:val="0"/>
          <w:iCs w:val="0"/>
          <w:sz w:val="22"/>
          <w:szCs w:val="22"/>
        </w:rPr>
      </w:pPr>
      <w:r w:rsidRPr="00B07319">
        <w:rPr>
          <w:rFonts w:ascii="Arial" w:hAnsi="Arial" w:cs="Arial"/>
          <w:b/>
          <w:bCs/>
          <w:i w:val="0"/>
          <w:iCs w:val="0"/>
          <w:sz w:val="22"/>
          <w:szCs w:val="22"/>
        </w:rPr>
        <w:t>Finančno zavarovanje za dobro izvedbo pogodbenih obveznosti</w:t>
      </w:r>
    </w:p>
    <w:p w:rsidR="00DC0005" w:rsidRPr="00B07319" w:rsidRDefault="00DC0005" w:rsidP="00C7578A">
      <w:pPr>
        <w:ind w:left="1080"/>
        <w:jc w:val="both"/>
        <w:rPr>
          <w:rFonts w:ascii="Arial" w:hAnsi="Arial" w:cs="Arial"/>
          <w:i w:val="0"/>
          <w:iCs w:val="0"/>
          <w:sz w:val="22"/>
          <w:szCs w:val="22"/>
        </w:rPr>
      </w:pPr>
    </w:p>
    <w:p w:rsidR="00DC0005" w:rsidRPr="00B07319" w:rsidRDefault="00DC0005" w:rsidP="00C7578A">
      <w:pPr>
        <w:ind w:left="1080"/>
        <w:jc w:val="both"/>
        <w:rPr>
          <w:rFonts w:ascii="Arial" w:hAnsi="Arial" w:cs="Arial"/>
          <w:i w:val="0"/>
          <w:iCs w:val="0"/>
          <w:sz w:val="22"/>
          <w:szCs w:val="22"/>
        </w:rPr>
      </w:pPr>
      <w:r w:rsidRPr="00B07319">
        <w:rPr>
          <w:rFonts w:ascii="Arial" w:hAnsi="Arial" w:cs="Arial"/>
          <w:i w:val="0"/>
          <w:iCs w:val="0"/>
          <w:sz w:val="22"/>
          <w:szCs w:val="22"/>
        </w:rPr>
        <w:t xml:space="preserve">Bančno garancijo oz. kavcijsko zavarovanje  pri zavarovalnici za dobro izvedbo </w:t>
      </w:r>
      <w:r w:rsidR="009F10E4" w:rsidRPr="00B07319">
        <w:rPr>
          <w:rFonts w:ascii="Arial" w:hAnsi="Arial" w:cs="Arial"/>
          <w:i w:val="0"/>
          <w:iCs w:val="0"/>
          <w:sz w:val="22"/>
          <w:szCs w:val="22"/>
        </w:rPr>
        <w:t>pogodbenih obveznosti (priloga C</w:t>
      </w:r>
      <w:r w:rsidRPr="00B07319">
        <w:rPr>
          <w:rFonts w:ascii="Arial" w:hAnsi="Arial" w:cs="Arial"/>
          <w:i w:val="0"/>
          <w:iCs w:val="0"/>
          <w:sz w:val="22"/>
          <w:szCs w:val="22"/>
        </w:rPr>
        <w:t>/2) bo izbrani gospodarski subjekt predložil naročniku v roku 15 dni po podpisu pogodbe, v višini 10% (deset odstotkov) od pogodbene vrednosti v EUR z DDV. Veljavnost bančne garancije oz. kavcijskega zavarovanja pri zavarovalnici za dobro izvedbo pogodbenih obveznosti je 90 dni daljša kot je rok za dokončno izvedbo posla, ki bo določen v pogodbi.</w:t>
      </w:r>
    </w:p>
    <w:p w:rsidR="00DC0005" w:rsidRPr="00B07319" w:rsidRDefault="00DC0005" w:rsidP="00C7578A">
      <w:pPr>
        <w:ind w:left="1080"/>
        <w:jc w:val="both"/>
        <w:rPr>
          <w:rFonts w:ascii="Arial" w:hAnsi="Arial" w:cs="Arial"/>
          <w:i w:val="0"/>
          <w:iCs w:val="0"/>
          <w:sz w:val="22"/>
          <w:szCs w:val="22"/>
        </w:rPr>
      </w:pPr>
    </w:p>
    <w:p w:rsidR="00DC0005" w:rsidRPr="00B07319" w:rsidRDefault="00DC0005"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b/>
          <w:bCs/>
          <w:sz w:val="22"/>
          <w:szCs w:val="22"/>
        </w:rPr>
      </w:pPr>
      <w:r w:rsidRPr="00B07319">
        <w:rPr>
          <w:b/>
          <w:bCs/>
          <w:sz w:val="22"/>
          <w:szCs w:val="22"/>
        </w:rPr>
        <w:t xml:space="preserve">Finančno zavarovanje za odpravo napak v garancijskem roku </w:t>
      </w:r>
    </w:p>
    <w:p w:rsidR="00DC0005" w:rsidRPr="00B07319" w:rsidRDefault="00DC0005" w:rsidP="00C7578A">
      <w:pPr>
        <w:pStyle w:val="Glava"/>
        <w:tabs>
          <w:tab w:val="left" w:pos="708"/>
        </w:tabs>
        <w:ind w:left="1080"/>
        <w:jc w:val="both"/>
        <w:rPr>
          <w:rFonts w:ascii="Arial" w:hAnsi="Arial" w:cs="Arial"/>
          <w:i w:val="0"/>
          <w:iCs w:val="0"/>
          <w:sz w:val="22"/>
          <w:szCs w:val="22"/>
        </w:rPr>
      </w:pPr>
    </w:p>
    <w:p w:rsidR="00DC0005" w:rsidRPr="00B07319" w:rsidRDefault="00DC0005" w:rsidP="00F029A9">
      <w:pPr>
        <w:pStyle w:val="Glava"/>
        <w:tabs>
          <w:tab w:val="left" w:pos="708"/>
        </w:tabs>
        <w:ind w:left="1080"/>
        <w:jc w:val="both"/>
        <w:rPr>
          <w:rFonts w:ascii="Arial" w:hAnsi="Arial" w:cs="Arial"/>
          <w:i w:val="0"/>
          <w:iCs w:val="0"/>
          <w:sz w:val="22"/>
          <w:szCs w:val="22"/>
        </w:rPr>
      </w:pPr>
      <w:r w:rsidRPr="00B07319">
        <w:rPr>
          <w:rFonts w:ascii="Arial" w:hAnsi="Arial" w:cs="Arial"/>
          <w:i w:val="0"/>
          <w:iCs w:val="0"/>
          <w:sz w:val="22"/>
          <w:szCs w:val="22"/>
        </w:rPr>
        <w:t>Bančno garancijo oz. kavcijsko zavarovanje pri zavarovalnici za odpravo napa</w:t>
      </w:r>
      <w:r w:rsidR="009F10E4" w:rsidRPr="00B07319">
        <w:rPr>
          <w:rFonts w:ascii="Arial" w:hAnsi="Arial" w:cs="Arial"/>
          <w:i w:val="0"/>
          <w:iCs w:val="0"/>
          <w:sz w:val="22"/>
          <w:szCs w:val="22"/>
        </w:rPr>
        <w:t>k v garancijskem roku (priloga C</w:t>
      </w:r>
      <w:r w:rsidRPr="00B07319">
        <w:rPr>
          <w:rFonts w:ascii="Arial" w:hAnsi="Arial" w:cs="Arial"/>
          <w:i w:val="0"/>
          <w:iCs w:val="0"/>
          <w:sz w:val="22"/>
          <w:szCs w:val="22"/>
        </w:rPr>
        <w:t xml:space="preserve">/3), v višini 5 % (pet odstotkov) pogodbene vrednosti v EUR z DDV, bo izvajalec izročil pooblaščenemu predstavniku naročnika ob primopredaji pogodbenih del. Veljavnost bančne garancije oz. kavcijskega zavarovanja pri zavarovalnici za odpravo </w:t>
      </w:r>
      <w:r w:rsidR="00480CE5" w:rsidRPr="00B07319">
        <w:rPr>
          <w:rFonts w:ascii="Arial" w:hAnsi="Arial" w:cs="Arial"/>
          <w:i w:val="0"/>
          <w:iCs w:val="0"/>
          <w:sz w:val="22"/>
          <w:szCs w:val="22"/>
        </w:rPr>
        <w:t>napak v garancijskem roku je za</w:t>
      </w:r>
      <w:r w:rsidRPr="00B07319">
        <w:rPr>
          <w:rFonts w:ascii="Arial" w:hAnsi="Arial" w:cs="Arial"/>
          <w:i w:val="0"/>
          <w:iCs w:val="0"/>
          <w:sz w:val="22"/>
          <w:szCs w:val="22"/>
        </w:rPr>
        <w:t xml:space="preserve"> 60  dni daljša kot je garancijski rok za izvedena dela, ki bo določen v pogodbi.</w:t>
      </w: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Arial" w:hAnsi="Arial" w:cs="Arial"/>
          <w:sz w:val="22"/>
          <w:szCs w:val="22"/>
        </w:rPr>
      </w:pPr>
      <w:r w:rsidRPr="00B07319">
        <w:rPr>
          <w:rFonts w:ascii="Arial" w:hAnsi="Arial" w:cs="Arial"/>
          <w:sz w:val="22"/>
          <w:szCs w:val="22"/>
        </w:rPr>
        <w:t>VI. PRILOGE RAZPISNE DOKUMENTACIJE</w:t>
      </w:r>
    </w:p>
    <w:p w:rsidR="00DC0005" w:rsidRPr="00B07319" w:rsidRDefault="00DC0005" w:rsidP="00180DBD">
      <w:pPr>
        <w:pStyle w:val="Glava"/>
        <w:tabs>
          <w:tab w:val="left" w:pos="708"/>
        </w:tabs>
        <w:ind w:left="1080"/>
        <w:jc w:val="both"/>
        <w:rPr>
          <w:rFonts w:ascii="Arial" w:hAnsi="Arial" w:cs="Arial"/>
          <w:i w:val="0"/>
          <w:iCs w:val="0"/>
          <w:sz w:val="22"/>
          <w:szCs w:val="22"/>
        </w:rPr>
      </w:pP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pogodbe (priloga A)</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Označba prijave (priloga B)</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 xml:space="preserve">Vzorec finančnega zavarovanja za resnost prijave in ponudb (priloga C/1) </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dobro izvedbo pogodbenih obveznosti (priloga C/2)</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odpravo napak v garancijski dobi (priloga C/3)</w:t>
      </w:r>
    </w:p>
    <w:p w:rsidR="00DC0005" w:rsidRPr="00B07319" w:rsidRDefault="00DC0005" w:rsidP="00ED0823">
      <w:pPr>
        <w:ind w:left="1440"/>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b/>
          <w:bCs/>
          <w:i w:val="0"/>
          <w:iCs w:val="0"/>
          <w:sz w:val="22"/>
          <w:szCs w:val="22"/>
        </w:rPr>
      </w:pPr>
    </w:p>
    <w:p w:rsidR="00DC0005" w:rsidRPr="00B07319" w:rsidRDefault="00DC0005" w:rsidP="00A02E0C">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8C3E58" w:rsidRPr="00B07319" w:rsidRDefault="008C3E58" w:rsidP="00A02E0C">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A02E0C">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A02E0C">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A02E0C">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393BFF">
      <w:pPr>
        <w:pStyle w:val="Glava"/>
        <w:tabs>
          <w:tab w:val="clear" w:pos="4536"/>
          <w:tab w:val="clear" w:pos="9072"/>
        </w:tabs>
        <w:rPr>
          <w:rFonts w:ascii="Arial" w:hAnsi="Arial" w:cs="Arial"/>
          <w:b/>
          <w:bCs/>
          <w:i w:val="0"/>
          <w:iCs w:val="0"/>
          <w:sz w:val="22"/>
          <w:szCs w:val="22"/>
        </w:rPr>
      </w:pPr>
    </w:p>
    <w:p w:rsidR="00DC0005" w:rsidRPr="00B07319" w:rsidRDefault="00DC0005" w:rsidP="00A02E0C">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PRIJAVNA DOKUMENTACIJA v PRVI FAZI POSTOPKA</w:t>
      </w: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tbl>
      <w:tblPr>
        <w:tblW w:w="722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4536"/>
      </w:tblGrid>
      <w:tr w:rsidR="00DC0005" w:rsidRPr="00B07319" w:rsidTr="008C3E58">
        <w:tc>
          <w:tcPr>
            <w:tcW w:w="2693" w:type="dxa"/>
            <w:shd w:val="clear" w:color="auto" w:fill="D9D9D9"/>
            <w:vAlign w:val="center"/>
          </w:tcPr>
          <w:p w:rsidR="00DC0005" w:rsidRPr="00B07319" w:rsidRDefault="00DC0005" w:rsidP="00D62B2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Številka priloge</w:t>
            </w:r>
          </w:p>
        </w:tc>
        <w:tc>
          <w:tcPr>
            <w:tcW w:w="4536" w:type="dxa"/>
            <w:shd w:val="clear" w:color="auto" w:fill="D9D9D9"/>
            <w:vAlign w:val="center"/>
          </w:tcPr>
          <w:p w:rsidR="00DC0005" w:rsidRPr="00B07319" w:rsidRDefault="00DC0005" w:rsidP="00D62B2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Naziv priloge</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1</w:t>
            </w:r>
          </w:p>
        </w:tc>
        <w:tc>
          <w:tcPr>
            <w:tcW w:w="4536" w:type="dxa"/>
            <w:vAlign w:val="center"/>
          </w:tcPr>
          <w:p w:rsidR="00DC0005" w:rsidRPr="00B07319" w:rsidRDefault="00DC0005" w:rsidP="00605204">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Prijava za sodelovanje</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2</w:t>
            </w:r>
          </w:p>
        </w:tc>
        <w:tc>
          <w:tcPr>
            <w:tcW w:w="4536" w:type="dxa"/>
            <w:vAlign w:val="center"/>
          </w:tcPr>
          <w:p w:rsidR="00DC0005" w:rsidRPr="00B07319" w:rsidRDefault="00DC0005" w:rsidP="00605204">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Obrazec ESPD</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3</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Pooblastilo pravne osebe</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4</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Pooblastilo fizične osebe</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5</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Referenčna tabela</w:t>
            </w:r>
          </w:p>
        </w:tc>
      </w:tr>
      <w:tr w:rsidR="00DC0005" w:rsidRPr="00B07319" w:rsidTr="008C3E58">
        <w:tc>
          <w:tcPr>
            <w:tcW w:w="2693" w:type="dxa"/>
            <w:shd w:val="clear" w:color="auto" w:fill="D9D9D9"/>
            <w:vAlign w:val="center"/>
          </w:tcPr>
          <w:p w:rsidR="00DC0005" w:rsidRPr="00B07319" w:rsidRDefault="00DF2833"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5/</w:t>
            </w:r>
            <w:r w:rsidR="00034B5D" w:rsidRPr="00B07319">
              <w:rPr>
                <w:rFonts w:ascii="Arial" w:hAnsi="Arial" w:cs="Arial"/>
                <w:b/>
                <w:bCs/>
                <w:i w:val="0"/>
                <w:iCs w:val="0"/>
                <w:sz w:val="22"/>
                <w:szCs w:val="22"/>
              </w:rPr>
              <w:t>1</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Referenčno potrdilo</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6</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Seznam kadrov</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6/1</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Referenčno potrdilo</w:t>
            </w:r>
          </w:p>
        </w:tc>
      </w:tr>
      <w:tr w:rsidR="00DC0005" w:rsidRPr="00B07319" w:rsidTr="008C3E58">
        <w:tc>
          <w:tcPr>
            <w:tcW w:w="2693" w:type="dxa"/>
            <w:shd w:val="clear" w:color="auto" w:fill="D9D9D9"/>
            <w:vAlign w:val="center"/>
          </w:tcPr>
          <w:p w:rsidR="00DC0005" w:rsidRPr="00B07319" w:rsidRDefault="00AD557D"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8/1-3</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Podizvajalci</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9</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Skupna prijava</w:t>
            </w:r>
          </w:p>
        </w:tc>
      </w:tr>
      <w:tr w:rsidR="00E17689" w:rsidRPr="00B07319" w:rsidTr="008C3E58">
        <w:tc>
          <w:tcPr>
            <w:tcW w:w="2693" w:type="dxa"/>
            <w:shd w:val="clear" w:color="auto" w:fill="D9D9D9"/>
            <w:vAlign w:val="center"/>
          </w:tcPr>
          <w:p w:rsidR="00E17689" w:rsidRPr="00B07319" w:rsidRDefault="00E17689"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A</w:t>
            </w:r>
            <w:r w:rsidR="008C3E58" w:rsidRPr="00B07319">
              <w:rPr>
                <w:rFonts w:ascii="Arial" w:hAnsi="Arial" w:cs="Arial"/>
                <w:b/>
                <w:bCs/>
                <w:i w:val="0"/>
                <w:iCs w:val="0"/>
                <w:sz w:val="22"/>
                <w:szCs w:val="22"/>
              </w:rPr>
              <w:t>1 in A2</w:t>
            </w:r>
          </w:p>
        </w:tc>
        <w:tc>
          <w:tcPr>
            <w:tcW w:w="4536" w:type="dxa"/>
            <w:vAlign w:val="center"/>
          </w:tcPr>
          <w:p w:rsidR="00E17689" w:rsidRPr="00B07319" w:rsidRDefault="00E17689"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Vzorec pogodbe</w:t>
            </w:r>
          </w:p>
        </w:tc>
      </w:tr>
      <w:tr w:rsidR="00E17689" w:rsidRPr="00B07319" w:rsidTr="008C3E58">
        <w:tc>
          <w:tcPr>
            <w:tcW w:w="2693" w:type="dxa"/>
            <w:shd w:val="clear" w:color="auto" w:fill="D9D9D9"/>
            <w:vAlign w:val="center"/>
          </w:tcPr>
          <w:p w:rsidR="00E17689" w:rsidRPr="00B07319" w:rsidRDefault="00E17689"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B</w:t>
            </w:r>
          </w:p>
        </w:tc>
        <w:tc>
          <w:tcPr>
            <w:tcW w:w="4536" w:type="dxa"/>
            <w:vAlign w:val="center"/>
          </w:tcPr>
          <w:p w:rsidR="00E17689" w:rsidRPr="00B07319" w:rsidRDefault="00E17689"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Označba prijave (na pisemski ovojnici)</w:t>
            </w:r>
          </w:p>
        </w:tc>
      </w:tr>
      <w:tr w:rsidR="00DC0005" w:rsidRPr="00B07319" w:rsidTr="008C3E58">
        <w:tc>
          <w:tcPr>
            <w:tcW w:w="2693" w:type="dxa"/>
            <w:shd w:val="clear" w:color="auto" w:fill="D9D9D9"/>
            <w:vAlign w:val="center"/>
          </w:tcPr>
          <w:p w:rsidR="00DC0005" w:rsidRPr="00B07319" w:rsidRDefault="00DC0005"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C/1</w:t>
            </w:r>
          </w:p>
        </w:tc>
        <w:tc>
          <w:tcPr>
            <w:tcW w:w="4536" w:type="dxa"/>
            <w:vAlign w:val="center"/>
          </w:tcPr>
          <w:p w:rsidR="00DC0005" w:rsidRPr="00B07319" w:rsidRDefault="00DC0005"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Finančno zavarovanje za resnost prijave in ponudbe</w:t>
            </w:r>
          </w:p>
        </w:tc>
      </w:tr>
      <w:tr w:rsidR="00E215C9" w:rsidRPr="00B07319" w:rsidTr="008C3E58">
        <w:tc>
          <w:tcPr>
            <w:tcW w:w="2693" w:type="dxa"/>
            <w:shd w:val="clear" w:color="auto" w:fill="D9D9D9"/>
            <w:vAlign w:val="center"/>
          </w:tcPr>
          <w:p w:rsidR="00E215C9" w:rsidRPr="00B07319" w:rsidRDefault="00E215C9"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C/2</w:t>
            </w:r>
          </w:p>
        </w:tc>
        <w:tc>
          <w:tcPr>
            <w:tcW w:w="4536" w:type="dxa"/>
            <w:vAlign w:val="center"/>
          </w:tcPr>
          <w:p w:rsidR="00E215C9" w:rsidRPr="00B07319" w:rsidRDefault="00E215C9"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Obrazec zavarovanja za dobro izvedbo pogodbenih obveznosti</w:t>
            </w:r>
          </w:p>
        </w:tc>
      </w:tr>
      <w:tr w:rsidR="00E215C9" w:rsidRPr="00B07319" w:rsidTr="008C3E58">
        <w:tc>
          <w:tcPr>
            <w:tcW w:w="2693" w:type="dxa"/>
            <w:shd w:val="clear" w:color="auto" w:fill="D9D9D9"/>
            <w:vAlign w:val="center"/>
          </w:tcPr>
          <w:p w:rsidR="00E215C9" w:rsidRPr="00B07319" w:rsidRDefault="00E215C9" w:rsidP="00605204">
            <w:pPr>
              <w:pStyle w:val="Glava"/>
              <w:tabs>
                <w:tab w:val="clear" w:pos="4536"/>
                <w:tab w:val="clear" w:pos="9072"/>
              </w:tabs>
              <w:rPr>
                <w:rFonts w:ascii="Arial" w:hAnsi="Arial" w:cs="Arial"/>
                <w:b/>
                <w:bCs/>
                <w:i w:val="0"/>
                <w:iCs w:val="0"/>
                <w:sz w:val="22"/>
                <w:szCs w:val="22"/>
              </w:rPr>
            </w:pPr>
            <w:r w:rsidRPr="00B07319">
              <w:rPr>
                <w:rFonts w:ascii="Arial" w:hAnsi="Arial" w:cs="Arial"/>
                <w:b/>
                <w:bCs/>
                <w:i w:val="0"/>
                <w:iCs w:val="0"/>
                <w:sz w:val="22"/>
                <w:szCs w:val="22"/>
              </w:rPr>
              <w:t>PRILOGA C/3</w:t>
            </w:r>
          </w:p>
        </w:tc>
        <w:tc>
          <w:tcPr>
            <w:tcW w:w="4536" w:type="dxa"/>
            <w:vAlign w:val="center"/>
          </w:tcPr>
          <w:p w:rsidR="00E215C9" w:rsidRPr="00B07319" w:rsidRDefault="00E215C9" w:rsidP="006B71C8">
            <w:pPr>
              <w:pStyle w:val="Glava"/>
              <w:tabs>
                <w:tab w:val="clear" w:pos="4536"/>
                <w:tab w:val="clear" w:pos="9072"/>
              </w:tabs>
              <w:rPr>
                <w:rFonts w:ascii="Arial" w:hAnsi="Arial" w:cs="Arial"/>
                <w:i w:val="0"/>
                <w:iCs w:val="0"/>
                <w:sz w:val="22"/>
                <w:szCs w:val="22"/>
              </w:rPr>
            </w:pPr>
            <w:r w:rsidRPr="00B07319">
              <w:rPr>
                <w:rFonts w:ascii="Arial" w:hAnsi="Arial" w:cs="Arial"/>
                <w:i w:val="0"/>
                <w:iCs w:val="0"/>
                <w:sz w:val="22"/>
                <w:szCs w:val="22"/>
              </w:rPr>
              <w:t>Obrazec zavarovanja za odpravo napak v garancijskem roku</w:t>
            </w:r>
          </w:p>
        </w:tc>
      </w:tr>
    </w:tbl>
    <w:p w:rsidR="00DC0005" w:rsidRPr="00B07319" w:rsidRDefault="00DC0005" w:rsidP="00D00D74">
      <w:pPr>
        <w:pStyle w:val="Glava"/>
        <w:tabs>
          <w:tab w:val="clear" w:pos="4536"/>
          <w:tab w:val="clear" w:pos="9072"/>
        </w:tabs>
        <w:jc w:val="both"/>
        <w:rPr>
          <w:rFonts w:ascii="Arial" w:hAnsi="Arial" w:cs="Arial"/>
          <w:i w:val="0"/>
          <w:iCs w:val="0"/>
          <w:sz w:val="22"/>
          <w:szCs w:val="22"/>
        </w:rPr>
        <w:sectPr w:rsidR="00DC0005" w:rsidRPr="00B07319" w:rsidSect="00E80D01">
          <w:footerReference w:type="default" r:id="rId21"/>
          <w:pgSz w:w="11906" w:h="16838"/>
          <w:pgMar w:top="1400" w:right="1200" w:bottom="1200" w:left="630" w:header="709" w:footer="709" w:gutter="0"/>
          <w:cols w:space="708"/>
          <w:rtlGutter/>
          <w:docGrid w:linePitch="360"/>
        </w:sectPr>
      </w:pPr>
    </w:p>
    <w:p w:rsidR="00DC0005" w:rsidRPr="00B07319" w:rsidRDefault="00DC0005" w:rsidP="00FF5AD3">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lastRenderedPageBreak/>
        <w:t>PRILOGA 1</w:t>
      </w:r>
    </w:p>
    <w:p w:rsidR="00DC0005" w:rsidRPr="00B07319" w:rsidRDefault="00DC0005" w:rsidP="00FF5AD3">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PRIJAVA ZA SODELOVANJE</w:t>
      </w: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tbl>
      <w:tblPr>
        <w:tblW w:w="0" w:type="auto"/>
        <w:tblInd w:w="2" w:type="dxa"/>
        <w:tblLayout w:type="fixed"/>
        <w:tblLook w:val="01E0" w:firstRow="1" w:lastRow="1" w:firstColumn="1" w:lastColumn="1" w:noHBand="0" w:noVBand="0"/>
      </w:tblPr>
      <w:tblGrid>
        <w:gridCol w:w="2322"/>
        <w:gridCol w:w="6581"/>
      </w:tblGrid>
      <w:tr w:rsidR="00DC0005" w:rsidRPr="00B07319">
        <w:tc>
          <w:tcPr>
            <w:tcW w:w="2322" w:type="dxa"/>
          </w:tcPr>
          <w:p w:rsidR="00DC0005" w:rsidRPr="00B07319" w:rsidRDefault="0075396F"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 xml:space="preserve">                   1. </w:t>
            </w:r>
            <w:r w:rsidR="00DC0005" w:rsidRPr="00B07319">
              <w:rPr>
                <w:rFonts w:ascii="Arial" w:hAnsi="Arial" w:cs="Arial"/>
                <w:i w:val="0"/>
                <w:iCs w:val="0"/>
                <w:sz w:val="22"/>
                <w:szCs w:val="22"/>
              </w:rPr>
              <w:t>Gospodarski subjekt:</w:t>
            </w:r>
          </w:p>
        </w:tc>
        <w:tc>
          <w:tcPr>
            <w:tcW w:w="6581" w:type="dxa"/>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8903" w:type="dxa"/>
            <w:gridSpan w:val="2"/>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8903" w:type="dxa"/>
            <w:gridSpan w:val="2"/>
            <w:tcBorders>
              <w:top w:val="single" w:sz="4" w:space="0" w:color="auto"/>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8903" w:type="dxa"/>
            <w:gridSpan w:val="2"/>
            <w:tcBorders>
              <w:top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Matična številka: ____________________, ID št. za DDV: __________________</w:t>
            </w:r>
          </w:p>
        </w:tc>
      </w:tr>
      <w:tr w:rsidR="00DC0005" w:rsidRPr="00B07319" w:rsidTr="000A322B">
        <w:trPr>
          <w:trHeight w:val="2122"/>
        </w:trPr>
        <w:tc>
          <w:tcPr>
            <w:tcW w:w="8903" w:type="dxa"/>
            <w:gridSpan w:val="2"/>
          </w:tcPr>
          <w:p w:rsidR="00DC0005" w:rsidRPr="00B07319" w:rsidRDefault="00DC0005" w:rsidP="00375FAB">
            <w:pPr>
              <w:pStyle w:val="Glava"/>
              <w:tabs>
                <w:tab w:val="clear" w:pos="4536"/>
                <w:tab w:val="clear" w:pos="9072"/>
              </w:tabs>
              <w:jc w:val="both"/>
              <w:rPr>
                <w:rFonts w:ascii="Arial" w:hAnsi="Arial" w:cs="Arial"/>
                <w:i w:val="0"/>
                <w:iCs w:val="0"/>
                <w:sz w:val="22"/>
                <w:szCs w:val="22"/>
              </w:rPr>
            </w:pPr>
          </w:p>
          <w:p w:rsidR="00DC0005" w:rsidRPr="00B07319" w:rsidRDefault="00DC0005" w:rsidP="0075396F">
            <w:pPr>
              <w:pStyle w:val="Glava"/>
              <w:tabs>
                <w:tab w:val="clear" w:pos="4536"/>
                <w:tab w:val="clear" w:pos="9072"/>
              </w:tabs>
              <w:jc w:val="both"/>
              <w:rPr>
                <w:rFonts w:ascii="Arial" w:hAnsi="Arial" w:cs="Arial"/>
                <w:i w:val="0"/>
                <w:sz w:val="22"/>
                <w:szCs w:val="22"/>
              </w:rPr>
            </w:pPr>
            <w:r w:rsidRPr="00B07319">
              <w:rPr>
                <w:rFonts w:ascii="Arial" w:hAnsi="Arial" w:cs="Arial"/>
                <w:i w:val="0"/>
                <w:iCs w:val="0"/>
                <w:sz w:val="22"/>
                <w:szCs w:val="22"/>
              </w:rPr>
              <w:t xml:space="preserve">se prijavljam/o za sodelovanje v postopku javnega naročanja </w:t>
            </w:r>
            <w:r w:rsidR="0020297F" w:rsidRPr="00B07319">
              <w:rPr>
                <w:rFonts w:ascii="Arial" w:hAnsi="Arial" w:cs="Arial"/>
                <w:i w:val="0"/>
                <w:sz w:val="22"/>
                <w:szCs w:val="22"/>
              </w:rPr>
              <w:t xml:space="preserve">»Prenova zunanjega šolskega igrišča ob Osnovni šoli </w:t>
            </w:r>
            <w:proofErr w:type="spellStart"/>
            <w:r w:rsidR="0020297F" w:rsidRPr="00B07319">
              <w:rPr>
                <w:rFonts w:ascii="Arial" w:hAnsi="Arial" w:cs="Arial"/>
                <w:i w:val="0"/>
                <w:sz w:val="22"/>
                <w:szCs w:val="22"/>
              </w:rPr>
              <w:t>n.h.Maksa</w:t>
            </w:r>
            <w:proofErr w:type="spellEnd"/>
            <w:r w:rsidR="0020297F" w:rsidRPr="00B07319">
              <w:rPr>
                <w:rFonts w:ascii="Arial" w:hAnsi="Arial" w:cs="Arial"/>
                <w:i w:val="0"/>
                <w:sz w:val="22"/>
                <w:szCs w:val="22"/>
              </w:rPr>
              <w:t xml:space="preserve"> Pečarja v Črnučah«</w:t>
            </w:r>
            <w:r w:rsidR="0020297F" w:rsidRPr="00B07319">
              <w:rPr>
                <w:rFonts w:ascii="Arial" w:hAnsi="Arial" w:cs="Arial"/>
                <w:bCs/>
                <w:i w:val="0"/>
                <w:sz w:val="22"/>
                <w:szCs w:val="22"/>
              </w:rPr>
              <w:t xml:space="preserve"> </w:t>
            </w:r>
            <w:r w:rsidR="00A6787F" w:rsidRPr="00B07319">
              <w:rPr>
                <w:rFonts w:ascii="Arial" w:hAnsi="Arial" w:cs="Arial"/>
                <w:i w:val="0"/>
                <w:sz w:val="22"/>
                <w:szCs w:val="22"/>
              </w:rPr>
              <w:t xml:space="preserve">za potrebe </w:t>
            </w:r>
            <w:r w:rsidR="0055567F" w:rsidRPr="00B07319">
              <w:rPr>
                <w:rFonts w:ascii="Arial" w:hAnsi="Arial" w:cs="Arial"/>
                <w:i w:val="0"/>
                <w:sz w:val="22"/>
                <w:szCs w:val="22"/>
              </w:rPr>
              <w:t>OSNOVN</w:t>
            </w:r>
            <w:r w:rsidR="00D962EF" w:rsidRPr="00B07319">
              <w:rPr>
                <w:rFonts w:ascii="Arial" w:hAnsi="Arial" w:cs="Arial"/>
                <w:i w:val="0"/>
                <w:sz w:val="22"/>
                <w:szCs w:val="22"/>
              </w:rPr>
              <w:t>E</w:t>
            </w:r>
            <w:r w:rsidR="0055567F" w:rsidRPr="00B07319">
              <w:rPr>
                <w:rFonts w:ascii="Arial" w:hAnsi="Arial" w:cs="Arial"/>
                <w:i w:val="0"/>
                <w:sz w:val="22"/>
                <w:szCs w:val="22"/>
              </w:rPr>
              <w:t xml:space="preserve"> ŠOLA</w:t>
            </w:r>
            <w:r w:rsidR="00D962EF" w:rsidRPr="00B07319">
              <w:rPr>
                <w:rFonts w:ascii="Arial" w:hAnsi="Arial" w:cs="Arial"/>
                <w:i w:val="0"/>
                <w:sz w:val="22"/>
                <w:szCs w:val="22"/>
              </w:rPr>
              <w:t xml:space="preserve"> </w:t>
            </w:r>
            <w:r w:rsidR="00AC5F23">
              <w:rPr>
                <w:rFonts w:ascii="Arial" w:hAnsi="Arial" w:cs="Arial"/>
                <w:i w:val="0"/>
                <w:sz w:val="22"/>
                <w:szCs w:val="22"/>
              </w:rPr>
              <w:t>N. H.</w:t>
            </w:r>
            <w:r w:rsidR="0055567F" w:rsidRPr="00B07319">
              <w:rPr>
                <w:rFonts w:ascii="Arial" w:hAnsi="Arial" w:cs="Arial"/>
                <w:i w:val="0"/>
                <w:sz w:val="22"/>
                <w:szCs w:val="22"/>
              </w:rPr>
              <w:t xml:space="preserve"> MAKSA PEČARJA, Črnuška cesta 9, 1231 </w:t>
            </w:r>
            <w:r w:rsidR="00761BE2">
              <w:rPr>
                <w:rFonts w:ascii="Arial" w:hAnsi="Arial" w:cs="Arial"/>
                <w:i w:val="0"/>
                <w:sz w:val="22"/>
                <w:szCs w:val="22"/>
              </w:rPr>
              <w:t>Ljubljana - Črnuče</w:t>
            </w:r>
            <w:r w:rsidR="00D962EF" w:rsidRPr="00B07319">
              <w:rPr>
                <w:rFonts w:ascii="Arial" w:hAnsi="Arial" w:cs="Arial"/>
                <w:i w:val="0"/>
                <w:sz w:val="22"/>
                <w:szCs w:val="22"/>
              </w:rPr>
              <w:t>.</w:t>
            </w:r>
          </w:p>
          <w:p w:rsidR="0038271B" w:rsidRPr="00B07319" w:rsidRDefault="0038271B" w:rsidP="00D962EF">
            <w:pPr>
              <w:pStyle w:val="Glava"/>
              <w:tabs>
                <w:tab w:val="clear" w:pos="4536"/>
                <w:tab w:val="clear" w:pos="9072"/>
              </w:tabs>
              <w:jc w:val="both"/>
              <w:rPr>
                <w:rFonts w:ascii="Arial" w:hAnsi="Arial" w:cs="Arial"/>
                <w:b/>
                <w:bCs/>
                <w:i w:val="0"/>
                <w:iCs w:val="0"/>
                <w:sz w:val="22"/>
                <w:szCs w:val="22"/>
              </w:rPr>
            </w:pPr>
          </w:p>
        </w:tc>
      </w:tr>
      <w:tr w:rsidR="00DC0005" w:rsidRPr="00B07319">
        <w:tc>
          <w:tcPr>
            <w:tcW w:w="8903" w:type="dxa"/>
            <w:gridSpan w:val="2"/>
          </w:tcPr>
          <w:p w:rsidR="0038271B" w:rsidRPr="00B07319" w:rsidRDefault="0038271B" w:rsidP="0038271B">
            <w:pPr>
              <w:pStyle w:val="Glava"/>
              <w:tabs>
                <w:tab w:val="clear" w:pos="4536"/>
                <w:tab w:val="clear" w:pos="9072"/>
              </w:tabs>
              <w:jc w:val="both"/>
              <w:rPr>
                <w:rFonts w:ascii="Arial" w:hAnsi="Arial" w:cs="Arial"/>
                <w:i w:val="0"/>
                <w:iCs w:val="0"/>
                <w:sz w:val="22"/>
                <w:szCs w:val="22"/>
              </w:rPr>
            </w:pPr>
          </w:p>
          <w:p w:rsidR="0038271B" w:rsidRPr="00B07319" w:rsidRDefault="0038271B" w:rsidP="0038271B">
            <w:pPr>
              <w:pStyle w:val="Glava"/>
              <w:tabs>
                <w:tab w:val="clear" w:pos="4536"/>
                <w:tab w:val="clear" w:pos="9072"/>
              </w:tabs>
              <w:jc w:val="both"/>
              <w:rPr>
                <w:rFonts w:ascii="Arial" w:hAnsi="Arial" w:cs="Arial"/>
                <w:i w:val="0"/>
                <w:iCs w:val="0"/>
                <w:sz w:val="22"/>
                <w:szCs w:val="22"/>
              </w:rPr>
            </w:pPr>
          </w:p>
        </w:tc>
      </w:tr>
      <w:tr w:rsidR="00DC0005" w:rsidRPr="006340A2">
        <w:tc>
          <w:tcPr>
            <w:tcW w:w="8903" w:type="dxa"/>
            <w:gridSpan w:val="2"/>
          </w:tcPr>
          <w:p w:rsidR="00DC0005" w:rsidRPr="006340A2" w:rsidRDefault="00DC0005" w:rsidP="006C198D">
            <w:pPr>
              <w:jc w:val="both"/>
              <w:rPr>
                <w:rFonts w:ascii="Arial" w:hAnsi="Arial" w:cs="Arial"/>
                <w:i w:val="0"/>
                <w:iCs w:val="0"/>
                <w:sz w:val="22"/>
                <w:szCs w:val="22"/>
              </w:rPr>
            </w:pPr>
            <w:r w:rsidRPr="006340A2">
              <w:rPr>
                <w:rFonts w:ascii="Arial" w:hAnsi="Arial" w:cs="Arial"/>
                <w:i w:val="0"/>
                <w:iCs w:val="0"/>
                <w:sz w:val="22"/>
                <w:szCs w:val="22"/>
              </w:rPr>
              <w:t>2. Način predložitve prijave (ustrezno obkrožiti):</w:t>
            </w:r>
          </w:p>
          <w:p w:rsidR="00DC0005" w:rsidRPr="006340A2" w:rsidRDefault="00DC0005" w:rsidP="00D71CA0">
            <w:pPr>
              <w:numPr>
                <w:ilvl w:val="0"/>
                <w:numId w:val="23"/>
              </w:numPr>
              <w:jc w:val="both"/>
              <w:rPr>
                <w:rFonts w:ascii="Arial" w:hAnsi="Arial" w:cs="Arial"/>
                <w:i w:val="0"/>
                <w:iCs w:val="0"/>
                <w:sz w:val="22"/>
                <w:szCs w:val="22"/>
              </w:rPr>
            </w:pPr>
            <w:r w:rsidRPr="006340A2">
              <w:rPr>
                <w:rFonts w:ascii="Arial" w:hAnsi="Arial" w:cs="Arial"/>
                <w:i w:val="0"/>
                <w:iCs w:val="0"/>
                <w:sz w:val="22"/>
                <w:szCs w:val="22"/>
              </w:rPr>
              <w:t>samostojno - kot samostojen gospodarski subjekt</w:t>
            </w:r>
          </w:p>
          <w:p w:rsidR="00DC0005" w:rsidRPr="006340A2" w:rsidRDefault="00DC0005" w:rsidP="00D71CA0">
            <w:pPr>
              <w:numPr>
                <w:ilvl w:val="0"/>
                <w:numId w:val="23"/>
              </w:numPr>
              <w:jc w:val="both"/>
              <w:rPr>
                <w:rFonts w:ascii="Arial" w:hAnsi="Arial" w:cs="Arial"/>
                <w:i w:val="0"/>
                <w:iCs w:val="0"/>
                <w:sz w:val="22"/>
                <w:szCs w:val="22"/>
              </w:rPr>
            </w:pPr>
            <w:r w:rsidRPr="006340A2">
              <w:rPr>
                <w:rFonts w:ascii="Arial" w:hAnsi="Arial" w:cs="Arial"/>
                <w:i w:val="0"/>
                <w:iCs w:val="0"/>
                <w:sz w:val="22"/>
                <w:szCs w:val="22"/>
              </w:rPr>
              <w:t>s podizvajalci - kot samostojen gospodarski subjekt s podizvajalci</w:t>
            </w:r>
          </w:p>
          <w:p w:rsidR="00DC0005" w:rsidRPr="006340A2" w:rsidRDefault="00DC0005" w:rsidP="00D71CA0">
            <w:pPr>
              <w:pStyle w:val="Glava"/>
              <w:numPr>
                <w:ilvl w:val="0"/>
                <w:numId w:val="23"/>
              </w:numPr>
              <w:tabs>
                <w:tab w:val="clear" w:pos="4536"/>
                <w:tab w:val="clear" w:pos="9072"/>
              </w:tabs>
              <w:jc w:val="both"/>
              <w:rPr>
                <w:rFonts w:ascii="Arial" w:hAnsi="Arial" w:cs="Arial"/>
                <w:i w:val="0"/>
                <w:iCs w:val="0"/>
                <w:sz w:val="22"/>
                <w:szCs w:val="22"/>
              </w:rPr>
            </w:pPr>
            <w:r w:rsidRPr="006340A2">
              <w:rPr>
                <w:rFonts w:ascii="Arial" w:hAnsi="Arial" w:cs="Arial"/>
                <w:i w:val="0"/>
                <w:iCs w:val="0"/>
                <w:sz w:val="22"/>
                <w:szCs w:val="22"/>
              </w:rPr>
              <w:t>skupna prijava - kot partner v skupini gospodarskih subjektov</w:t>
            </w:r>
          </w:p>
          <w:p w:rsidR="00DC0005" w:rsidRPr="006340A2" w:rsidRDefault="00DC0005" w:rsidP="00D71CA0">
            <w:pPr>
              <w:pStyle w:val="Glava"/>
              <w:numPr>
                <w:ilvl w:val="0"/>
                <w:numId w:val="23"/>
              </w:numPr>
              <w:tabs>
                <w:tab w:val="clear" w:pos="4536"/>
                <w:tab w:val="clear" w:pos="9072"/>
              </w:tabs>
              <w:jc w:val="both"/>
              <w:rPr>
                <w:rFonts w:ascii="Arial" w:hAnsi="Arial" w:cs="Arial"/>
                <w:i w:val="0"/>
                <w:iCs w:val="0"/>
                <w:sz w:val="22"/>
                <w:szCs w:val="22"/>
              </w:rPr>
            </w:pPr>
            <w:r w:rsidRPr="006340A2">
              <w:rPr>
                <w:rFonts w:ascii="Arial" w:hAnsi="Arial" w:cs="Arial"/>
                <w:i w:val="0"/>
                <w:iCs w:val="0"/>
                <w:sz w:val="22"/>
                <w:szCs w:val="22"/>
              </w:rPr>
              <w:t>skupna prijava s podizvajalci</w:t>
            </w:r>
          </w:p>
          <w:p w:rsidR="006340A2" w:rsidRPr="006340A2" w:rsidRDefault="006340A2" w:rsidP="00D71CA0">
            <w:pPr>
              <w:pStyle w:val="Glava"/>
              <w:numPr>
                <w:ilvl w:val="0"/>
                <w:numId w:val="23"/>
              </w:numPr>
              <w:tabs>
                <w:tab w:val="clear" w:pos="4536"/>
                <w:tab w:val="clear" w:pos="9072"/>
              </w:tabs>
              <w:jc w:val="both"/>
              <w:rPr>
                <w:rFonts w:ascii="Arial" w:hAnsi="Arial" w:cs="Arial"/>
                <w:i w:val="0"/>
                <w:iCs w:val="0"/>
                <w:sz w:val="22"/>
                <w:szCs w:val="22"/>
              </w:rPr>
            </w:pPr>
            <w:r w:rsidRPr="006340A2">
              <w:rPr>
                <w:rFonts w:ascii="Arial" w:hAnsi="Arial" w:cs="Arial"/>
                <w:i w:val="0"/>
                <w:sz w:val="22"/>
                <w:szCs w:val="22"/>
              </w:rPr>
              <w:t>uporaba zmogljivosti drugih subjektov</w:t>
            </w:r>
          </w:p>
        </w:tc>
      </w:tr>
    </w:tbl>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both"/>
        <w:rPr>
          <w:rFonts w:ascii="Arial" w:hAnsi="Arial" w:cs="Arial"/>
          <w:i w:val="0"/>
          <w:iCs w:val="0"/>
          <w:sz w:val="22"/>
          <w:szCs w:val="22"/>
        </w:rPr>
      </w:pPr>
    </w:p>
    <w:tbl>
      <w:tblPr>
        <w:tblW w:w="0" w:type="auto"/>
        <w:tblInd w:w="2" w:type="dxa"/>
        <w:tblLayout w:type="fixed"/>
        <w:tblLook w:val="0000" w:firstRow="0" w:lastRow="0" w:firstColumn="0" w:lastColumn="0" w:noHBand="0" w:noVBand="0"/>
      </w:tblPr>
      <w:tblGrid>
        <w:gridCol w:w="3095"/>
        <w:gridCol w:w="3095"/>
        <w:gridCol w:w="3097"/>
      </w:tblGrid>
      <w:tr w:rsidR="00DC0005" w:rsidRPr="00B07319">
        <w:tc>
          <w:tcPr>
            <w:tcW w:w="3095"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Datum</w:t>
            </w:r>
          </w:p>
        </w:tc>
        <w:tc>
          <w:tcPr>
            <w:tcW w:w="3095"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Žig</w:t>
            </w:r>
          </w:p>
        </w:tc>
        <w:tc>
          <w:tcPr>
            <w:tcW w:w="3097"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 xml:space="preserve">Podpis </w:t>
            </w:r>
          </w:p>
        </w:tc>
      </w:tr>
      <w:tr w:rsidR="00DC0005" w:rsidRPr="00B07319">
        <w:tc>
          <w:tcPr>
            <w:tcW w:w="3095" w:type="dxa"/>
          </w:tcPr>
          <w:p w:rsidR="00DC0005" w:rsidRPr="00B07319" w:rsidRDefault="00DC0005" w:rsidP="005A2D62">
            <w:pPr>
              <w:snapToGrid w:val="0"/>
              <w:jc w:val="center"/>
              <w:rPr>
                <w:rFonts w:ascii="Arial" w:hAnsi="Arial" w:cs="Arial"/>
                <w:i w:val="0"/>
                <w:iCs w:val="0"/>
                <w:sz w:val="22"/>
                <w:szCs w:val="22"/>
              </w:rPr>
            </w:pPr>
          </w:p>
        </w:tc>
        <w:tc>
          <w:tcPr>
            <w:tcW w:w="3095" w:type="dxa"/>
          </w:tcPr>
          <w:p w:rsidR="00DC0005" w:rsidRPr="00B07319" w:rsidRDefault="00DC0005" w:rsidP="005A2D62">
            <w:pPr>
              <w:snapToGrid w:val="0"/>
              <w:jc w:val="center"/>
              <w:rPr>
                <w:rFonts w:ascii="Arial" w:hAnsi="Arial" w:cs="Arial"/>
                <w:i w:val="0"/>
                <w:iCs w:val="0"/>
                <w:sz w:val="22"/>
                <w:szCs w:val="22"/>
              </w:rPr>
            </w:pPr>
          </w:p>
        </w:tc>
        <w:tc>
          <w:tcPr>
            <w:tcW w:w="3097" w:type="dxa"/>
          </w:tcPr>
          <w:p w:rsidR="00DC0005" w:rsidRPr="00B07319" w:rsidRDefault="00DC0005" w:rsidP="005A2D62">
            <w:pPr>
              <w:snapToGrid w:val="0"/>
              <w:jc w:val="center"/>
              <w:rPr>
                <w:rFonts w:ascii="Arial" w:hAnsi="Arial" w:cs="Arial"/>
                <w:i w:val="0"/>
                <w:iCs w:val="0"/>
                <w:sz w:val="22"/>
                <w:szCs w:val="22"/>
              </w:rPr>
            </w:pPr>
          </w:p>
        </w:tc>
      </w:tr>
      <w:tr w:rsidR="00DC0005" w:rsidRPr="00B07319">
        <w:tc>
          <w:tcPr>
            <w:tcW w:w="3095"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________________</w:t>
            </w:r>
          </w:p>
        </w:tc>
        <w:tc>
          <w:tcPr>
            <w:tcW w:w="3095" w:type="dxa"/>
          </w:tcPr>
          <w:p w:rsidR="00DC0005" w:rsidRPr="00B07319" w:rsidRDefault="00DC0005" w:rsidP="005A2D62">
            <w:pPr>
              <w:snapToGrid w:val="0"/>
              <w:jc w:val="center"/>
              <w:rPr>
                <w:rFonts w:ascii="Arial" w:hAnsi="Arial" w:cs="Arial"/>
                <w:i w:val="0"/>
                <w:iCs w:val="0"/>
                <w:sz w:val="22"/>
                <w:szCs w:val="22"/>
              </w:rPr>
            </w:pPr>
          </w:p>
        </w:tc>
        <w:tc>
          <w:tcPr>
            <w:tcW w:w="3097"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________________</w:t>
            </w:r>
          </w:p>
        </w:tc>
      </w:tr>
    </w:tbl>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962EF" w:rsidRPr="00B07319" w:rsidRDefault="00D962EF" w:rsidP="00FF5AD3">
      <w:pPr>
        <w:pStyle w:val="Glava"/>
        <w:tabs>
          <w:tab w:val="clear" w:pos="4536"/>
          <w:tab w:val="clear" w:pos="9072"/>
        </w:tabs>
        <w:ind w:left="1080"/>
        <w:jc w:val="right"/>
        <w:rPr>
          <w:rFonts w:ascii="Arial" w:hAnsi="Arial" w:cs="Arial"/>
          <w:i w:val="0"/>
          <w:iCs w:val="0"/>
          <w:sz w:val="22"/>
          <w:szCs w:val="22"/>
        </w:rPr>
      </w:pPr>
    </w:p>
    <w:p w:rsidR="00D962EF" w:rsidRPr="00B07319" w:rsidRDefault="00D962EF"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F5AD3">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PRILOGA 2</w:t>
      </w:r>
    </w:p>
    <w:p w:rsidR="00DC0005" w:rsidRPr="00B07319" w:rsidRDefault="00DC0005" w:rsidP="004D22FE">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FF5AD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C250E0">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C250E0">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C250E0">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C250E0">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375FAB">
      <w:pPr>
        <w:jc w:val="center"/>
        <w:rPr>
          <w:rFonts w:ascii="Arial" w:hAnsi="Arial" w:cs="Arial"/>
          <w:i w:val="0"/>
          <w:iCs w:val="0"/>
          <w:sz w:val="22"/>
          <w:szCs w:val="22"/>
        </w:rPr>
      </w:pPr>
      <w:r w:rsidRPr="00B07319">
        <w:rPr>
          <w:rFonts w:ascii="Arial" w:hAnsi="Arial" w:cs="Arial"/>
          <w:b/>
          <w:bCs/>
          <w:i w:val="0"/>
          <w:iCs w:val="0"/>
          <w:sz w:val="22"/>
          <w:szCs w:val="22"/>
        </w:rPr>
        <w:t>OBRAZEC ESPD</w:t>
      </w: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p w:rsidR="00DC0005" w:rsidRPr="00B07319" w:rsidRDefault="00DC0005" w:rsidP="00375FAB">
      <w:pPr>
        <w:jc w:val="both"/>
        <w:rPr>
          <w:rFonts w:ascii="Arial" w:hAnsi="Arial" w:cs="Arial"/>
          <w:i w:val="0"/>
          <w:iCs w:val="0"/>
          <w:sz w:val="22"/>
          <w:szCs w:val="22"/>
        </w:rPr>
      </w:pPr>
    </w:p>
    <w:p w:rsidR="00DC0005" w:rsidRPr="00B07319" w:rsidRDefault="00DC0005" w:rsidP="00375FAB">
      <w:pPr>
        <w:jc w:val="both"/>
        <w:rPr>
          <w:rFonts w:ascii="Arial" w:hAnsi="Arial" w:cs="Arial"/>
          <w:i w:val="0"/>
          <w:iCs w:val="0"/>
          <w:sz w:val="22"/>
          <w:szCs w:val="22"/>
        </w:rPr>
      </w:pPr>
      <w:r w:rsidRPr="00B07319">
        <w:rPr>
          <w:rFonts w:ascii="Arial" w:hAnsi="Arial" w:cs="Arial"/>
          <w:i w:val="0"/>
          <w:iCs w:val="0"/>
          <w:sz w:val="22"/>
          <w:szCs w:val="22"/>
        </w:rPr>
        <w:t>Ponudnik _______________________________________________ k svoji p</w:t>
      </w:r>
      <w:r w:rsidR="00A94787" w:rsidRPr="00B07319">
        <w:rPr>
          <w:rFonts w:ascii="Arial" w:hAnsi="Arial" w:cs="Arial"/>
          <w:i w:val="0"/>
          <w:iCs w:val="0"/>
          <w:sz w:val="22"/>
          <w:szCs w:val="22"/>
        </w:rPr>
        <w:t>rijavi</w:t>
      </w:r>
      <w:r w:rsidRPr="00B07319">
        <w:rPr>
          <w:rFonts w:ascii="Arial" w:hAnsi="Arial" w:cs="Arial"/>
          <w:i w:val="0"/>
          <w:iCs w:val="0"/>
          <w:sz w:val="22"/>
          <w:szCs w:val="22"/>
        </w:rPr>
        <w:t xml:space="preserve"> prilagam izpolnjen, podpisan in žigosan obrazec ESPD, ki ga ponudnik uvozi in izpolni na spletni strani </w:t>
      </w:r>
      <w:hyperlink r:id="rId22" w:history="1">
        <w:r w:rsidRPr="00B07319">
          <w:rPr>
            <w:rStyle w:val="Hiperpovezava"/>
            <w:rFonts w:ascii="Arial" w:hAnsi="Arial" w:cs="Arial"/>
            <w:i w:val="0"/>
            <w:iCs w:val="0"/>
            <w:color w:val="auto"/>
            <w:sz w:val="22"/>
            <w:szCs w:val="22"/>
            <w:u w:val="none"/>
          </w:rPr>
          <w:t>http://www.enarocanje.si/</w:t>
        </w:r>
      </w:hyperlink>
      <w:r w:rsidRPr="00B07319">
        <w:rPr>
          <w:rFonts w:ascii="Arial" w:hAnsi="Arial" w:cs="Arial"/>
          <w:i w:val="0"/>
          <w:iCs w:val="0"/>
          <w:sz w:val="22"/>
          <w:szCs w:val="22"/>
        </w:rPr>
        <w:t xml:space="preserve"> (naročnik je obrazec ESPD v .XML obliki priložil k razpisni  dokumentaciji).</w:t>
      </w:r>
    </w:p>
    <w:p w:rsidR="00DC0005" w:rsidRPr="00B07319" w:rsidRDefault="00DC0005" w:rsidP="00375FAB">
      <w:pPr>
        <w:jc w:val="both"/>
        <w:rPr>
          <w:rFonts w:ascii="Arial" w:hAnsi="Arial" w:cs="Arial"/>
          <w:i w:val="0"/>
          <w:iCs w:val="0"/>
          <w:sz w:val="22"/>
          <w:szCs w:val="22"/>
        </w:rPr>
      </w:pPr>
    </w:p>
    <w:p w:rsidR="00DC0005" w:rsidRPr="00B07319" w:rsidRDefault="00DC0005" w:rsidP="00375FAB">
      <w:pPr>
        <w:jc w:val="both"/>
        <w:rPr>
          <w:rFonts w:ascii="Arial" w:hAnsi="Arial" w:cs="Arial"/>
          <w:b/>
          <w:bCs/>
          <w:i w:val="0"/>
          <w:iCs w:val="0"/>
          <w:sz w:val="22"/>
          <w:szCs w:val="22"/>
        </w:rPr>
      </w:pPr>
      <w:r w:rsidRPr="00B07319">
        <w:rPr>
          <w:rFonts w:ascii="Arial" w:hAnsi="Arial" w:cs="Arial"/>
          <w:b/>
          <w:bCs/>
          <w:i w:val="0"/>
          <w:iCs w:val="0"/>
          <w:sz w:val="22"/>
          <w:szCs w:val="22"/>
        </w:rPr>
        <w:t xml:space="preserve">Opomba: </w:t>
      </w:r>
      <w:r w:rsidRPr="00B07319">
        <w:rPr>
          <w:rFonts w:ascii="Arial" w:hAnsi="Arial" w:cs="Arial"/>
          <w:i w:val="0"/>
          <w:iCs w:val="0"/>
          <w:sz w:val="22"/>
          <w:szCs w:val="22"/>
        </w:rPr>
        <w:t>V primeru, da ponudnik oddaja ponudbo s podizvajalcem/</w:t>
      </w:r>
      <w:proofErr w:type="spellStart"/>
      <w:r w:rsidRPr="00B07319">
        <w:rPr>
          <w:rFonts w:ascii="Arial" w:hAnsi="Arial" w:cs="Arial"/>
          <w:i w:val="0"/>
          <w:iCs w:val="0"/>
          <w:sz w:val="22"/>
          <w:szCs w:val="22"/>
        </w:rPr>
        <w:t>soponudnikom</w:t>
      </w:r>
      <w:proofErr w:type="spellEnd"/>
      <w:r w:rsidRPr="00B07319">
        <w:rPr>
          <w:rFonts w:ascii="Arial" w:hAnsi="Arial" w:cs="Arial"/>
          <w:i w:val="0"/>
          <w:iCs w:val="0"/>
          <w:sz w:val="22"/>
          <w:szCs w:val="22"/>
        </w:rPr>
        <w:t>, bo moral ESPD obrazec predložiti tudi za podizvajalca/</w:t>
      </w:r>
      <w:proofErr w:type="spellStart"/>
      <w:r w:rsidRPr="00B07319">
        <w:rPr>
          <w:rFonts w:ascii="Arial" w:hAnsi="Arial" w:cs="Arial"/>
          <w:i w:val="0"/>
          <w:iCs w:val="0"/>
          <w:sz w:val="22"/>
          <w:szCs w:val="22"/>
        </w:rPr>
        <w:t>soponudnika</w:t>
      </w:r>
      <w:proofErr w:type="spellEnd"/>
      <w:r w:rsidRPr="00B07319">
        <w:rPr>
          <w:rFonts w:ascii="Arial" w:hAnsi="Arial" w:cs="Arial"/>
          <w:i w:val="0"/>
          <w:iCs w:val="0"/>
          <w:sz w:val="22"/>
          <w:szCs w:val="22"/>
        </w:rPr>
        <w:t>.</w:t>
      </w:r>
    </w:p>
    <w:p w:rsidR="00DC0005" w:rsidRPr="00B07319" w:rsidRDefault="00DC0005" w:rsidP="00375FAB">
      <w:pPr>
        <w:rPr>
          <w:rFonts w:ascii="Arial" w:hAnsi="Arial" w:cs="Arial"/>
          <w:b/>
          <w:bCs/>
          <w:i w:val="0"/>
          <w:iCs w:val="0"/>
          <w:sz w:val="22"/>
          <w:szCs w:val="22"/>
        </w:rPr>
      </w:pPr>
    </w:p>
    <w:p w:rsidR="00DC0005" w:rsidRPr="00B07319" w:rsidRDefault="00DC0005" w:rsidP="00375FAB">
      <w:pPr>
        <w:rPr>
          <w:rFonts w:ascii="Arial" w:hAnsi="Arial" w:cs="Arial"/>
          <w:i w:val="0"/>
          <w:iCs w:val="0"/>
          <w:sz w:val="22"/>
          <w:szCs w:val="22"/>
        </w:rPr>
      </w:pPr>
      <w:r w:rsidRPr="00B07319">
        <w:rPr>
          <w:rFonts w:ascii="Arial" w:hAnsi="Arial" w:cs="Arial"/>
          <w:b/>
          <w:bCs/>
          <w:i w:val="0"/>
          <w:iCs w:val="0"/>
          <w:sz w:val="22"/>
          <w:szCs w:val="22"/>
        </w:rPr>
        <w:t xml:space="preserve">Priloga: </w:t>
      </w:r>
      <w:r w:rsidR="00BE634D" w:rsidRPr="00B07319">
        <w:rPr>
          <w:rFonts w:ascii="Arial" w:hAnsi="Arial" w:cs="Arial"/>
          <w:i w:val="0"/>
          <w:iCs w:val="0"/>
          <w:sz w:val="22"/>
          <w:szCs w:val="22"/>
        </w:rPr>
        <w:t>izpolnjen, podpisan in žigosan</w:t>
      </w:r>
      <w:r w:rsidRPr="00B07319">
        <w:rPr>
          <w:rFonts w:ascii="Arial" w:hAnsi="Arial" w:cs="Arial"/>
          <w:i w:val="0"/>
          <w:iCs w:val="0"/>
          <w:sz w:val="22"/>
          <w:szCs w:val="22"/>
        </w:rPr>
        <w:t xml:space="preserve"> obrazec ESPD</w:t>
      </w:r>
      <w:r w:rsidR="00BE634D" w:rsidRPr="00B07319">
        <w:rPr>
          <w:rFonts w:ascii="Arial" w:hAnsi="Arial" w:cs="Arial"/>
          <w:i w:val="0"/>
          <w:iCs w:val="0"/>
          <w:sz w:val="22"/>
          <w:szCs w:val="22"/>
        </w:rPr>
        <w:t xml:space="preserve"> v </w:t>
      </w:r>
      <w:proofErr w:type="spellStart"/>
      <w:r w:rsidR="00BE634D" w:rsidRPr="00B07319">
        <w:rPr>
          <w:rFonts w:ascii="Arial" w:hAnsi="Arial" w:cs="Arial"/>
          <w:i w:val="0"/>
          <w:iCs w:val="0"/>
          <w:sz w:val="22"/>
          <w:szCs w:val="22"/>
        </w:rPr>
        <w:t>pdf</w:t>
      </w:r>
      <w:proofErr w:type="spellEnd"/>
      <w:r w:rsidR="00BE634D" w:rsidRPr="00B07319">
        <w:rPr>
          <w:rFonts w:ascii="Arial" w:hAnsi="Arial" w:cs="Arial"/>
          <w:i w:val="0"/>
          <w:iCs w:val="0"/>
          <w:sz w:val="22"/>
          <w:szCs w:val="22"/>
        </w:rPr>
        <w:t>. obliki</w:t>
      </w:r>
      <w:r w:rsidR="006340A2">
        <w:rPr>
          <w:rFonts w:ascii="Arial" w:hAnsi="Arial" w:cs="Arial"/>
          <w:i w:val="0"/>
          <w:iCs w:val="0"/>
          <w:sz w:val="22"/>
          <w:szCs w:val="22"/>
        </w:rPr>
        <w:t xml:space="preserve"> in .</w:t>
      </w:r>
      <w:proofErr w:type="spellStart"/>
      <w:r w:rsidR="006340A2">
        <w:rPr>
          <w:rFonts w:ascii="Arial" w:hAnsi="Arial" w:cs="Arial"/>
          <w:i w:val="0"/>
          <w:iCs w:val="0"/>
          <w:sz w:val="22"/>
          <w:szCs w:val="22"/>
        </w:rPr>
        <w:t>xml</w:t>
      </w:r>
      <w:proofErr w:type="spellEnd"/>
      <w:r w:rsidR="006340A2">
        <w:rPr>
          <w:rFonts w:ascii="Arial" w:hAnsi="Arial" w:cs="Arial"/>
          <w:i w:val="0"/>
          <w:iCs w:val="0"/>
          <w:sz w:val="22"/>
          <w:szCs w:val="22"/>
        </w:rPr>
        <w:t xml:space="preserve"> obliki</w:t>
      </w: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p w:rsidR="00DC0005" w:rsidRPr="00B07319" w:rsidRDefault="00DC0005" w:rsidP="00375FAB">
      <w:pPr>
        <w:rPr>
          <w:rFonts w:ascii="Arial" w:hAnsi="Arial" w:cs="Arial"/>
          <w:i w:val="0"/>
          <w:iCs w:val="0"/>
          <w:sz w:val="22"/>
          <w:szCs w:val="22"/>
        </w:rPr>
      </w:pPr>
    </w:p>
    <w:tbl>
      <w:tblPr>
        <w:tblW w:w="0" w:type="auto"/>
        <w:tblInd w:w="2" w:type="dxa"/>
        <w:tblLayout w:type="fixed"/>
        <w:tblLook w:val="0000" w:firstRow="0" w:lastRow="0" w:firstColumn="0" w:lastColumn="0" w:noHBand="0" w:noVBand="0"/>
      </w:tblPr>
      <w:tblGrid>
        <w:gridCol w:w="3095"/>
        <w:gridCol w:w="3095"/>
        <w:gridCol w:w="3097"/>
      </w:tblGrid>
      <w:tr w:rsidR="00DC0005" w:rsidRPr="00B07319">
        <w:tc>
          <w:tcPr>
            <w:tcW w:w="3095"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Datum</w:t>
            </w:r>
          </w:p>
        </w:tc>
        <w:tc>
          <w:tcPr>
            <w:tcW w:w="3095"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Žig</w:t>
            </w:r>
          </w:p>
        </w:tc>
        <w:tc>
          <w:tcPr>
            <w:tcW w:w="3097"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 xml:space="preserve">Podpis </w:t>
            </w:r>
          </w:p>
        </w:tc>
      </w:tr>
      <w:tr w:rsidR="00DC0005" w:rsidRPr="00B07319">
        <w:tc>
          <w:tcPr>
            <w:tcW w:w="3095" w:type="dxa"/>
          </w:tcPr>
          <w:p w:rsidR="00DC0005" w:rsidRPr="00B07319" w:rsidRDefault="00DC0005" w:rsidP="005A2D62">
            <w:pPr>
              <w:snapToGrid w:val="0"/>
              <w:jc w:val="center"/>
              <w:rPr>
                <w:rFonts w:ascii="Arial" w:hAnsi="Arial" w:cs="Arial"/>
                <w:i w:val="0"/>
                <w:iCs w:val="0"/>
                <w:sz w:val="22"/>
                <w:szCs w:val="22"/>
              </w:rPr>
            </w:pPr>
          </w:p>
        </w:tc>
        <w:tc>
          <w:tcPr>
            <w:tcW w:w="3095" w:type="dxa"/>
          </w:tcPr>
          <w:p w:rsidR="00DC0005" w:rsidRPr="00B07319" w:rsidRDefault="00DC0005" w:rsidP="005A2D62">
            <w:pPr>
              <w:snapToGrid w:val="0"/>
              <w:jc w:val="center"/>
              <w:rPr>
                <w:rFonts w:ascii="Arial" w:hAnsi="Arial" w:cs="Arial"/>
                <w:i w:val="0"/>
                <w:iCs w:val="0"/>
                <w:sz w:val="22"/>
                <w:szCs w:val="22"/>
              </w:rPr>
            </w:pPr>
          </w:p>
        </w:tc>
        <w:tc>
          <w:tcPr>
            <w:tcW w:w="3097" w:type="dxa"/>
          </w:tcPr>
          <w:p w:rsidR="00DC0005" w:rsidRPr="00B07319" w:rsidRDefault="00DC0005" w:rsidP="005A2D62">
            <w:pPr>
              <w:snapToGrid w:val="0"/>
              <w:jc w:val="center"/>
              <w:rPr>
                <w:rFonts w:ascii="Arial" w:hAnsi="Arial" w:cs="Arial"/>
                <w:i w:val="0"/>
                <w:iCs w:val="0"/>
                <w:sz w:val="22"/>
                <w:szCs w:val="22"/>
              </w:rPr>
            </w:pPr>
          </w:p>
        </w:tc>
      </w:tr>
      <w:tr w:rsidR="00DC0005" w:rsidRPr="00B07319">
        <w:tc>
          <w:tcPr>
            <w:tcW w:w="3095"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________________</w:t>
            </w:r>
          </w:p>
        </w:tc>
        <w:tc>
          <w:tcPr>
            <w:tcW w:w="3095" w:type="dxa"/>
          </w:tcPr>
          <w:p w:rsidR="00DC0005" w:rsidRPr="00B07319" w:rsidRDefault="00DC0005" w:rsidP="005A2D62">
            <w:pPr>
              <w:snapToGrid w:val="0"/>
              <w:jc w:val="center"/>
              <w:rPr>
                <w:rFonts w:ascii="Arial" w:hAnsi="Arial" w:cs="Arial"/>
                <w:i w:val="0"/>
                <w:iCs w:val="0"/>
                <w:sz w:val="22"/>
                <w:szCs w:val="22"/>
              </w:rPr>
            </w:pPr>
          </w:p>
        </w:tc>
        <w:tc>
          <w:tcPr>
            <w:tcW w:w="3097" w:type="dxa"/>
          </w:tcPr>
          <w:p w:rsidR="00DC0005" w:rsidRPr="00B07319" w:rsidRDefault="00DC0005" w:rsidP="005A2D62">
            <w:pPr>
              <w:jc w:val="center"/>
              <w:rPr>
                <w:rFonts w:ascii="Arial" w:hAnsi="Arial" w:cs="Arial"/>
                <w:i w:val="0"/>
                <w:iCs w:val="0"/>
                <w:sz w:val="22"/>
                <w:szCs w:val="22"/>
              </w:rPr>
            </w:pPr>
            <w:r w:rsidRPr="00B07319">
              <w:rPr>
                <w:rFonts w:ascii="Arial" w:hAnsi="Arial" w:cs="Arial"/>
                <w:i w:val="0"/>
                <w:iCs w:val="0"/>
                <w:sz w:val="22"/>
                <w:szCs w:val="22"/>
              </w:rPr>
              <w:t>________________</w:t>
            </w:r>
          </w:p>
        </w:tc>
      </w:tr>
    </w:tbl>
    <w:p w:rsidR="00DC0005" w:rsidRPr="00B07319" w:rsidRDefault="00DC0005" w:rsidP="00375FAB">
      <w:pPr>
        <w:rPr>
          <w:rFonts w:ascii="Arial" w:hAnsi="Arial" w:cs="Arial"/>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sectPr w:rsidR="00DC0005" w:rsidRPr="00B07319" w:rsidSect="00E80D01">
          <w:pgSz w:w="11906" w:h="16838"/>
          <w:pgMar w:top="1400" w:right="1200" w:bottom="1200" w:left="630" w:header="709" w:footer="709" w:gutter="0"/>
          <w:cols w:space="708"/>
          <w:docGrid w:linePitch="360"/>
        </w:sectPr>
      </w:pPr>
    </w:p>
    <w:p w:rsidR="00DC0005" w:rsidRPr="00B07319" w:rsidRDefault="00DC0005" w:rsidP="005225D2">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lastRenderedPageBreak/>
        <w:t>PRILOGA 3</w:t>
      </w:r>
    </w:p>
    <w:p w:rsidR="00DC0005" w:rsidRPr="00B07319" w:rsidRDefault="00DC0005" w:rsidP="004D22FE">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5225D2">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POOBLASTILO PRAVNE OSEBE</w:t>
      </w: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20297F">
      <w:pPr>
        <w:ind w:left="1134"/>
        <w:jc w:val="both"/>
        <w:rPr>
          <w:rFonts w:ascii="Arial" w:hAnsi="Arial" w:cs="Arial"/>
          <w:i w:val="0"/>
          <w:iCs w:val="0"/>
          <w:sz w:val="22"/>
          <w:szCs w:val="22"/>
        </w:rPr>
      </w:pPr>
      <w:r w:rsidRPr="00B07319">
        <w:rPr>
          <w:rFonts w:ascii="Arial" w:hAnsi="Arial" w:cs="Arial"/>
          <w:i w:val="0"/>
          <w:iCs w:val="0"/>
          <w:sz w:val="22"/>
          <w:szCs w:val="22"/>
        </w:rPr>
        <w:t xml:space="preserve">Pooblaščamo naročnika </w:t>
      </w:r>
      <w:r w:rsidR="0020297F" w:rsidRPr="00B07319">
        <w:rPr>
          <w:rFonts w:ascii="Arial" w:hAnsi="Arial" w:cs="Arial"/>
          <w:i w:val="0"/>
          <w:sz w:val="22"/>
          <w:szCs w:val="22"/>
        </w:rPr>
        <w:t>OSNOVNA ŠOLA</w:t>
      </w:r>
      <w:r w:rsidR="00AC5F23">
        <w:rPr>
          <w:rFonts w:ascii="Arial" w:hAnsi="Arial" w:cs="Arial"/>
          <w:i w:val="0"/>
          <w:sz w:val="22"/>
          <w:szCs w:val="22"/>
        </w:rPr>
        <w:t xml:space="preserve"> N. H. </w:t>
      </w:r>
      <w:r w:rsidR="0020297F" w:rsidRPr="00B07319">
        <w:rPr>
          <w:rFonts w:ascii="Arial" w:hAnsi="Arial" w:cs="Arial"/>
          <w:i w:val="0"/>
          <w:sz w:val="22"/>
          <w:szCs w:val="22"/>
        </w:rPr>
        <w:t xml:space="preserve">MAKSA PEČARJA, Črnuška cesta 9, 1231 </w:t>
      </w:r>
      <w:r w:rsidR="00761BE2">
        <w:rPr>
          <w:rFonts w:ascii="Arial" w:hAnsi="Arial" w:cs="Arial"/>
          <w:i w:val="0"/>
          <w:sz w:val="22"/>
          <w:szCs w:val="22"/>
        </w:rPr>
        <w:t>Ljubljana - Črnuče</w:t>
      </w:r>
      <w:r w:rsidRPr="00B07319">
        <w:rPr>
          <w:rFonts w:ascii="Arial" w:hAnsi="Arial" w:cs="Arial"/>
          <w:i w:val="0"/>
          <w:iCs w:val="0"/>
          <w:sz w:val="22"/>
          <w:szCs w:val="22"/>
        </w:rPr>
        <w:t xml:space="preserve">, da za potrebe preverjanja obveznega izpolnjevanja pogojev iz prvega odstavka 75. člena ZJN-3 v postopku javnega naročanja </w:t>
      </w:r>
      <w:r w:rsidR="0020297F" w:rsidRPr="00B07319">
        <w:rPr>
          <w:rFonts w:ascii="Arial" w:hAnsi="Arial" w:cs="Arial"/>
          <w:i w:val="0"/>
          <w:sz w:val="22"/>
          <w:szCs w:val="22"/>
        </w:rPr>
        <w:t>»Prenova zunanjega šolskega igrišča ob Osnovni šoli n.</w:t>
      </w:r>
      <w:r w:rsidR="00C500D3">
        <w:rPr>
          <w:rFonts w:ascii="Arial" w:hAnsi="Arial" w:cs="Arial"/>
          <w:i w:val="0"/>
          <w:sz w:val="22"/>
          <w:szCs w:val="22"/>
        </w:rPr>
        <w:t xml:space="preserve"> </w:t>
      </w:r>
      <w:r w:rsidR="0020297F" w:rsidRPr="00B07319">
        <w:rPr>
          <w:rFonts w:ascii="Arial" w:hAnsi="Arial" w:cs="Arial"/>
          <w:i w:val="0"/>
          <w:sz w:val="22"/>
          <w:szCs w:val="22"/>
        </w:rPr>
        <w:t>h.</w:t>
      </w:r>
      <w:r w:rsidR="00C500D3">
        <w:rPr>
          <w:rFonts w:ascii="Arial" w:hAnsi="Arial" w:cs="Arial"/>
          <w:i w:val="0"/>
          <w:sz w:val="22"/>
          <w:szCs w:val="22"/>
        </w:rPr>
        <w:t xml:space="preserve"> </w:t>
      </w:r>
      <w:r w:rsidR="0020297F" w:rsidRPr="00B07319">
        <w:rPr>
          <w:rFonts w:ascii="Arial" w:hAnsi="Arial" w:cs="Arial"/>
          <w:i w:val="0"/>
          <w:sz w:val="22"/>
          <w:szCs w:val="22"/>
        </w:rPr>
        <w:t>Maksa Pečarja v Črnučah«</w:t>
      </w:r>
    </w:p>
    <w:p w:rsidR="00DC0005" w:rsidRPr="00B07319" w:rsidRDefault="00DC0005" w:rsidP="0020297F">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za nas kot gospodarski subjekt/podizvajalca z naslednjimi podatki:</w:t>
      </w:r>
    </w:p>
    <w:p w:rsidR="00DC0005" w:rsidRPr="00B07319" w:rsidRDefault="00DC0005" w:rsidP="0020297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20297F">
      <w:pPr>
        <w:pStyle w:val="Glava"/>
        <w:tabs>
          <w:tab w:val="clear" w:pos="4536"/>
          <w:tab w:val="clear" w:pos="9072"/>
        </w:tabs>
        <w:ind w:left="1080"/>
        <w:jc w:val="both"/>
        <w:rPr>
          <w:rFonts w:ascii="Arial" w:hAnsi="Arial" w:cs="Arial"/>
          <w:i w:val="0"/>
          <w:iCs w:val="0"/>
          <w:sz w:val="22"/>
          <w:szCs w:val="22"/>
        </w:rPr>
      </w:pPr>
    </w:p>
    <w:tbl>
      <w:tblPr>
        <w:tblW w:w="0" w:type="auto"/>
        <w:tblInd w:w="2" w:type="dxa"/>
        <w:tblLook w:val="00A0" w:firstRow="1" w:lastRow="0" w:firstColumn="1" w:lastColumn="0" w:noHBand="0" w:noVBand="0"/>
      </w:tblPr>
      <w:tblGrid>
        <w:gridCol w:w="2976"/>
        <w:gridCol w:w="5912"/>
      </w:tblGrid>
      <w:tr w:rsidR="00DC0005" w:rsidRPr="00B07319">
        <w:tc>
          <w:tcPr>
            <w:tcW w:w="2976" w:type="dxa"/>
          </w:tcPr>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Polno ime pravne osebe:</w:t>
            </w:r>
          </w:p>
        </w:tc>
        <w:tc>
          <w:tcPr>
            <w:tcW w:w="5912" w:type="dxa"/>
            <w:tcBorders>
              <w:bottom w:val="single" w:sz="4" w:space="0" w:color="auto"/>
            </w:tcBorders>
          </w:tcPr>
          <w:p w:rsidR="00DC0005" w:rsidRPr="00B07319" w:rsidRDefault="00DC0005" w:rsidP="00A42DFC">
            <w:pPr>
              <w:pStyle w:val="Glava"/>
              <w:tabs>
                <w:tab w:val="clear" w:pos="4536"/>
                <w:tab w:val="clear" w:pos="9072"/>
              </w:tabs>
              <w:jc w:val="both"/>
              <w:rPr>
                <w:rFonts w:ascii="Arial" w:hAnsi="Arial" w:cs="Arial"/>
                <w:i w:val="0"/>
                <w:iCs w:val="0"/>
                <w:sz w:val="22"/>
                <w:szCs w:val="22"/>
              </w:rPr>
            </w:pPr>
          </w:p>
        </w:tc>
      </w:tr>
      <w:tr w:rsidR="00DC0005" w:rsidRPr="00B07319">
        <w:tc>
          <w:tcPr>
            <w:tcW w:w="2976" w:type="dxa"/>
          </w:tcPr>
          <w:p w:rsidR="00DC0005" w:rsidRPr="00B07319" w:rsidRDefault="00DC0005" w:rsidP="00A42DFC">
            <w:pPr>
              <w:pStyle w:val="Glava"/>
              <w:tabs>
                <w:tab w:val="clear" w:pos="4536"/>
                <w:tab w:val="clear" w:pos="9072"/>
              </w:tabs>
              <w:jc w:val="both"/>
              <w:rPr>
                <w:rFonts w:ascii="Arial" w:hAnsi="Arial" w:cs="Arial"/>
                <w:i w:val="0"/>
                <w:iCs w:val="0"/>
                <w:sz w:val="22"/>
                <w:szCs w:val="22"/>
              </w:rPr>
            </w:pPr>
          </w:p>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Sedež pravne osebe:</w:t>
            </w:r>
          </w:p>
        </w:tc>
        <w:tc>
          <w:tcPr>
            <w:tcW w:w="5912" w:type="dxa"/>
            <w:tcBorders>
              <w:top w:val="single" w:sz="4" w:space="0" w:color="auto"/>
              <w:bottom w:val="single" w:sz="4" w:space="0" w:color="auto"/>
            </w:tcBorders>
          </w:tcPr>
          <w:p w:rsidR="00DC0005" w:rsidRPr="00B07319" w:rsidRDefault="00DC0005" w:rsidP="00A42DFC">
            <w:pPr>
              <w:pStyle w:val="Glava"/>
              <w:tabs>
                <w:tab w:val="clear" w:pos="4536"/>
                <w:tab w:val="clear" w:pos="9072"/>
              </w:tabs>
              <w:jc w:val="both"/>
              <w:rPr>
                <w:rFonts w:ascii="Arial" w:hAnsi="Arial" w:cs="Arial"/>
                <w:i w:val="0"/>
                <w:iCs w:val="0"/>
                <w:sz w:val="22"/>
                <w:szCs w:val="22"/>
              </w:rPr>
            </w:pPr>
          </w:p>
        </w:tc>
      </w:tr>
      <w:tr w:rsidR="00DC0005" w:rsidRPr="00B07319">
        <w:tc>
          <w:tcPr>
            <w:tcW w:w="2976" w:type="dxa"/>
          </w:tcPr>
          <w:p w:rsidR="00DC0005" w:rsidRPr="00B07319" w:rsidRDefault="00DC0005" w:rsidP="00A42DFC">
            <w:pPr>
              <w:pStyle w:val="Glava"/>
              <w:tabs>
                <w:tab w:val="clear" w:pos="4536"/>
                <w:tab w:val="clear" w:pos="9072"/>
              </w:tabs>
              <w:jc w:val="both"/>
              <w:rPr>
                <w:rFonts w:ascii="Arial" w:hAnsi="Arial" w:cs="Arial"/>
                <w:i w:val="0"/>
                <w:iCs w:val="0"/>
                <w:sz w:val="22"/>
                <w:szCs w:val="22"/>
              </w:rPr>
            </w:pPr>
          </w:p>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Občina sedeža pravne osebe:</w:t>
            </w:r>
          </w:p>
        </w:tc>
        <w:tc>
          <w:tcPr>
            <w:tcW w:w="5912" w:type="dxa"/>
            <w:tcBorders>
              <w:top w:val="single" w:sz="4" w:space="0" w:color="auto"/>
              <w:bottom w:val="single" w:sz="4" w:space="0" w:color="auto"/>
            </w:tcBorders>
          </w:tcPr>
          <w:p w:rsidR="00DC0005" w:rsidRPr="00B07319" w:rsidRDefault="00DC0005" w:rsidP="00A42DFC">
            <w:pPr>
              <w:pStyle w:val="Glava"/>
              <w:tabs>
                <w:tab w:val="clear" w:pos="4536"/>
                <w:tab w:val="clear" w:pos="9072"/>
              </w:tabs>
              <w:jc w:val="both"/>
              <w:rPr>
                <w:rFonts w:ascii="Arial" w:hAnsi="Arial" w:cs="Arial"/>
                <w:i w:val="0"/>
                <w:iCs w:val="0"/>
                <w:sz w:val="22"/>
                <w:szCs w:val="22"/>
              </w:rPr>
            </w:pPr>
          </w:p>
        </w:tc>
      </w:tr>
      <w:tr w:rsidR="00DC0005" w:rsidRPr="00B07319">
        <w:tc>
          <w:tcPr>
            <w:tcW w:w="2976" w:type="dxa"/>
          </w:tcPr>
          <w:p w:rsidR="00DC0005" w:rsidRPr="00B07319" w:rsidRDefault="00DC0005" w:rsidP="00A42DFC">
            <w:pPr>
              <w:pStyle w:val="Glava"/>
              <w:tabs>
                <w:tab w:val="clear" w:pos="4536"/>
                <w:tab w:val="clear" w:pos="9072"/>
              </w:tabs>
              <w:jc w:val="both"/>
              <w:rPr>
                <w:rFonts w:ascii="Arial" w:hAnsi="Arial" w:cs="Arial"/>
                <w:i w:val="0"/>
                <w:iCs w:val="0"/>
                <w:sz w:val="22"/>
                <w:szCs w:val="22"/>
              </w:rPr>
            </w:pPr>
          </w:p>
          <w:p w:rsidR="00DC0005" w:rsidRPr="00B07319" w:rsidRDefault="00DC0005" w:rsidP="00A42DFC">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Matična številka pravne osebe:</w:t>
            </w:r>
          </w:p>
        </w:tc>
        <w:tc>
          <w:tcPr>
            <w:tcW w:w="5912" w:type="dxa"/>
            <w:tcBorders>
              <w:top w:val="single" w:sz="4" w:space="0" w:color="auto"/>
              <w:bottom w:val="single" w:sz="4" w:space="0" w:color="auto"/>
            </w:tcBorders>
          </w:tcPr>
          <w:p w:rsidR="00DC0005" w:rsidRPr="00B07319" w:rsidRDefault="00DC0005" w:rsidP="00A42DFC">
            <w:pPr>
              <w:pStyle w:val="Glava"/>
              <w:tabs>
                <w:tab w:val="clear" w:pos="4536"/>
                <w:tab w:val="clear" w:pos="9072"/>
              </w:tabs>
              <w:jc w:val="both"/>
              <w:rPr>
                <w:rFonts w:ascii="Arial" w:hAnsi="Arial" w:cs="Arial"/>
                <w:i w:val="0"/>
                <w:iCs w:val="0"/>
                <w:sz w:val="22"/>
                <w:szCs w:val="22"/>
              </w:rPr>
            </w:pPr>
          </w:p>
        </w:tc>
      </w:tr>
    </w:tbl>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pridobi od Ministrstva za pravosodje potrdilo iz kazenske evidence pravnih oseb.</w:t>
      </w:r>
    </w:p>
    <w:p w:rsidR="00DC0005" w:rsidRPr="00B07319" w:rsidRDefault="00DC0005" w:rsidP="005225D2">
      <w:pPr>
        <w:jc w:val="both"/>
        <w:rPr>
          <w:rFonts w:ascii="Arial" w:hAnsi="Arial" w:cs="Arial"/>
          <w:i w:val="0"/>
          <w:iCs w:val="0"/>
          <w:sz w:val="22"/>
          <w:szCs w:val="22"/>
        </w:rPr>
      </w:pPr>
    </w:p>
    <w:tbl>
      <w:tblPr>
        <w:tblW w:w="0" w:type="auto"/>
        <w:tblInd w:w="2" w:type="dxa"/>
        <w:tblLook w:val="00A0" w:firstRow="1" w:lastRow="0" w:firstColumn="1" w:lastColumn="0" w:noHBand="0" w:noVBand="0"/>
      </w:tblPr>
      <w:tblGrid>
        <w:gridCol w:w="872"/>
        <w:gridCol w:w="1646"/>
        <w:gridCol w:w="1800"/>
        <w:gridCol w:w="4676"/>
      </w:tblGrid>
      <w:tr w:rsidR="00DC0005" w:rsidRPr="00B07319">
        <w:tc>
          <w:tcPr>
            <w:tcW w:w="766" w:type="dxa"/>
          </w:tcPr>
          <w:p w:rsidR="00DC0005" w:rsidRPr="00B07319" w:rsidRDefault="00DC0005" w:rsidP="00A42DFC">
            <w:pPr>
              <w:ind w:hanging="54"/>
              <w:jc w:val="both"/>
              <w:rPr>
                <w:rFonts w:ascii="Arial" w:hAnsi="Arial" w:cs="Arial"/>
                <w:i w:val="0"/>
                <w:iCs w:val="0"/>
                <w:sz w:val="22"/>
                <w:szCs w:val="22"/>
              </w:rPr>
            </w:pPr>
            <w:r w:rsidRPr="00B07319">
              <w:rPr>
                <w:rFonts w:ascii="Arial" w:hAnsi="Arial" w:cs="Arial"/>
                <w:i w:val="0"/>
                <w:iCs w:val="0"/>
                <w:sz w:val="22"/>
                <w:szCs w:val="22"/>
              </w:rPr>
              <w:t>Datum:</w:t>
            </w:r>
          </w:p>
        </w:tc>
        <w:tc>
          <w:tcPr>
            <w:tcW w:w="1646" w:type="dxa"/>
            <w:tcBorders>
              <w:bottom w:val="single" w:sz="4" w:space="0" w:color="auto"/>
            </w:tcBorders>
          </w:tcPr>
          <w:p w:rsidR="00DC0005" w:rsidRPr="00B07319" w:rsidRDefault="00DC0005" w:rsidP="00A42DFC">
            <w:pPr>
              <w:ind w:hanging="54"/>
              <w:jc w:val="both"/>
              <w:rPr>
                <w:rFonts w:ascii="Arial" w:hAnsi="Arial" w:cs="Arial"/>
                <w:i w:val="0"/>
                <w:iCs w:val="0"/>
                <w:sz w:val="22"/>
                <w:szCs w:val="22"/>
              </w:rPr>
            </w:pPr>
          </w:p>
        </w:tc>
        <w:tc>
          <w:tcPr>
            <w:tcW w:w="1800" w:type="dxa"/>
          </w:tcPr>
          <w:p w:rsidR="00DC0005" w:rsidRPr="00B07319" w:rsidRDefault="00DC0005" w:rsidP="00A42DFC">
            <w:pPr>
              <w:ind w:hanging="54"/>
              <w:jc w:val="both"/>
              <w:rPr>
                <w:rFonts w:ascii="Arial" w:hAnsi="Arial" w:cs="Arial"/>
                <w:i w:val="0"/>
                <w:iCs w:val="0"/>
                <w:sz w:val="22"/>
                <w:szCs w:val="22"/>
              </w:rPr>
            </w:pPr>
            <w:r w:rsidRPr="00B07319">
              <w:rPr>
                <w:rFonts w:ascii="Arial" w:hAnsi="Arial" w:cs="Arial"/>
                <w:i w:val="0"/>
                <w:iCs w:val="0"/>
                <w:sz w:val="22"/>
                <w:szCs w:val="22"/>
              </w:rPr>
              <w:t xml:space="preserve">       Žig:</w:t>
            </w:r>
          </w:p>
        </w:tc>
        <w:tc>
          <w:tcPr>
            <w:tcW w:w="4676" w:type="dxa"/>
          </w:tcPr>
          <w:p w:rsidR="00DC0005" w:rsidRPr="00B07319" w:rsidRDefault="00DC0005" w:rsidP="00A42DFC">
            <w:pPr>
              <w:ind w:hanging="54"/>
              <w:jc w:val="both"/>
              <w:rPr>
                <w:rFonts w:ascii="Arial" w:hAnsi="Arial" w:cs="Arial"/>
                <w:i w:val="0"/>
                <w:iCs w:val="0"/>
                <w:sz w:val="22"/>
                <w:szCs w:val="22"/>
              </w:rPr>
            </w:pPr>
            <w:r w:rsidRPr="00B07319">
              <w:rPr>
                <w:rFonts w:ascii="Arial" w:hAnsi="Arial" w:cs="Arial"/>
                <w:i w:val="0"/>
                <w:iCs w:val="0"/>
                <w:sz w:val="22"/>
                <w:szCs w:val="22"/>
              </w:rPr>
              <w:t>Ime in priimek zakonitega zastopnika:</w:t>
            </w:r>
          </w:p>
        </w:tc>
      </w:tr>
      <w:tr w:rsidR="00DC0005" w:rsidRPr="00B07319">
        <w:tc>
          <w:tcPr>
            <w:tcW w:w="766" w:type="dxa"/>
          </w:tcPr>
          <w:p w:rsidR="00DC0005" w:rsidRPr="00B07319" w:rsidRDefault="00DC0005" w:rsidP="00A42DFC">
            <w:pPr>
              <w:ind w:hanging="54"/>
              <w:jc w:val="both"/>
              <w:rPr>
                <w:rFonts w:ascii="Arial" w:hAnsi="Arial" w:cs="Arial"/>
                <w:i w:val="0"/>
                <w:iCs w:val="0"/>
                <w:sz w:val="22"/>
                <w:szCs w:val="22"/>
              </w:rPr>
            </w:pPr>
          </w:p>
        </w:tc>
        <w:tc>
          <w:tcPr>
            <w:tcW w:w="1646" w:type="dxa"/>
            <w:tcBorders>
              <w:top w:val="single" w:sz="4" w:space="0" w:color="auto"/>
            </w:tcBorders>
          </w:tcPr>
          <w:p w:rsidR="00DC0005" w:rsidRPr="00B07319" w:rsidRDefault="00DC0005" w:rsidP="00A42DFC">
            <w:pPr>
              <w:ind w:hanging="54"/>
              <w:jc w:val="both"/>
              <w:rPr>
                <w:rFonts w:ascii="Arial" w:hAnsi="Arial" w:cs="Arial"/>
                <w:i w:val="0"/>
                <w:iCs w:val="0"/>
                <w:sz w:val="22"/>
                <w:szCs w:val="22"/>
              </w:rPr>
            </w:pPr>
          </w:p>
        </w:tc>
        <w:tc>
          <w:tcPr>
            <w:tcW w:w="1800" w:type="dxa"/>
          </w:tcPr>
          <w:p w:rsidR="00DC0005" w:rsidRPr="00B07319" w:rsidRDefault="00DC0005" w:rsidP="00A42DFC">
            <w:pPr>
              <w:ind w:hanging="54"/>
              <w:jc w:val="both"/>
              <w:rPr>
                <w:rFonts w:ascii="Arial" w:hAnsi="Arial" w:cs="Arial"/>
                <w:i w:val="0"/>
                <w:iCs w:val="0"/>
                <w:sz w:val="22"/>
                <w:szCs w:val="22"/>
              </w:rPr>
            </w:pPr>
          </w:p>
        </w:tc>
        <w:tc>
          <w:tcPr>
            <w:tcW w:w="4676" w:type="dxa"/>
            <w:tcBorders>
              <w:bottom w:val="single" w:sz="4" w:space="0" w:color="auto"/>
            </w:tcBorders>
          </w:tcPr>
          <w:p w:rsidR="00DC0005" w:rsidRPr="00B07319" w:rsidRDefault="00DC0005" w:rsidP="00A42DFC">
            <w:pPr>
              <w:ind w:hanging="54"/>
              <w:jc w:val="both"/>
              <w:rPr>
                <w:rFonts w:ascii="Arial" w:hAnsi="Arial" w:cs="Arial"/>
                <w:i w:val="0"/>
                <w:iCs w:val="0"/>
                <w:sz w:val="22"/>
                <w:szCs w:val="22"/>
              </w:rPr>
            </w:pPr>
          </w:p>
        </w:tc>
      </w:tr>
      <w:tr w:rsidR="00DC0005" w:rsidRPr="00B07319">
        <w:tc>
          <w:tcPr>
            <w:tcW w:w="766" w:type="dxa"/>
          </w:tcPr>
          <w:p w:rsidR="00DC0005" w:rsidRPr="00B07319" w:rsidRDefault="00DC0005" w:rsidP="00A42DFC">
            <w:pPr>
              <w:ind w:hanging="54"/>
              <w:jc w:val="both"/>
              <w:rPr>
                <w:rFonts w:ascii="Arial" w:hAnsi="Arial" w:cs="Arial"/>
                <w:i w:val="0"/>
                <w:iCs w:val="0"/>
                <w:sz w:val="22"/>
                <w:szCs w:val="22"/>
              </w:rPr>
            </w:pPr>
          </w:p>
        </w:tc>
        <w:tc>
          <w:tcPr>
            <w:tcW w:w="1646" w:type="dxa"/>
          </w:tcPr>
          <w:p w:rsidR="00DC0005" w:rsidRPr="00B07319" w:rsidRDefault="00DC0005" w:rsidP="00A42DFC">
            <w:pPr>
              <w:ind w:hanging="54"/>
              <w:jc w:val="both"/>
              <w:rPr>
                <w:rFonts w:ascii="Arial" w:hAnsi="Arial" w:cs="Arial"/>
                <w:i w:val="0"/>
                <w:iCs w:val="0"/>
                <w:sz w:val="22"/>
                <w:szCs w:val="22"/>
              </w:rPr>
            </w:pPr>
          </w:p>
        </w:tc>
        <w:tc>
          <w:tcPr>
            <w:tcW w:w="1800" w:type="dxa"/>
          </w:tcPr>
          <w:p w:rsidR="00DC0005" w:rsidRPr="00B07319" w:rsidRDefault="00DC0005" w:rsidP="00A42DFC">
            <w:pPr>
              <w:ind w:hanging="54"/>
              <w:jc w:val="both"/>
              <w:rPr>
                <w:rFonts w:ascii="Arial" w:hAnsi="Arial" w:cs="Arial"/>
                <w:i w:val="0"/>
                <w:iCs w:val="0"/>
                <w:sz w:val="22"/>
                <w:szCs w:val="22"/>
              </w:rPr>
            </w:pPr>
          </w:p>
        </w:tc>
        <w:tc>
          <w:tcPr>
            <w:tcW w:w="4676" w:type="dxa"/>
            <w:tcBorders>
              <w:top w:val="single" w:sz="4" w:space="0" w:color="auto"/>
            </w:tcBorders>
          </w:tcPr>
          <w:p w:rsidR="00DC0005" w:rsidRPr="00B07319" w:rsidRDefault="00DC0005" w:rsidP="00A42DFC">
            <w:pPr>
              <w:ind w:hanging="54"/>
              <w:jc w:val="both"/>
              <w:rPr>
                <w:rFonts w:ascii="Arial" w:hAnsi="Arial" w:cs="Arial"/>
                <w:i w:val="0"/>
                <w:iCs w:val="0"/>
                <w:sz w:val="22"/>
                <w:szCs w:val="22"/>
              </w:rPr>
            </w:pPr>
          </w:p>
        </w:tc>
      </w:tr>
      <w:tr w:rsidR="00DC0005" w:rsidRPr="00B07319">
        <w:tc>
          <w:tcPr>
            <w:tcW w:w="766" w:type="dxa"/>
          </w:tcPr>
          <w:p w:rsidR="00DC0005" w:rsidRPr="00B07319" w:rsidRDefault="00DC0005" w:rsidP="00A42DFC">
            <w:pPr>
              <w:jc w:val="both"/>
              <w:rPr>
                <w:rFonts w:ascii="Arial" w:hAnsi="Arial" w:cs="Arial"/>
                <w:i w:val="0"/>
                <w:iCs w:val="0"/>
                <w:sz w:val="22"/>
                <w:szCs w:val="22"/>
              </w:rPr>
            </w:pPr>
          </w:p>
        </w:tc>
        <w:tc>
          <w:tcPr>
            <w:tcW w:w="1646" w:type="dxa"/>
          </w:tcPr>
          <w:p w:rsidR="00DC0005" w:rsidRPr="00B07319" w:rsidRDefault="00DC0005" w:rsidP="00A42DFC">
            <w:pPr>
              <w:jc w:val="both"/>
              <w:rPr>
                <w:rFonts w:ascii="Arial" w:hAnsi="Arial" w:cs="Arial"/>
                <w:i w:val="0"/>
                <w:iCs w:val="0"/>
                <w:sz w:val="22"/>
                <w:szCs w:val="22"/>
              </w:rPr>
            </w:pPr>
          </w:p>
        </w:tc>
        <w:tc>
          <w:tcPr>
            <w:tcW w:w="1800" w:type="dxa"/>
          </w:tcPr>
          <w:p w:rsidR="00DC0005" w:rsidRPr="00B07319" w:rsidRDefault="00DC0005" w:rsidP="00A42DFC">
            <w:pPr>
              <w:jc w:val="both"/>
              <w:rPr>
                <w:rFonts w:ascii="Arial" w:hAnsi="Arial" w:cs="Arial"/>
                <w:i w:val="0"/>
                <w:iCs w:val="0"/>
                <w:sz w:val="22"/>
                <w:szCs w:val="22"/>
              </w:rPr>
            </w:pPr>
          </w:p>
        </w:tc>
        <w:tc>
          <w:tcPr>
            <w:tcW w:w="4676" w:type="dxa"/>
          </w:tcPr>
          <w:p w:rsidR="00DC0005" w:rsidRPr="00B07319" w:rsidRDefault="00DC0005" w:rsidP="00A42DFC">
            <w:pPr>
              <w:jc w:val="both"/>
              <w:rPr>
                <w:rFonts w:ascii="Arial" w:hAnsi="Arial" w:cs="Arial"/>
                <w:i w:val="0"/>
                <w:iCs w:val="0"/>
                <w:sz w:val="22"/>
                <w:szCs w:val="22"/>
              </w:rPr>
            </w:pPr>
            <w:r w:rsidRPr="00B07319">
              <w:rPr>
                <w:rFonts w:ascii="Arial" w:hAnsi="Arial" w:cs="Arial"/>
                <w:i w:val="0"/>
                <w:iCs w:val="0"/>
                <w:sz w:val="22"/>
                <w:szCs w:val="22"/>
              </w:rPr>
              <w:t xml:space="preserve">                        (podpis)</w:t>
            </w:r>
          </w:p>
        </w:tc>
      </w:tr>
    </w:tbl>
    <w:p w:rsidR="00DC0005" w:rsidRPr="00B07319" w:rsidRDefault="00DC0005" w:rsidP="005225D2">
      <w:pPr>
        <w:ind w:left="1080"/>
        <w:jc w:val="both"/>
        <w:rPr>
          <w:rFonts w:ascii="Arial" w:hAnsi="Arial" w:cs="Arial"/>
          <w:i w:val="0"/>
          <w:iCs w:val="0"/>
          <w:sz w:val="22"/>
          <w:szCs w:val="22"/>
        </w:rPr>
      </w:pPr>
    </w:p>
    <w:p w:rsidR="00DC0005" w:rsidRPr="00B07319" w:rsidRDefault="00DC0005" w:rsidP="00DF7FC9">
      <w:pPr>
        <w:pStyle w:val="Glava"/>
        <w:tabs>
          <w:tab w:val="clear" w:pos="4536"/>
          <w:tab w:val="clear" w:pos="9072"/>
        </w:tabs>
        <w:rPr>
          <w:rFonts w:ascii="Arial" w:hAnsi="Arial" w:cs="Arial"/>
          <w:i w:val="0"/>
          <w:iCs w:val="0"/>
          <w:sz w:val="22"/>
          <w:szCs w:val="22"/>
        </w:rPr>
      </w:pPr>
    </w:p>
    <w:p w:rsidR="00DC0005" w:rsidRPr="00B07319" w:rsidRDefault="00DC0005" w:rsidP="005225D2">
      <w:pPr>
        <w:pStyle w:val="Glava"/>
        <w:tabs>
          <w:tab w:val="clear" w:pos="4536"/>
          <w:tab w:val="clear" w:pos="9072"/>
        </w:tabs>
        <w:ind w:left="1080"/>
        <w:rPr>
          <w:rFonts w:ascii="Arial" w:hAnsi="Arial" w:cs="Arial"/>
          <w:i w:val="0"/>
          <w:iCs w:val="0"/>
          <w:strike/>
          <w:sz w:val="22"/>
          <w:szCs w:val="22"/>
        </w:rPr>
      </w:pPr>
    </w:p>
    <w:p w:rsidR="00DC0005" w:rsidRPr="00B07319" w:rsidRDefault="00DC0005" w:rsidP="00F0253D">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Obrazec izpolni, žigosa in predloži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priznati sposobnost za sodelovanje v II. fazi oddaje javnega naročila.</w:t>
      </w:r>
    </w:p>
    <w:p w:rsidR="00DC0005" w:rsidRPr="00B07319" w:rsidRDefault="00DC0005" w:rsidP="005225D2">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20297F" w:rsidRPr="00B07319" w:rsidRDefault="0020297F" w:rsidP="005225D2">
      <w:pPr>
        <w:pStyle w:val="Glava"/>
        <w:tabs>
          <w:tab w:val="clear" w:pos="4536"/>
          <w:tab w:val="clear" w:pos="9072"/>
        </w:tabs>
        <w:jc w:val="right"/>
        <w:rPr>
          <w:rFonts w:ascii="Arial" w:hAnsi="Arial" w:cs="Arial"/>
          <w:b/>
          <w:bCs/>
          <w:i w:val="0"/>
          <w:iCs w:val="0"/>
          <w:sz w:val="22"/>
          <w:szCs w:val="22"/>
        </w:rPr>
      </w:pPr>
    </w:p>
    <w:p w:rsidR="0020297F" w:rsidRPr="00B07319" w:rsidRDefault="0020297F"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4D22FE">
      <w:pPr>
        <w:pStyle w:val="Glava"/>
        <w:tabs>
          <w:tab w:val="clear" w:pos="4536"/>
          <w:tab w:val="clear" w:pos="9072"/>
        </w:tabs>
        <w:jc w:val="right"/>
        <w:rPr>
          <w:rFonts w:ascii="Arial" w:hAnsi="Arial" w:cs="Arial"/>
          <w:b/>
          <w:bCs/>
          <w:i w:val="0"/>
          <w:iCs w:val="0"/>
          <w:sz w:val="22"/>
          <w:szCs w:val="22"/>
        </w:rPr>
      </w:pPr>
      <w:r w:rsidRPr="00B07319">
        <w:rPr>
          <w:rFonts w:ascii="Arial" w:hAnsi="Arial" w:cs="Arial"/>
          <w:b/>
          <w:bCs/>
          <w:i w:val="0"/>
          <w:iCs w:val="0"/>
          <w:sz w:val="22"/>
          <w:szCs w:val="22"/>
        </w:rPr>
        <w:lastRenderedPageBreak/>
        <w:t>PRILOGA 4</w:t>
      </w:r>
    </w:p>
    <w:p w:rsidR="00DC0005" w:rsidRPr="00B07319" w:rsidRDefault="00DC0005" w:rsidP="004D22FE">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4D22FE">
      <w:pPr>
        <w:pStyle w:val="Glava"/>
        <w:tabs>
          <w:tab w:val="clear" w:pos="4536"/>
          <w:tab w:val="clear" w:pos="9072"/>
        </w:tabs>
        <w:jc w:val="right"/>
        <w:rPr>
          <w:rFonts w:ascii="Arial" w:hAnsi="Arial" w:cs="Arial"/>
          <w:i w:val="0"/>
          <w:iCs w:val="0"/>
          <w:sz w:val="22"/>
          <w:szCs w:val="22"/>
        </w:rPr>
      </w:pPr>
    </w:p>
    <w:tbl>
      <w:tblPr>
        <w:tblW w:w="0" w:type="auto"/>
        <w:tblInd w:w="2" w:type="dxa"/>
        <w:tblLook w:val="01E0" w:firstRow="1" w:lastRow="1" w:firstColumn="1" w:lastColumn="1" w:noHBand="0" w:noVBand="0"/>
      </w:tblPr>
      <w:tblGrid>
        <w:gridCol w:w="2181"/>
        <w:gridCol w:w="6923"/>
      </w:tblGrid>
      <w:tr w:rsidR="00DC0005" w:rsidRPr="00B07319">
        <w:tc>
          <w:tcPr>
            <w:tcW w:w="2181" w:type="dxa"/>
            <w:vMerge w:val="restart"/>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Gospodarski subjekt:</w:t>
            </w:r>
          </w:p>
        </w:tc>
        <w:tc>
          <w:tcPr>
            <w:tcW w:w="6923" w:type="dxa"/>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2181" w:type="dxa"/>
            <w:vMerge/>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6923" w:type="dxa"/>
            <w:tcBorders>
              <w:top w:val="single" w:sz="4" w:space="0" w:color="auto"/>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2181" w:type="dxa"/>
            <w:vMerge/>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6923" w:type="dxa"/>
            <w:tcBorders>
              <w:top w:val="single" w:sz="4" w:space="0" w:color="auto"/>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bl>
    <w:p w:rsidR="00DC0005" w:rsidRPr="00B07319" w:rsidRDefault="00DC0005" w:rsidP="005225D2">
      <w:pPr>
        <w:pStyle w:val="Glava"/>
        <w:tabs>
          <w:tab w:val="clear" w:pos="4536"/>
          <w:tab w:val="clear" w:pos="9072"/>
          <w:tab w:val="left" w:pos="2523"/>
        </w:tabs>
        <w:rPr>
          <w:rFonts w:ascii="Arial" w:hAnsi="Arial" w:cs="Arial"/>
          <w:b/>
          <w:bCs/>
          <w:i w:val="0"/>
          <w:iCs w:val="0"/>
          <w:sz w:val="22"/>
          <w:szCs w:val="22"/>
        </w:rPr>
      </w:pPr>
    </w:p>
    <w:p w:rsidR="00DC0005" w:rsidRPr="00B07319" w:rsidRDefault="00DC0005" w:rsidP="005225D2">
      <w:pPr>
        <w:pStyle w:val="Glava"/>
        <w:tabs>
          <w:tab w:val="clear" w:pos="4536"/>
          <w:tab w:val="clear" w:pos="9072"/>
          <w:tab w:val="left" w:pos="2523"/>
        </w:tabs>
        <w:rPr>
          <w:rFonts w:ascii="Arial" w:hAnsi="Arial" w:cs="Arial"/>
          <w:b/>
          <w:bCs/>
          <w:i w:val="0"/>
          <w:iCs w:val="0"/>
          <w:sz w:val="22"/>
          <w:szCs w:val="22"/>
        </w:rPr>
      </w:pPr>
    </w:p>
    <w:p w:rsidR="00DC0005" w:rsidRPr="00B07319" w:rsidRDefault="00DC0005" w:rsidP="005225D2">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POOBLASTILO FIZIČNE OSEBE</w:t>
      </w:r>
    </w:p>
    <w:p w:rsidR="00DC0005" w:rsidRPr="00B07319" w:rsidRDefault="00DC0005" w:rsidP="005225D2">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DF7FC9">
      <w:pPr>
        <w:ind w:left="1134"/>
        <w:jc w:val="both"/>
        <w:rPr>
          <w:rFonts w:ascii="Arial" w:hAnsi="Arial" w:cs="Arial"/>
          <w:i w:val="0"/>
          <w:iCs w:val="0"/>
          <w:sz w:val="22"/>
          <w:szCs w:val="22"/>
        </w:rPr>
      </w:pPr>
      <w:r w:rsidRPr="00B07319">
        <w:rPr>
          <w:rFonts w:ascii="Arial" w:hAnsi="Arial" w:cs="Arial"/>
          <w:i w:val="0"/>
          <w:iCs w:val="0"/>
          <w:sz w:val="22"/>
          <w:szCs w:val="22"/>
        </w:rPr>
        <w:t>Spodaj podpisani ________________________________________ (</w:t>
      </w:r>
      <w:r w:rsidRPr="00B07319">
        <w:rPr>
          <w:rFonts w:ascii="Arial" w:hAnsi="Arial" w:cs="Arial"/>
          <w:i w:val="0"/>
          <w:sz w:val="22"/>
          <w:szCs w:val="22"/>
        </w:rPr>
        <w:t>ime in priimek člana upravnega ali vodstvenega ali nadzornega organa gospodarskega subjekta oziroma podizvajalca, ali osebe, ki ima pooblastila za zastopanje ali odločanje ali nadzor pri gospodarskem subjektu oziroma podizvajalcu</w:t>
      </w:r>
      <w:r w:rsidRPr="00B07319">
        <w:rPr>
          <w:rFonts w:ascii="Arial" w:hAnsi="Arial" w:cs="Arial"/>
          <w:i w:val="0"/>
          <w:iCs w:val="0"/>
          <w:sz w:val="22"/>
          <w:szCs w:val="22"/>
        </w:rPr>
        <w:t xml:space="preserve">) </w:t>
      </w:r>
      <w:r w:rsidRPr="00B07319">
        <w:rPr>
          <w:rFonts w:ascii="Arial" w:hAnsi="Arial" w:cs="Arial"/>
          <w:b/>
          <w:bCs/>
          <w:i w:val="0"/>
          <w:iCs w:val="0"/>
          <w:sz w:val="22"/>
          <w:szCs w:val="22"/>
        </w:rPr>
        <w:t>pooblaščam</w:t>
      </w:r>
      <w:r w:rsidRPr="00B07319">
        <w:rPr>
          <w:rFonts w:ascii="Arial" w:hAnsi="Arial" w:cs="Arial"/>
          <w:i w:val="0"/>
          <w:iCs w:val="0"/>
          <w:sz w:val="22"/>
          <w:szCs w:val="22"/>
        </w:rPr>
        <w:t xml:space="preserve"> naročnika </w:t>
      </w:r>
      <w:r w:rsidR="0020297F" w:rsidRPr="00B07319">
        <w:rPr>
          <w:rFonts w:ascii="Arial" w:hAnsi="Arial" w:cs="Arial"/>
          <w:i w:val="0"/>
          <w:sz w:val="22"/>
          <w:szCs w:val="22"/>
        </w:rPr>
        <w:t>OSNOVNA ŠOLA</w:t>
      </w:r>
      <w:r w:rsidR="00D962EF" w:rsidRPr="00B07319">
        <w:rPr>
          <w:rFonts w:ascii="Arial" w:hAnsi="Arial" w:cs="Arial"/>
          <w:i w:val="0"/>
          <w:sz w:val="22"/>
          <w:szCs w:val="22"/>
        </w:rPr>
        <w:t xml:space="preserve"> </w:t>
      </w:r>
      <w:r w:rsidR="00AC5F23">
        <w:rPr>
          <w:rFonts w:ascii="Arial" w:hAnsi="Arial" w:cs="Arial"/>
          <w:i w:val="0"/>
          <w:sz w:val="22"/>
          <w:szCs w:val="22"/>
        </w:rPr>
        <w:t xml:space="preserve">N. H. </w:t>
      </w:r>
      <w:r w:rsidR="0020297F" w:rsidRPr="00B07319">
        <w:rPr>
          <w:rFonts w:ascii="Arial" w:hAnsi="Arial" w:cs="Arial"/>
          <w:i w:val="0"/>
          <w:sz w:val="22"/>
          <w:szCs w:val="22"/>
        </w:rPr>
        <w:t xml:space="preserve">MAKSA PEČARJA, Črnuška cesta 9, 1231 </w:t>
      </w:r>
      <w:r w:rsidR="00761BE2">
        <w:rPr>
          <w:rFonts w:ascii="Arial" w:hAnsi="Arial" w:cs="Arial"/>
          <w:i w:val="0"/>
          <w:sz w:val="22"/>
          <w:szCs w:val="22"/>
        </w:rPr>
        <w:t>Ljubljana - Črnuče</w:t>
      </w:r>
      <w:r w:rsidRPr="00B07319">
        <w:rPr>
          <w:rFonts w:ascii="Arial" w:hAnsi="Arial" w:cs="Arial"/>
          <w:i w:val="0"/>
          <w:iCs w:val="0"/>
          <w:sz w:val="22"/>
          <w:szCs w:val="22"/>
        </w:rPr>
        <w:t xml:space="preserve">, da za potrebe preverjanja izpolnjevanja pogojev v postopku javnega naročanja </w:t>
      </w:r>
      <w:r w:rsidR="00C500D3">
        <w:rPr>
          <w:rFonts w:ascii="Arial" w:hAnsi="Arial" w:cs="Arial"/>
          <w:i w:val="0"/>
          <w:iCs w:val="0"/>
          <w:sz w:val="22"/>
          <w:szCs w:val="22"/>
        </w:rPr>
        <w:t xml:space="preserve">za </w:t>
      </w:r>
      <w:r w:rsidR="00C500D3" w:rsidRPr="00B07319">
        <w:rPr>
          <w:rFonts w:ascii="Arial" w:hAnsi="Arial" w:cs="Arial"/>
          <w:i w:val="0"/>
          <w:sz w:val="22"/>
          <w:szCs w:val="22"/>
        </w:rPr>
        <w:t>»Prenova zunanjega šolskega igrišča ob Osnovni šoli n.</w:t>
      </w:r>
      <w:r w:rsidR="00C500D3">
        <w:rPr>
          <w:rFonts w:ascii="Arial" w:hAnsi="Arial" w:cs="Arial"/>
          <w:i w:val="0"/>
          <w:sz w:val="22"/>
          <w:szCs w:val="22"/>
        </w:rPr>
        <w:t xml:space="preserve"> </w:t>
      </w:r>
      <w:r w:rsidR="00C500D3" w:rsidRPr="00B07319">
        <w:rPr>
          <w:rFonts w:ascii="Arial" w:hAnsi="Arial" w:cs="Arial"/>
          <w:i w:val="0"/>
          <w:sz w:val="22"/>
          <w:szCs w:val="22"/>
        </w:rPr>
        <w:t>h.</w:t>
      </w:r>
      <w:r w:rsidR="00C500D3">
        <w:rPr>
          <w:rFonts w:ascii="Arial" w:hAnsi="Arial" w:cs="Arial"/>
          <w:i w:val="0"/>
          <w:sz w:val="22"/>
          <w:szCs w:val="22"/>
        </w:rPr>
        <w:t xml:space="preserve"> Maksa Pečarja v Črnučah</w:t>
      </w:r>
      <w:r w:rsidR="00D962EF" w:rsidRPr="00B07319">
        <w:rPr>
          <w:rFonts w:ascii="Arial" w:hAnsi="Arial" w:cs="Arial"/>
          <w:i w:val="0"/>
          <w:sz w:val="22"/>
          <w:szCs w:val="22"/>
        </w:rPr>
        <w:t>«</w:t>
      </w:r>
      <w:r w:rsidRPr="00B07319">
        <w:rPr>
          <w:rFonts w:ascii="Arial" w:hAnsi="Arial" w:cs="Arial"/>
          <w:i w:val="0"/>
          <w:iCs w:val="0"/>
          <w:sz w:val="22"/>
          <w:szCs w:val="22"/>
        </w:rPr>
        <w:t>, od Ministrstva za pravosodje pridobi potrdilo iz kazenske evidence fizičnih oseb.</w:t>
      </w: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Moji osebni podatki so:</w:t>
      </w: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tbl>
      <w:tblPr>
        <w:tblW w:w="8928" w:type="dxa"/>
        <w:tblInd w:w="2" w:type="dxa"/>
        <w:tblLook w:val="01E0" w:firstRow="1" w:lastRow="1" w:firstColumn="1" w:lastColumn="1" w:noHBand="0" w:noVBand="0"/>
      </w:tblPr>
      <w:tblGrid>
        <w:gridCol w:w="1418"/>
        <w:gridCol w:w="203"/>
        <w:gridCol w:w="80"/>
        <w:gridCol w:w="624"/>
        <w:gridCol w:w="528"/>
        <w:gridCol w:w="1400"/>
        <w:gridCol w:w="179"/>
        <w:gridCol w:w="4496"/>
      </w:tblGrid>
      <w:tr w:rsidR="00DC0005" w:rsidRPr="00B07319">
        <w:tc>
          <w:tcPr>
            <w:tcW w:w="1701" w:type="dxa"/>
            <w:gridSpan w:val="3"/>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Ime in priimek:</w:t>
            </w:r>
          </w:p>
        </w:tc>
        <w:tc>
          <w:tcPr>
            <w:tcW w:w="7227" w:type="dxa"/>
            <w:gridSpan w:val="5"/>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2853" w:type="dxa"/>
            <w:gridSpan w:val="5"/>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EMŠO (obvezen podatek):</w:t>
            </w:r>
          </w:p>
        </w:tc>
        <w:tc>
          <w:tcPr>
            <w:tcW w:w="6075" w:type="dxa"/>
            <w:gridSpan w:val="3"/>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1621" w:type="dxa"/>
            <w:gridSpan w:val="2"/>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Datum rojstva:</w:t>
            </w:r>
          </w:p>
        </w:tc>
        <w:tc>
          <w:tcPr>
            <w:tcW w:w="7307" w:type="dxa"/>
            <w:gridSpan w:val="6"/>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1418"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Kraj rojstva:</w:t>
            </w:r>
          </w:p>
        </w:tc>
        <w:tc>
          <w:tcPr>
            <w:tcW w:w="7510" w:type="dxa"/>
            <w:gridSpan w:val="7"/>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1621" w:type="dxa"/>
            <w:gridSpan w:val="2"/>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Občina rojstva:</w:t>
            </w:r>
          </w:p>
        </w:tc>
        <w:tc>
          <w:tcPr>
            <w:tcW w:w="7307" w:type="dxa"/>
            <w:gridSpan w:val="6"/>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8928" w:type="dxa"/>
            <w:gridSpan w:val="8"/>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Naslov stalnega/začasnega prebivališča:</w:t>
            </w:r>
          </w:p>
        </w:tc>
      </w:tr>
      <w:tr w:rsidR="00DC0005" w:rsidRPr="00B07319">
        <w:tc>
          <w:tcPr>
            <w:tcW w:w="2325" w:type="dxa"/>
            <w:gridSpan w:val="4"/>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ulica in hišna številka:</w:t>
            </w:r>
          </w:p>
        </w:tc>
        <w:tc>
          <w:tcPr>
            <w:tcW w:w="6603" w:type="dxa"/>
            <w:gridSpan w:val="4"/>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2325" w:type="dxa"/>
            <w:gridSpan w:val="4"/>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Številka pošte in pošta:</w:t>
            </w:r>
          </w:p>
        </w:tc>
        <w:tc>
          <w:tcPr>
            <w:tcW w:w="6603" w:type="dxa"/>
            <w:gridSpan w:val="4"/>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1621" w:type="dxa"/>
            <w:gridSpan w:val="2"/>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Državljanstvo:</w:t>
            </w:r>
          </w:p>
        </w:tc>
        <w:tc>
          <w:tcPr>
            <w:tcW w:w="7307" w:type="dxa"/>
            <w:gridSpan w:val="6"/>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432" w:type="dxa"/>
            <w:gridSpan w:val="7"/>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c>
          <w:tcPr>
            <w:tcW w:w="4496" w:type="dxa"/>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r w:rsidR="00DC0005" w:rsidRPr="00B07319">
        <w:tc>
          <w:tcPr>
            <w:tcW w:w="4253" w:type="dxa"/>
            <w:gridSpan w:val="6"/>
          </w:tcPr>
          <w:p w:rsidR="00DC0005" w:rsidRPr="00B07319" w:rsidRDefault="00DC0005" w:rsidP="006C198D">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Moj prejšnji priimek in / ali ime se je glasilo:</w:t>
            </w:r>
          </w:p>
        </w:tc>
        <w:tc>
          <w:tcPr>
            <w:tcW w:w="4675" w:type="dxa"/>
            <w:gridSpan w:val="2"/>
            <w:tcBorders>
              <w:bottom w:val="single" w:sz="4" w:space="0" w:color="auto"/>
            </w:tcBorders>
          </w:tcPr>
          <w:p w:rsidR="00DC0005" w:rsidRPr="00B07319" w:rsidRDefault="00DC0005" w:rsidP="006C198D">
            <w:pPr>
              <w:pStyle w:val="Glava"/>
              <w:tabs>
                <w:tab w:val="clear" w:pos="4536"/>
                <w:tab w:val="clear" w:pos="9072"/>
              </w:tabs>
              <w:jc w:val="both"/>
              <w:rPr>
                <w:rFonts w:ascii="Arial" w:hAnsi="Arial" w:cs="Arial"/>
                <w:i w:val="0"/>
                <w:iCs w:val="0"/>
                <w:sz w:val="22"/>
                <w:szCs w:val="22"/>
              </w:rPr>
            </w:pPr>
          </w:p>
        </w:tc>
      </w:tr>
    </w:tbl>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Datum:</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Žig:</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Podpis:</w:t>
      </w: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225D2">
      <w:pPr>
        <w:pStyle w:val="Glava"/>
        <w:tabs>
          <w:tab w:val="clear" w:pos="4536"/>
          <w:tab w:val="clear" w:pos="9072"/>
        </w:tabs>
        <w:ind w:left="1080"/>
        <w:jc w:val="right"/>
        <w:rPr>
          <w:rFonts w:ascii="Arial" w:hAnsi="Arial" w:cs="Arial"/>
          <w:b/>
          <w:bCs/>
          <w:i w:val="0"/>
          <w:iCs w:val="0"/>
          <w:sz w:val="22"/>
          <w:szCs w:val="22"/>
        </w:rPr>
      </w:pPr>
    </w:p>
    <w:p w:rsidR="0075396F" w:rsidRPr="00B07319" w:rsidRDefault="0075396F" w:rsidP="005225D2">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lastRenderedPageBreak/>
        <w:t>Obrazec izpolni vsaka fizična oseba, ki je član upravnega ali vodstvenega ali nadzornega organa gospodarskega subjekta, partnerja v skupni prijavi oziroma podizvajalca, ali oseba, ki ima pooblastila za zastopanje ali odločanje ali nadzor pri gospodarskem subjektu, partnerju v skupni prijavi oziroma podizvajalcu, ter drugi subjekt, katerih zmogljivosti uporabi gospodarski subjekt glede izpolnjevanja pogojev v zvezi z ekonomskim in finančnim položajem ter tehnično in strokovno sposobnostjo (v skladu z 81. členom ZJN-3)!</w:t>
      </w:r>
    </w:p>
    <w:p w:rsidR="00DC0005" w:rsidRPr="00B07319" w:rsidRDefault="00DC0005" w:rsidP="005225D2">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DD4D5B">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Obrazec izpolni, žigosa in predloži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priznati sposobnost za sodelovanje v II. fazi oddaje javnega naročila.</w:t>
      </w:r>
    </w:p>
    <w:p w:rsidR="00DC0005" w:rsidRPr="00B07319" w:rsidRDefault="00DC0005" w:rsidP="005225D2">
      <w:pPr>
        <w:pStyle w:val="Glava"/>
        <w:tabs>
          <w:tab w:val="clear" w:pos="4536"/>
          <w:tab w:val="clear" w:pos="9072"/>
        </w:tabs>
        <w:ind w:left="1080"/>
        <w:jc w:val="both"/>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962EF" w:rsidRPr="00B07319" w:rsidRDefault="00D962EF"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800504" w:rsidRPr="00B07319" w:rsidRDefault="00800504" w:rsidP="00020FFB">
      <w:pPr>
        <w:pStyle w:val="Glava"/>
        <w:tabs>
          <w:tab w:val="clear" w:pos="4536"/>
          <w:tab w:val="clear" w:pos="9072"/>
        </w:tabs>
        <w:rPr>
          <w:rFonts w:ascii="Arial" w:hAnsi="Arial" w:cs="Arial"/>
          <w:b/>
          <w:bCs/>
          <w:i w:val="0"/>
          <w:iCs w:val="0"/>
          <w:sz w:val="22"/>
          <w:szCs w:val="22"/>
        </w:rPr>
      </w:pPr>
    </w:p>
    <w:p w:rsidR="00DC0005" w:rsidRPr="00B07319" w:rsidRDefault="00DC0005" w:rsidP="00C3019C">
      <w:pPr>
        <w:pStyle w:val="Glava"/>
        <w:tabs>
          <w:tab w:val="clear" w:pos="4536"/>
          <w:tab w:val="clear" w:pos="9072"/>
        </w:tabs>
        <w:rPr>
          <w:rFonts w:ascii="Arial" w:hAnsi="Arial" w:cs="Arial"/>
          <w:b/>
          <w:bCs/>
          <w:i w:val="0"/>
          <w:iCs w:val="0"/>
          <w:sz w:val="22"/>
          <w:szCs w:val="22"/>
        </w:rPr>
      </w:pPr>
    </w:p>
    <w:p w:rsidR="00C3019C" w:rsidRPr="00B07319" w:rsidRDefault="00C3019C" w:rsidP="00C3019C">
      <w:pPr>
        <w:pStyle w:val="Glava"/>
        <w:tabs>
          <w:tab w:val="clear" w:pos="4536"/>
          <w:tab w:val="clear" w:pos="9072"/>
        </w:tabs>
        <w:rPr>
          <w:rFonts w:ascii="Arial" w:hAnsi="Arial" w:cs="Arial"/>
          <w:b/>
          <w:bCs/>
          <w:i w:val="0"/>
          <w:iCs w:val="0"/>
          <w:sz w:val="22"/>
          <w:szCs w:val="22"/>
        </w:rPr>
      </w:pP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lastRenderedPageBreak/>
        <w:t>PRILOGA 5</w:t>
      </w:r>
    </w:p>
    <w:p w:rsidR="00DC0005" w:rsidRPr="00B07319" w:rsidRDefault="00DC0005" w:rsidP="00F707C7">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AF6863">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AB4134">
      <w:pPr>
        <w:pStyle w:val="Glava"/>
        <w:tabs>
          <w:tab w:val="clear" w:pos="4536"/>
          <w:tab w:val="clear" w:pos="9072"/>
        </w:tabs>
        <w:ind w:left="1080"/>
        <w:jc w:val="right"/>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REFERENČNA TABELA</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tbl>
      <w:tblPr>
        <w:tblW w:w="0" w:type="auto"/>
        <w:tblInd w:w="2" w:type="dxa"/>
        <w:tblLook w:val="01E0" w:firstRow="1" w:lastRow="1" w:firstColumn="1" w:lastColumn="1" w:noHBand="0" w:noVBand="0"/>
      </w:tblPr>
      <w:tblGrid>
        <w:gridCol w:w="2157"/>
        <w:gridCol w:w="6731"/>
      </w:tblGrid>
      <w:tr w:rsidR="00DC0005" w:rsidRPr="00B07319">
        <w:tc>
          <w:tcPr>
            <w:tcW w:w="2157"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Gospodarski subjekt:</w:t>
            </w:r>
          </w:p>
        </w:tc>
        <w:tc>
          <w:tcPr>
            <w:tcW w:w="6731" w:type="dxa"/>
            <w:tcBorders>
              <w:bottom w:val="single" w:sz="4" w:space="0" w:color="auto"/>
            </w:tcBorders>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r>
    </w:tbl>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1519B"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 xml:space="preserve">Gospodarski subjekt ali skupina gospodarskih subjektov v okviru skupne prijave, mora izkazati, da je v obdobju petih (5) let pred potekom roka za oddajo prijav dalje kvalitetno, strokovno in v skladu s pogodbenimi </w:t>
      </w:r>
      <w:r w:rsidRPr="00B1519B">
        <w:rPr>
          <w:rFonts w:ascii="Arial" w:hAnsi="Arial" w:cs="Arial"/>
          <w:i w:val="0"/>
          <w:iCs w:val="0"/>
          <w:sz w:val="22"/>
          <w:szCs w:val="22"/>
        </w:rPr>
        <w:t>določili, uspešno:</w:t>
      </w:r>
    </w:p>
    <w:p w:rsidR="00DC0005" w:rsidRPr="00B1519B" w:rsidRDefault="00AE5ADF" w:rsidP="00D71CA0">
      <w:pPr>
        <w:pStyle w:val="Glava"/>
        <w:numPr>
          <w:ilvl w:val="0"/>
          <w:numId w:val="23"/>
        </w:numPr>
        <w:tabs>
          <w:tab w:val="clear" w:pos="4536"/>
          <w:tab w:val="clear" w:pos="9072"/>
        </w:tabs>
        <w:jc w:val="both"/>
        <w:rPr>
          <w:rFonts w:ascii="Arial" w:hAnsi="Arial" w:cs="Arial"/>
          <w:i w:val="0"/>
          <w:iCs w:val="0"/>
          <w:sz w:val="22"/>
          <w:szCs w:val="22"/>
        </w:rPr>
      </w:pPr>
      <w:r w:rsidRPr="00B1519B">
        <w:rPr>
          <w:rFonts w:ascii="Arial" w:hAnsi="Arial" w:cs="Arial"/>
          <w:i w:val="0"/>
          <w:sz w:val="22"/>
          <w:szCs w:val="22"/>
        </w:rPr>
        <w:t xml:space="preserve">zaključil vsaj </w:t>
      </w:r>
      <w:r w:rsidR="00020FFB" w:rsidRPr="00B1519B">
        <w:rPr>
          <w:rFonts w:ascii="Arial" w:hAnsi="Arial" w:cs="Arial"/>
          <w:i w:val="0"/>
          <w:sz w:val="22"/>
          <w:szCs w:val="22"/>
        </w:rPr>
        <w:t>en (1)</w:t>
      </w:r>
      <w:r w:rsidR="002E3D3E" w:rsidRPr="00B1519B">
        <w:rPr>
          <w:rFonts w:ascii="Arial" w:hAnsi="Arial" w:cs="Arial"/>
          <w:i w:val="0"/>
          <w:sz w:val="22"/>
          <w:szCs w:val="22"/>
        </w:rPr>
        <w:t xml:space="preserve"> </w:t>
      </w:r>
      <w:r w:rsidR="00020FFB" w:rsidRPr="00B1519B">
        <w:rPr>
          <w:rFonts w:ascii="Arial" w:hAnsi="Arial" w:cs="Arial"/>
          <w:i w:val="0"/>
          <w:sz w:val="22"/>
          <w:szCs w:val="22"/>
        </w:rPr>
        <w:t>posel</w:t>
      </w:r>
      <w:r w:rsidRPr="00B1519B">
        <w:rPr>
          <w:rFonts w:ascii="Arial" w:hAnsi="Arial" w:cs="Arial"/>
          <w:i w:val="0"/>
          <w:sz w:val="22"/>
          <w:szCs w:val="22"/>
        </w:rPr>
        <w:t xml:space="preserve"> </w:t>
      </w:r>
      <w:r w:rsidR="0020297F" w:rsidRPr="00B1519B">
        <w:rPr>
          <w:rFonts w:ascii="Arial" w:hAnsi="Arial" w:cs="Arial"/>
          <w:i w:val="0"/>
          <w:sz w:val="22"/>
          <w:szCs w:val="22"/>
        </w:rPr>
        <w:t>novogradnja/prenova igrišča</w:t>
      </w:r>
      <w:r w:rsidRPr="00B1519B">
        <w:rPr>
          <w:rFonts w:ascii="Arial" w:hAnsi="Arial" w:cs="Arial"/>
          <w:i w:val="0"/>
          <w:sz w:val="22"/>
          <w:szCs w:val="22"/>
        </w:rPr>
        <w:t xml:space="preserve"> osnovne šole, vrtca ali druge izobraževalne ustanove v vrednosti najmanj </w:t>
      </w:r>
      <w:r w:rsidR="006252F0" w:rsidRPr="00B1519B">
        <w:rPr>
          <w:rFonts w:ascii="Arial" w:hAnsi="Arial" w:cs="Arial"/>
          <w:i w:val="0"/>
          <w:sz w:val="22"/>
          <w:szCs w:val="22"/>
        </w:rPr>
        <w:t>500.000</w:t>
      </w:r>
      <w:r w:rsidR="00AC5F23">
        <w:rPr>
          <w:rFonts w:ascii="Arial" w:hAnsi="Arial" w:cs="Arial"/>
          <w:i w:val="0"/>
          <w:sz w:val="22"/>
          <w:szCs w:val="22"/>
        </w:rPr>
        <w:t xml:space="preserve">,00 EUR brez DDV </w:t>
      </w:r>
      <w:r w:rsidR="00020FFB" w:rsidRPr="00B1519B">
        <w:rPr>
          <w:rFonts w:ascii="Arial" w:hAnsi="Arial" w:cs="Arial"/>
          <w:i w:val="0"/>
          <w:sz w:val="22"/>
          <w:szCs w:val="22"/>
        </w:rPr>
        <w:t>(1 referenca)</w:t>
      </w:r>
    </w:p>
    <w:p w:rsidR="00E215BA" w:rsidRPr="00B07319" w:rsidRDefault="00731A17" w:rsidP="00E215BA">
      <w:pPr>
        <w:pStyle w:val="Glava"/>
        <w:tabs>
          <w:tab w:val="clear" w:pos="4536"/>
          <w:tab w:val="clear" w:pos="9072"/>
        </w:tabs>
        <w:ind w:left="708"/>
        <w:rPr>
          <w:rFonts w:ascii="Arial" w:hAnsi="Arial" w:cs="Arial"/>
          <w:i w:val="0"/>
          <w:sz w:val="22"/>
          <w:szCs w:val="22"/>
        </w:rPr>
      </w:pPr>
      <w:r w:rsidRPr="00B07319">
        <w:rPr>
          <w:rFonts w:ascii="Arial" w:hAnsi="Arial" w:cs="Arial"/>
          <w:i w:val="0"/>
          <w:sz w:val="22"/>
          <w:szCs w:val="22"/>
        </w:rPr>
        <w:t>O</w:t>
      </w:r>
      <w:r w:rsidR="00E215BA" w:rsidRPr="00B07319">
        <w:rPr>
          <w:rFonts w:ascii="Arial" w:hAnsi="Arial" w:cs="Arial"/>
          <w:i w:val="0"/>
          <w:sz w:val="22"/>
          <w:szCs w:val="22"/>
        </w:rPr>
        <w:t xml:space="preserve">pomba: Klasifikacija 12630 za predložitev ustreznih referenc, ki je delno upoštevana v razpisni dokumentaciji (osnovne šole, vrtci ali druge izobraževalne ustanove) se razširja v isti klasifikaciji še na: </w:t>
      </w:r>
      <w:r w:rsidR="00E215BA" w:rsidRPr="00B07319">
        <w:rPr>
          <w:rFonts w:ascii="Arial" w:hAnsi="Arial" w:cs="Arial"/>
          <w:i w:val="0"/>
          <w:sz w:val="22"/>
          <w:szCs w:val="22"/>
        </w:rPr>
        <w:br/>
        <w:t>- stavbe za predšolsko vzgojo ter osnovnošolsko in srednješolsko izobraževanje, jasli, vrtci, osnovne šole, srednje šole in gimnazije in podobno,</w:t>
      </w:r>
      <w:r w:rsidR="00E215BA" w:rsidRPr="00B07319">
        <w:rPr>
          <w:rFonts w:ascii="Arial" w:hAnsi="Arial" w:cs="Arial"/>
          <w:i w:val="0"/>
          <w:sz w:val="22"/>
          <w:szCs w:val="22"/>
        </w:rPr>
        <w:br/>
        <w:t xml:space="preserve">- stavbe za poklicno izobraževanje, </w:t>
      </w:r>
      <w:r w:rsidR="00E215BA" w:rsidRPr="00B07319">
        <w:rPr>
          <w:rFonts w:ascii="Arial" w:hAnsi="Arial" w:cs="Arial"/>
          <w:i w:val="0"/>
          <w:sz w:val="22"/>
          <w:szCs w:val="22"/>
        </w:rPr>
        <w:br/>
        <w:t xml:space="preserve">- stavbe za visokošolsko in univerzitetno izobraževanje, </w:t>
      </w:r>
      <w:r w:rsidR="00E215BA" w:rsidRPr="00B07319">
        <w:rPr>
          <w:rFonts w:ascii="Arial" w:hAnsi="Arial" w:cs="Arial"/>
          <w:i w:val="0"/>
          <w:sz w:val="22"/>
          <w:szCs w:val="22"/>
        </w:rPr>
        <w:br/>
        <w:t>- stavbe za izobraževanje in usposabljanje otrok s posebnimi potrebami.</w:t>
      </w:r>
    </w:p>
    <w:p w:rsidR="00E215BA" w:rsidRPr="00B07319" w:rsidRDefault="00E215BA" w:rsidP="00FE3CF1">
      <w:pPr>
        <w:pStyle w:val="Glava"/>
        <w:tabs>
          <w:tab w:val="clear" w:pos="4536"/>
          <w:tab w:val="clear" w:pos="9072"/>
        </w:tabs>
        <w:ind w:left="1080"/>
        <w:jc w:val="both"/>
        <w:rPr>
          <w:rFonts w:ascii="Arial" w:hAnsi="Arial" w:cs="Arial"/>
          <w:sz w:val="22"/>
          <w:szCs w:val="22"/>
        </w:rPr>
      </w:pPr>
    </w:p>
    <w:p w:rsidR="00DC0005" w:rsidRPr="00B07319" w:rsidRDefault="00DC0005" w:rsidP="00FE3CF1">
      <w:pPr>
        <w:pStyle w:val="Glava"/>
        <w:tabs>
          <w:tab w:val="clear" w:pos="4536"/>
          <w:tab w:val="clear" w:pos="9072"/>
        </w:tabs>
        <w:ind w:left="1080"/>
        <w:jc w:val="both"/>
        <w:rPr>
          <w:rFonts w:ascii="Arial" w:hAnsi="Arial" w:cs="Arial"/>
          <w:sz w:val="22"/>
          <w:szCs w:val="22"/>
        </w:rPr>
      </w:pPr>
      <w:r w:rsidRPr="00B07319">
        <w:rPr>
          <w:rFonts w:ascii="Arial" w:hAnsi="Arial" w:cs="Arial"/>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DC0005" w:rsidRPr="00B07319" w:rsidRDefault="00DC0005" w:rsidP="00020FFB">
      <w:pPr>
        <w:pStyle w:val="Glava"/>
        <w:tabs>
          <w:tab w:val="clear" w:pos="4536"/>
          <w:tab w:val="clear" w:pos="9072"/>
        </w:tabs>
        <w:jc w:val="both"/>
        <w:rPr>
          <w:rFonts w:ascii="Arial" w:hAnsi="Arial" w:cs="Arial"/>
          <w:i w:val="0"/>
          <w:iCs w:val="0"/>
          <w:sz w:val="22"/>
          <w:szCs w:val="22"/>
        </w:rPr>
      </w:pPr>
    </w:p>
    <w:tbl>
      <w:tblPr>
        <w:tblW w:w="9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DC0005" w:rsidRPr="00B07319">
        <w:tc>
          <w:tcPr>
            <w:tcW w:w="1961" w:type="dxa"/>
            <w:vAlign w:val="center"/>
          </w:tcPr>
          <w:p w:rsidR="00DC0005" w:rsidRPr="00B07319" w:rsidRDefault="00DC0005" w:rsidP="00C7578A">
            <w:pPr>
              <w:jc w:val="center"/>
              <w:rPr>
                <w:rFonts w:ascii="Arial" w:hAnsi="Arial" w:cs="Arial"/>
                <w:b/>
                <w:bCs/>
                <w:i w:val="0"/>
                <w:iCs w:val="0"/>
                <w:sz w:val="22"/>
                <w:szCs w:val="22"/>
              </w:rPr>
            </w:pPr>
            <w:r w:rsidRPr="00B07319">
              <w:rPr>
                <w:rFonts w:ascii="Arial" w:hAnsi="Arial" w:cs="Arial"/>
                <w:b/>
                <w:bCs/>
                <w:i w:val="0"/>
                <w:iCs w:val="0"/>
                <w:sz w:val="22"/>
                <w:szCs w:val="22"/>
              </w:rPr>
              <w:t>Naziv investitorja oz. naročnika referenčnega posla</w:t>
            </w:r>
          </w:p>
        </w:tc>
        <w:tc>
          <w:tcPr>
            <w:tcW w:w="2484" w:type="dxa"/>
            <w:vAlign w:val="center"/>
          </w:tcPr>
          <w:p w:rsidR="00DC0005" w:rsidRPr="00B07319" w:rsidRDefault="00DC0005" w:rsidP="00C7578A">
            <w:pPr>
              <w:jc w:val="center"/>
              <w:rPr>
                <w:rFonts w:ascii="Arial" w:hAnsi="Arial" w:cs="Arial"/>
                <w:b/>
                <w:bCs/>
                <w:i w:val="0"/>
                <w:iCs w:val="0"/>
                <w:sz w:val="22"/>
                <w:szCs w:val="22"/>
              </w:rPr>
            </w:pPr>
            <w:r w:rsidRPr="00B07319">
              <w:rPr>
                <w:rFonts w:ascii="Arial" w:hAnsi="Arial" w:cs="Arial"/>
                <w:b/>
                <w:bCs/>
                <w:i w:val="0"/>
                <w:iCs w:val="0"/>
                <w:sz w:val="22"/>
                <w:szCs w:val="22"/>
              </w:rPr>
              <w:t>Predmet referenčnega posla – kratek opis del</w:t>
            </w:r>
          </w:p>
        </w:tc>
        <w:tc>
          <w:tcPr>
            <w:tcW w:w="2563" w:type="dxa"/>
            <w:vAlign w:val="center"/>
          </w:tcPr>
          <w:p w:rsidR="00DC0005" w:rsidRPr="00B07319" w:rsidRDefault="00DC0005" w:rsidP="00C7578A">
            <w:pPr>
              <w:jc w:val="center"/>
              <w:rPr>
                <w:rFonts w:ascii="Arial" w:hAnsi="Arial" w:cs="Arial"/>
                <w:b/>
                <w:bCs/>
                <w:i w:val="0"/>
                <w:iCs w:val="0"/>
                <w:sz w:val="22"/>
                <w:szCs w:val="22"/>
              </w:rPr>
            </w:pPr>
            <w:r w:rsidRPr="00B07319">
              <w:rPr>
                <w:rFonts w:ascii="Arial" w:hAnsi="Arial" w:cs="Arial"/>
                <w:b/>
                <w:bCs/>
                <w:i w:val="0"/>
                <w:iCs w:val="0"/>
                <w:sz w:val="22"/>
                <w:szCs w:val="22"/>
              </w:rPr>
              <w:t>Datum začetka in končanja posla</w:t>
            </w:r>
          </w:p>
        </w:tc>
        <w:tc>
          <w:tcPr>
            <w:tcW w:w="1992" w:type="dxa"/>
            <w:vAlign w:val="center"/>
          </w:tcPr>
          <w:p w:rsidR="00DC0005" w:rsidRPr="00B07319" w:rsidRDefault="00DC0005" w:rsidP="00C7578A">
            <w:pPr>
              <w:jc w:val="center"/>
              <w:rPr>
                <w:rFonts w:ascii="Arial" w:hAnsi="Arial" w:cs="Arial"/>
                <w:b/>
                <w:bCs/>
                <w:i w:val="0"/>
                <w:iCs w:val="0"/>
                <w:sz w:val="22"/>
                <w:szCs w:val="22"/>
              </w:rPr>
            </w:pPr>
            <w:r w:rsidRPr="00B07319">
              <w:rPr>
                <w:rFonts w:ascii="Arial" w:hAnsi="Arial" w:cs="Arial"/>
                <w:b/>
                <w:bCs/>
                <w:i w:val="0"/>
                <w:iCs w:val="0"/>
                <w:sz w:val="22"/>
                <w:szCs w:val="22"/>
              </w:rPr>
              <w:t>Vrednost posla</w:t>
            </w:r>
          </w:p>
          <w:p w:rsidR="00DC0005" w:rsidRPr="00B07319" w:rsidRDefault="00DC0005" w:rsidP="00C7578A">
            <w:pPr>
              <w:jc w:val="center"/>
              <w:rPr>
                <w:rFonts w:ascii="Arial" w:hAnsi="Arial" w:cs="Arial"/>
                <w:b/>
                <w:bCs/>
                <w:i w:val="0"/>
                <w:iCs w:val="0"/>
                <w:sz w:val="22"/>
                <w:szCs w:val="22"/>
              </w:rPr>
            </w:pPr>
            <w:r w:rsidRPr="00B07319">
              <w:rPr>
                <w:rFonts w:ascii="Arial" w:hAnsi="Arial" w:cs="Arial"/>
                <w:b/>
                <w:bCs/>
                <w:i w:val="0"/>
                <w:iCs w:val="0"/>
                <w:sz w:val="22"/>
                <w:szCs w:val="22"/>
              </w:rPr>
              <w:t>v EUR z DDV</w:t>
            </w:r>
          </w:p>
        </w:tc>
      </w:tr>
      <w:tr w:rsidR="00DC0005" w:rsidRPr="00B07319">
        <w:tc>
          <w:tcPr>
            <w:tcW w:w="1961"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2484"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2563"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1992"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p w:rsidR="00DC0005" w:rsidRPr="00B07319" w:rsidRDefault="00DC0005" w:rsidP="00C7578A">
            <w:pPr>
              <w:pStyle w:val="Glava"/>
              <w:tabs>
                <w:tab w:val="clear" w:pos="4536"/>
                <w:tab w:val="clear" w:pos="9072"/>
              </w:tabs>
              <w:jc w:val="both"/>
              <w:rPr>
                <w:rFonts w:ascii="Arial" w:hAnsi="Arial" w:cs="Arial"/>
                <w:i w:val="0"/>
                <w:iCs w:val="0"/>
                <w:sz w:val="22"/>
                <w:szCs w:val="22"/>
              </w:rPr>
            </w:pPr>
          </w:p>
          <w:p w:rsidR="00DC0005" w:rsidRPr="00B07319" w:rsidRDefault="00DC0005" w:rsidP="00C7578A">
            <w:pPr>
              <w:pStyle w:val="Glava"/>
              <w:tabs>
                <w:tab w:val="clear" w:pos="4536"/>
                <w:tab w:val="clear" w:pos="9072"/>
              </w:tabs>
              <w:jc w:val="both"/>
              <w:rPr>
                <w:rFonts w:ascii="Arial" w:hAnsi="Arial" w:cs="Arial"/>
                <w:i w:val="0"/>
                <w:iCs w:val="0"/>
                <w:sz w:val="22"/>
                <w:szCs w:val="22"/>
              </w:rPr>
            </w:pPr>
          </w:p>
        </w:tc>
      </w:tr>
      <w:tr w:rsidR="00DC0005" w:rsidRPr="00B07319">
        <w:tc>
          <w:tcPr>
            <w:tcW w:w="1961"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2484"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2563"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1992"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p w:rsidR="00DC0005" w:rsidRPr="00B07319" w:rsidRDefault="00DC0005" w:rsidP="00C7578A">
            <w:pPr>
              <w:pStyle w:val="Glava"/>
              <w:tabs>
                <w:tab w:val="clear" w:pos="4536"/>
                <w:tab w:val="clear" w:pos="9072"/>
              </w:tabs>
              <w:jc w:val="both"/>
              <w:rPr>
                <w:rFonts w:ascii="Arial" w:hAnsi="Arial" w:cs="Arial"/>
                <w:i w:val="0"/>
                <w:iCs w:val="0"/>
                <w:sz w:val="22"/>
                <w:szCs w:val="22"/>
              </w:rPr>
            </w:pPr>
          </w:p>
          <w:p w:rsidR="00DC0005" w:rsidRPr="00B07319" w:rsidRDefault="00DC0005" w:rsidP="00C7578A">
            <w:pPr>
              <w:pStyle w:val="Glava"/>
              <w:tabs>
                <w:tab w:val="clear" w:pos="4536"/>
                <w:tab w:val="clear" w:pos="9072"/>
              </w:tabs>
              <w:jc w:val="both"/>
              <w:rPr>
                <w:rFonts w:ascii="Arial" w:hAnsi="Arial" w:cs="Arial"/>
                <w:i w:val="0"/>
                <w:iCs w:val="0"/>
                <w:sz w:val="22"/>
                <w:szCs w:val="22"/>
              </w:rPr>
            </w:pPr>
          </w:p>
        </w:tc>
      </w:tr>
      <w:tr w:rsidR="00DC0005" w:rsidRPr="00B07319">
        <w:tc>
          <w:tcPr>
            <w:tcW w:w="1961"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2484"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2563"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c>
          <w:tcPr>
            <w:tcW w:w="1992"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p>
          <w:p w:rsidR="00DC0005" w:rsidRPr="00B07319" w:rsidRDefault="00DC0005" w:rsidP="00C7578A">
            <w:pPr>
              <w:pStyle w:val="Glava"/>
              <w:tabs>
                <w:tab w:val="clear" w:pos="4536"/>
                <w:tab w:val="clear" w:pos="9072"/>
              </w:tabs>
              <w:jc w:val="both"/>
              <w:rPr>
                <w:rFonts w:ascii="Arial" w:hAnsi="Arial" w:cs="Arial"/>
                <w:i w:val="0"/>
                <w:iCs w:val="0"/>
                <w:sz w:val="22"/>
                <w:szCs w:val="22"/>
              </w:rPr>
            </w:pPr>
          </w:p>
          <w:p w:rsidR="00DC0005" w:rsidRPr="00B07319" w:rsidRDefault="00DC0005" w:rsidP="00C7578A">
            <w:pPr>
              <w:pStyle w:val="Glava"/>
              <w:tabs>
                <w:tab w:val="clear" w:pos="4536"/>
                <w:tab w:val="clear" w:pos="9072"/>
              </w:tabs>
              <w:jc w:val="both"/>
              <w:rPr>
                <w:rFonts w:ascii="Arial" w:hAnsi="Arial" w:cs="Arial"/>
                <w:i w:val="0"/>
                <w:iCs w:val="0"/>
                <w:sz w:val="22"/>
                <w:szCs w:val="22"/>
              </w:rPr>
            </w:pPr>
          </w:p>
        </w:tc>
      </w:tr>
    </w:tbl>
    <w:p w:rsidR="00E215BA" w:rsidRPr="00B07319" w:rsidRDefault="00E215BA" w:rsidP="00FE3CF1">
      <w:pPr>
        <w:pStyle w:val="Glava"/>
        <w:tabs>
          <w:tab w:val="clear" w:pos="4536"/>
          <w:tab w:val="clear" w:pos="9072"/>
        </w:tabs>
        <w:jc w:val="both"/>
        <w:rPr>
          <w:rFonts w:ascii="Arial" w:hAnsi="Arial" w:cs="Arial"/>
          <w:i w:val="0"/>
          <w:iCs w:val="0"/>
          <w:sz w:val="22"/>
          <w:szCs w:val="22"/>
        </w:rPr>
      </w:pPr>
    </w:p>
    <w:p w:rsidR="00E215BA" w:rsidRPr="00B07319" w:rsidRDefault="00020FFB" w:rsidP="00020FFB">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Datum:</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Žig:</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Podpis:</w:t>
      </w:r>
    </w:p>
    <w:p w:rsidR="00E215BA" w:rsidRPr="00B07319" w:rsidRDefault="00E215BA"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Obrazec se po potrebi fotokopira.</w:t>
      </w:r>
    </w:p>
    <w:p w:rsidR="00DC0005" w:rsidRPr="00B07319" w:rsidRDefault="00DC0005" w:rsidP="00AB06FF">
      <w:pPr>
        <w:pStyle w:val="Glava"/>
        <w:tabs>
          <w:tab w:val="clear" w:pos="4536"/>
          <w:tab w:val="clear" w:pos="9072"/>
        </w:tabs>
        <w:ind w:left="1080"/>
        <w:jc w:val="both"/>
        <w:rPr>
          <w:rFonts w:ascii="Arial" w:hAnsi="Arial" w:cs="Arial"/>
          <w:b/>
          <w:bCs/>
          <w:i w:val="0"/>
          <w:iCs w:val="0"/>
          <w:sz w:val="22"/>
          <w:szCs w:val="22"/>
        </w:rPr>
      </w:pPr>
      <w:r w:rsidRPr="00B07319">
        <w:rPr>
          <w:rFonts w:ascii="Arial" w:hAnsi="Arial" w:cs="Arial"/>
          <w:i w:val="0"/>
          <w:iCs w:val="0"/>
          <w:sz w:val="22"/>
          <w:szCs w:val="22"/>
        </w:rPr>
        <w:t>Obrazec izpolni, žigosa in predloži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priznati sposobnost za sodelovanje v II. fazi oddaje javnega naročila.</w:t>
      </w:r>
    </w:p>
    <w:p w:rsidR="00DC0005" w:rsidRPr="00B07319" w:rsidRDefault="00DC0005" w:rsidP="00FE3CF1">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lastRenderedPageBreak/>
        <w:t>PRILOGA 5/1</w:t>
      </w:r>
    </w:p>
    <w:p w:rsidR="00DC0005" w:rsidRPr="00B07319" w:rsidRDefault="00DC0005" w:rsidP="00F707C7">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FE3CF1">
      <w:pPr>
        <w:ind w:left="1080"/>
        <w:jc w:val="right"/>
        <w:rPr>
          <w:rFonts w:ascii="Arial" w:hAnsi="Arial" w:cs="Arial"/>
          <w:i w:val="0"/>
          <w:iCs w:val="0"/>
          <w:sz w:val="22"/>
          <w:szCs w:val="22"/>
        </w:rPr>
      </w:pPr>
      <w:r w:rsidRPr="00B07319">
        <w:rPr>
          <w:rFonts w:ascii="Arial" w:hAnsi="Arial" w:cs="Arial"/>
          <w:i w:val="0"/>
          <w:iCs w:val="0"/>
          <w:sz w:val="22"/>
          <w:szCs w:val="22"/>
        </w:rPr>
        <w:t>Referenčno potrdilo</w:t>
      </w:r>
    </w:p>
    <w:p w:rsidR="00DC0005" w:rsidRPr="00B07319" w:rsidRDefault="00DC0005" w:rsidP="00FE3CF1">
      <w:pPr>
        <w:pStyle w:val="Napis"/>
        <w:ind w:left="1080"/>
        <w:jc w:val="left"/>
        <w:rPr>
          <w:rFonts w:ascii="Arial" w:hAnsi="Arial" w:cs="Arial"/>
        </w:rPr>
      </w:pPr>
    </w:p>
    <w:p w:rsidR="00DC0005" w:rsidRPr="00B07319" w:rsidRDefault="00DC0005" w:rsidP="00FE3CF1">
      <w:pPr>
        <w:pStyle w:val="Napis"/>
        <w:ind w:left="1080"/>
        <w:jc w:val="left"/>
        <w:rPr>
          <w:rFonts w:ascii="Arial" w:hAnsi="Arial" w:cs="Arial"/>
        </w:rPr>
      </w:pPr>
      <w:r w:rsidRPr="00B07319">
        <w:rPr>
          <w:rFonts w:ascii="Arial" w:hAnsi="Arial" w:cs="Arial"/>
        </w:rPr>
        <w:t>Potrditev referenc s strani posameznih naročnikov</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 xml:space="preserve">Na zaprosilo gospodarskega subjekta (ime in naslov gospodarskega subjekta): </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346793">
      <w:pPr>
        <w:ind w:left="1080"/>
        <w:jc w:val="both"/>
        <w:rPr>
          <w:rFonts w:ascii="Arial" w:hAnsi="Arial" w:cs="Arial"/>
          <w:b/>
          <w:bCs/>
          <w:i w:val="0"/>
          <w:iCs w:val="0"/>
          <w:sz w:val="22"/>
          <w:szCs w:val="22"/>
        </w:rPr>
      </w:pPr>
      <w:r w:rsidRPr="00B07319">
        <w:rPr>
          <w:rFonts w:ascii="Arial" w:hAnsi="Arial" w:cs="Arial"/>
          <w:i w:val="0"/>
          <w:iCs w:val="0"/>
          <w:sz w:val="22"/>
          <w:szCs w:val="22"/>
        </w:rPr>
        <w:t xml:space="preserve">za prijavo na javni razpis za </w:t>
      </w:r>
      <w:r w:rsidR="0000382F" w:rsidRPr="00B07319">
        <w:rPr>
          <w:rFonts w:ascii="Arial" w:hAnsi="Arial" w:cs="Arial"/>
          <w:i w:val="0"/>
          <w:sz w:val="22"/>
          <w:szCs w:val="22"/>
        </w:rPr>
        <w:t>»Prenova zunanjega šolskega igrišča ob Osnovni šoli n.</w:t>
      </w:r>
      <w:r w:rsidR="0000382F">
        <w:rPr>
          <w:rFonts w:ascii="Arial" w:hAnsi="Arial" w:cs="Arial"/>
          <w:i w:val="0"/>
          <w:sz w:val="22"/>
          <w:szCs w:val="22"/>
        </w:rPr>
        <w:t xml:space="preserve"> </w:t>
      </w:r>
      <w:r w:rsidR="0000382F" w:rsidRPr="00B07319">
        <w:rPr>
          <w:rFonts w:ascii="Arial" w:hAnsi="Arial" w:cs="Arial"/>
          <w:i w:val="0"/>
          <w:sz w:val="22"/>
          <w:szCs w:val="22"/>
        </w:rPr>
        <w:t>h.</w:t>
      </w:r>
      <w:r w:rsidR="0000382F">
        <w:rPr>
          <w:rFonts w:ascii="Arial" w:hAnsi="Arial" w:cs="Arial"/>
          <w:i w:val="0"/>
          <w:sz w:val="22"/>
          <w:szCs w:val="22"/>
        </w:rPr>
        <w:t xml:space="preserve"> </w:t>
      </w:r>
      <w:r w:rsidR="0000382F" w:rsidRPr="00B07319">
        <w:rPr>
          <w:rFonts w:ascii="Arial" w:hAnsi="Arial" w:cs="Arial"/>
          <w:i w:val="0"/>
          <w:sz w:val="22"/>
          <w:szCs w:val="22"/>
        </w:rPr>
        <w:t>Maksa Pečarja v Črnučah«</w:t>
      </w:r>
    </w:p>
    <w:p w:rsidR="00E215BA" w:rsidRPr="00B07319" w:rsidRDefault="00E215BA" w:rsidP="00346793">
      <w:pPr>
        <w:ind w:left="1080"/>
        <w:jc w:val="both"/>
        <w:rPr>
          <w:rFonts w:ascii="Arial" w:hAnsi="Arial" w:cs="Arial"/>
          <w:i w:val="0"/>
          <w:iCs w:val="0"/>
          <w:sz w:val="22"/>
          <w:szCs w:val="22"/>
        </w:rPr>
      </w:pPr>
    </w:p>
    <w:p w:rsidR="00DC0005" w:rsidRPr="00B07319" w:rsidRDefault="00DC0005" w:rsidP="00FE3CF1">
      <w:pPr>
        <w:ind w:left="1080"/>
        <w:jc w:val="center"/>
        <w:rPr>
          <w:rFonts w:ascii="Arial" w:hAnsi="Arial" w:cs="Arial"/>
          <w:b/>
          <w:bCs/>
          <w:i w:val="0"/>
          <w:iCs w:val="0"/>
          <w:sz w:val="22"/>
          <w:szCs w:val="22"/>
          <w:u w:val="single"/>
        </w:rPr>
      </w:pPr>
    </w:p>
    <w:p w:rsidR="00DC0005" w:rsidRPr="00B07319" w:rsidRDefault="00DC0005" w:rsidP="00FE3CF1">
      <w:pPr>
        <w:ind w:left="1080"/>
        <w:jc w:val="center"/>
        <w:rPr>
          <w:rFonts w:ascii="Arial" w:hAnsi="Arial" w:cs="Arial"/>
          <w:b/>
          <w:bCs/>
          <w:i w:val="0"/>
          <w:iCs w:val="0"/>
          <w:sz w:val="22"/>
          <w:szCs w:val="22"/>
          <w:u w:val="single"/>
        </w:rPr>
      </w:pPr>
      <w:r w:rsidRPr="00B07319">
        <w:rPr>
          <w:rFonts w:ascii="Arial" w:hAnsi="Arial" w:cs="Arial"/>
          <w:b/>
          <w:bCs/>
          <w:i w:val="0"/>
          <w:iCs w:val="0"/>
          <w:sz w:val="22"/>
          <w:szCs w:val="22"/>
          <w:u w:val="single"/>
        </w:rPr>
        <w:t>POTRJUJEMO</w:t>
      </w:r>
    </w:p>
    <w:p w:rsidR="00DC0005" w:rsidRPr="00B07319" w:rsidRDefault="00DC0005" w:rsidP="00FE3CF1">
      <w:pPr>
        <w:ind w:left="1080"/>
        <w:rPr>
          <w:rFonts w:ascii="Arial" w:hAnsi="Arial" w:cs="Arial"/>
          <w:i w:val="0"/>
          <w:iCs w:val="0"/>
          <w:sz w:val="22"/>
          <w:szCs w:val="22"/>
          <w:u w:val="single"/>
        </w:rPr>
      </w:pPr>
    </w:p>
    <w:p w:rsidR="00DC0005" w:rsidRPr="00B07319" w:rsidRDefault="00DC0005" w:rsidP="009C7515">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 xml:space="preserve">da nam je </w:t>
      </w:r>
      <w:r w:rsidR="00DC10CB" w:rsidRPr="00B07319">
        <w:rPr>
          <w:rFonts w:ascii="Arial" w:hAnsi="Arial" w:cs="Arial"/>
          <w:i w:val="0"/>
          <w:iCs w:val="0"/>
          <w:sz w:val="22"/>
          <w:szCs w:val="22"/>
        </w:rPr>
        <w:t xml:space="preserve">gospodarski subjekt v obdobju </w:t>
      </w:r>
      <w:r w:rsidRPr="00B07319">
        <w:rPr>
          <w:rFonts w:ascii="Arial" w:hAnsi="Arial" w:cs="Arial"/>
          <w:i w:val="0"/>
          <w:iCs w:val="0"/>
          <w:sz w:val="22"/>
          <w:szCs w:val="22"/>
        </w:rPr>
        <w:t xml:space="preserve"> …</w:t>
      </w:r>
      <w:r w:rsidR="00DC10CB" w:rsidRPr="00B07319">
        <w:rPr>
          <w:rFonts w:ascii="Arial" w:hAnsi="Arial" w:cs="Arial"/>
          <w:i w:val="0"/>
          <w:iCs w:val="0"/>
          <w:sz w:val="22"/>
          <w:szCs w:val="22"/>
        </w:rPr>
        <w:t>….</w:t>
      </w:r>
      <w:r w:rsidRPr="00B07319">
        <w:rPr>
          <w:rFonts w:ascii="Arial" w:hAnsi="Arial" w:cs="Arial"/>
          <w:i w:val="0"/>
          <w:iCs w:val="0"/>
          <w:sz w:val="22"/>
          <w:szCs w:val="22"/>
        </w:rPr>
        <w:t>………</w:t>
      </w:r>
      <w:r w:rsidR="00DC10CB" w:rsidRPr="00B07319">
        <w:rPr>
          <w:rFonts w:ascii="Arial" w:hAnsi="Arial" w:cs="Arial"/>
          <w:i w:val="0"/>
          <w:iCs w:val="0"/>
          <w:sz w:val="22"/>
          <w:szCs w:val="22"/>
        </w:rPr>
        <w:t>……………</w:t>
      </w:r>
      <w:r w:rsidRPr="00B07319">
        <w:rPr>
          <w:rFonts w:ascii="Arial" w:hAnsi="Arial" w:cs="Arial"/>
          <w:i w:val="0"/>
          <w:iCs w:val="0"/>
          <w:sz w:val="22"/>
          <w:szCs w:val="22"/>
        </w:rPr>
        <w:t xml:space="preserve">.….. uspešno izvedel istovrsten posel, to je </w:t>
      </w:r>
      <w:r w:rsidR="006252F0" w:rsidRPr="00B07319">
        <w:rPr>
          <w:rFonts w:ascii="Arial" w:hAnsi="Arial" w:cs="Arial"/>
          <w:i w:val="0"/>
          <w:iCs w:val="0"/>
          <w:sz w:val="22"/>
          <w:szCs w:val="22"/>
        </w:rPr>
        <w:t>prenova</w:t>
      </w:r>
      <w:r w:rsidR="00C97DB6" w:rsidRPr="00B07319">
        <w:rPr>
          <w:rFonts w:ascii="Arial" w:hAnsi="Arial" w:cs="Arial"/>
          <w:i w:val="0"/>
          <w:iCs w:val="0"/>
          <w:sz w:val="22"/>
          <w:szCs w:val="22"/>
        </w:rPr>
        <w:t xml:space="preserve">/novogradnja </w:t>
      </w:r>
      <w:r w:rsidR="00D962EF" w:rsidRPr="00B07319">
        <w:rPr>
          <w:rFonts w:ascii="Arial" w:hAnsi="Arial" w:cs="Arial"/>
          <w:i w:val="0"/>
          <w:iCs w:val="0"/>
          <w:sz w:val="22"/>
          <w:szCs w:val="22"/>
        </w:rPr>
        <w:t xml:space="preserve">igrišča </w:t>
      </w:r>
      <w:r w:rsidR="00C97DB6" w:rsidRPr="00B07319">
        <w:rPr>
          <w:rFonts w:ascii="Arial" w:hAnsi="Arial" w:cs="Arial"/>
          <w:i w:val="0"/>
          <w:iCs w:val="0"/>
          <w:sz w:val="22"/>
          <w:szCs w:val="22"/>
        </w:rPr>
        <w:t>(ustrezno označiti)</w:t>
      </w:r>
      <w:r w:rsidRPr="00B07319">
        <w:rPr>
          <w:rFonts w:ascii="Arial" w:hAnsi="Arial" w:cs="Arial"/>
          <w:i w:val="0"/>
          <w:iCs w:val="0"/>
          <w:sz w:val="22"/>
          <w:szCs w:val="22"/>
        </w:rPr>
        <w:t xml:space="preserve"> osnovne šole, vrtca ali druge izobraževalne </w:t>
      </w:r>
      <w:r w:rsidR="00C97DB6" w:rsidRPr="00B07319">
        <w:rPr>
          <w:rFonts w:ascii="Arial" w:hAnsi="Arial" w:cs="Arial"/>
          <w:i w:val="0"/>
          <w:iCs w:val="0"/>
          <w:sz w:val="22"/>
          <w:szCs w:val="22"/>
        </w:rPr>
        <w:t xml:space="preserve">ustanove v vrednosti najmanj </w:t>
      </w:r>
      <w:r w:rsidR="006252F0" w:rsidRPr="00B07319">
        <w:rPr>
          <w:rFonts w:ascii="Arial" w:hAnsi="Arial" w:cs="Arial"/>
          <w:i w:val="0"/>
          <w:iCs w:val="0"/>
          <w:sz w:val="22"/>
          <w:szCs w:val="22"/>
        </w:rPr>
        <w:t>500.000</w:t>
      </w:r>
      <w:r w:rsidR="00C97DB6" w:rsidRPr="00B07319">
        <w:rPr>
          <w:rFonts w:ascii="Arial" w:hAnsi="Arial" w:cs="Arial"/>
          <w:i w:val="0"/>
          <w:iCs w:val="0"/>
          <w:sz w:val="22"/>
          <w:szCs w:val="22"/>
        </w:rPr>
        <w:t>,00 EUR</w:t>
      </w:r>
      <w:r w:rsidRPr="00B07319">
        <w:rPr>
          <w:rFonts w:ascii="Arial" w:hAnsi="Arial" w:cs="Arial"/>
          <w:i w:val="0"/>
          <w:iCs w:val="0"/>
          <w:sz w:val="22"/>
          <w:szCs w:val="22"/>
        </w:rPr>
        <w:t xml:space="preserve"> </w:t>
      </w:r>
      <w:r w:rsidR="00C97DB6" w:rsidRPr="00B07319">
        <w:rPr>
          <w:rFonts w:ascii="Arial" w:hAnsi="Arial" w:cs="Arial"/>
          <w:i w:val="0"/>
          <w:iCs w:val="0"/>
          <w:sz w:val="22"/>
          <w:szCs w:val="22"/>
        </w:rPr>
        <w:t>brez DDV</w:t>
      </w:r>
      <w:r w:rsidRPr="00B07319">
        <w:rPr>
          <w:rFonts w:ascii="Arial" w:hAnsi="Arial" w:cs="Arial"/>
          <w:i w:val="0"/>
          <w:iCs w:val="0"/>
          <w:sz w:val="22"/>
          <w:szCs w:val="22"/>
        </w:rPr>
        <w:t>. 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rsidR="00DC0005" w:rsidRPr="00B07319" w:rsidRDefault="00DC0005" w:rsidP="00FE3CF1">
      <w:pPr>
        <w:ind w:left="1080"/>
        <w:rPr>
          <w:rFonts w:ascii="Arial" w:hAnsi="Arial" w:cs="Arial"/>
          <w:i w:val="0"/>
          <w:iCs w:val="0"/>
          <w:sz w:val="22"/>
          <w:szCs w:val="22"/>
        </w:rPr>
      </w:pPr>
    </w:p>
    <w:tbl>
      <w:tblPr>
        <w:tblW w:w="8843" w:type="dxa"/>
        <w:tblInd w:w="2" w:type="dxa"/>
        <w:tblLook w:val="01E0" w:firstRow="1" w:lastRow="1" w:firstColumn="1" w:lastColumn="1" w:noHBand="0" w:noVBand="0"/>
      </w:tblPr>
      <w:tblGrid>
        <w:gridCol w:w="2606"/>
        <w:gridCol w:w="6237"/>
      </w:tblGrid>
      <w:tr w:rsidR="00DC0005" w:rsidRPr="00B07319">
        <w:tc>
          <w:tcPr>
            <w:tcW w:w="2606" w:type="dxa"/>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Naziv objekta:</w:t>
            </w: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p>
        </w:tc>
        <w:tc>
          <w:tcPr>
            <w:tcW w:w="6237" w:type="dxa"/>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Lokacija objekta:</w:t>
            </w: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p>
        </w:tc>
        <w:tc>
          <w:tcPr>
            <w:tcW w:w="6237" w:type="dxa"/>
          </w:tcPr>
          <w:p w:rsidR="00DC0005" w:rsidRPr="00B07319" w:rsidRDefault="00DC0005" w:rsidP="00C7578A">
            <w:pPr>
              <w:rPr>
                <w:rFonts w:ascii="Arial" w:hAnsi="Arial" w:cs="Arial"/>
                <w:i w:val="0"/>
                <w:iCs w:val="0"/>
                <w:sz w:val="22"/>
                <w:szCs w:val="22"/>
              </w:rPr>
            </w:pPr>
          </w:p>
        </w:tc>
      </w:tr>
      <w:tr w:rsidR="00DC0005" w:rsidRPr="00B07319">
        <w:tc>
          <w:tcPr>
            <w:tcW w:w="2606" w:type="dxa"/>
            <w:vMerge w:val="restart"/>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Gospodarski subjekt je izvedel naslednja dela:</w:t>
            </w:r>
          </w:p>
          <w:p w:rsidR="00DC0005" w:rsidRPr="00B07319" w:rsidRDefault="00DC0005" w:rsidP="00C7578A">
            <w:pPr>
              <w:rPr>
                <w:rFonts w:ascii="Arial" w:hAnsi="Arial" w:cs="Arial"/>
                <w:i w:val="0"/>
                <w:iCs w:val="0"/>
                <w:sz w:val="22"/>
                <w:szCs w:val="22"/>
              </w:rPr>
            </w:pPr>
          </w:p>
          <w:p w:rsidR="00DC0005" w:rsidRPr="00B07319" w:rsidRDefault="00DC0005" w:rsidP="00C7578A">
            <w:pPr>
              <w:rPr>
                <w:rFonts w:ascii="Arial" w:hAnsi="Arial" w:cs="Arial"/>
                <w:i w:val="0"/>
                <w:iCs w:val="0"/>
                <w:sz w:val="22"/>
                <w:szCs w:val="22"/>
              </w:rPr>
            </w:pP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vMerge/>
          </w:tcPr>
          <w:p w:rsidR="00DC0005" w:rsidRPr="00B07319" w:rsidRDefault="00DC0005" w:rsidP="00C7578A">
            <w:pPr>
              <w:rPr>
                <w:rFonts w:ascii="Arial" w:hAnsi="Arial" w:cs="Arial"/>
                <w:i w:val="0"/>
                <w:iCs w:val="0"/>
                <w:sz w:val="22"/>
                <w:szCs w:val="22"/>
              </w:rPr>
            </w:pPr>
          </w:p>
        </w:tc>
        <w:tc>
          <w:tcPr>
            <w:tcW w:w="6237" w:type="dxa"/>
            <w:tcBorders>
              <w:top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vMerge/>
          </w:tcPr>
          <w:p w:rsidR="00DC0005" w:rsidRPr="00B07319" w:rsidRDefault="00DC0005" w:rsidP="00C7578A">
            <w:pPr>
              <w:rPr>
                <w:rFonts w:ascii="Arial" w:hAnsi="Arial" w:cs="Arial"/>
                <w:i w:val="0"/>
                <w:iCs w:val="0"/>
                <w:sz w:val="22"/>
                <w:szCs w:val="22"/>
              </w:rPr>
            </w:pP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p>
        </w:tc>
        <w:tc>
          <w:tcPr>
            <w:tcW w:w="6237" w:type="dxa"/>
            <w:tcBorders>
              <w:top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Vrednost opravljenih del:</w:t>
            </w: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p>
        </w:tc>
        <w:tc>
          <w:tcPr>
            <w:tcW w:w="6237" w:type="dxa"/>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Datum začetka posla:</w:t>
            </w: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7578A">
            <w:pPr>
              <w:rPr>
                <w:rFonts w:ascii="Arial" w:hAnsi="Arial" w:cs="Arial"/>
                <w:i w:val="0"/>
                <w:iCs w:val="0"/>
                <w:sz w:val="22"/>
                <w:szCs w:val="22"/>
              </w:rPr>
            </w:pPr>
          </w:p>
        </w:tc>
        <w:tc>
          <w:tcPr>
            <w:tcW w:w="6237" w:type="dxa"/>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A763F">
            <w:pPr>
              <w:rPr>
                <w:rFonts w:ascii="Arial" w:hAnsi="Arial" w:cs="Arial"/>
                <w:i w:val="0"/>
                <w:iCs w:val="0"/>
                <w:sz w:val="22"/>
                <w:szCs w:val="22"/>
              </w:rPr>
            </w:pPr>
            <w:r w:rsidRPr="00B07319">
              <w:rPr>
                <w:rFonts w:ascii="Arial" w:hAnsi="Arial" w:cs="Arial"/>
                <w:i w:val="0"/>
                <w:iCs w:val="0"/>
                <w:sz w:val="22"/>
                <w:szCs w:val="22"/>
              </w:rPr>
              <w:t>Datum končanja posla:</w:t>
            </w: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A763F">
            <w:pPr>
              <w:rPr>
                <w:rFonts w:ascii="Arial" w:hAnsi="Arial" w:cs="Arial"/>
                <w:i w:val="0"/>
                <w:iCs w:val="0"/>
                <w:sz w:val="22"/>
                <w:szCs w:val="22"/>
              </w:rPr>
            </w:pPr>
          </w:p>
        </w:tc>
        <w:tc>
          <w:tcPr>
            <w:tcW w:w="6237" w:type="dxa"/>
            <w:tcBorders>
              <w:top w:val="single" w:sz="4" w:space="0" w:color="auto"/>
            </w:tcBorders>
          </w:tcPr>
          <w:p w:rsidR="00DC0005" w:rsidRPr="00B07319" w:rsidRDefault="00DC0005" w:rsidP="00C7578A">
            <w:pPr>
              <w:rPr>
                <w:rFonts w:ascii="Arial" w:hAnsi="Arial" w:cs="Arial"/>
                <w:i w:val="0"/>
                <w:iCs w:val="0"/>
                <w:sz w:val="22"/>
                <w:szCs w:val="22"/>
              </w:rPr>
            </w:pPr>
          </w:p>
        </w:tc>
      </w:tr>
      <w:tr w:rsidR="00DC0005" w:rsidRPr="00B07319">
        <w:tc>
          <w:tcPr>
            <w:tcW w:w="2606" w:type="dxa"/>
          </w:tcPr>
          <w:p w:rsidR="00DC0005" w:rsidRPr="00B07319" w:rsidRDefault="00DC0005" w:rsidP="00CA763F">
            <w:pPr>
              <w:rPr>
                <w:rFonts w:ascii="Arial" w:hAnsi="Arial" w:cs="Arial"/>
                <w:i w:val="0"/>
                <w:iCs w:val="0"/>
                <w:sz w:val="22"/>
                <w:szCs w:val="22"/>
              </w:rPr>
            </w:pPr>
            <w:r w:rsidRPr="00B07319">
              <w:rPr>
                <w:rFonts w:ascii="Arial" w:hAnsi="Arial" w:cs="Arial"/>
                <w:i w:val="0"/>
                <w:iCs w:val="0"/>
                <w:sz w:val="22"/>
                <w:szCs w:val="22"/>
              </w:rPr>
              <w:t>Datum in številka uporabnega dovoljenja:</w:t>
            </w:r>
          </w:p>
        </w:tc>
        <w:tc>
          <w:tcPr>
            <w:tcW w:w="6237" w:type="dxa"/>
            <w:tcBorders>
              <w:bottom w:val="single" w:sz="4" w:space="0" w:color="auto"/>
            </w:tcBorders>
          </w:tcPr>
          <w:p w:rsidR="00DC0005" w:rsidRPr="00B07319" w:rsidRDefault="00DC0005" w:rsidP="00C7578A">
            <w:pPr>
              <w:rPr>
                <w:rFonts w:ascii="Arial" w:hAnsi="Arial" w:cs="Arial"/>
                <w:i w:val="0"/>
                <w:iCs w:val="0"/>
                <w:sz w:val="22"/>
                <w:szCs w:val="22"/>
              </w:rPr>
            </w:pPr>
          </w:p>
        </w:tc>
      </w:tr>
    </w:tbl>
    <w:p w:rsidR="002E3D3E" w:rsidRPr="00B07319" w:rsidRDefault="002E3D3E" w:rsidP="002E3D3E">
      <w:pPr>
        <w:rPr>
          <w:rFonts w:ascii="Arial" w:hAnsi="Arial" w:cs="Arial"/>
          <w:i w:val="0"/>
          <w:iCs w:val="0"/>
          <w:sz w:val="22"/>
          <w:szCs w:val="22"/>
        </w:rPr>
      </w:pPr>
    </w:p>
    <w:p w:rsidR="002E3D3E" w:rsidRPr="00B07319" w:rsidRDefault="002E3D3E" w:rsidP="002E3D3E">
      <w:pPr>
        <w:jc w:val="both"/>
        <w:rPr>
          <w:rFonts w:ascii="Arial" w:hAnsi="Arial" w:cs="Arial"/>
          <w:i w:val="0"/>
          <w:iCs w:val="0"/>
          <w:sz w:val="22"/>
          <w:szCs w:val="22"/>
        </w:rPr>
      </w:pPr>
      <w:r w:rsidRPr="00B07319">
        <w:rPr>
          <w:rFonts w:ascii="Arial" w:hAnsi="Arial" w:cs="Arial"/>
          <w:i w:val="0"/>
          <w:iCs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rsidR="002E3D3E" w:rsidRPr="00B07319" w:rsidRDefault="002E3D3E" w:rsidP="00FE3CF1">
      <w:pPr>
        <w:ind w:left="1080"/>
        <w:rPr>
          <w:rFonts w:ascii="Arial" w:hAnsi="Arial" w:cs="Arial"/>
          <w:i w:val="0"/>
          <w:iCs w:val="0"/>
          <w:sz w:val="22"/>
          <w:szCs w:val="22"/>
        </w:rPr>
      </w:pPr>
    </w:p>
    <w:p w:rsidR="002E3D3E" w:rsidRPr="00B07319" w:rsidRDefault="002E3D3E" w:rsidP="00FE3CF1">
      <w:pPr>
        <w:ind w:left="1080"/>
        <w:rPr>
          <w:rFonts w:ascii="Arial" w:hAnsi="Arial" w:cs="Arial"/>
          <w:i w:val="0"/>
          <w:iCs w:val="0"/>
          <w:sz w:val="22"/>
          <w:szCs w:val="22"/>
        </w:rPr>
      </w:pPr>
    </w:p>
    <w:p w:rsidR="002E3D3E" w:rsidRPr="00B07319" w:rsidRDefault="002E3D3E" w:rsidP="00FE3CF1">
      <w:pPr>
        <w:ind w:left="1080"/>
        <w:rPr>
          <w:rFonts w:ascii="Arial" w:hAnsi="Arial" w:cs="Arial"/>
          <w:i w:val="0"/>
          <w:iCs w:val="0"/>
          <w:sz w:val="22"/>
          <w:szCs w:val="22"/>
        </w:rPr>
      </w:pPr>
    </w:p>
    <w:p w:rsidR="002E3D3E" w:rsidRPr="00B07319" w:rsidRDefault="002E3D3E" w:rsidP="00FE3CF1">
      <w:pPr>
        <w:ind w:left="1080"/>
        <w:rPr>
          <w:rFonts w:ascii="Arial" w:hAnsi="Arial" w:cs="Arial"/>
          <w:i w:val="0"/>
          <w:iCs w:val="0"/>
          <w:sz w:val="22"/>
          <w:szCs w:val="22"/>
        </w:rPr>
      </w:pPr>
    </w:p>
    <w:p w:rsidR="002E3D3E" w:rsidRPr="00B07319" w:rsidRDefault="002E3D3E" w:rsidP="00FE3CF1">
      <w:pPr>
        <w:ind w:left="1080"/>
        <w:rPr>
          <w:rFonts w:ascii="Arial" w:hAnsi="Arial" w:cs="Arial"/>
          <w:i w:val="0"/>
          <w:iCs w:val="0"/>
          <w:sz w:val="22"/>
          <w:szCs w:val="22"/>
        </w:rPr>
      </w:pPr>
    </w:p>
    <w:p w:rsidR="002E3D3E" w:rsidRPr="00B07319" w:rsidRDefault="002E3D3E"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lastRenderedPageBreak/>
        <w:t xml:space="preserve">Naziv in naslov naročnika:  </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 xml:space="preserve">Kontaktna oseba naročnika (e-pošta) in telefonska številka: </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p>
    <w:p w:rsidR="00DC0005" w:rsidRPr="00B07319" w:rsidRDefault="00DC0005" w:rsidP="00DA1B97">
      <w:pPr>
        <w:ind w:left="1134"/>
        <w:jc w:val="both"/>
        <w:rPr>
          <w:rFonts w:ascii="Arial" w:hAnsi="Arial" w:cs="Arial"/>
          <w:sz w:val="22"/>
          <w:szCs w:val="22"/>
        </w:rPr>
      </w:pPr>
      <w:r w:rsidRPr="00B07319">
        <w:rPr>
          <w:rFonts w:ascii="Arial" w:hAnsi="Arial" w:cs="Arial"/>
          <w:i w:val="0"/>
          <w:iCs w:val="0"/>
          <w:sz w:val="22"/>
          <w:szCs w:val="22"/>
        </w:rPr>
        <w:t xml:space="preserve">To potrdilo se izdaja na zahtevo zgoraj navedenega gospodarskega subjekta in se bo uporabilo samo za potrjevanje referenc na javnem razpisu za zgoraj navedeno javno naročilo pri </w:t>
      </w:r>
      <w:r w:rsidR="00A15CA1">
        <w:rPr>
          <w:rFonts w:ascii="Arial" w:hAnsi="Arial" w:cs="Arial"/>
          <w:bCs/>
          <w:i w:val="0"/>
          <w:sz w:val="22"/>
          <w:szCs w:val="22"/>
        </w:rPr>
        <w:t>Osnovni šoli n. h. Maksa Pečarja, Črnuška cesta 9, 1231 Ljubljana - Črnuče</w:t>
      </w:r>
      <w:r w:rsidRPr="00B07319">
        <w:rPr>
          <w:rFonts w:ascii="Arial" w:hAnsi="Arial" w:cs="Arial"/>
          <w:bCs/>
          <w:sz w:val="22"/>
          <w:szCs w:val="22"/>
          <w:lang w:val="en-US"/>
        </w:rPr>
        <w:t xml:space="preserve">.  </w:t>
      </w:r>
    </w:p>
    <w:p w:rsidR="00DC0005" w:rsidRPr="00B07319" w:rsidRDefault="00DC0005" w:rsidP="0086066F">
      <w:pPr>
        <w:jc w:val="both"/>
        <w:rPr>
          <w:rFonts w:ascii="Arial" w:hAnsi="Arial" w:cs="Arial"/>
          <w:i w:val="0"/>
          <w:iCs w:val="0"/>
          <w:sz w:val="22"/>
          <w:szCs w:val="22"/>
        </w:rPr>
      </w:pPr>
    </w:p>
    <w:p w:rsidR="002E2041" w:rsidRPr="00B07319" w:rsidRDefault="002E2041" w:rsidP="0086066F">
      <w:pPr>
        <w:jc w:val="both"/>
        <w:rPr>
          <w:rFonts w:ascii="Arial" w:hAnsi="Arial" w:cs="Arial"/>
          <w:i w:val="0"/>
          <w:iCs w:val="0"/>
          <w:sz w:val="22"/>
          <w:szCs w:val="22"/>
        </w:rPr>
      </w:pPr>
    </w:p>
    <w:p w:rsidR="00DC0005" w:rsidRPr="00B07319" w:rsidRDefault="00DC0005" w:rsidP="00DA1B97">
      <w:pPr>
        <w:ind w:left="1134"/>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Kraj:.............................</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Datum:.........................</w:t>
      </w:r>
      <w:r w:rsidRPr="00B07319">
        <w:rPr>
          <w:rFonts w:ascii="Arial" w:hAnsi="Arial" w:cs="Arial"/>
          <w:i w:val="0"/>
          <w:iCs w:val="0"/>
          <w:sz w:val="22"/>
          <w:szCs w:val="22"/>
        </w:rPr>
        <w:tab/>
        <w:t xml:space="preserve">   </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 xml:space="preserve">   Podpis odgovorne osebe naročnika:</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 xml:space="preserve">   …………………………………….</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 xml:space="preserve">Obrazec se po potrebi fotokopira. </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A96927">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Obrazec predložil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priznati sposobnost za sodelovanje v II. fazi oddaje javnega naročila.</w:t>
      </w:r>
    </w:p>
    <w:p w:rsidR="00DC0005" w:rsidRPr="00B07319" w:rsidRDefault="00DC0005" w:rsidP="00031F5D">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393BFF" w:rsidRPr="00B07319" w:rsidRDefault="00393BFF"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715F82" w:rsidRPr="00B07319" w:rsidRDefault="00715F82" w:rsidP="00FE3CF1">
      <w:pPr>
        <w:pStyle w:val="Glava"/>
        <w:tabs>
          <w:tab w:val="clear" w:pos="4536"/>
          <w:tab w:val="clear" w:pos="9072"/>
        </w:tabs>
        <w:ind w:left="1080"/>
        <w:jc w:val="both"/>
        <w:rPr>
          <w:rFonts w:ascii="Arial" w:hAnsi="Arial" w:cs="Arial"/>
          <w:i w:val="0"/>
          <w:iCs w:val="0"/>
          <w:sz w:val="22"/>
          <w:szCs w:val="22"/>
        </w:rPr>
      </w:pPr>
    </w:p>
    <w:p w:rsidR="00715F82" w:rsidRPr="00B07319" w:rsidRDefault="00715F82"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7B4519" w:rsidRDefault="007B4519" w:rsidP="00C52BBD">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C52BBD">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lastRenderedPageBreak/>
        <w:t>PRILOGA 6</w:t>
      </w:r>
    </w:p>
    <w:p w:rsidR="00DC0005" w:rsidRPr="00B07319" w:rsidRDefault="00DC0005" w:rsidP="00F707C7">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FE3CF1">
      <w:pPr>
        <w:rPr>
          <w:rFonts w:ascii="Arial" w:hAnsi="Arial" w:cs="Arial"/>
          <w:i w:val="0"/>
          <w:iCs w:val="0"/>
          <w:sz w:val="22"/>
          <w:szCs w:val="22"/>
        </w:rPr>
      </w:pPr>
    </w:p>
    <w:p w:rsidR="00DC0005" w:rsidRPr="00B07319" w:rsidRDefault="00DC0005" w:rsidP="00FE3CF1">
      <w:pPr>
        <w:ind w:left="1080"/>
        <w:jc w:val="center"/>
        <w:rPr>
          <w:rFonts w:ascii="Arial" w:hAnsi="Arial" w:cs="Arial"/>
          <w:b/>
          <w:bCs/>
          <w:i w:val="0"/>
          <w:iCs w:val="0"/>
          <w:sz w:val="22"/>
          <w:szCs w:val="22"/>
        </w:rPr>
      </w:pPr>
      <w:r w:rsidRPr="00B07319">
        <w:rPr>
          <w:rFonts w:ascii="Arial" w:hAnsi="Arial" w:cs="Arial"/>
          <w:b/>
          <w:bCs/>
          <w:i w:val="0"/>
          <w:iCs w:val="0"/>
          <w:sz w:val="22"/>
          <w:szCs w:val="22"/>
        </w:rPr>
        <w:t>SEZNAM KADROV</w:t>
      </w:r>
    </w:p>
    <w:p w:rsidR="00DC0005" w:rsidRPr="00B07319" w:rsidRDefault="00DC0005" w:rsidP="00FE3CF1">
      <w:pPr>
        <w:rPr>
          <w:rFonts w:ascii="Arial" w:hAnsi="Arial" w:cs="Arial"/>
          <w:i w:val="0"/>
          <w:iCs w:val="0"/>
          <w:sz w:val="22"/>
          <w:szCs w:val="22"/>
        </w:rPr>
      </w:pPr>
    </w:p>
    <w:p w:rsidR="00DC0005" w:rsidRPr="00B07319" w:rsidRDefault="00DC0005" w:rsidP="00FE3CF1">
      <w:pPr>
        <w:rPr>
          <w:rFonts w:ascii="Arial" w:hAnsi="Arial" w:cs="Arial"/>
          <w:i w:val="0"/>
          <w:iCs w:val="0"/>
          <w:sz w:val="22"/>
          <w:szCs w:val="22"/>
        </w:rPr>
      </w:pPr>
    </w:p>
    <w:p w:rsidR="007E210B" w:rsidRPr="00B07319" w:rsidRDefault="007E210B" w:rsidP="00FE3CF1">
      <w:pPr>
        <w:rPr>
          <w:rFonts w:ascii="Arial" w:hAnsi="Arial" w:cs="Arial"/>
          <w:i w:val="0"/>
          <w:iCs w:val="0"/>
          <w:sz w:val="22"/>
          <w:szCs w:val="22"/>
        </w:rPr>
      </w:pPr>
    </w:p>
    <w:tbl>
      <w:tblPr>
        <w:tblW w:w="8460" w:type="dxa"/>
        <w:tblInd w:w="2" w:type="dxa"/>
        <w:tblLook w:val="01E0" w:firstRow="1" w:lastRow="1" w:firstColumn="1" w:lastColumn="1" w:noHBand="0" w:noVBand="0"/>
      </w:tblPr>
      <w:tblGrid>
        <w:gridCol w:w="2181"/>
        <w:gridCol w:w="6279"/>
      </w:tblGrid>
      <w:tr w:rsidR="00DC0005" w:rsidRPr="00B07319">
        <w:tc>
          <w:tcPr>
            <w:tcW w:w="2181" w:type="dxa"/>
          </w:tcPr>
          <w:p w:rsidR="00DC0005" w:rsidRPr="00B07319" w:rsidRDefault="00DC0005" w:rsidP="00C7578A">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Gospodarski subjekt:</w:t>
            </w:r>
          </w:p>
        </w:tc>
        <w:tc>
          <w:tcPr>
            <w:tcW w:w="6279" w:type="dxa"/>
            <w:tcBorders>
              <w:bottom w:val="single" w:sz="4" w:space="0" w:color="auto"/>
            </w:tcBorders>
          </w:tcPr>
          <w:p w:rsidR="00DC0005" w:rsidRPr="00B07319" w:rsidRDefault="00DC0005" w:rsidP="00C7578A">
            <w:pPr>
              <w:pStyle w:val="Glava"/>
              <w:tabs>
                <w:tab w:val="clear" w:pos="4536"/>
                <w:tab w:val="clear" w:pos="9072"/>
              </w:tabs>
              <w:jc w:val="both"/>
              <w:rPr>
                <w:rFonts w:ascii="Arial" w:hAnsi="Arial" w:cs="Arial"/>
                <w:i w:val="0"/>
                <w:iCs w:val="0"/>
                <w:sz w:val="22"/>
                <w:szCs w:val="22"/>
              </w:rPr>
            </w:pPr>
          </w:p>
        </w:tc>
      </w:tr>
    </w:tbl>
    <w:p w:rsidR="007E210B" w:rsidRPr="00B07319" w:rsidRDefault="007E210B" w:rsidP="00FE3CF1">
      <w:pPr>
        <w:pStyle w:val="Glava"/>
        <w:tabs>
          <w:tab w:val="clear" w:pos="4536"/>
          <w:tab w:val="clear" w:pos="9072"/>
        </w:tabs>
        <w:jc w:val="both"/>
        <w:rPr>
          <w:rFonts w:ascii="Arial" w:hAnsi="Arial" w:cs="Arial"/>
          <w:i w:val="0"/>
          <w:iCs w:val="0"/>
          <w:sz w:val="22"/>
          <w:szCs w:val="22"/>
        </w:rPr>
      </w:pPr>
    </w:p>
    <w:p w:rsidR="00DC10CB" w:rsidRPr="00B07319" w:rsidRDefault="00DC10CB" w:rsidP="00DC10CB">
      <w:pPr>
        <w:jc w:val="both"/>
        <w:rPr>
          <w:rFonts w:ascii="Arial" w:hAnsi="Arial" w:cs="Arial"/>
          <w:i w:val="0"/>
          <w:sz w:val="22"/>
          <w:szCs w:val="22"/>
        </w:rPr>
      </w:pPr>
    </w:p>
    <w:tbl>
      <w:tblPr>
        <w:tblpPr w:leftFromText="141" w:rightFromText="141" w:vertAnchor="text" w:horzAnchor="margin" w:tblpXSpec="right" w:tblpY="60"/>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835"/>
        <w:gridCol w:w="1942"/>
        <w:gridCol w:w="1619"/>
        <w:gridCol w:w="1150"/>
        <w:gridCol w:w="1743"/>
      </w:tblGrid>
      <w:tr w:rsidR="00DC10CB" w:rsidRPr="00B07319" w:rsidTr="00200C7D">
        <w:tc>
          <w:tcPr>
            <w:tcW w:w="711" w:type="dxa"/>
            <w:shd w:val="clear" w:color="auto" w:fill="E6E6E6"/>
            <w:vAlign w:val="center"/>
          </w:tcPr>
          <w:p w:rsidR="00DC10CB" w:rsidRPr="00B07319" w:rsidRDefault="00DC10CB" w:rsidP="00200C7D">
            <w:pPr>
              <w:rPr>
                <w:rFonts w:ascii="Arial" w:hAnsi="Arial" w:cs="Arial"/>
                <w:b/>
                <w:i w:val="0"/>
                <w:sz w:val="22"/>
                <w:szCs w:val="22"/>
              </w:rPr>
            </w:pPr>
            <w:proofErr w:type="spellStart"/>
            <w:r w:rsidRPr="00B07319">
              <w:rPr>
                <w:rFonts w:ascii="Arial" w:hAnsi="Arial" w:cs="Arial"/>
                <w:b/>
                <w:i w:val="0"/>
                <w:sz w:val="22"/>
                <w:szCs w:val="22"/>
              </w:rPr>
              <w:t>Zap</w:t>
            </w:r>
            <w:proofErr w:type="spellEnd"/>
            <w:r w:rsidRPr="00B07319">
              <w:rPr>
                <w:rFonts w:ascii="Arial" w:hAnsi="Arial" w:cs="Arial"/>
                <w:b/>
                <w:i w:val="0"/>
                <w:sz w:val="22"/>
                <w:szCs w:val="22"/>
              </w:rPr>
              <w:t>. št.</w:t>
            </w:r>
          </w:p>
        </w:tc>
        <w:tc>
          <w:tcPr>
            <w:tcW w:w="1835" w:type="dxa"/>
            <w:shd w:val="clear" w:color="auto" w:fill="E6E6E6"/>
            <w:vAlign w:val="center"/>
          </w:tcPr>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Funkcija pri projektu</w:t>
            </w:r>
          </w:p>
        </w:tc>
        <w:tc>
          <w:tcPr>
            <w:tcW w:w="1942" w:type="dxa"/>
            <w:shd w:val="clear" w:color="auto" w:fill="E6E6E6"/>
            <w:vAlign w:val="center"/>
          </w:tcPr>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Ime in priimek</w:t>
            </w:r>
          </w:p>
        </w:tc>
        <w:tc>
          <w:tcPr>
            <w:tcW w:w="1619" w:type="dxa"/>
            <w:shd w:val="clear" w:color="auto" w:fill="E6E6E6"/>
            <w:vAlign w:val="center"/>
          </w:tcPr>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Izobrazba</w:t>
            </w:r>
          </w:p>
        </w:tc>
        <w:tc>
          <w:tcPr>
            <w:tcW w:w="1150" w:type="dxa"/>
            <w:shd w:val="clear" w:color="auto" w:fill="E6E6E6"/>
            <w:vAlign w:val="center"/>
          </w:tcPr>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Delovna doba</w:t>
            </w:r>
          </w:p>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(v letih)</w:t>
            </w:r>
          </w:p>
        </w:tc>
        <w:tc>
          <w:tcPr>
            <w:tcW w:w="1743" w:type="dxa"/>
            <w:shd w:val="clear" w:color="auto" w:fill="E6E6E6"/>
            <w:vAlign w:val="center"/>
          </w:tcPr>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Strokovni izpit</w:t>
            </w:r>
          </w:p>
          <w:p w:rsidR="00DC10CB" w:rsidRPr="00B07319" w:rsidRDefault="00DC10CB" w:rsidP="00200C7D">
            <w:pPr>
              <w:jc w:val="center"/>
              <w:rPr>
                <w:rFonts w:ascii="Arial" w:hAnsi="Arial" w:cs="Arial"/>
                <w:b/>
                <w:i w:val="0"/>
                <w:sz w:val="22"/>
                <w:szCs w:val="22"/>
              </w:rPr>
            </w:pPr>
            <w:r w:rsidRPr="00B07319">
              <w:rPr>
                <w:rFonts w:ascii="Arial" w:hAnsi="Arial" w:cs="Arial"/>
                <w:b/>
                <w:i w:val="0"/>
                <w:sz w:val="22"/>
                <w:szCs w:val="22"/>
              </w:rPr>
              <w:t>(št. potrdila)</w:t>
            </w:r>
          </w:p>
        </w:tc>
      </w:tr>
      <w:tr w:rsidR="004502AE" w:rsidRPr="00B07319" w:rsidTr="00200C7D">
        <w:tc>
          <w:tcPr>
            <w:tcW w:w="711" w:type="dxa"/>
            <w:shd w:val="clear" w:color="auto" w:fill="E6E6E6"/>
            <w:vAlign w:val="center"/>
          </w:tcPr>
          <w:p w:rsidR="004502AE" w:rsidRPr="00B07319" w:rsidRDefault="007F3015" w:rsidP="00200C7D">
            <w:pPr>
              <w:pStyle w:val="Glava"/>
              <w:rPr>
                <w:rFonts w:ascii="Arial" w:hAnsi="Arial" w:cs="Arial"/>
                <w:i w:val="0"/>
                <w:sz w:val="22"/>
                <w:szCs w:val="22"/>
              </w:rPr>
            </w:pPr>
            <w:r w:rsidRPr="00B07319">
              <w:rPr>
                <w:rFonts w:ascii="Arial" w:hAnsi="Arial" w:cs="Arial"/>
                <w:i w:val="0"/>
                <w:sz w:val="22"/>
                <w:szCs w:val="22"/>
              </w:rPr>
              <w:t>1</w:t>
            </w:r>
          </w:p>
        </w:tc>
        <w:tc>
          <w:tcPr>
            <w:tcW w:w="1835" w:type="dxa"/>
            <w:shd w:val="clear" w:color="auto" w:fill="E6E6E6"/>
            <w:vAlign w:val="center"/>
          </w:tcPr>
          <w:p w:rsidR="004502AE" w:rsidRPr="00B07319" w:rsidRDefault="007F3015" w:rsidP="00200C7D">
            <w:pPr>
              <w:pStyle w:val="Glava"/>
              <w:jc w:val="center"/>
              <w:rPr>
                <w:rFonts w:ascii="Arial" w:hAnsi="Arial" w:cs="Arial"/>
                <w:b/>
                <w:i w:val="0"/>
                <w:sz w:val="22"/>
                <w:szCs w:val="22"/>
              </w:rPr>
            </w:pPr>
            <w:r w:rsidRPr="00B07319">
              <w:rPr>
                <w:rFonts w:ascii="Arial" w:hAnsi="Arial" w:cs="Arial"/>
                <w:b/>
                <w:i w:val="0"/>
                <w:sz w:val="22"/>
                <w:szCs w:val="22"/>
              </w:rPr>
              <w:t>VODJA GRADNJE</w:t>
            </w:r>
            <w:r w:rsidR="00393BFF" w:rsidRPr="00B07319">
              <w:rPr>
                <w:rFonts w:ascii="Arial" w:hAnsi="Arial" w:cs="Arial"/>
                <w:b/>
                <w:i w:val="0"/>
                <w:sz w:val="22"/>
                <w:szCs w:val="22"/>
              </w:rPr>
              <w:t xml:space="preserve"> / VODJA DEL</w:t>
            </w:r>
          </w:p>
          <w:p w:rsidR="004502AE" w:rsidRPr="00B07319" w:rsidRDefault="004502AE" w:rsidP="007F3015">
            <w:pPr>
              <w:pStyle w:val="Glava"/>
              <w:rPr>
                <w:rFonts w:ascii="Arial" w:hAnsi="Arial" w:cs="Arial"/>
                <w:b/>
                <w:i w:val="0"/>
                <w:sz w:val="22"/>
                <w:szCs w:val="22"/>
              </w:rPr>
            </w:pPr>
          </w:p>
        </w:tc>
        <w:tc>
          <w:tcPr>
            <w:tcW w:w="1942" w:type="dxa"/>
          </w:tcPr>
          <w:p w:rsidR="004502AE" w:rsidRPr="00B07319" w:rsidRDefault="004502AE" w:rsidP="00200C7D">
            <w:pPr>
              <w:pStyle w:val="Glava"/>
              <w:jc w:val="both"/>
              <w:rPr>
                <w:rFonts w:ascii="Arial" w:hAnsi="Arial" w:cs="Arial"/>
                <w:i w:val="0"/>
                <w:sz w:val="22"/>
                <w:szCs w:val="22"/>
              </w:rPr>
            </w:pPr>
          </w:p>
        </w:tc>
        <w:tc>
          <w:tcPr>
            <w:tcW w:w="1619" w:type="dxa"/>
          </w:tcPr>
          <w:p w:rsidR="004502AE" w:rsidRPr="00B07319" w:rsidRDefault="004502AE" w:rsidP="00200C7D">
            <w:pPr>
              <w:pStyle w:val="Glava"/>
              <w:jc w:val="both"/>
              <w:rPr>
                <w:rFonts w:ascii="Arial" w:hAnsi="Arial" w:cs="Arial"/>
                <w:i w:val="0"/>
                <w:sz w:val="22"/>
                <w:szCs w:val="22"/>
              </w:rPr>
            </w:pPr>
          </w:p>
        </w:tc>
        <w:tc>
          <w:tcPr>
            <w:tcW w:w="1150" w:type="dxa"/>
          </w:tcPr>
          <w:p w:rsidR="004502AE" w:rsidRPr="00B07319" w:rsidRDefault="004502AE" w:rsidP="00200C7D">
            <w:pPr>
              <w:pStyle w:val="Glava"/>
              <w:jc w:val="both"/>
              <w:rPr>
                <w:rFonts w:ascii="Arial" w:hAnsi="Arial" w:cs="Arial"/>
                <w:i w:val="0"/>
                <w:sz w:val="22"/>
                <w:szCs w:val="22"/>
              </w:rPr>
            </w:pPr>
          </w:p>
        </w:tc>
        <w:tc>
          <w:tcPr>
            <w:tcW w:w="1743" w:type="dxa"/>
          </w:tcPr>
          <w:p w:rsidR="004502AE" w:rsidRPr="00B07319" w:rsidRDefault="004502AE" w:rsidP="00200C7D">
            <w:pPr>
              <w:pStyle w:val="Glava"/>
              <w:jc w:val="both"/>
              <w:rPr>
                <w:rFonts w:ascii="Arial" w:hAnsi="Arial" w:cs="Arial"/>
                <w:i w:val="0"/>
                <w:sz w:val="22"/>
                <w:szCs w:val="22"/>
              </w:rPr>
            </w:pPr>
          </w:p>
        </w:tc>
      </w:tr>
    </w:tbl>
    <w:p w:rsidR="00DC10CB" w:rsidRPr="00B07319" w:rsidRDefault="00DC10CB" w:rsidP="00DC10CB">
      <w:pPr>
        <w:pStyle w:val="Glava"/>
        <w:jc w:val="both"/>
        <w:rPr>
          <w:rFonts w:ascii="Arial" w:hAnsi="Arial" w:cs="Arial"/>
          <w:i w:val="0"/>
          <w:sz w:val="22"/>
          <w:szCs w:val="22"/>
        </w:rPr>
      </w:pPr>
    </w:p>
    <w:p w:rsidR="00DC10CB" w:rsidRPr="00B07319" w:rsidRDefault="00DC10CB" w:rsidP="00DC10CB">
      <w:pPr>
        <w:pStyle w:val="Glava"/>
        <w:jc w:val="both"/>
        <w:rPr>
          <w:rFonts w:ascii="Arial" w:hAnsi="Arial" w:cs="Arial"/>
          <w:i w:val="0"/>
          <w:sz w:val="22"/>
          <w:szCs w:val="22"/>
        </w:rPr>
      </w:pPr>
    </w:p>
    <w:p w:rsidR="007F3015" w:rsidRPr="00B07319" w:rsidRDefault="007F3015" w:rsidP="00473839">
      <w:pPr>
        <w:widowControl w:val="0"/>
        <w:tabs>
          <w:tab w:val="center" w:pos="4153"/>
          <w:tab w:val="right" w:pos="8306"/>
        </w:tabs>
        <w:rPr>
          <w:rFonts w:ascii="Arial" w:hAnsi="Arial" w:cs="Arial"/>
          <w:i w:val="0"/>
          <w:sz w:val="22"/>
          <w:szCs w:val="22"/>
        </w:rPr>
      </w:pPr>
    </w:p>
    <w:p w:rsidR="007F3015" w:rsidRPr="00B07319" w:rsidRDefault="007F3015" w:rsidP="00473839">
      <w:pPr>
        <w:widowControl w:val="0"/>
        <w:tabs>
          <w:tab w:val="center" w:pos="4153"/>
          <w:tab w:val="right" w:pos="8306"/>
        </w:tabs>
        <w:rPr>
          <w:rFonts w:ascii="Arial" w:hAnsi="Arial" w:cs="Arial"/>
          <w:i w:val="0"/>
          <w:sz w:val="22"/>
          <w:szCs w:val="22"/>
        </w:rPr>
      </w:pPr>
    </w:p>
    <w:p w:rsidR="007F3015" w:rsidRPr="00B07319" w:rsidRDefault="007F3015" w:rsidP="00473839">
      <w:pPr>
        <w:widowControl w:val="0"/>
        <w:tabs>
          <w:tab w:val="center" w:pos="4153"/>
          <w:tab w:val="right" w:pos="8306"/>
        </w:tabs>
        <w:rPr>
          <w:rFonts w:ascii="Arial" w:hAnsi="Arial" w:cs="Arial"/>
          <w:i w:val="0"/>
          <w:sz w:val="22"/>
          <w:szCs w:val="22"/>
        </w:rPr>
      </w:pPr>
    </w:p>
    <w:p w:rsidR="00393BFF" w:rsidRPr="00B07319" w:rsidRDefault="00393BFF" w:rsidP="00473839">
      <w:pPr>
        <w:widowControl w:val="0"/>
        <w:tabs>
          <w:tab w:val="center" w:pos="4153"/>
          <w:tab w:val="right" w:pos="8306"/>
        </w:tabs>
        <w:rPr>
          <w:rFonts w:ascii="Arial" w:hAnsi="Arial" w:cs="Arial"/>
          <w:i w:val="0"/>
          <w:sz w:val="22"/>
          <w:szCs w:val="22"/>
        </w:rPr>
      </w:pPr>
    </w:p>
    <w:p w:rsidR="00A15CA1" w:rsidRDefault="00A15CA1" w:rsidP="00473839">
      <w:pPr>
        <w:widowControl w:val="0"/>
        <w:tabs>
          <w:tab w:val="center" w:pos="4153"/>
          <w:tab w:val="right" w:pos="8306"/>
        </w:tabs>
        <w:rPr>
          <w:rFonts w:ascii="Arial" w:hAnsi="Arial" w:cs="Arial"/>
          <w:i w:val="0"/>
          <w:sz w:val="22"/>
          <w:szCs w:val="22"/>
        </w:rPr>
      </w:pPr>
    </w:p>
    <w:p w:rsidR="00A15CA1" w:rsidRDefault="00A15CA1" w:rsidP="00473839">
      <w:pPr>
        <w:widowControl w:val="0"/>
        <w:tabs>
          <w:tab w:val="center" w:pos="4153"/>
          <w:tab w:val="right" w:pos="8306"/>
        </w:tabs>
        <w:rPr>
          <w:rFonts w:ascii="Arial" w:hAnsi="Arial" w:cs="Arial"/>
          <w:i w:val="0"/>
          <w:sz w:val="22"/>
          <w:szCs w:val="22"/>
        </w:rPr>
      </w:pPr>
    </w:p>
    <w:p w:rsidR="00393BFF" w:rsidRPr="00B07319" w:rsidRDefault="00473839" w:rsidP="00473839">
      <w:pPr>
        <w:widowControl w:val="0"/>
        <w:tabs>
          <w:tab w:val="center" w:pos="4153"/>
          <w:tab w:val="right" w:pos="8306"/>
        </w:tabs>
        <w:rPr>
          <w:rFonts w:ascii="Arial" w:hAnsi="Arial" w:cs="Arial"/>
          <w:i w:val="0"/>
          <w:sz w:val="22"/>
          <w:szCs w:val="22"/>
        </w:rPr>
      </w:pPr>
      <w:r w:rsidRPr="00B07319">
        <w:rPr>
          <w:rFonts w:ascii="Arial" w:hAnsi="Arial" w:cs="Arial"/>
          <w:i w:val="0"/>
          <w:sz w:val="22"/>
          <w:szCs w:val="22"/>
        </w:rPr>
        <w:t xml:space="preserve">Opomba: Ponudnik izpolni tabelo, kateri priloži dokazila s katerimi dokazuje izpolnjevanje pogojev iz </w:t>
      </w:r>
    </w:p>
    <w:p w:rsidR="00473839" w:rsidRPr="00B07319" w:rsidRDefault="00393BFF" w:rsidP="00473839">
      <w:pPr>
        <w:widowControl w:val="0"/>
        <w:tabs>
          <w:tab w:val="center" w:pos="4153"/>
          <w:tab w:val="right" w:pos="8306"/>
        </w:tabs>
        <w:rPr>
          <w:rFonts w:ascii="Arial" w:hAnsi="Arial" w:cs="Arial"/>
          <w:i w:val="0"/>
          <w:sz w:val="22"/>
          <w:szCs w:val="22"/>
        </w:rPr>
      </w:pPr>
      <w:r w:rsidRPr="00B07319">
        <w:rPr>
          <w:rFonts w:ascii="Arial" w:hAnsi="Arial" w:cs="Arial"/>
          <w:i w:val="0"/>
          <w:sz w:val="22"/>
          <w:szCs w:val="22"/>
        </w:rPr>
        <w:t xml:space="preserve">               </w:t>
      </w:r>
      <w:r w:rsidR="00473839" w:rsidRPr="00B07319">
        <w:rPr>
          <w:rFonts w:ascii="Arial" w:hAnsi="Arial" w:cs="Arial"/>
          <w:i w:val="0"/>
          <w:sz w:val="22"/>
          <w:szCs w:val="22"/>
        </w:rPr>
        <w:t>GZ.</w:t>
      </w:r>
    </w:p>
    <w:p w:rsidR="00DC10CB" w:rsidRPr="00B07319" w:rsidRDefault="00DC10CB" w:rsidP="00DC10CB">
      <w:pPr>
        <w:pStyle w:val="Glava"/>
        <w:ind w:left="1080"/>
        <w:jc w:val="both"/>
        <w:rPr>
          <w:rFonts w:ascii="Arial" w:hAnsi="Arial" w:cs="Arial"/>
          <w:i w:val="0"/>
          <w:sz w:val="22"/>
          <w:szCs w:val="22"/>
        </w:rPr>
      </w:pPr>
    </w:p>
    <w:p w:rsidR="007E210B" w:rsidRPr="00B07319" w:rsidRDefault="007E210B" w:rsidP="00DC10CB">
      <w:pPr>
        <w:pStyle w:val="Glava"/>
        <w:ind w:left="1080"/>
        <w:jc w:val="both"/>
        <w:rPr>
          <w:rFonts w:ascii="Arial" w:hAnsi="Arial" w:cs="Arial"/>
          <w:i w:val="0"/>
          <w:sz w:val="22"/>
          <w:szCs w:val="22"/>
        </w:rPr>
      </w:pPr>
    </w:p>
    <w:p w:rsidR="007E210B" w:rsidRPr="00B07319" w:rsidRDefault="007E210B" w:rsidP="00DC10CB">
      <w:pPr>
        <w:pStyle w:val="Glava"/>
        <w:ind w:left="1080"/>
        <w:jc w:val="both"/>
        <w:rPr>
          <w:rFonts w:ascii="Arial" w:hAnsi="Arial" w:cs="Arial"/>
          <w:i w:val="0"/>
          <w:sz w:val="22"/>
          <w:szCs w:val="22"/>
        </w:rPr>
      </w:pPr>
    </w:p>
    <w:p w:rsidR="00DC10CB" w:rsidRPr="00B07319" w:rsidRDefault="00DC10CB" w:rsidP="00DC10CB">
      <w:pPr>
        <w:pStyle w:val="Glava"/>
        <w:ind w:left="1080"/>
        <w:jc w:val="both"/>
        <w:rPr>
          <w:rFonts w:ascii="Arial" w:hAnsi="Arial" w:cs="Arial"/>
          <w:i w:val="0"/>
          <w:sz w:val="22"/>
          <w:szCs w:val="22"/>
        </w:rPr>
      </w:pPr>
    </w:p>
    <w:p w:rsidR="00DC10CB" w:rsidRPr="00B07319" w:rsidRDefault="00DC10CB" w:rsidP="00DC10CB">
      <w:pPr>
        <w:rPr>
          <w:rFonts w:ascii="Arial" w:hAnsi="Arial" w:cs="Arial"/>
          <w:i w:val="0"/>
          <w:sz w:val="22"/>
          <w:szCs w:val="22"/>
        </w:rPr>
      </w:pPr>
    </w:p>
    <w:tbl>
      <w:tblPr>
        <w:tblW w:w="5000" w:type="pct"/>
        <w:tblLook w:val="01E0" w:firstRow="1" w:lastRow="1" w:firstColumn="1" w:lastColumn="1" w:noHBand="0" w:noVBand="0"/>
      </w:tblPr>
      <w:tblGrid>
        <w:gridCol w:w="3320"/>
        <w:gridCol w:w="3320"/>
        <w:gridCol w:w="3322"/>
      </w:tblGrid>
      <w:tr w:rsidR="00DC10CB" w:rsidRPr="00B07319" w:rsidTr="00200C7D">
        <w:tc>
          <w:tcPr>
            <w:tcW w:w="1666" w:type="pct"/>
          </w:tcPr>
          <w:p w:rsidR="00DC10CB" w:rsidRPr="00B07319" w:rsidRDefault="00DC10CB" w:rsidP="00200C7D">
            <w:pPr>
              <w:jc w:val="center"/>
              <w:rPr>
                <w:rFonts w:ascii="Arial" w:hAnsi="Arial" w:cs="Arial"/>
                <w:i w:val="0"/>
                <w:sz w:val="22"/>
                <w:szCs w:val="22"/>
              </w:rPr>
            </w:pPr>
            <w:r w:rsidRPr="00B07319">
              <w:rPr>
                <w:rFonts w:ascii="Arial" w:hAnsi="Arial" w:cs="Arial"/>
                <w:i w:val="0"/>
                <w:sz w:val="22"/>
                <w:szCs w:val="22"/>
              </w:rPr>
              <w:t>Datum</w:t>
            </w:r>
          </w:p>
        </w:tc>
        <w:tc>
          <w:tcPr>
            <w:tcW w:w="1666" w:type="pct"/>
          </w:tcPr>
          <w:p w:rsidR="00DC10CB" w:rsidRPr="00B07319" w:rsidRDefault="00DC10CB" w:rsidP="00200C7D">
            <w:pPr>
              <w:jc w:val="center"/>
              <w:rPr>
                <w:rFonts w:ascii="Arial" w:hAnsi="Arial" w:cs="Arial"/>
                <w:i w:val="0"/>
                <w:sz w:val="22"/>
                <w:szCs w:val="22"/>
              </w:rPr>
            </w:pPr>
            <w:r w:rsidRPr="00B07319">
              <w:rPr>
                <w:rFonts w:ascii="Arial" w:hAnsi="Arial" w:cs="Arial"/>
                <w:i w:val="0"/>
                <w:sz w:val="22"/>
                <w:szCs w:val="22"/>
              </w:rPr>
              <w:t>Žig</w:t>
            </w:r>
          </w:p>
        </w:tc>
        <w:tc>
          <w:tcPr>
            <w:tcW w:w="1667" w:type="pct"/>
          </w:tcPr>
          <w:p w:rsidR="00DC10CB" w:rsidRPr="00B07319" w:rsidRDefault="00DC10CB" w:rsidP="00200C7D">
            <w:pPr>
              <w:jc w:val="center"/>
              <w:rPr>
                <w:rFonts w:ascii="Arial" w:hAnsi="Arial" w:cs="Arial"/>
                <w:i w:val="0"/>
                <w:sz w:val="22"/>
                <w:szCs w:val="22"/>
              </w:rPr>
            </w:pPr>
            <w:r w:rsidRPr="00B07319">
              <w:rPr>
                <w:rFonts w:ascii="Arial" w:hAnsi="Arial" w:cs="Arial"/>
                <w:i w:val="0"/>
                <w:sz w:val="22"/>
                <w:szCs w:val="22"/>
              </w:rPr>
              <w:t xml:space="preserve">Podpis </w:t>
            </w:r>
          </w:p>
        </w:tc>
      </w:tr>
      <w:tr w:rsidR="00DC10CB" w:rsidRPr="00B07319" w:rsidTr="00200C7D">
        <w:tc>
          <w:tcPr>
            <w:tcW w:w="1666" w:type="pct"/>
          </w:tcPr>
          <w:p w:rsidR="00DC10CB" w:rsidRPr="00B07319" w:rsidRDefault="00DC10CB" w:rsidP="00200C7D">
            <w:pPr>
              <w:jc w:val="center"/>
              <w:rPr>
                <w:rFonts w:ascii="Arial" w:hAnsi="Arial" w:cs="Arial"/>
                <w:i w:val="0"/>
                <w:sz w:val="22"/>
                <w:szCs w:val="22"/>
              </w:rPr>
            </w:pPr>
          </w:p>
        </w:tc>
        <w:tc>
          <w:tcPr>
            <w:tcW w:w="1666" w:type="pct"/>
          </w:tcPr>
          <w:p w:rsidR="00DC10CB" w:rsidRPr="00B07319" w:rsidRDefault="00DC10CB" w:rsidP="00200C7D">
            <w:pPr>
              <w:jc w:val="center"/>
              <w:rPr>
                <w:rFonts w:ascii="Arial" w:hAnsi="Arial" w:cs="Arial"/>
                <w:i w:val="0"/>
                <w:sz w:val="22"/>
                <w:szCs w:val="22"/>
              </w:rPr>
            </w:pPr>
          </w:p>
        </w:tc>
        <w:tc>
          <w:tcPr>
            <w:tcW w:w="1667" w:type="pct"/>
          </w:tcPr>
          <w:p w:rsidR="00DC10CB" w:rsidRPr="00B07319" w:rsidRDefault="00DC10CB" w:rsidP="00200C7D">
            <w:pPr>
              <w:jc w:val="center"/>
              <w:rPr>
                <w:rFonts w:ascii="Arial" w:hAnsi="Arial" w:cs="Arial"/>
                <w:i w:val="0"/>
                <w:sz w:val="22"/>
                <w:szCs w:val="22"/>
              </w:rPr>
            </w:pPr>
          </w:p>
        </w:tc>
      </w:tr>
      <w:tr w:rsidR="00DC10CB" w:rsidRPr="00B07319" w:rsidTr="00200C7D">
        <w:tc>
          <w:tcPr>
            <w:tcW w:w="1666" w:type="pct"/>
          </w:tcPr>
          <w:p w:rsidR="00DC10CB" w:rsidRPr="00B07319" w:rsidRDefault="00DC10CB" w:rsidP="00200C7D">
            <w:pPr>
              <w:jc w:val="center"/>
              <w:rPr>
                <w:rFonts w:ascii="Arial" w:hAnsi="Arial" w:cs="Arial"/>
                <w:i w:val="0"/>
                <w:sz w:val="22"/>
                <w:szCs w:val="22"/>
              </w:rPr>
            </w:pPr>
            <w:r w:rsidRPr="00B07319">
              <w:rPr>
                <w:rFonts w:ascii="Arial" w:hAnsi="Arial" w:cs="Arial"/>
                <w:i w:val="0"/>
                <w:sz w:val="22"/>
                <w:szCs w:val="22"/>
              </w:rPr>
              <w:t>________________</w:t>
            </w:r>
          </w:p>
        </w:tc>
        <w:tc>
          <w:tcPr>
            <w:tcW w:w="1666" w:type="pct"/>
          </w:tcPr>
          <w:p w:rsidR="00DC10CB" w:rsidRPr="00B07319" w:rsidRDefault="00DC10CB" w:rsidP="00200C7D">
            <w:pPr>
              <w:jc w:val="center"/>
              <w:rPr>
                <w:rFonts w:ascii="Arial" w:hAnsi="Arial" w:cs="Arial"/>
                <w:i w:val="0"/>
                <w:sz w:val="22"/>
                <w:szCs w:val="22"/>
              </w:rPr>
            </w:pPr>
          </w:p>
        </w:tc>
        <w:tc>
          <w:tcPr>
            <w:tcW w:w="1667" w:type="pct"/>
          </w:tcPr>
          <w:p w:rsidR="00DC10CB" w:rsidRPr="00B07319" w:rsidRDefault="00DC10CB" w:rsidP="00200C7D">
            <w:pPr>
              <w:jc w:val="center"/>
              <w:rPr>
                <w:rFonts w:ascii="Arial" w:hAnsi="Arial" w:cs="Arial"/>
                <w:i w:val="0"/>
                <w:sz w:val="22"/>
                <w:szCs w:val="22"/>
              </w:rPr>
            </w:pPr>
            <w:r w:rsidRPr="00B07319">
              <w:rPr>
                <w:rFonts w:ascii="Arial" w:hAnsi="Arial" w:cs="Arial"/>
                <w:i w:val="0"/>
                <w:sz w:val="22"/>
                <w:szCs w:val="22"/>
              </w:rPr>
              <w:t>________________</w:t>
            </w:r>
          </w:p>
        </w:tc>
      </w:tr>
    </w:tbl>
    <w:p w:rsidR="00DC10CB" w:rsidRPr="00B07319" w:rsidRDefault="00DC10CB" w:rsidP="00DC10CB">
      <w:pPr>
        <w:jc w:val="both"/>
        <w:rPr>
          <w:rFonts w:ascii="Arial" w:hAnsi="Arial" w:cs="Arial"/>
          <w:b/>
          <w:i w:val="0"/>
          <w:sz w:val="22"/>
          <w:szCs w:val="22"/>
        </w:rPr>
      </w:pPr>
    </w:p>
    <w:p w:rsidR="00DC10CB" w:rsidRPr="00B07319" w:rsidRDefault="00DC10CB" w:rsidP="009E5A31">
      <w:pPr>
        <w:pStyle w:val="Glava"/>
        <w:jc w:val="both"/>
        <w:rPr>
          <w:rFonts w:ascii="Arial" w:hAnsi="Arial" w:cs="Arial"/>
          <w:i w:val="0"/>
          <w:sz w:val="22"/>
          <w:szCs w:val="22"/>
        </w:rPr>
      </w:pPr>
    </w:p>
    <w:p w:rsidR="009E5A31" w:rsidRPr="00B07319" w:rsidRDefault="009E5A31" w:rsidP="009E5A31">
      <w:pPr>
        <w:pStyle w:val="Glava"/>
        <w:jc w:val="both"/>
        <w:rPr>
          <w:rFonts w:ascii="Arial" w:hAnsi="Arial" w:cs="Arial"/>
          <w:i w:val="0"/>
          <w:sz w:val="22"/>
          <w:szCs w:val="22"/>
        </w:rPr>
      </w:pPr>
    </w:p>
    <w:p w:rsidR="009E5A31" w:rsidRPr="00B07319" w:rsidRDefault="009E5A31" w:rsidP="009E5A31">
      <w:pPr>
        <w:widowControl w:val="0"/>
        <w:tabs>
          <w:tab w:val="center" w:pos="4153"/>
          <w:tab w:val="right" w:pos="8306"/>
        </w:tabs>
        <w:rPr>
          <w:rFonts w:ascii="Arial" w:hAnsi="Arial" w:cs="Arial"/>
          <w:i w:val="0"/>
          <w:sz w:val="22"/>
          <w:szCs w:val="22"/>
        </w:rPr>
      </w:pPr>
      <w:r w:rsidRPr="00B07319">
        <w:rPr>
          <w:rFonts w:ascii="Arial" w:hAnsi="Arial" w:cs="Arial"/>
          <w:i w:val="0"/>
          <w:sz w:val="22"/>
          <w:szCs w:val="22"/>
        </w:rPr>
        <w:t>Za tem obrazcem ponudnik priloži spodaj navedena dokazila za vsakega imenovanega v tabeli:</w:t>
      </w:r>
    </w:p>
    <w:p w:rsidR="009E5A31" w:rsidRPr="00B07319" w:rsidRDefault="009E5A31" w:rsidP="00D71CA0">
      <w:pPr>
        <w:numPr>
          <w:ilvl w:val="0"/>
          <w:numId w:val="31"/>
        </w:numPr>
        <w:tabs>
          <w:tab w:val="clear" w:pos="340"/>
          <w:tab w:val="num" w:pos="1440"/>
        </w:tabs>
        <w:suppressAutoHyphens/>
        <w:ind w:left="1440" w:hanging="360"/>
        <w:rPr>
          <w:rFonts w:ascii="Arial" w:hAnsi="Arial" w:cs="Arial"/>
          <w:i w:val="0"/>
          <w:sz w:val="22"/>
          <w:szCs w:val="22"/>
        </w:rPr>
      </w:pPr>
      <w:r w:rsidRPr="00B07319">
        <w:rPr>
          <w:rFonts w:ascii="Arial" w:hAnsi="Arial" w:cs="Arial"/>
          <w:i w:val="0"/>
          <w:sz w:val="22"/>
          <w:szCs w:val="22"/>
        </w:rPr>
        <w:t>potrdilo o izobrazbi,</w:t>
      </w:r>
    </w:p>
    <w:p w:rsidR="009E5A31" w:rsidRPr="00B07319" w:rsidRDefault="009E5A31" w:rsidP="00D71CA0">
      <w:pPr>
        <w:numPr>
          <w:ilvl w:val="0"/>
          <w:numId w:val="31"/>
        </w:numPr>
        <w:tabs>
          <w:tab w:val="clear" w:pos="340"/>
          <w:tab w:val="num" w:pos="1440"/>
        </w:tabs>
        <w:suppressAutoHyphens/>
        <w:ind w:left="1440" w:hanging="360"/>
        <w:rPr>
          <w:rFonts w:ascii="Arial" w:hAnsi="Arial" w:cs="Arial"/>
          <w:i w:val="0"/>
          <w:sz w:val="22"/>
          <w:szCs w:val="22"/>
        </w:rPr>
      </w:pPr>
      <w:r w:rsidRPr="00B07319">
        <w:rPr>
          <w:rFonts w:ascii="Arial" w:hAnsi="Arial" w:cs="Arial"/>
          <w:i w:val="0"/>
          <w:sz w:val="22"/>
          <w:szCs w:val="22"/>
        </w:rPr>
        <w:t>potrdilo o vpisu v imenik pri ustrezni poklicni zbornici oz. listino iz katere je razvidno, da izpolnjuje pogoje iz 14. č</w:t>
      </w:r>
      <w:r w:rsidR="00D962EF" w:rsidRPr="00B07319">
        <w:rPr>
          <w:rFonts w:ascii="Arial" w:hAnsi="Arial" w:cs="Arial"/>
          <w:i w:val="0"/>
          <w:sz w:val="22"/>
          <w:szCs w:val="22"/>
        </w:rPr>
        <w:t xml:space="preserve">lena Gradbenega zakona </w:t>
      </w:r>
      <w:r w:rsidRPr="00B07319">
        <w:rPr>
          <w:rFonts w:ascii="Arial" w:hAnsi="Arial" w:cs="Arial"/>
          <w:i w:val="0"/>
          <w:sz w:val="22"/>
          <w:szCs w:val="22"/>
        </w:rPr>
        <w:t>,</w:t>
      </w:r>
    </w:p>
    <w:p w:rsidR="00DC10CB" w:rsidRPr="00B07319" w:rsidRDefault="009E5A31" w:rsidP="007F3015">
      <w:pPr>
        <w:numPr>
          <w:ilvl w:val="0"/>
          <w:numId w:val="31"/>
        </w:numPr>
        <w:tabs>
          <w:tab w:val="clear" w:pos="340"/>
          <w:tab w:val="num" w:pos="1440"/>
        </w:tabs>
        <w:suppressAutoHyphens/>
        <w:ind w:left="1440" w:hanging="360"/>
        <w:rPr>
          <w:rFonts w:ascii="Arial" w:hAnsi="Arial" w:cs="Arial"/>
          <w:i w:val="0"/>
          <w:sz w:val="22"/>
          <w:szCs w:val="22"/>
        </w:rPr>
      </w:pPr>
      <w:r w:rsidRPr="00B07319">
        <w:rPr>
          <w:rFonts w:ascii="Arial" w:hAnsi="Arial" w:cs="Arial"/>
          <w:i w:val="0"/>
          <w:sz w:val="22"/>
          <w:szCs w:val="22"/>
        </w:rPr>
        <w:t>vsaj eno</w:t>
      </w:r>
      <w:r w:rsidR="009F10E4" w:rsidRPr="00B07319">
        <w:rPr>
          <w:rFonts w:ascii="Arial" w:hAnsi="Arial" w:cs="Arial"/>
          <w:i w:val="0"/>
          <w:sz w:val="22"/>
          <w:szCs w:val="22"/>
        </w:rPr>
        <w:t xml:space="preserve"> (1)</w:t>
      </w:r>
      <w:r w:rsidRPr="00B07319">
        <w:rPr>
          <w:rFonts w:ascii="Arial" w:hAnsi="Arial" w:cs="Arial"/>
          <w:i w:val="0"/>
          <w:sz w:val="22"/>
          <w:szCs w:val="22"/>
        </w:rPr>
        <w:t xml:space="preserve"> pisno in potrjeno referenco iz zahtevanega področja v zadnjih petih letih</w:t>
      </w:r>
      <w:r w:rsidR="006252F0" w:rsidRPr="00B07319">
        <w:rPr>
          <w:rFonts w:ascii="Arial" w:hAnsi="Arial" w:cs="Arial"/>
          <w:i w:val="0"/>
          <w:sz w:val="22"/>
          <w:szCs w:val="22"/>
        </w:rPr>
        <w:t xml:space="preserve"> šteto od dneva oddaje prijave</w:t>
      </w:r>
      <w:r w:rsidRPr="00B07319">
        <w:rPr>
          <w:rFonts w:ascii="Arial" w:hAnsi="Arial" w:cs="Arial"/>
          <w:i w:val="0"/>
          <w:sz w:val="22"/>
          <w:szCs w:val="22"/>
        </w:rPr>
        <w:t>.</w:t>
      </w:r>
    </w:p>
    <w:p w:rsidR="007F3015" w:rsidRPr="00B07319" w:rsidRDefault="007F3015" w:rsidP="00393BFF">
      <w:pPr>
        <w:suppressAutoHyphens/>
        <w:ind w:left="1440"/>
        <w:rPr>
          <w:rFonts w:ascii="Arial" w:hAnsi="Arial" w:cs="Arial"/>
          <w:i w:val="0"/>
          <w:sz w:val="22"/>
          <w:szCs w:val="22"/>
        </w:rPr>
      </w:pPr>
    </w:p>
    <w:p w:rsidR="00DC10CB" w:rsidRPr="00B07319" w:rsidRDefault="00DC10CB" w:rsidP="00DC10CB">
      <w:pPr>
        <w:pStyle w:val="Glava"/>
        <w:ind w:left="1080"/>
        <w:jc w:val="both"/>
        <w:rPr>
          <w:rFonts w:ascii="Arial" w:hAnsi="Arial" w:cs="Arial"/>
          <w:i w:val="0"/>
          <w:sz w:val="22"/>
          <w:szCs w:val="22"/>
        </w:rPr>
      </w:pPr>
      <w:r w:rsidRPr="00B07319">
        <w:rPr>
          <w:rFonts w:ascii="Arial" w:hAnsi="Arial" w:cs="Arial"/>
          <w:i w:val="0"/>
          <w:sz w:val="22"/>
          <w:szCs w:val="22"/>
        </w:rPr>
        <w:t>Obrazec se lahko po potrebi fotokopira.</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7E210B" w:rsidRPr="00B07319" w:rsidRDefault="007E210B" w:rsidP="007E210B">
      <w:pPr>
        <w:jc w:val="both"/>
        <w:rPr>
          <w:rFonts w:ascii="Arial" w:hAnsi="Arial" w:cs="Arial"/>
          <w:b/>
          <w:i w:val="0"/>
          <w:sz w:val="22"/>
          <w:szCs w:val="22"/>
        </w:rPr>
      </w:pPr>
      <w:r w:rsidRPr="00B07319">
        <w:rPr>
          <w:rFonts w:ascii="Arial" w:hAnsi="Arial" w:cs="Arial"/>
          <w:b/>
          <w:i w:val="0"/>
          <w:sz w:val="22"/>
          <w:szCs w:val="22"/>
        </w:rPr>
        <w:t xml:space="preserve">Gospodarski subjekt mora izkazati, da oseba, ki  bo navedena kot </w:t>
      </w:r>
      <w:r w:rsidR="00393BFF" w:rsidRPr="00B07319">
        <w:rPr>
          <w:rFonts w:ascii="Arial" w:hAnsi="Arial" w:cs="Arial"/>
          <w:b/>
          <w:i w:val="0"/>
          <w:sz w:val="22"/>
          <w:szCs w:val="22"/>
        </w:rPr>
        <w:t>vodja gradnje /</w:t>
      </w:r>
      <w:r w:rsidR="00305D18" w:rsidRPr="00B07319">
        <w:rPr>
          <w:rFonts w:ascii="Arial" w:hAnsi="Arial" w:cs="Arial"/>
          <w:b/>
          <w:i w:val="0"/>
          <w:sz w:val="22"/>
          <w:szCs w:val="22"/>
        </w:rPr>
        <w:t xml:space="preserve"> vodja del  i</w:t>
      </w:r>
      <w:r w:rsidRPr="00B07319">
        <w:rPr>
          <w:rFonts w:ascii="Arial" w:hAnsi="Arial" w:cs="Arial"/>
          <w:b/>
          <w:i w:val="0"/>
          <w:sz w:val="22"/>
          <w:szCs w:val="22"/>
        </w:rPr>
        <w:t xml:space="preserve">zpolnjuje pogoje v skladu z </w:t>
      </w:r>
      <w:r w:rsidR="00305D18" w:rsidRPr="00B07319">
        <w:rPr>
          <w:rFonts w:ascii="Arial" w:hAnsi="Arial" w:cs="Arial"/>
          <w:b/>
          <w:i w:val="0"/>
          <w:sz w:val="22"/>
          <w:szCs w:val="22"/>
        </w:rPr>
        <w:t xml:space="preserve">Gradbenim zakonom </w:t>
      </w:r>
      <w:r w:rsidRPr="00B07319">
        <w:rPr>
          <w:rFonts w:ascii="Arial" w:hAnsi="Arial" w:cs="Arial"/>
          <w:b/>
          <w:i w:val="0"/>
          <w:sz w:val="22"/>
          <w:szCs w:val="22"/>
        </w:rPr>
        <w:t xml:space="preserve">in se izkaže, da je v obdobju petih let pred potekom roka za oddajo prijav dalje kvalitetno, strokovno in v skladu s pogodbenimi določili opravljala funkcijo odgovornega vodje del pri  gradnji vsaj </w:t>
      </w:r>
      <w:r w:rsidR="00020FFB" w:rsidRPr="00B07319">
        <w:rPr>
          <w:rFonts w:ascii="Arial" w:hAnsi="Arial" w:cs="Arial"/>
          <w:b/>
          <w:i w:val="0"/>
          <w:sz w:val="22"/>
          <w:szCs w:val="22"/>
        </w:rPr>
        <w:t>enem (1)</w:t>
      </w:r>
      <w:r w:rsidR="0029751C" w:rsidRPr="00B07319">
        <w:rPr>
          <w:rFonts w:ascii="Arial" w:hAnsi="Arial" w:cs="Arial"/>
          <w:b/>
          <w:i w:val="0"/>
          <w:sz w:val="22"/>
          <w:szCs w:val="22"/>
        </w:rPr>
        <w:t xml:space="preserve"> </w:t>
      </w:r>
      <w:r w:rsidR="00020FFB" w:rsidRPr="00B07319">
        <w:rPr>
          <w:rFonts w:ascii="Arial" w:hAnsi="Arial" w:cs="Arial"/>
          <w:b/>
          <w:i w:val="0"/>
          <w:sz w:val="22"/>
          <w:szCs w:val="22"/>
        </w:rPr>
        <w:t>poslu</w:t>
      </w:r>
      <w:r w:rsidRPr="00B07319">
        <w:rPr>
          <w:rFonts w:ascii="Arial" w:hAnsi="Arial" w:cs="Arial"/>
          <w:b/>
          <w:i w:val="0"/>
          <w:sz w:val="22"/>
          <w:szCs w:val="22"/>
        </w:rPr>
        <w:t xml:space="preserve"> </w:t>
      </w:r>
      <w:r w:rsidR="00D962EF" w:rsidRPr="00B07319">
        <w:rPr>
          <w:rFonts w:ascii="Arial" w:hAnsi="Arial" w:cs="Arial"/>
          <w:b/>
          <w:i w:val="0"/>
          <w:sz w:val="22"/>
          <w:szCs w:val="22"/>
        </w:rPr>
        <w:t>novogradnje/</w:t>
      </w:r>
      <w:r w:rsidR="006252F0" w:rsidRPr="00B07319">
        <w:rPr>
          <w:rFonts w:ascii="Arial" w:hAnsi="Arial" w:cs="Arial"/>
          <w:b/>
          <w:i w:val="0"/>
          <w:sz w:val="22"/>
          <w:szCs w:val="22"/>
        </w:rPr>
        <w:t xml:space="preserve">prenove </w:t>
      </w:r>
      <w:r w:rsidR="00D962EF" w:rsidRPr="00B07319">
        <w:rPr>
          <w:rFonts w:ascii="Arial" w:hAnsi="Arial" w:cs="Arial"/>
          <w:b/>
          <w:i w:val="0"/>
          <w:sz w:val="22"/>
          <w:szCs w:val="22"/>
        </w:rPr>
        <w:t xml:space="preserve">igrišča </w:t>
      </w:r>
      <w:r w:rsidRPr="00B07319">
        <w:rPr>
          <w:rFonts w:ascii="Arial" w:hAnsi="Arial" w:cs="Arial"/>
          <w:b/>
          <w:i w:val="0"/>
          <w:sz w:val="22"/>
          <w:szCs w:val="22"/>
        </w:rPr>
        <w:t xml:space="preserve"> osnovne šole, vrtca ali druge izobraževalne ustanove, pri čemer je posamezen posel bil izveden v vrednosti najmanj </w:t>
      </w:r>
      <w:r w:rsidR="006252F0" w:rsidRPr="00B07319">
        <w:rPr>
          <w:rFonts w:ascii="Arial" w:hAnsi="Arial" w:cs="Arial"/>
          <w:b/>
          <w:i w:val="0"/>
          <w:sz w:val="22"/>
          <w:szCs w:val="22"/>
        </w:rPr>
        <w:t>500.000,00</w:t>
      </w:r>
      <w:r w:rsidRPr="00B07319">
        <w:rPr>
          <w:rFonts w:ascii="Arial" w:hAnsi="Arial" w:cs="Arial"/>
          <w:b/>
          <w:i w:val="0"/>
          <w:sz w:val="22"/>
          <w:szCs w:val="22"/>
        </w:rPr>
        <w:t xml:space="preserve">,00 EUR brez DDV </w:t>
      </w:r>
      <w:r w:rsidR="00020FFB" w:rsidRPr="00B07319">
        <w:rPr>
          <w:rFonts w:ascii="Arial" w:hAnsi="Arial" w:cs="Arial"/>
          <w:b/>
          <w:i w:val="0"/>
          <w:sz w:val="22"/>
          <w:szCs w:val="22"/>
        </w:rPr>
        <w:t>(1 referenca)</w:t>
      </w:r>
      <w:r w:rsidRPr="00B07319">
        <w:rPr>
          <w:rFonts w:ascii="Arial" w:hAnsi="Arial" w:cs="Arial"/>
          <w:b/>
          <w:i w:val="0"/>
          <w:sz w:val="22"/>
          <w:szCs w:val="22"/>
        </w:rPr>
        <w:t xml:space="preserve"> </w:t>
      </w:r>
    </w:p>
    <w:p w:rsidR="00020FFB" w:rsidRPr="00B07319" w:rsidRDefault="00020FFB" w:rsidP="00020FFB">
      <w:pPr>
        <w:rPr>
          <w:rFonts w:ascii="Arial" w:hAnsi="Arial" w:cs="Arial"/>
          <w:b/>
          <w:bCs/>
          <w:i w:val="0"/>
          <w:sz w:val="22"/>
          <w:szCs w:val="22"/>
        </w:rPr>
      </w:pPr>
      <w:r w:rsidRPr="00B07319">
        <w:rPr>
          <w:rFonts w:ascii="Arial" w:hAnsi="Arial" w:cs="Arial"/>
          <w:b/>
          <w:bCs/>
          <w:i w:val="0"/>
          <w:sz w:val="22"/>
          <w:szCs w:val="22"/>
        </w:rPr>
        <w:t xml:space="preserve">Opomba: Klasifikacija 12630 za predložitev ustreznih referenc, ki je delno upoštevana v razpisni dokumentaciji (osnovne šole, vrtci ali druge izobraževalne ustanove) se razširja v isti klasifikaciji še na: </w:t>
      </w:r>
      <w:r w:rsidRPr="00B07319">
        <w:rPr>
          <w:rFonts w:ascii="Arial" w:hAnsi="Arial" w:cs="Arial"/>
          <w:b/>
          <w:bCs/>
          <w:i w:val="0"/>
          <w:sz w:val="22"/>
          <w:szCs w:val="22"/>
        </w:rPr>
        <w:br/>
        <w:t>- stavbe za predšolsko vzgojo ter osnovnošolsko in srednješolsko izobraževanje, jasli, vrtci, osnovne šole, srednje šole in gimnazije in podobno,</w:t>
      </w:r>
      <w:r w:rsidRPr="00B07319">
        <w:rPr>
          <w:rFonts w:ascii="Arial" w:hAnsi="Arial" w:cs="Arial"/>
          <w:b/>
          <w:bCs/>
          <w:i w:val="0"/>
          <w:sz w:val="22"/>
          <w:szCs w:val="22"/>
        </w:rPr>
        <w:br/>
        <w:t xml:space="preserve">- stavbe za poklicno izobraževanje, </w:t>
      </w:r>
      <w:r w:rsidRPr="00B07319">
        <w:rPr>
          <w:rFonts w:ascii="Arial" w:hAnsi="Arial" w:cs="Arial"/>
          <w:b/>
          <w:bCs/>
          <w:i w:val="0"/>
          <w:sz w:val="22"/>
          <w:szCs w:val="22"/>
        </w:rPr>
        <w:br/>
      </w:r>
      <w:r w:rsidRPr="00B07319">
        <w:rPr>
          <w:rFonts w:ascii="Arial" w:hAnsi="Arial" w:cs="Arial"/>
          <w:b/>
          <w:bCs/>
          <w:i w:val="0"/>
          <w:sz w:val="22"/>
          <w:szCs w:val="22"/>
        </w:rPr>
        <w:lastRenderedPageBreak/>
        <w:t xml:space="preserve">- stavbe za visokošolsko in univerzitetno izobraževanje, </w:t>
      </w:r>
      <w:r w:rsidRPr="00B07319">
        <w:rPr>
          <w:rFonts w:ascii="Arial" w:hAnsi="Arial" w:cs="Arial"/>
          <w:b/>
          <w:bCs/>
          <w:i w:val="0"/>
          <w:sz w:val="22"/>
          <w:szCs w:val="22"/>
        </w:rPr>
        <w:br/>
        <w:t>- stavbe za izobraževanje in usposabljanje otrok s posebnimi potrebami.</w:t>
      </w:r>
    </w:p>
    <w:p w:rsidR="00E80D01" w:rsidRDefault="00E80D01" w:rsidP="00E80D01">
      <w:pPr>
        <w:pStyle w:val="Glava"/>
        <w:tabs>
          <w:tab w:val="clear" w:pos="4536"/>
          <w:tab w:val="clear" w:pos="9072"/>
        </w:tabs>
        <w:jc w:val="both"/>
        <w:rPr>
          <w:rFonts w:ascii="Arial" w:hAnsi="Arial" w:cs="Arial"/>
          <w:b/>
          <w:bCs/>
          <w:i w:val="0"/>
          <w:iCs w:val="0"/>
          <w:sz w:val="22"/>
          <w:szCs w:val="22"/>
        </w:rPr>
      </w:pPr>
    </w:p>
    <w:p w:rsidR="006D639C" w:rsidRPr="00B07319" w:rsidRDefault="006D639C" w:rsidP="00E80D01">
      <w:pPr>
        <w:pStyle w:val="Glava"/>
        <w:tabs>
          <w:tab w:val="clear" w:pos="4536"/>
          <w:tab w:val="clear" w:pos="9072"/>
        </w:tabs>
        <w:jc w:val="both"/>
        <w:rPr>
          <w:rFonts w:ascii="Arial" w:hAnsi="Arial" w:cs="Arial"/>
          <w:b/>
          <w:bCs/>
          <w:i w:val="0"/>
          <w:iCs w:val="0"/>
          <w:sz w:val="22"/>
          <w:szCs w:val="22"/>
        </w:rPr>
      </w:pPr>
    </w:p>
    <w:p w:rsidR="00DC0005" w:rsidRPr="00B07319" w:rsidRDefault="00E80D01" w:rsidP="00E80D01">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Referenčni posli za</w:t>
      </w:r>
      <w:r w:rsidR="00305D18" w:rsidRPr="00B07319">
        <w:rPr>
          <w:rFonts w:ascii="Arial" w:hAnsi="Arial" w:cs="Arial"/>
          <w:i w:val="0"/>
          <w:iCs w:val="0"/>
          <w:sz w:val="22"/>
          <w:szCs w:val="22"/>
        </w:rPr>
        <w:t xml:space="preserve"> dela</w:t>
      </w:r>
      <w:r w:rsidRPr="00B07319">
        <w:rPr>
          <w:rFonts w:ascii="Arial" w:hAnsi="Arial" w:cs="Arial"/>
          <w:i w:val="0"/>
          <w:iCs w:val="0"/>
          <w:sz w:val="22"/>
          <w:szCs w:val="22"/>
        </w:rPr>
        <w:t xml:space="preserve"> </w:t>
      </w:r>
      <w:r w:rsidR="00940506" w:rsidRPr="00B07319">
        <w:rPr>
          <w:rFonts w:ascii="Arial" w:hAnsi="Arial" w:cs="Arial"/>
          <w:i w:val="0"/>
          <w:iCs w:val="0"/>
          <w:sz w:val="22"/>
          <w:szCs w:val="22"/>
        </w:rPr>
        <w:t>vodje</w:t>
      </w:r>
      <w:r w:rsidR="00305D18" w:rsidRPr="00B07319">
        <w:rPr>
          <w:rFonts w:ascii="Arial" w:hAnsi="Arial" w:cs="Arial"/>
          <w:i w:val="0"/>
          <w:iCs w:val="0"/>
          <w:sz w:val="22"/>
          <w:szCs w:val="22"/>
        </w:rPr>
        <w:t xml:space="preserve"> gradnje</w:t>
      </w:r>
      <w:r w:rsidR="00393BFF" w:rsidRPr="00B07319">
        <w:rPr>
          <w:rFonts w:ascii="Arial" w:hAnsi="Arial" w:cs="Arial"/>
          <w:i w:val="0"/>
          <w:iCs w:val="0"/>
          <w:sz w:val="22"/>
          <w:szCs w:val="22"/>
        </w:rPr>
        <w:t xml:space="preserve"> / vodjo</w:t>
      </w:r>
      <w:r w:rsidR="00305D18" w:rsidRPr="00B07319">
        <w:rPr>
          <w:rFonts w:ascii="Arial" w:hAnsi="Arial" w:cs="Arial"/>
          <w:i w:val="0"/>
          <w:iCs w:val="0"/>
          <w:sz w:val="22"/>
          <w:szCs w:val="22"/>
        </w:rPr>
        <w:t xml:space="preserve"> </w:t>
      </w:r>
      <w:r w:rsidRPr="00B07319">
        <w:rPr>
          <w:rFonts w:ascii="Arial" w:hAnsi="Arial" w:cs="Arial"/>
          <w:i w:val="0"/>
          <w:iCs w:val="0"/>
          <w:sz w:val="22"/>
          <w:szCs w:val="22"/>
        </w:rPr>
        <w:t xml:space="preserve">del: </w:t>
      </w:r>
    </w:p>
    <w:p w:rsidR="00E80D01" w:rsidRPr="00B07319" w:rsidRDefault="00E80D01" w:rsidP="00E80D01">
      <w:pPr>
        <w:pStyle w:val="Glava"/>
        <w:tabs>
          <w:tab w:val="clear" w:pos="4536"/>
          <w:tab w:val="clear" w:pos="9072"/>
        </w:tabs>
        <w:jc w:val="both"/>
        <w:rPr>
          <w:rFonts w:ascii="Arial" w:hAnsi="Arial" w:cs="Arial"/>
          <w:i w:val="0"/>
          <w:iCs w:val="0"/>
          <w:sz w:val="22"/>
          <w:szCs w:val="22"/>
        </w:rPr>
      </w:pPr>
    </w:p>
    <w:tbl>
      <w:tblPr>
        <w:tblpPr w:leftFromText="141" w:rightFromText="141" w:vertAnchor="text" w:horzAnchor="margin" w:tblpXSpec="right" w:tblpY="60"/>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2662"/>
        <w:gridCol w:w="2219"/>
        <w:gridCol w:w="1604"/>
      </w:tblGrid>
      <w:tr w:rsidR="00E80D01" w:rsidRPr="00B07319" w:rsidTr="00E80D01">
        <w:tc>
          <w:tcPr>
            <w:tcW w:w="1835" w:type="dxa"/>
            <w:tcBorders>
              <w:bottom w:val="single" w:sz="4" w:space="0" w:color="auto"/>
            </w:tcBorders>
            <w:shd w:val="clear" w:color="auto" w:fill="E6E6E6"/>
            <w:vAlign w:val="center"/>
          </w:tcPr>
          <w:p w:rsidR="00E80D01" w:rsidRPr="00B07319" w:rsidRDefault="00E80D01" w:rsidP="006056DB">
            <w:pPr>
              <w:jc w:val="center"/>
              <w:rPr>
                <w:rFonts w:ascii="Arial" w:hAnsi="Arial" w:cs="Arial"/>
                <w:b/>
                <w:i w:val="0"/>
                <w:sz w:val="22"/>
                <w:szCs w:val="22"/>
              </w:rPr>
            </w:pPr>
            <w:r w:rsidRPr="00B07319">
              <w:rPr>
                <w:rFonts w:ascii="Arial" w:hAnsi="Arial" w:cs="Arial"/>
                <w:b/>
                <w:i w:val="0"/>
                <w:sz w:val="22"/>
                <w:szCs w:val="22"/>
              </w:rPr>
              <w:t>Naziv investitorja oz. naročnika referenčnega posla,</w:t>
            </w:r>
          </w:p>
          <w:p w:rsidR="00E80D01" w:rsidRPr="00B07319" w:rsidRDefault="00E80D01" w:rsidP="006056DB">
            <w:pPr>
              <w:jc w:val="center"/>
              <w:rPr>
                <w:rFonts w:ascii="Arial" w:hAnsi="Arial" w:cs="Arial"/>
                <w:b/>
                <w:i w:val="0"/>
                <w:sz w:val="22"/>
                <w:szCs w:val="22"/>
              </w:rPr>
            </w:pPr>
            <w:r w:rsidRPr="00B07319">
              <w:rPr>
                <w:rFonts w:ascii="Arial" w:hAnsi="Arial" w:cs="Arial"/>
                <w:b/>
                <w:i w:val="0"/>
                <w:sz w:val="22"/>
                <w:szCs w:val="22"/>
              </w:rPr>
              <w:t>kontaktna oseba (telefonska številka, elektronski naslov)</w:t>
            </w:r>
          </w:p>
        </w:tc>
        <w:tc>
          <w:tcPr>
            <w:tcW w:w="1942" w:type="dxa"/>
            <w:shd w:val="clear" w:color="auto" w:fill="E6E6E6"/>
            <w:vAlign w:val="center"/>
          </w:tcPr>
          <w:p w:rsidR="00E80D01" w:rsidRPr="00B07319" w:rsidRDefault="00E80D01" w:rsidP="006056DB">
            <w:pPr>
              <w:jc w:val="center"/>
              <w:rPr>
                <w:rFonts w:ascii="Arial" w:hAnsi="Arial" w:cs="Arial"/>
                <w:b/>
                <w:i w:val="0"/>
                <w:sz w:val="22"/>
                <w:szCs w:val="22"/>
              </w:rPr>
            </w:pPr>
            <w:r w:rsidRPr="00B07319">
              <w:rPr>
                <w:rFonts w:ascii="Arial" w:hAnsi="Arial" w:cs="Arial"/>
                <w:b/>
                <w:i w:val="0"/>
                <w:sz w:val="22"/>
                <w:szCs w:val="22"/>
              </w:rPr>
              <w:t>Predmet referenčnega posla</w:t>
            </w:r>
          </w:p>
          <w:p w:rsidR="00E80D01" w:rsidRPr="00B07319" w:rsidRDefault="00E80D01" w:rsidP="006056DB">
            <w:pPr>
              <w:jc w:val="center"/>
              <w:rPr>
                <w:rFonts w:ascii="Arial" w:hAnsi="Arial" w:cs="Arial"/>
                <w:b/>
                <w:i w:val="0"/>
                <w:sz w:val="22"/>
                <w:szCs w:val="22"/>
              </w:rPr>
            </w:pPr>
            <w:r w:rsidRPr="00B07319">
              <w:rPr>
                <w:rFonts w:ascii="Arial" w:hAnsi="Arial" w:cs="Arial"/>
                <w:b/>
                <w:i w:val="0"/>
                <w:sz w:val="22"/>
                <w:szCs w:val="22"/>
              </w:rPr>
              <w:t>(opis del)</w:t>
            </w:r>
          </w:p>
        </w:tc>
        <w:tc>
          <w:tcPr>
            <w:tcW w:w="1619" w:type="dxa"/>
            <w:shd w:val="clear" w:color="auto" w:fill="E6E6E6"/>
            <w:vAlign w:val="center"/>
          </w:tcPr>
          <w:p w:rsidR="00E80D01" w:rsidRPr="00B07319" w:rsidRDefault="007B4519" w:rsidP="006056DB">
            <w:pPr>
              <w:jc w:val="center"/>
              <w:rPr>
                <w:rFonts w:ascii="Arial" w:hAnsi="Arial" w:cs="Arial"/>
                <w:b/>
                <w:i w:val="0"/>
                <w:sz w:val="22"/>
                <w:szCs w:val="22"/>
              </w:rPr>
            </w:pPr>
            <w:r>
              <w:rPr>
                <w:rFonts w:ascii="Arial" w:hAnsi="Arial" w:cs="Arial"/>
                <w:b/>
                <w:i w:val="0"/>
                <w:sz w:val="22"/>
                <w:szCs w:val="22"/>
              </w:rPr>
              <w:t>Datum začetka in končanja posla</w:t>
            </w:r>
          </w:p>
          <w:p w:rsidR="00E80D01" w:rsidRPr="00B07319" w:rsidRDefault="00E80D01" w:rsidP="006056DB">
            <w:pPr>
              <w:jc w:val="center"/>
              <w:rPr>
                <w:rFonts w:ascii="Arial" w:hAnsi="Arial" w:cs="Arial"/>
                <w:b/>
                <w:i w:val="0"/>
                <w:sz w:val="22"/>
                <w:szCs w:val="22"/>
              </w:rPr>
            </w:pPr>
          </w:p>
        </w:tc>
        <w:tc>
          <w:tcPr>
            <w:tcW w:w="1150" w:type="dxa"/>
            <w:shd w:val="clear" w:color="auto" w:fill="E6E6E6"/>
            <w:vAlign w:val="center"/>
          </w:tcPr>
          <w:p w:rsidR="00E80D01" w:rsidRPr="00B07319" w:rsidRDefault="00E80D01" w:rsidP="006056DB">
            <w:pPr>
              <w:jc w:val="center"/>
              <w:rPr>
                <w:rFonts w:ascii="Arial" w:hAnsi="Arial" w:cs="Arial"/>
                <w:b/>
                <w:i w:val="0"/>
                <w:sz w:val="22"/>
                <w:szCs w:val="22"/>
              </w:rPr>
            </w:pPr>
            <w:r w:rsidRPr="00B07319">
              <w:rPr>
                <w:rFonts w:ascii="Arial" w:hAnsi="Arial" w:cs="Arial"/>
                <w:b/>
                <w:i w:val="0"/>
                <w:sz w:val="22"/>
                <w:szCs w:val="22"/>
              </w:rPr>
              <w:t xml:space="preserve">Vrednost posla v </w:t>
            </w:r>
            <w:proofErr w:type="spellStart"/>
            <w:r w:rsidRPr="00B07319">
              <w:rPr>
                <w:rFonts w:ascii="Arial" w:hAnsi="Arial" w:cs="Arial"/>
                <w:b/>
                <w:i w:val="0"/>
                <w:sz w:val="22"/>
                <w:szCs w:val="22"/>
              </w:rPr>
              <w:t>eur</w:t>
            </w:r>
            <w:proofErr w:type="spellEnd"/>
            <w:r w:rsidRPr="00B07319">
              <w:rPr>
                <w:rFonts w:ascii="Arial" w:hAnsi="Arial" w:cs="Arial"/>
                <w:b/>
                <w:i w:val="0"/>
                <w:sz w:val="22"/>
                <w:szCs w:val="22"/>
              </w:rPr>
              <w:t xml:space="preserve"> z </w:t>
            </w:r>
            <w:proofErr w:type="spellStart"/>
            <w:r w:rsidRPr="00B07319">
              <w:rPr>
                <w:rFonts w:ascii="Arial" w:hAnsi="Arial" w:cs="Arial"/>
                <w:b/>
                <w:i w:val="0"/>
                <w:sz w:val="22"/>
                <w:szCs w:val="22"/>
              </w:rPr>
              <w:t>ddv</w:t>
            </w:r>
            <w:proofErr w:type="spellEnd"/>
          </w:p>
        </w:tc>
      </w:tr>
      <w:tr w:rsidR="00E80D01" w:rsidRPr="00B07319" w:rsidTr="00A15CA1">
        <w:trPr>
          <w:trHeight w:val="2012"/>
        </w:trPr>
        <w:tc>
          <w:tcPr>
            <w:tcW w:w="1835" w:type="dxa"/>
            <w:shd w:val="clear" w:color="auto" w:fill="FFFFFF" w:themeFill="background1"/>
            <w:vAlign w:val="center"/>
          </w:tcPr>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tc>
        <w:tc>
          <w:tcPr>
            <w:tcW w:w="1942" w:type="dxa"/>
          </w:tcPr>
          <w:p w:rsidR="00E80D01" w:rsidRPr="00B07319" w:rsidRDefault="00E80D01" w:rsidP="006056DB">
            <w:pPr>
              <w:pStyle w:val="Glava"/>
              <w:jc w:val="both"/>
              <w:rPr>
                <w:rFonts w:ascii="Arial" w:hAnsi="Arial" w:cs="Arial"/>
                <w:i w:val="0"/>
                <w:sz w:val="22"/>
                <w:szCs w:val="22"/>
              </w:rPr>
            </w:pPr>
          </w:p>
        </w:tc>
        <w:tc>
          <w:tcPr>
            <w:tcW w:w="1619" w:type="dxa"/>
          </w:tcPr>
          <w:p w:rsidR="00E80D01" w:rsidRPr="00B07319" w:rsidRDefault="00E80D01" w:rsidP="006056DB">
            <w:pPr>
              <w:pStyle w:val="Glava"/>
              <w:jc w:val="both"/>
              <w:rPr>
                <w:rFonts w:ascii="Arial" w:hAnsi="Arial" w:cs="Arial"/>
                <w:i w:val="0"/>
                <w:sz w:val="22"/>
                <w:szCs w:val="22"/>
              </w:rPr>
            </w:pPr>
          </w:p>
        </w:tc>
        <w:tc>
          <w:tcPr>
            <w:tcW w:w="1150" w:type="dxa"/>
          </w:tcPr>
          <w:p w:rsidR="00E80D01" w:rsidRPr="00B07319" w:rsidRDefault="00E80D01" w:rsidP="006056DB">
            <w:pPr>
              <w:pStyle w:val="Glava"/>
              <w:jc w:val="both"/>
              <w:rPr>
                <w:rFonts w:ascii="Arial" w:hAnsi="Arial" w:cs="Arial"/>
                <w:i w:val="0"/>
                <w:sz w:val="22"/>
                <w:szCs w:val="22"/>
              </w:rPr>
            </w:pPr>
          </w:p>
        </w:tc>
      </w:tr>
      <w:tr w:rsidR="00E80D01" w:rsidRPr="00B07319" w:rsidTr="00E80D01">
        <w:tc>
          <w:tcPr>
            <w:tcW w:w="1835" w:type="dxa"/>
            <w:shd w:val="clear" w:color="auto" w:fill="FFFFFF" w:themeFill="background1"/>
            <w:vAlign w:val="center"/>
          </w:tcPr>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p w:rsidR="00E80D01" w:rsidRPr="00B07319" w:rsidRDefault="00E80D01" w:rsidP="006056DB">
            <w:pPr>
              <w:pStyle w:val="Glava"/>
              <w:jc w:val="center"/>
              <w:rPr>
                <w:rFonts w:ascii="Arial" w:hAnsi="Arial" w:cs="Arial"/>
                <w:b/>
                <w:i w:val="0"/>
                <w:sz w:val="22"/>
                <w:szCs w:val="22"/>
              </w:rPr>
            </w:pPr>
          </w:p>
        </w:tc>
        <w:tc>
          <w:tcPr>
            <w:tcW w:w="1942" w:type="dxa"/>
          </w:tcPr>
          <w:p w:rsidR="00E80D01" w:rsidRPr="00B07319" w:rsidRDefault="00E80D01" w:rsidP="006056DB">
            <w:pPr>
              <w:pStyle w:val="Glava"/>
              <w:jc w:val="both"/>
              <w:rPr>
                <w:rFonts w:ascii="Arial" w:hAnsi="Arial" w:cs="Arial"/>
                <w:i w:val="0"/>
                <w:sz w:val="22"/>
                <w:szCs w:val="22"/>
              </w:rPr>
            </w:pPr>
          </w:p>
        </w:tc>
        <w:tc>
          <w:tcPr>
            <w:tcW w:w="1619" w:type="dxa"/>
          </w:tcPr>
          <w:p w:rsidR="00E80D01" w:rsidRPr="00B07319" w:rsidRDefault="00E80D01" w:rsidP="006056DB">
            <w:pPr>
              <w:pStyle w:val="Glava"/>
              <w:jc w:val="both"/>
              <w:rPr>
                <w:rFonts w:ascii="Arial" w:hAnsi="Arial" w:cs="Arial"/>
                <w:i w:val="0"/>
                <w:sz w:val="22"/>
                <w:szCs w:val="22"/>
              </w:rPr>
            </w:pPr>
          </w:p>
        </w:tc>
        <w:tc>
          <w:tcPr>
            <w:tcW w:w="1150" w:type="dxa"/>
          </w:tcPr>
          <w:p w:rsidR="00E80D01" w:rsidRPr="00B07319" w:rsidRDefault="00E80D01" w:rsidP="006056DB">
            <w:pPr>
              <w:pStyle w:val="Glava"/>
              <w:jc w:val="both"/>
              <w:rPr>
                <w:rFonts w:ascii="Arial" w:hAnsi="Arial" w:cs="Arial"/>
                <w:i w:val="0"/>
                <w:sz w:val="22"/>
                <w:szCs w:val="22"/>
              </w:rPr>
            </w:pPr>
          </w:p>
        </w:tc>
      </w:tr>
    </w:tbl>
    <w:p w:rsidR="00E80D01" w:rsidRPr="00B07319" w:rsidRDefault="00E80D01" w:rsidP="00E80D01">
      <w:pPr>
        <w:pStyle w:val="Glava"/>
        <w:tabs>
          <w:tab w:val="clear" w:pos="4536"/>
          <w:tab w:val="clear" w:pos="9072"/>
        </w:tabs>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E80D01">
      <w:pPr>
        <w:pStyle w:val="Glava"/>
        <w:tabs>
          <w:tab w:val="clear" w:pos="4536"/>
          <w:tab w:val="clear" w:pos="9072"/>
        </w:tabs>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305D18" w:rsidRPr="00B07319" w:rsidRDefault="00305D18"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940506">
      <w:pPr>
        <w:pStyle w:val="Glava"/>
        <w:tabs>
          <w:tab w:val="clear" w:pos="4536"/>
          <w:tab w:val="clear" w:pos="9072"/>
        </w:tabs>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940506">
      <w:pPr>
        <w:pStyle w:val="Glava"/>
        <w:tabs>
          <w:tab w:val="clear" w:pos="4536"/>
          <w:tab w:val="clear" w:pos="9072"/>
        </w:tabs>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E80D01" w:rsidRPr="00B07319" w:rsidRDefault="00E80D01"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Datum:</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Žig:</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Podpis:</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38418D">
      <w:pPr>
        <w:pStyle w:val="Glava"/>
        <w:tabs>
          <w:tab w:val="clear" w:pos="4536"/>
          <w:tab w:val="clear" w:pos="9072"/>
        </w:tabs>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Obrazec se po potrebi fotokopira.</w:t>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4906D4">
      <w:pPr>
        <w:ind w:left="1080"/>
        <w:jc w:val="both"/>
        <w:rPr>
          <w:rFonts w:ascii="Arial" w:hAnsi="Arial" w:cs="Arial"/>
          <w:i w:val="0"/>
          <w:iCs w:val="0"/>
          <w:sz w:val="22"/>
          <w:szCs w:val="22"/>
        </w:rPr>
      </w:pPr>
      <w:r w:rsidRPr="00B07319">
        <w:rPr>
          <w:rFonts w:ascii="Arial" w:hAnsi="Arial" w:cs="Arial"/>
          <w:i w:val="0"/>
          <w:iCs w:val="0"/>
          <w:sz w:val="22"/>
          <w:szCs w:val="22"/>
        </w:rPr>
        <w:t xml:space="preserve">Obrazec izpolni, podpiše, žigosa in predloži le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priznati sposobnost za sodelovanje v II. fazi oddaje javnega naročila. Poleg tega obrazca bo potrebno  predložiti tudi dokazila, </w:t>
      </w:r>
      <w:r w:rsidRPr="00B07319">
        <w:rPr>
          <w:rFonts w:ascii="Arial" w:hAnsi="Arial" w:cs="Arial"/>
          <w:i w:val="0"/>
          <w:iCs w:val="0"/>
          <w:color w:val="000000"/>
          <w:sz w:val="22"/>
          <w:szCs w:val="22"/>
        </w:rPr>
        <w:t>s katerimi se dokazuje izpolnjevanje pogojev iz</w:t>
      </w:r>
      <w:r w:rsidR="00305D18" w:rsidRPr="00B07319">
        <w:rPr>
          <w:rFonts w:ascii="Arial" w:hAnsi="Arial" w:cs="Arial"/>
          <w:i w:val="0"/>
          <w:iCs w:val="0"/>
          <w:color w:val="000000"/>
          <w:sz w:val="22"/>
          <w:szCs w:val="22"/>
        </w:rPr>
        <w:t xml:space="preserve"> Gradbenega zakona</w:t>
      </w:r>
      <w:r w:rsidRPr="00B07319">
        <w:rPr>
          <w:rFonts w:ascii="Arial" w:hAnsi="Arial" w:cs="Arial"/>
          <w:i w:val="0"/>
          <w:iCs w:val="0"/>
          <w:color w:val="000000"/>
          <w:sz w:val="22"/>
          <w:szCs w:val="22"/>
        </w:rPr>
        <w:t xml:space="preserve"> </w:t>
      </w:r>
      <w:r w:rsidR="00724688" w:rsidRPr="00B07319">
        <w:rPr>
          <w:rFonts w:ascii="Arial" w:hAnsi="Arial" w:cs="Arial"/>
          <w:i w:val="0"/>
          <w:iCs w:val="0"/>
          <w:sz w:val="22"/>
          <w:szCs w:val="22"/>
        </w:rPr>
        <w:t>za vsakega imenovanega v tabeli.</w:t>
      </w:r>
      <w:r w:rsidRPr="00B07319">
        <w:rPr>
          <w:rFonts w:ascii="Arial" w:hAnsi="Arial" w:cs="Arial"/>
          <w:i w:val="0"/>
          <w:iCs w:val="0"/>
          <w:sz w:val="22"/>
          <w:szCs w:val="22"/>
        </w:rPr>
        <w:t xml:space="preserve"> </w:t>
      </w:r>
    </w:p>
    <w:p w:rsidR="00DC0005" w:rsidRPr="00B07319" w:rsidRDefault="00DC0005" w:rsidP="004E3642">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i w:val="0"/>
          <w:iCs w:val="0"/>
          <w:sz w:val="22"/>
          <w:szCs w:val="22"/>
        </w:rPr>
        <w:br w:type="page"/>
      </w:r>
      <w:r w:rsidRPr="00B07319">
        <w:rPr>
          <w:rFonts w:ascii="Arial" w:hAnsi="Arial" w:cs="Arial"/>
          <w:b/>
          <w:bCs/>
          <w:i w:val="0"/>
          <w:iCs w:val="0"/>
          <w:sz w:val="22"/>
          <w:szCs w:val="22"/>
        </w:rPr>
        <w:lastRenderedPageBreak/>
        <w:t>PRILOGA 6/1</w:t>
      </w:r>
    </w:p>
    <w:p w:rsidR="00DC0005" w:rsidRPr="00B07319" w:rsidRDefault="00DC0005" w:rsidP="00F707C7">
      <w:pPr>
        <w:pStyle w:val="Glava"/>
        <w:tabs>
          <w:tab w:val="clear" w:pos="4536"/>
          <w:tab w:val="clear" w:pos="9072"/>
        </w:tabs>
        <w:ind w:left="1080"/>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4E3642">
      <w:pPr>
        <w:pStyle w:val="Glava"/>
        <w:tabs>
          <w:tab w:val="clear" w:pos="4536"/>
          <w:tab w:val="clear" w:pos="9072"/>
        </w:tabs>
        <w:ind w:left="1080"/>
        <w:jc w:val="right"/>
        <w:rPr>
          <w:rFonts w:ascii="Arial" w:hAnsi="Arial" w:cs="Arial"/>
          <w:b/>
          <w:bCs/>
          <w:i w:val="0"/>
          <w:iCs w:val="0"/>
          <w:sz w:val="22"/>
          <w:szCs w:val="22"/>
        </w:rPr>
      </w:pPr>
    </w:p>
    <w:p w:rsidR="00DC0005" w:rsidRPr="00B07319" w:rsidRDefault="00DC0005" w:rsidP="00FE3CF1">
      <w:pPr>
        <w:jc w:val="right"/>
        <w:rPr>
          <w:rFonts w:ascii="Arial" w:hAnsi="Arial" w:cs="Arial"/>
          <w:i w:val="0"/>
          <w:iCs w:val="0"/>
          <w:sz w:val="22"/>
          <w:szCs w:val="22"/>
        </w:rPr>
      </w:pPr>
    </w:p>
    <w:p w:rsidR="00DC0005" w:rsidRPr="00B07319" w:rsidRDefault="00DC0005" w:rsidP="00FE3CF1">
      <w:pPr>
        <w:pStyle w:val="Napis"/>
        <w:ind w:left="1080"/>
        <w:jc w:val="left"/>
        <w:rPr>
          <w:rFonts w:ascii="Arial" w:hAnsi="Arial" w:cs="Arial"/>
        </w:rPr>
      </w:pPr>
      <w:r w:rsidRPr="00B07319">
        <w:rPr>
          <w:rFonts w:ascii="Arial" w:hAnsi="Arial" w:cs="Arial"/>
        </w:rPr>
        <w:t>Potrditev referenc s strani posameznih naročnikov</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 xml:space="preserve">Na zaprosilo gospodarskega subjekta (ime in naslov gospodarskega subjekta): </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p>
    <w:p w:rsidR="00DC0005" w:rsidRPr="00B07319" w:rsidRDefault="00DC0005" w:rsidP="00DF7FC9">
      <w:pPr>
        <w:ind w:left="1080"/>
        <w:jc w:val="both"/>
        <w:rPr>
          <w:rFonts w:ascii="Arial" w:hAnsi="Arial" w:cs="Arial"/>
          <w:b/>
          <w:bCs/>
          <w:i w:val="0"/>
          <w:iCs w:val="0"/>
          <w:sz w:val="22"/>
          <w:szCs w:val="22"/>
        </w:rPr>
      </w:pPr>
      <w:r w:rsidRPr="00B07319">
        <w:rPr>
          <w:rFonts w:ascii="Arial" w:hAnsi="Arial" w:cs="Arial"/>
          <w:i w:val="0"/>
          <w:iCs w:val="0"/>
          <w:sz w:val="22"/>
          <w:szCs w:val="22"/>
        </w:rPr>
        <w:t xml:space="preserve">za prijavo na javni razpis za </w:t>
      </w:r>
      <w:r w:rsidR="00797920" w:rsidRPr="00B07319">
        <w:rPr>
          <w:rFonts w:ascii="Arial" w:hAnsi="Arial" w:cs="Arial"/>
          <w:i w:val="0"/>
          <w:sz w:val="22"/>
          <w:szCs w:val="22"/>
        </w:rPr>
        <w:t>»Prenova zunanjega šolskega igrišča ob Osnovni šoli n.</w:t>
      </w:r>
      <w:r w:rsidR="00797920">
        <w:rPr>
          <w:rFonts w:ascii="Arial" w:hAnsi="Arial" w:cs="Arial"/>
          <w:i w:val="0"/>
          <w:sz w:val="22"/>
          <w:szCs w:val="22"/>
        </w:rPr>
        <w:t xml:space="preserve"> </w:t>
      </w:r>
      <w:r w:rsidR="00797920" w:rsidRPr="00B07319">
        <w:rPr>
          <w:rFonts w:ascii="Arial" w:hAnsi="Arial" w:cs="Arial"/>
          <w:i w:val="0"/>
          <w:sz w:val="22"/>
          <w:szCs w:val="22"/>
        </w:rPr>
        <w:t>h.</w:t>
      </w:r>
      <w:r w:rsidR="00797920">
        <w:rPr>
          <w:rFonts w:ascii="Arial" w:hAnsi="Arial" w:cs="Arial"/>
          <w:i w:val="0"/>
          <w:sz w:val="22"/>
          <w:szCs w:val="22"/>
        </w:rPr>
        <w:t xml:space="preserve"> </w:t>
      </w:r>
      <w:r w:rsidR="00797920" w:rsidRPr="00B07319">
        <w:rPr>
          <w:rFonts w:ascii="Arial" w:hAnsi="Arial" w:cs="Arial"/>
          <w:i w:val="0"/>
          <w:sz w:val="22"/>
          <w:szCs w:val="22"/>
        </w:rPr>
        <w:t>Maksa Pečarja v Črnučah«</w:t>
      </w:r>
    </w:p>
    <w:p w:rsidR="00DC0005" w:rsidRPr="00B07319" w:rsidRDefault="00DC0005" w:rsidP="009C7515">
      <w:pPr>
        <w:rPr>
          <w:rFonts w:ascii="Arial" w:hAnsi="Arial" w:cs="Arial"/>
          <w:i w:val="0"/>
          <w:iCs w:val="0"/>
          <w:sz w:val="22"/>
          <w:szCs w:val="22"/>
        </w:rPr>
      </w:pPr>
    </w:p>
    <w:p w:rsidR="00DC0005" w:rsidRPr="00B07319" w:rsidRDefault="00DC0005" w:rsidP="00FE3CF1">
      <w:pPr>
        <w:ind w:left="1080"/>
        <w:jc w:val="center"/>
        <w:rPr>
          <w:rFonts w:ascii="Arial" w:hAnsi="Arial" w:cs="Arial"/>
          <w:b/>
          <w:bCs/>
          <w:i w:val="0"/>
          <w:iCs w:val="0"/>
          <w:sz w:val="22"/>
          <w:szCs w:val="22"/>
          <w:u w:val="single"/>
        </w:rPr>
      </w:pPr>
      <w:r w:rsidRPr="00B07319">
        <w:rPr>
          <w:rFonts w:ascii="Arial" w:hAnsi="Arial" w:cs="Arial"/>
          <w:b/>
          <w:bCs/>
          <w:i w:val="0"/>
          <w:iCs w:val="0"/>
          <w:sz w:val="22"/>
          <w:szCs w:val="22"/>
          <w:u w:val="single"/>
        </w:rPr>
        <w:t>POTRJUJEMO</w:t>
      </w:r>
    </w:p>
    <w:p w:rsidR="00DC0005" w:rsidRPr="00B07319" w:rsidRDefault="00DC0005" w:rsidP="00FE3CF1">
      <w:pPr>
        <w:ind w:left="1080"/>
        <w:rPr>
          <w:rFonts w:ascii="Arial" w:hAnsi="Arial" w:cs="Arial"/>
          <w:i w:val="0"/>
          <w:iCs w:val="0"/>
          <w:sz w:val="22"/>
          <w:szCs w:val="22"/>
          <w:u w:val="single"/>
        </w:rPr>
      </w:pPr>
    </w:p>
    <w:p w:rsidR="00DC0005" w:rsidRPr="00B07319" w:rsidRDefault="00DC0005" w:rsidP="00FE3CF1">
      <w:pPr>
        <w:ind w:left="1080"/>
        <w:rPr>
          <w:rFonts w:ascii="Arial" w:hAnsi="Arial" w:cs="Arial"/>
          <w:i w:val="0"/>
          <w:iCs w:val="0"/>
          <w:sz w:val="22"/>
          <w:szCs w:val="22"/>
          <w:u w:val="single"/>
        </w:rPr>
      </w:pPr>
    </w:p>
    <w:tbl>
      <w:tblPr>
        <w:tblW w:w="9960" w:type="dxa"/>
        <w:tblInd w:w="2" w:type="dxa"/>
        <w:tblLook w:val="01E0" w:firstRow="1" w:lastRow="1" w:firstColumn="1" w:lastColumn="1" w:noHBand="0" w:noVBand="0"/>
      </w:tblPr>
      <w:tblGrid>
        <w:gridCol w:w="2045"/>
        <w:gridCol w:w="277"/>
        <w:gridCol w:w="1701"/>
        <w:gridCol w:w="504"/>
        <w:gridCol w:w="568"/>
        <w:gridCol w:w="2944"/>
        <w:gridCol w:w="804"/>
        <w:gridCol w:w="1044"/>
        <w:gridCol w:w="73"/>
      </w:tblGrid>
      <w:tr w:rsidR="00DC0005" w:rsidRPr="00B07319" w:rsidTr="00D962EF">
        <w:tc>
          <w:tcPr>
            <w:tcW w:w="2045" w:type="dxa"/>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da je bil</w:t>
            </w:r>
          </w:p>
        </w:tc>
        <w:tc>
          <w:tcPr>
            <w:tcW w:w="5994" w:type="dxa"/>
            <w:gridSpan w:val="5"/>
            <w:tcBorders>
              <w:bottom w:val="single" w:sz="4" w:space="0" w:color="auto"/>
            </w:tcBorders>
          </w:tcPr>
          <w:p w:rsidR="00DC0005" w:rsidRPr="00B07319" w:rsidRDefault="00DC0005" w:rsidP="00C7578A">
            <w:pPr>
              <w:rPr>
                <w:rFonts w:ascii="Arial" w:hAnsi="Arial" w:cs="Arial"/>
                <w:i w:val="0"/>
                <w:iCs w:val="0"/>
                <w:sz w:val="22"/>
                <w:szCs w:val="22"/>
              </w:rPr>
            </w:pPr>
          </w:p>
        </w:tc>
        <w:tc>
          <w:tcPr>
            <w:tcW w:w="1921" w:type="dxa"/>
            <w:gridSpan w:val="3"/>
            <w:vAlign w:val="center"/>
          </w:tcPr>
          <w:p w:rsidR="00DC0005" w:rsidRPr="00B07319" w:rsidRDefault="00DC0005" w:rsidP="00C7578A">
            <w:pPr>
              <w:rPr>
                <w:rFonts w:ascii="Arial" w:hAnsi="Arial" w:cs="Arial"/>
                <w:i w:val="0"/>
                <w:iCs w:val="0"/>
                <w:sz w:val="22"/>
                <w:szCs w:val="22"/>
              </w:rPr>
            </w:pPr>
            <w:r w:rsidRPr="00B07319">
              <w:rPr>
                <w:rFonts w:ascii="Arial" w:hAnsi="Arial" w:cs="Arial"/>
                <w:i w:val="0"/>
                <w:iCs w:val="0"/>
                <w:sz w:val="22"/>
                <w:szCs w:val="22"/>
              </w:rPr>
              <w:t>(ime in priimek)</w:t>
            </w:r>
          </w:p>
        </w:tc>
      </w:tr>
      <w:tr w:rsidR="00DC0005" w:rsidRPr="00B07319" w:rsidTr="00D962EF">
        <w:tc>
          <w:tcPr>
            <w:tcW w:w="5095" w:type="dxa"/>
            <w:gridSpan w:val="5"/>
          </w:tcPr>
          <w:p w:rsidR="00DC0005" w:rsidRPr="00B07319" w:rsidRDefault="00DC0005" w:rsidP="00C7578A">
            <w:pPr>
              <w:rPr>
                <w:rFonts w:ascii="Arial" w:hAnsi="Arial" w:cs="Arial"/>
                <w:i w:val="0"/>
                <w:iCs w:val="0"/>
                <w:sz w:val="22"/>
                <w:szCs w:val="22"/>
              </w:rPr>
            </w:pPr>
          </w:p>
        </w:tc>
        <w:tc>
          <w:tcPr>
            <w:tcW w:w="4865" w:type="dxa"/>
            <w:gridSpan w:val="4"/>
          </w:tcPr>
          <w:p w:rsidR="00DC0005" w:rsidRPr="00B07319" w:rsidRDefault="00DC0005" w:rsidP="00C7578A">
            <w:pPr>
              <w:rPr>
                <w:rFonts w:ascii="Arial" w:hAnsi="Arial" w:cs="Arial"/>
                <w:i w:val="0"/>
                <w:iCs w:val="0"/>
                <w:sz w:val="22"/>
                <w:szCs w:val="22"/>
              </w:rPr>
            </w:pPr>
          </w:p>
        </w:tc>
      </w:tr>
      <w:tr w:rsidR="00DC0005" w:rsidRPr="00B07319" w:rsidTr="00D962EF">
        <w:tc>
          <w:tcPr>
            <w:tcW w:w="9960" w:type="dxa"/>
            <w:gridSpan w:val="9"/>
          </w:tcPr>
          <w:p w:rsidR="00DC0005" w:rsidRPr="00B07319" w:rsidRDefault="008635E9" w:rsidP="00552149">
            <w:pPr>
              <w:numPr>
                <w:ilvl w:val="0"/>
                <w:numId w:val="15"/>
              </w:numPr>
              <w:rPr>
                <w:rFonts w:ascii="Arial" w:hAnsi="Arial" w:cs="Arial"/>
                <w:b/>
                <w:i w:val="0"/>
                <w:iCs w:val="0"/>
                <w:sz w:val="22"/>
                <w:szCs w:val="22"/>
              </w:rPr>
            </w:pPr>
            <w:r w:rsidRPr="00B07319">
              <w:rPr>
                <w:rFonts w:ascii="Arial" w:hAnsi="Arial" w:cs="Arial"/>
                <w:b/>
                <w:i w:val="0"/>
                <w:iCs w:val="0"/>
                <w:sz w:val="22"/>
                <w:szCs w:val="22"/>
              </w:rPr>
              <w:t xml:space="preserve">vodja gradnje / </w:t>
            </w:r>
            <w:r w:rsidR="00DC0005" w:rsidRPr="00B07319">
              <w:rPr>
                <w:rFonts w:ascii="Arial" w:hAnsi="Arial" w:cs="Arial"/>
                <w:b/>
                <w:i w:val="0"/>
                <w:iCs w:val="0"/>
                <w:sz w:val="22"/>
                <w:szCs w:val="22"/>
              </w:rPr>
              <w:t>vodja del</w:t>
            </w:r>
          </w:p>
        </w:tc>
      </w:tr>
      <w:tr w:rsidR="00B05BF0" w:rsidRPr="00B07319" w:rsidTr="00D962EF">
        <w:trPr>
          <w:gridAfter w:val="1"/>
          <w:wAfter w:w="73" w:type="dxa"/>
        </w:trPr>
        <w:tc>
          <w:tcPr>
            <w:tcW w:w="4527" w:type="dxa"/>
            <w:gridSpan w:val="4"/>
          </w:tcPr>
          <w:p w:rsidR="00B05BF0" w:rsidRPr="00B07319" w:rsidRDefault="00B05BF0" w:rsidP="006056DB">
            <w:pPr>
              <w:rPr>
                <w:rFonts w:ascii="Arial" w:hAnsi="Arial" w:cs="Arial"/>
                <w:i w:val="0"/>
                <w:iCs w:val="0"/>
                <w:sz w:val="22"/>
                <w:szCs w:val="22"/>
              </w:rPr>
            </w:pPr>
            <w:r w:rsidRPr="00B07319">
              <w:rPr>
                <w:rFonts w:ascii="Arial" w:hAnsi="Arial" w:cs="Arial"/>
                <w:i w:val="0"/>
                <w:iCs w:val="0"/>
                <w:sz w:val="22"/>
                <w:szCs w:val="22"/>
              </w:rPr>
              <w:t>Vrednost opravljenih del v EUR brez DDV:</w:t>
            </w:r>
          </w:p>
        </w:tc>
        <w:tc>
          <w:tcPr>
            <w:tcW w:w="5360" w:type="dxa"/>
            <w:gridSpan w:val="4"/>
            <w:tcBorders>
              <w:bottom w:val="single" w:sz="4" w:space="0" w:color="auto"/>
            </w:tcBorders>
          </w:tcPr>
          <w:p w:rsidR="00B05BF0" w:rsidRPr="00B07319" w:rsidRDefault="00B05BF0" w:rsidP="006056DB">
            <w:pPr>
              <w:rPr>
                <w:rFonts w:ascii="Arial" w:hAnsi="Arial" w:cs="Arial"/>
                <w:i w:val="0"/>
                <w:iCs w:val="0"/>
                <w:sz w:val="22"/>
                <w:szCs w:val="22"/>
              </w:rPr>
            </w:pPr>
          </w:p>
        </w:tc>
      </w:tr>
      <w:tr w:rsidR="00B05BF0" w:rsidRPr="00B07319" w:rsidTr="00D962EF">
        <w:trPr>
          <w:gridAfter w:val="1"/>
          <w:wAfter w:w="73" w:type="dxa"/>
        </w:trPr>
        <w:tc>
          <w:tcPr>
            <w:tcW w:w="4527" w:type="dxa"/>
            <w:gridSpan w:val="4"/>
          </w:tcPr>
          <w:p w:rsidR="00B05BF0" w:rsidRPr="00B07319" w:rsidRDefault="00B05BF0" w:rsidP="006056DB">
            <w:pPr>
              <w:rPr>
                <w:rFonts w:ascii="Arial" w:hAnsi="Arial" w:cs="Arial"/>
                <w:i w:val="0"/>
                <w:iCs w:val="0"/>
                <w:sz w:val="22"/>
                <w:szCs w:val="22"/>
              </w:rPr>
            </w:pPr>
          </w:p>
        </w:tc>
        <w:tc>
          <w:tcPr>
            <w:tcW w:w="5360" w:type="dxa"/>
            <w:gridSpan w:val="4"/>
            <w:tcBorders>
              <w:bottom w:val="single" w:sz="4" w:space="0" w:color="auto"/>
            </w:tcBorders>
          </w:tcPr>
          <w:p w:rsidR="00B05BF0" w:rsidRPr="00B07319" w:rsidRDefault="00B05BF0" w:rsidP="006056DB">
            <w:pPr>
              <w:rPr>
                <w:rFonts w:ascii="Arial" w:hAnsi="Arial" w:cs="Arial"/>
                <w:i w:val="0"/>
                <w:iCs w:val="0"/>
                <w:sz w:val="22"/>
                <w:szCs w:val="22"/>
              </w:rPr>
            </w:pPr>
          </w:p>
        </w:tc>
      </w:tr>
      <w:tr w:rsidR="00DC0005" w:rsidRPr="00B07319" w:rsidTr="00D962EF">
        <w:trPr>
          <w:gridAfter w:val="2"/>
          <w:wAfter w:w="1117" w:type="dxa"/>
        </w:trPr>
        <w:tc>
          <w:tcPr>
            <w:tcW w:w="2322" w:type="dxa"/>
            <w:gridSpan w:val="2"/>
          </w:tcPr>
          <w:p w:rsidR="00DC0005" w:rsidRPr="00B07319" w:rsidRDefault="00DC0005" w:rsidP="00F93C3B">
            <w:pPr>
              <w:rPr>
                <w:rFonts w:ascii="Arial" w:hAnsi="Arial" w:cs="Arial"/>
                <w:i w:val="0"/>
                <w:iCs w:val="0"/>
                <w:sz w:val="22"/>
                <w:szCs w:val="22"/>
              </w:rPr>
            </w:pPr>
            <w:r w:rsidRPr="00B07319">
              <w:rPr>
                <w:rFonts w:ascii="Arial" w:hAnsi="Arial" w:cs="Arial"/>
                <w:i w:val="0"/>
                <w:iCs w:val="0"/>
                <w:sz w:val="22"/>
                <w:szCs w:val="22"/>
              </w:rPr>
              <w:t>Datum začetka posla:</w:t>
            </w:r>
          </w:p>
        </w:tc>
        <w:tc>
          <w:tcPr>
            <w:tcW w:w="6521" w:type="dxa"/>
            <w:gridSpan w:val="5"/>
            <w:tcBorders>
              <w:bottom w:val="single" w:sz="4" w:space="0" w:color="auto"/>
            </w:tcBorders>
          </w:tcPr>
          <w:p w:rsidR="00DC0005" w:rsidRPr="00B07319" w:rsidRDefault="00DC0005" w:rsidP="00F93C3B">
            <w:pPr>
              <w:rPr>
                <w:rFonts w:ascii="Arial" w:hAnsi="Arial" w:cs="Arial"/>
                <w:i w:val="0"/>
                <w:iCs w:val="0"/>
                <w:sz w:val="22"/>
                <w:szCs w:val="22"/>
              </w:rPr>
            </w:pPr>
          </w:p>
        </w:tc>
      </w:tr>
      <w:tr w:rsidR="00DC0005" w:rsidRPr="00B07319" w:rsidTr="00D962EF">
        <w:trPr>
          <w:gridAfter w:val="2"/>
          <w:wAfter w:w="1117" w:type="dxa"/>
        </w:trPr>
        <w:tc>
          <w:tcPr>
            <w:tcW w:w="2322" w:type="dxa"/>
            <w:gridSpan w:val="2"/>
          </w:tcPr>
          <w:p w:rsidR="00DC0005" w:rsidRPr="00B07319" w:rsidRDefault="00DC0005" w:rsidP="00F93C3B">
            <w:pPr>
              <w:rPr>
                <w:rFonts w:ascii="Arial" w:hAnsi="Arial" w:cs="Arial"/>
                <w:i w:val="0"/>
                <w:iCs w:val="0"/>
                <w:sz w:val="22"/>
                <w:szCs w:val="22"/>
              </w:rPr>
            </w:pPr>
          </w:p>
        </w:tc>
        <w:tc>
          <w:tcPr>
            <w:tcW w:w="6521" w:type="dxa"/>
            <w:gridSpan w:val="5"/>
          </w:tcPr>
          <w:p w:rsidR="00DC0005" w:rsidRPr="00B07319" w:rsidRDefault="00DC0005" w:rsidP="00F93C3B">
            <w:pPr>
              <w:rPr>
                <w:rFonts w:ascii="Arial" w:hAnsi="Arial" w:cs="Arial"/>
                <w:i w:val="0"/>
                <w:iCs w:val="0"/>
                <w:sz w:val="22"/>
                <w:szCs w:val="22"/>
              </w:rPr>
            </w:pPr>
          </w:p>
        </w:tc>
      </w:tr>
      <w:tr w:rsidR="00DC0005" w:rsidRPr="00B07319" w:rsidTr="00D962EF">
        <w:trPr>
          <w:gridAfter w:val="2"/>
          <w:wAfter w:w="1117" w:type="dxa"/>
        </w:trPr>
        <w:tc>
          <w:tcPr>
            <w:tcW w:w="2322" w:type="dxa"/>
            <w:gridSpan w:val="2"/>
          </w:tcPr>
          <w:p w:rsidR="00DC0005" w:rsidRPr="00B07319" w:rsidRDefault="00DC0005" w:rsidP="00F93C3B">
            <w:pPr>
              <w:rPr>
                <w:rFonts w:ascii="Arial" w:hAnsi="Arial" w:cs="Arial"/>
                <w:i w:val="0"/>
                <w:iCs w:val="0"/>
                <w:sz w:val="22"/>
                <w:szCs w:val="22"/>
              </w:rPr>
            </w:pPr>
            <w:r w:rsidRPr="00B07319">
              <w:rPr>
                <w:rFonts w:ascii="Arial" w:hAnsi="Arial" w:cs="Arial"/>
                <w:i w:val="0"/>
                <w:iCs w:val="0"/>
                <w:sz w:val="22"/>
                <w:szCs w:val="22"/>
              </w:rPr>
              <w:t>Datum končanja posla:</w:t>
            </w:r>
          </w:p>
        </w:tc>
        <w:tc>
          <w:tcPr>
            <w:tcW w:w="6521" w:type="dxa"/>
            <w:gridSpan w:val="5"/>
            <w:tcBorders>
              <w:bottom w:val="single" w:sz="4" w:space="0" w:color="auto"/>
            </w:tcBorders>
          </w:tcPr>
          <w:p w:rsidR="00DC0005" w:rsidRPr="00B07319" w:rsidRDefault="00DC0005" w:rsidP="00F93C3B">
            <w:pPr>
              <w:rPr>
                <w:rFonts w:ascii="Arial" w:hAnsi="Arial" w:cs="Arial"/>
                <w:i w:val="0"/>
                <w:iCs w:val="0"/>
                <w:sz w:val="22"/>
                <w:szCs w:val="22"/>
              </w:rPr>
            </w:pPr>
          </w:p>
        </w:tc>
      </w:tr>
      <w:tr w:rsidR="00DC0005" w:rsidRPr="00B07319" w:rsidTr="00D962EF">
        <w:trPr>
          <w:gridAfter w:val="2"/>
          <w:wAfter w:w="1117" w:type="dxa"/>
        </w:trPr>
        <w:tc>
          <w:tcPr>
            <w:tcW w:w="2322" w:type="dxa"/>
            <w:gridSpan w:val="2"/>
          </w:tcPr>
          <w:p w:rsidR="00DC0005" w:rsidRPr="00B07319" w:rsidRDefault="00DC0005" w:rsidP="00F93C3B">
            <w:pPr>
              <w:rPr>
                <w:rFonts w:ascii="Arial" w:hAnsi="Arial" w:cs="Arial"/>
                <w:i w:val="0"/>
                <w:iCs w:val="0"/>
                <w:sz w:val="22"/>
                <w:szCs w:val="22"/>
              </w:rPr>
            </w:pPr>
          </w:p>
        </w:tc>
        <w:tc>
          <w:tcPr>
            <w:tcW w:w="6521" w:type="dxa"/>
            <w:gridSpan w:val="5"/>
            <w:tcBorders>
              <w:top w:val="single" w:sz="4" w:space="0" w:color="auto"/>
            </w:tcBorders>
          </w:tcPr>
          <w:p w:rsidR="00DC0005" w:rsidRPr="00B07319" w:rsidRDefault="00DC0005" w:rsidP="00F93C3B">
            <w:pPr>
              <w:rPr>
                <w:rFonts w:ascii="Arial" w:hAnsi="Arial" w:cs="Arial"/>
                <w:i w:val="0"/>
                <w:iCs w:val="0"/>
                <w:sz w:val="22"/>
                <w:szCs w:val="22"/>
              </w:rPr>
            </w:pPr>
          </w:p>
        </w:tc>
      </w:tr>
      <w:tr w:rsidR="00DC0005" w:rsidRPr="00B07319" w:rsidTr="00D962EF">
        <w:trPr>
          <w:gridAfter w:val="2"/>
          <w:wAfter w:w="1117" w:type="dxa"/>
        </w:trPr>
        <w:tc>
          <w:tcPr>
            <w:tcW w:w="4023" w:type="dxa"/>
            <w:gridSpan w:val="3"/>
          </w:tcPr>
          <w:p w:rsidR="00DC0005" w:rsidRPr="00B07319" w:rsidRDefault="00DC0005" w:rsidP="00F93C3B">
            <w:pPr>
              <w:rPr>
                <w:rFonts w:ascii="Arial" w:hAnsi="Arial" w:cs="Arial"/>
                <w:i w:val="0"/>
                <w:iCs w:val="0"/>
                <w:sz w:val="22"/>
                <w:szCs w:val="22"/>
              </w:rPr>
            </w:pPr>
            <w:r w:rsidRPr="00B07319">
              <w:rPr>
                <w:rFonts w:ascii="Arial" w:hAnsi="Arial" w:cs="Arial"/>
                <w:i w:val="0"/>
                <w:iCs w:val="0"/>
                <w:sz w:val="22"/>
                <w:szCs w:val="22"/>
              </w:rPr>
              <w:t>Datum in številka uporabnega dovoljenja:</w:t>
            </w:r>
          </w:p>
        </w:tc>
        <w:tc>
          <w:tcPr>
            <w:tcW w:w="4820" w:type="dxa"/>
            <w:gridSpan w:val="4"/>
            <w:tcBorders>
              <w:bottom w:val="single" w:sz="4" w:space="0" w:color="auto"/>
            </w:tcBorders>
          </w:tcPr>
          <w:p w:rsidR="00DC0005" w:rsidRPr="00B07319" w:rsidRDefault="00DC0005" w:rsidP="00F93C3B">
            <w:pPr>
              <w:rPr>
                <w:rFonts w:ascii="Arial" w:hAnsi="Arial" w:cs="Arial"/>
                <w:i w:val="0"/>
                <w:iCs w:val="0"/>
                <w:sz w:val="22"/>
                <w:szCs w:val="22"/>
              </w:rPr>
            </w:pPr>
          </w:p>
        </w:tc>
      </w:tr>
    </w:tbl>
    <w:p w:rsidR="00DC0005" w:rsidRPr="00B07319" w:rsidRDefault="00DC0005" w:rsidP="00C52BBD">
      <w:pPr>
        <w:rPr>
          <w:rFonts w:ascii="Arial" w:hAnsi="Arial" w:cs="Arial"/>
          <w:sz w:val="22"/>
          <w:szCs w:val="22"/>
        </w:rPr>
      </w:pP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jc w:val="both"/>
        <w:rPr>
          <w:rFonts w:ascii="Arial" w:hAnsi="Arial" w:cs="Arial"/>
          <w:i w:val="0"/>
          <w:iCs w:val="0"/>
          <w:sz w:val="22"/>
          <w:szCs w:val="22"/>
        </w:rPr>
      </w:pPr>
      <w:r w:rsidRPr="00B07319">
        <w:rPr>
          <w:rFonts w:ascii="Arial" w:hAnsi="Arial" w:cs="Arial"/>
          <w:i w:val="0"/>
          <w:iCs w:val="0"/>
          <w:sz w:val="22"/>
          <w:szCs w:val="22"/>
        </w:rPr>
        <w:t>Dela so bila opravljena po predpisih stroke, pravočasno, kvalitetno in v skladu z določili pogodbe.</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Naziv in naslov naročnika:  ...…………….....................................................…………................................................….</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 xml:space="preserve">Kontaktna oseba naročnika in telefonska številka: </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w:t>
      </w:r>
    </w:p>
    <w:p w:rsidR="00DC0005" w:rsidRPr="00B07319" w:rsidRDefault="00DC0005" w:rsidP="00FE3CF1">
      <w:pPr>
        <w:ind w:left="1080"/>
        <w:rPr>
          <w:rFonts w:ascii="Arial" w:hAnsi="Arial" w:cs="Arial"/>
          <w:i w:val="0"/>
          <w:iCs w:val="0"/>
          <w:sz w:val="22"/>
          <w:szCs w:val="22"/>
        </w:rPr>
      </w:pPr>
    </w:p>
    <w:p w:rsidR="00DC0005" w:rsidRPr="00B07319" w:rsidRDefault="00DC0005" w:rsidP="00DA1B97">
      <w:pPr>
        <w:ind w:left="1134"/>
        <w:jc w:val="both"/>
        <w:rPr>
          <w:rFonts w:ascii="Arial" w:hAnsi="Arial" w:cs="Arial"/>
          <w:sz w:val="22"/>
          <w:szCs w:val="22"/>
        </w:rPr>
      </w:pPr>
      <w:r w:rsidRPr="00B07319">
        <w:rPr>
          <w:rFonts w:ascii="Arial" w:hAnsi="Arial" w:cs="Arial"/>
          <w:i w:val="0"/>
          <w:iCs w:val="0"/>
          <w:sz w:val="22"/>
          <w:szCs w:val="22"/>
        </w:rPr>
        <w:t xml:space="preserve">To potrdilo se izdaja na zahtevo zgoraj navedenega gospodarskega subjekta in se bo uporabilo samo za potrjevanje referenc na javnem razpisu za zgoraj navedeno javno naročilo pri </w:t>
      </w:r>
      <w:r w:rsidR="00797920">
        <w:rPr>
          <w:rFonts w:ascii="Arial" w:hAnsi="Arial" w:cs="Arial"/>
          <w:i w:val="0"/>
          <w:iCs w:val="0"/>
          <w:sz w:val="22"/>
          <w:szCs w:val="22"/>
        </w:rPr>
        <w:t>naročniku</w:t>
      </w:r>
      <w:r w:rsidR="00D962EF" w:rsidRPr="00B07319">
        <w:rPr>
          <w:rFonts w:ascii="Arial" w:hAnsi="Arial" w:cs="Arial"/>
          <w:i w:val="0"/>
          <w:iCs w:val="0"/>
          <w:sz w:val="22"/>
          <w:szCs w:val="22"/>
        </w:rPr>
        <w:t xml:space="preserve"> </w:t>
      </w:r>
      <w:r w:rsidR="00D962EF" w:rsidRPr="00B07319">
        <w:rPr>
          <w:rFonts w:ascii="Arial" w:hAnsi="Arial" w:cs="Arial"/>
          <w:i w:val="0"/>
          <w:sz w:val="22"/>
          <w:szCs w:val="22"/>
        </w:rPr>
        <w:t xml:space="preserve">OSNOVNA ŠOLA </w:t>
      </w:r>
      <w:r w:rsidR="00AC5F23">
        <w:rPr>
          <w:rFonts w:ascii="Arial" w:hAnsi="Arial" w:cs="Arial"/>
          <w:i w:val="0"/>
          <w:sz w:val="22"/>
          <w:szCs w:val="22"/>
        </w:rPr>
        <w:t>N. H.</w:t>
      </w:r>
      <w:r w:rsidR="007B4519">
        <w:rPr>
          <w:rFonts w:ascii="Arial" w:hAnsi="Arial" w:cs="Arial"/>
          <w:i w:val="0"/>
          <w:sz w:val="22"/>
          <w:szCs w:val="22"/>
        </w:rPr>
        <w:t xml:space="preserve"> </w:t>
      </w:r>
      <w:r w:rsidR="00D962EF" w:rsidRPr="00B07319">
        <w:rPr>
          <w:rFonts w:ascii="Arial" w:hAnsi="Arial" w:cs="Arial"/>
          <w:i w:val="0"/>
          <w:sz w:val="22"/>
          <w:szCs w:val="22"/>
        </w:rPr>
        <w:t xml:space="preserve">MAKSA PEČARJA, Črnuška cesta 9, 1231 </w:t>
      </w:r>
      <w:r w:rsidR="00761BE2">
        <w:rPr>
          <w:rFonts w:ascii="Arial" w:hAnsi="Arial" w:cs="Arial"/>
          <w:i w:val="0"/>
          <w:sz w:val="22"/>
          <w:szCs w:val="22"/>
        </w:rPr>
        <w:t>Ljubljana - Črnuče</w:t>
      </w:r>
      <w:r w:rsidR="001F2AC5" w:rsidRPr="00B07319">
        <w:rPr>
          <w:rFonts w:ascii="Arial" w:hAnsi="Arial" w:cs="Arial"/>
          <w:bCs/>
          <w:i w:val="0"/>
          <w:sz w:val="22"/>
          <w:szCs w:val="22"/>
        </w:rPr>
        <w:t>.</w:t>
      </w:r>
    </w:p>
    <w:p w:rsidR="00DC0005" w:rsidRPr="00B07319" w:rsidRDefault="00DC0005" w:rsidP="00DA1B97">
      <w:pPr>
        <w:ind w:left="1080"/>
        <w:jc w:val="both"/>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Kraj:.............................</w:t>
      </w:r>
    </w:p>
    <w:p w:rsidR="00DC0005" w:rsidRPr="00B07319" w:rsidRDefault="00DC0005" w:rsidP="00FE3CF1">
      <w:pPr>
        <w:ind w:left="1080"/>
        <w:rPr>
          <w:rFonts w:ascii="Arial" w:hAnsi="Arial" w:cs="Arial"/>
          <w:i w:val="0"/>
          <w:iCs w:val="0"/>
          <w:sz w:val="22"/>
          <w:szCs w:val="22"/>
        </w:rPr>
      </w:pP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Datum:.........................</w:t>
      </w:r>
      <w:r w:rsidRPr="00B07319">
        <w:rPr>
          <w:rFonts w:ascii="Arial" w:hAnsi="Arial" w:cs="Arial"/>
          <w:i w:val="0"/>
          <w:iCs w:val="0"/>
          <w:sz w:val="22"/>
          <w:szCs w:val="22"/>
        </w:rPr>
        <w:tab/>
        <w:t xml:space="preserve">   </w:t>
      </w:r>
      <w:r w:rsidRPr="00B07319">
        <w:rPr>
          <w:rFonts w:ascii="Arial" w:hAnsi="Arial" w:cs="Arial"/>
          <w:i w:val="0"/>
          <w:iCs w:val="0"/>
          <w:sz w:val="22"/>
          <w:szCs w:val="22"/>
        </w:rPr>
        <w:tab/>
      </w:r>
      <w:r w:rsidRPr="00B07319">
        <w:rPr>
          <w:rFonts w:ascii="Arial" w:hAnsi="Arial" w:cs="Arial"/>
          <w:i w:val="0"/>
          <w:iCs w:val="0"/>
          <w:sz w:val="22"/>
          <w:szCs w:val="22"/>
        </w:rPr>
        <w:tab/>
      </w:r>
      <w:r w:rsidRPr="00B07319">
        <w:rPr>
          <w:rFonts w:ascii="Arial" w:hAnsi="Arial" w:cs="Arial"/>
          <w:i w:val="0"/>
          <w:iCs w:val="0"/>
          <w:sz w:val="22"/>
          <w:szCs w:val="22"/>
        </w:rPr>
        <w:tab/>
        <w:t xml:space="preserve">   Podpis odgovorne osebe naročnika:</w:t>
      </w:r>
    </w:p>
    <w:p w:rsidR="00DC0005" w:rsidRPr="00B07319" w:rsidRDefault="00DC0005" w:rsidP="00FE3CF1">
      <w:pPr>
        <w:ind w:left="1080"/>
        <w:rPr>
          <w:rFonts w:ascii="Arial" w:hAnsi="Arial" w:cs="Arial"/>
          <w:i w:val="0"/>
          <w:iCs w:val="0"/>
          <w:sz w:val="22"/>
          <w:szCs w:val="22"/>
        </w:rPr>
      </w:pPr>
      <w:r w:rsidRPr="00B07319">
        <w:rPr>
          <w:rFonts w:ascii="Arial" w:hAnsi="Arial" w:cs="Arial"/>
          <w:i w:val="0"/>
          <w:iCs w:val="0"/>
          <w:sz w:val="22"/>
          <w:szCs w:val="22"/>
        </w:rPr>
        <w:tab/>
      </w: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FE3CF1">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 xml:space="preserve">Obrazec se po potrebi fotokopira. </w:t>
      </w: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CC5F1C">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Obrazec predložil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priznati sposobnost za sodelovanje v II. fazi oddaje javnega naročila.</w:t>
      </w: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8635E9" w:rsidRPr="00B07319" w:rsidRDefault="008635E9" w:rsidP="005225D2">
      <w:pPr>
        <w:pStyle w:val="Glava"/>
        <w:tabs>
          <w:tab w:val="clear" w:pos="4536"/>
          <w:tab w:val="clear" w:pos="9072"/>
        </w:tabs>
        <w:jc w:val="right"/>
        <w:rPr>
          <w:rFonts w:ascii="Arial" w:hAnsi="Arial" w:cs="Arial"/>
          <w:b/>
          <w:bCs/>
          <w:i w:val="0"/>
          <w:iCs w:val="0"/>
          <w:sz w:val="22"/>
          <w:szCs w:val="22"/>
        </w:rPr>
      </w:pPr>
    </w:p>
    <w:p w:rsidR="008635E9" w:rsidRPr="00B07319" w:rsidRDefault="008635E9" w:rsidP="005225D2">
      <w:pPr>
        <w:pStyle w:val="Glava"/>
        <w:tabs>
          <w:tab w:val="clear" w:pos="4536"/>
          <w:tab w:val="clear" w:pos="9072"/>
        </w:tabs>
        <w:jc w:val="right"/>
        <w:rPr>
          <w:rFonts w:ascii="Arial" w:hAnsi="Arial" w:cs="Arial"/>
          <w:b/>
          <w:bCs/>
          <w:i w:val="0"/>
          <w:iCs w:val="0"/>
          <w:sz w:val="22"/>
          <w:szCs w:val="22"/>
        </w:rPr>
      </w:pPr>
    </w:p>
    <w:p w:rsidR="008635E9" w:rsidRPr="00B07319" w:rsidRDefault="008635E9" w:rsidP="005225D2">
      <w:pPr>
        <w:pStyle w:val="Glava"/>
        <w:tabs>
          <w:tab w:val="clear" w:pos="4536"/>
          <w:tab w:val="clear" w:pos="9072"/>
        </w:tabs>
        <w:jc w:val="right"/>
        <w:rPr>
          <w:rFonts w:ascii="Arial" w:hAnsi="Arial" w:cs="Arial"/>
          <w:b/>
          <w:bCs/>
          <w:i w:val="0"/>
          <w:iCs w:val="0"/>
          <w:sz w:val="22"/>
          <w:szCs w:val="22"/>
        </w:rPr>
      </w:pPr>
    </w:p>
    <w:p w:rsidR="008635E9" w:rsidRPr="00B07319" w:rsidRDefault="008635E9"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962EF" w:rsidRDefault="00D962EF" w:rsidP="005225D2">
      <w:pPr>
        <w:pStyle w:val="Glava"/>
        <w:tabs>
          <w:tab w:val="clear" w:pos="4536"/>
          <w:tab w:val="clear" w:pos="9072"/>
        </w:tabs>
        <w:jc w:val="right"/>
        <w:rPr>
          <w:rFonts w:ascii="Arial" w:hAnsi="Arial" w:cs="Arial"/>
          <w:b/>
          <w:bCs/>
          <w:i w:val="0"/>
          <w:iCs w:val="0"/>
          <w:sz w:val="22"/>
          <w:szCs w:val="22"/>
        </w:rPr>
      </w:pPr>
    </w:p>
    <w:p w:rsidR="00797920" w:rsidRPr="00B07319" w:rsidRDefault="00797920" w:rsidP="005225D2">
      <w:pPr>
        <w:pStyle w:val="Glava"/>
        <w:tabs>
          <w:tab w:val="clear" w:pos="4536"/>
          <w:tab w:val="clear" w:pos="9072"/>
        </w:tabs>
        <w:jc w:val="right"/>
        <w:rPr>
          <w:rFonts w:ascii="Arial" w:hAnsi="Arial" w:cs="Arial"/>
          <w:b/>
          <w:bCs/>
          <w:i w:val="0"/>
          <w:iCs w:val="0"/>
          <w:sz w:val="22"/>
          <w:szCs w:val="22"/>
        </w:rPr>
      </w:pPr>
    </w:p>
    <w:p w:rsidR="00D962EF" w:rsidRPr="00B07319" w:rsidRDefault="00D962EF"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p>
    <w:p w:rsidR="00DC0005" w:rsidRPr="00B07319" w:rsidRDefault="00DC0005" w:rsidP="00CD4561">
      <w:pPr>
        <w:pStyle w:val="Glava"/>
        <w:tabs>
          <w:tab w:val="clear" w:pos="4536"/>
          <w:tab w:val="clear" w:pos="9072"/>
        </w:tabs>
        <w:rPr>
          <w:rFonts w:ascii="Arial" w:hAnsi="Arial" w:cs="Arial"/>
          <w:b/>
          <w:bCs/>
          <w:i w:val="0"/>
          <w:iCs w:val="0"/>
          <w:sz w:val="22"/>
          <w:szCs w:val="22"/>
        </w:rPr>
      </w:pPr>
    </w:p>
    <w:p w:rsidR="00DC0005" w:rsidRPr="00B07319" w:rsidRDefault="00DC0005" w:rsidP="005225D2">
      <w:pPr>
        <w:pStyle w:val="Glava"/>
        <w:tabs>
          <w:tab w:val="clear" w:pos="4536"/>
          <w:tab w:val="clear" w:pos="9072"/>
        </w:tabs>
        <w:jc w:val="right"/>
        <w:rPr>
          <w:rFonts w:ascii="Arial" w:hAnsi="Arial" w:cs="Arial"/>
          <w:b/>
          <w:bCs/>
          <w:i w:val="0"/>
          <w:iCs w:val="0"/>
          <w:sz w:val="22"/>
          <w:szCs w:val="22"/>
        </w:rPr>
      </w:pPr>
      <w:r w:rsidRPr="00B07319">
        <w:rPr>
          <w:rFonts w:ascii="Arial" w:hAnsi="Arial" w:cs="Arial"/>
          <w:b/>
          <w:bCs/>
          <w:i w:val="0"/>
          <w:iCs w:val="0"/>
          <w:sz w:val="22"/>
          <w:szCs w:val="22"/>
        </w:rPr>
        <w:lastRenderedPageBreak/>
        <w:t>PRILOGA 7</w:t>
      </w:r>
    </w:p>
    <w:p w:rsidR="00DC0005" w:rsidRPr="00B07319" w:rsidRDefault="00DC0005" w:rsidP="005225D2">
      <w:pPr>
        <w:rPr>
          <w:rFonts w:ascii="Arial" w:hAnsi="Arial" w:cs="Arial"/>
          <w:b/>
          <w:bCs/>
          <w:i w:val="0"/>
          <w:iCs w:val="0"/>
          <w:color w:val="000000"/>
          <w:sz w:val="22"/>
          <w:szCs w:val="22"/>
        </w:rPr>
      </w:pPr>
    </w:p>
    <w:p w:rsidR="006073E8" w:rsidRPr="00B07319" w:rsidRDefault="006073E8" w:rsidP="005225D2">
      <w:pPr>
        <w:ind w:left="1134"/>
        <w:jc w:val="center"/>
        <w:rPr>
          <w:rFonts w:ascii="Arial" w:hAnsi="Arial" w:cs="Arial"/>
          <w:b/>
          <w:bCs/>
          <w:i w:val="0"/>
          <w:iCs w:val="0"/>
          <w:color w:val="000000"/>
          <w:sz w:val="22"/>
          <w:szCs w:val="22"/>
        </w:rPr>
      </w:pPr>
    </w:p>
    <w:p w:rsidR="00DC0005" w:rsidRPr="00B07319" w:rsidRDefault="00DC0005" w:rsidP="005225D2">
      <w:pPr>
        <w:ind w:left="1134"/>
        <w:jc w:val="center"/>
        <w:rPr>
          <w:rFonts w:ascii="Arial" w:hAnsi="Arial" w:cs="Arial"/>
          <w:b/>
          <w:bCs/>
          <w:i w:val="0"/>
          <w:iCs w:val="0"/>
          <w:color w:val="000000"/>
          <w:sz w:val="22"/>
          <w:szCs w:val="22"/>
        </w:rPr>
      </w:pPr>
      <w:r w:rsidRPr="00B07319">
        <w:rPr>
          <w:rFonts w:ascii="Arial" w:hAnsi="Arial" w:cs="Arial"/>
          <w:b/>
          <w:bCs/>
          <w:i w:val="0"/>
          <w:iCs w:val="0"/>
          <w:color w:val="000000"/>
          <w:sz w:val="22"/>
          <w:szCs w:val="22"/>
        </w:rPr>
        <w:t>IZJAVA ZAVAROVALNICE</w:t>
      </w:r>
    </w:p>
    <w:p w:rsidR="00DC0005" w:rsidRPr="00B07319" w:rsidRDefault="00DC0005" w:rsidP="005225D2">
      <w:pPr>
        <w:ind w:left="1134"/>
        <w:jc w:val="center"/>
        <w:rPr>
          <w:rFonts w:ascii="Arial" w:hAnsi="Arial" w:cs="Arial"/>
          <w:b/>
          <w:bCs/>
          <w:i w:val="0"/>
          <w:iCs w:val="0"/>
          <w:color w:val="000000"/>
          <w:sz w:val="22"/>
          <w:szCs w:val="22"/>
        </w:rPr>
      </w:pPr>
    </w:p>
    <w:p w:rsidR="00DC0005" w:rsidRPr="00B07319" w:rsidRDefault="00DC0005" w:rsidP="005225D2">
      <w:pPr>
        <w:ind w:left="1134"/>
        <w:jc w:val="center"/>
        <w:rPr>
          <w:rFonts w:ascii="Arial" w:hAnsi="Arial" w:cs="Arial"/>
          <w:b/>
          <w:bCs/>
          <w:i w:val="0"/>
          <w:iCs w:val="0"/>
          <w:color w:val="000000"/>
          <w:sz w:val="22"/>
          <w:szCs w:val="22"/>
        </w:rPr>
      </w:pPr>
    </w:p>
    <w:p w:rsidR="00951E1F" w:rsidRPr="00B07319" w:rsidRDefault="00951E1F" w:rsidP="00DA1B97">
      <w:pPr>
        <w:ind w:left="1134"/>
        <w:jc w:val="both"/>
        <w:rPr>
          <w:rFonts w:ascii="Arial" w:hAnsi="Arial" w:cs="Arial"/>
          <w:i w:val="0"/>
          <w:iCs w:val="0"/>
          <w:sz w:val="22"/>
          <w:szCs w:val="22"/>
        </w:rPr>
      </w:pPr>
      <w:r w:rsidRPr="00B07319">
        <w:rPr>
          <w:rFonts w:ascii="Arial" w:hAnsi="Arial" w:cs="Arial"/>
          <w:i w:val="0"/>
          <w:iCs w:val="0"/>
          <w:sz w:val="22"/>
          <w:szCs w:val="22"/>
        </w:rPr>
        <w:t>Naziv zavarovalnice, matična številka ____________________________________</w:t>
      </w:r>
    </w:p>
    <w:p w:rsidR="00951E1F" w:rsidRPr="00B07319" w:rsidRDefault="00951E1F" w:rsidP="00DA1B97">
      <w:pPr>
        <w:ind w:left="1134"/>
        <w:jc w:val="both"/>
        <w:rPr>
          <w:rFonts w:ascii="Arial" w:hAnsi="Arial" w:cs="Arial"/>
          <w:i w:val="0"/>
          <w:iCs w:val="0"/>
          <w:sz w:val="22"/>
          <w:szCs w:val="22"/>
        </w:rPr>
      </w:pPr>
    </w:p>
    <w:p w:rsidR="00951E1F" w:rsidRPr="00B07319" w:rsidRDefault="00951E1F" w:rsidP="00DA1B97">
      <w:pPr>
        <w:ind w:left="1134"/>
        <w:jc w:val="both"/>
        <w:rPr>
          <w:rFonts w:ascii="Arial" w:hAnsi="Arial" w:cs="Arial"/>
          <w:i w:val="0"/>
          <w:iCs w:val="0"/>
          <w:sz w:val="22"/>
          <w:szCs w:val="22"/>
        </w:rPr>
      </w:pPr>
      <w:r w:rsidRPr="00B07319">
        <w:rPr>
          <w:rFonts w:ascii="Arial" w:hAnsi="Arial" w:cs="Arial"/>
          <w:i w:val="0"/>
          <w:iCs w:val="0"/>
          <w:sz w:val="22"/>
          <w:szCs w:val="22"/>
        </w:rPr>
        <w:t>__________________________________________________________________</w:t>
      </w:r>
    </w:p>
    <w:p w:rsidR="00951E1F" w:rsidRPr="00B07319" w:rsidRDefault="00951E1F" w:rsidP="00DA1B97">
      <w:pPr>
        <w:ind w:left="1134"/>
        <w:jc w:val="both"/>
        <w:rPr>
          <w:rFonts w:ascii="Arial" w:hAnsi="Arial" w:cs="Arial"/>
          <w:i w:val="0"/>
          <w:iCs w:val="0"/>
          <w:sz w:val="22"/>
          <w:szCs w:val="22"/>
        </w:rPr>
      </w:pPr>
    </w:p>
    <w:p w:rsidR="00951E1F" w:rsidRPr="00B07319" w:rsidRDefault="00951E1F" w:rsidP="00DA1B97">
      <w:pPr>
        <w:ind w:left="1134"/>
        <w:jc w:val="both"/>
        <w:rPr>
          <w:rFonts w:ascii="Arial" w:hAnsi="Arial" w:cs="Arial"/>
          <w:i w:val="0"/>
          <w:iCs w:val="0"/>
          <w:sz w:val="22"/>
          <w:szCs w:val="22"/>
        </w:rPr>
      </w:pPr>
      <w:r w:rsidRPr="00B07319">
        <w:rPr>
          <w:rFonts w:ascii="Arial" w:hAnsi="Arial" w:cs="Arial"/>
          <w:i w:val="0"/>
          <w:iCs w:val="0"/>
          <w:sz w:val="22"/>
          <w:szCs w:val="22"/>
        </w:rPr>
        <w:t xml:space="preserve">V skladu z javnim naročilom </w:t>
      </w:r>
      <w:r w:rsidR="00A94787" w:rsidRPr="00B07319">
        <w:rPr>
          <w:rFonts w:ascii="Arial" w:hAnsi="Arial" w:cs="Arial"/>
          <w:i w:val="0"/>
          <w:iCs w:val="0"/>
          <w:sz w:val="22"/>
          <w:szCs w:val="22"/>
        </w:rPr>
        <w:t xml:space="preserve">za </w:t>
      </w:r>
      <w:r w:rsidR="00797920" w:rsidRPr="00B07319">
        <w:rPr>
          <w:rFonts w:ascii="Arial" w:hAnsi="Arial" w:cs="Arial"/>
          <w:i w:val="0"/>
          <w:sz w:val="22"/>
          <w:szCs w:val="22"/>
        </w:rPr>
        <w:t>»Prenova zunanjega šolskega igrišča ob Osnovni šoli n.</w:t>
      </w:r>
      <w:r w:rsidR="00797920">
        <w:rPr>
          <w:rFonts w:ascii="Arial" w:hAnsi="Arial" w:cs="Arial"/>
          <w:i w:val="0"/>
          <w:sz w:val="22"/>
          <w:szCs w:val="22"/>
        </w:rPr>
        <w:t xml:space="preserve"> </w:t>
      </w:r>
      <w:r w:rsidR="00797920" w:rsidRPr="00B07319">
        <w:rPr>
          <w:rFonts w:ascii="Arial" w:hAnsi="Arial" w:cs="Arial"/>
          <w:i w:val="0"/>
          <w:sz w:val="22"/>
          <w:szCs w:val="22"/>
        </w:rPr>
        <w:t>h.</w:t>
      </w:r>
      <w:r w:rsidR="00797920">
        <w:rPr>
          <w:rFonts w:ascii="Arial" w:hAnsi="Arial" w:cs="Arial"/>
          <w:i w:val="0"/>
          <w:sz w:val="22"/>
          <w:szCs w:val="22"/>
        </w:rPr>
        <w:t xml:space="preserve"> </w:t>
      </w:r>
      <w:r w:rsidR="00797920" w:rsidRPr="00B07319">
        <w:rPr>
          <w:rFonts w:ascii="Arial" w:hAnsi="Arial" w:cs="Arial"/>
          <w:i w:val="0"/>
          <w:sz w:val="22"/>
          <w:szCs w:val="22"/>
        </w:rPr>
        <w:t>Maksa Pečarja v Črnučah«</w:t>
      </w:r>
      <w:r w:rsidR="00797920">
        <w:rPr>
          <w:rFonts w:ascii="Arial" w:hAnsi="Arial" w:cs="Arial"/>
          <w:i w:val="0"/>
          <w:sz w:val="22"/>
          <w:szCs w:val="22"/>
        </w:rPr>
        <w:t xml:space="preserve"> </w:t>
      </w:r>
      <w:r w:rsidRPr="00B07319">
        <w:rPr>
          <w:rFonts w:ascii="Arial" w:hAnsi="Arial" w:cs="Arial"/>
          <w:i w:val="0"/>
          <w:iCs w:val="0"/>
          <w:sz w:val="22"/>
          <w:szCs w:val="22"/>
        </w:rPr>
        <w:t>objavljenim na Portalu javnih naročil pri Uradnem listu Republike Slovenije v obvestilu o naročilu z dne __________ 201</w:t>
      </w:r>
      <w:r w:rsidR="00BF3078" w:rsidRPr="00B07319">
        <w:rPr>
          <w:rFonts w:ascii="Arial" w:hAnsi="Arial" w:cs="Arial"/>
          <w:i w:val="0"/>
          <w:iCs w:val="0"/>
          <w:sz w:val="22"/>
          <w:szCs w:val="22"/>
        </w:rPr>
        <w:t>9</w:t>
      </w:r>
      <w:r w:rsidRPr="00B07319">
        <w:rPr>
          <w:rFonts w:ascii="Arial" w:hAnsi="Arial" w:cs="Arial"/>
          <w:i w:val="0"/>
          <w:iCs w:val="0"/>
          <w:sz w:val="22"/>
          <w:szCs w:val="22"/>
        </w:rPr>
        <w:t>, št. ______________ nepreklicno potrjujemo, da bomo z gospodarskim subjektom ______________________</w:t>
      </w:r>
    </w:p>
    <w:p w:rsidR="00951E1F" w:rsidRPr="00B07319" w:rsidRDefault="00951E1F" w:rsidP="00DA1B97">
      <w:pPr>
        <w:ind w:left="1134"/>
        <w:jc w:val="both"/>
        <w:rPr>
          <w:rFonts w:ascii="Arial" w:hAnsi="Arial" w:cs="Arial"/>
          <w:i w:val="0"/>
          <w:iCs w:val="0"/>
          <w:sz w:val="22"/>
          <w:szCs w:val="22"/>
        </w:rPr>
      </w:pPr>
      <w:r w:rsidRPr="00B07319">
        <w:rPr>
          <w:rFonts w:ascii="Arial" w:hAnsi="Arial" w:cs="Arial"/>
          <w:i w:val="0"/>
          <w:iCs w:val="0"/>
          <w:sz w:val="22"/>
          <w:szCs w:val="22"/>
        </w:rPr>
        <w:t>______________________________________________________________________</w:t>
      </w:r>
    </w:p>
    <w:p w:rsidR="00951E1F" w:rsidRPr="00B07319" w:rsidRDefault="00951E1F" w:rsidP="006073E8">
      <w:pPr>
        <w:ind w:left="1134"/>
        <w:jc w:val="both"/>
        <w:rPr>
          <w:rFonts w:ascii="Arial" w:hAnsi="Arial" w:cs="Arial"/>
          <w:i w:val="0"/>
          <w:iCs w:val="0"/>
          <w:sz w:val="22"/>
          <w:szCs w:val="22"/>
        </w:rPr>
      </w:pPr>
      <w:r w:rsidRPr="00B07319">
        <w:rPr>
          <w:rFonts w:ascii="Arial" w:hAnsi="Arial" w:cs="Arial"/>
          <w:i w:val="0"/>
          <w:iCs w:val="0"/>
          <w:sz w:val="22"/>
          <w:szCs w:val="22"/>
        </w:rPr>
        <w:t xml:space="preserve">_______________________________________(naziv, sedež, matična številka), če bo le-ta izbran s svojo prijavo/ponudbo za izvedbo predmetnega javnega naročila, v skladu z navedbami v …. </w:t>
      </w:r>
      <w:r w:rsidR="00351921" w:rsidRPr="00B07319">
        <w:rPr>
          <w:rFonts w:ascii="Arial" w:hAnsi="Arial" w:cs="Arial"/>
          <w:i w:val="0"/>
          <w:iCs w:val="0"/>
          <w:sz w:val="22"/>
          <w:szCs w:val="22"/>
        </w:rPr>
        <w:t>č</w:t>
      </w:r>
      <w:r w:rsidRPr="00B07319">
        <w:rPr>
          <w:rFonts w:ascii="Arial" w:hAnsi="Arial" w:cs="Arial"/>
          <w:i w:val="0"/>
          <w:iCs w:val="0"/>
          <w:sz w:val="22"/>
          <w:szCs w:val="22"/>
        </w:rPr>
        <w:t>lenu vzor</w:t>
      </w:r>
      <w:r w:rsidR="00797920">
        <w:rPr>
          <w:rFonts w:ascii="Arial" w:hAnsi="Arial" w:cs="Arial"/>
          <w:i w:val="0"/>
          <w:iCs w:val="0"/>
          <w:sz w:val="22"/>
          <w:szCs w:val="22"/>
        </w:rPr>
        <w:t>c</w:t>
      </w:r>
      <w:r w:rsidRPr="00B07319">
        <w:rPr>
          <w:rFonts w:ascii="Arial" w:hAnsi="Arial" w:cs="Arial"/>
          <w:i w:val="0"/>
          <w:iCs w:val="0"/>
          <w:sz w:val="22"/>
          <w:szCs w:val="22"/>
        </w:rPr>
        <w:t>a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 vendar najmanj v obsegu min</w:t>
      </w:r>
      <w:r w:rsidR="006073E8" w:rsidRPr="00B07319">
        <w:rPr>
          <w:rFonts w:ascii="Arial" w:hAnsi="Arial" w:cs="Arial"/>
          <w:i w:val="0"/>
          <w:iCs w:val="0"/>
          <w:sz w:val="22"/>
          <w:szCs w:val="22"/>
        </w:rPr>
        <w:t xml:space="preserve">imalnega zavarovalnega programa za temeljne nevarnosti </w:t>
      </w:r>
      <w:r w:rsidR="006073E8" w:rsidRPr="00B07319">
        <w:rPr>
          <w:rFonts w:ascii="Arial" w:hAnsi="Arial" w:cs="Arial"/>
          <w:bCs/>
          <w:i w:val="0"/>
          <w:sz w:val="22"/>
          <w:szCs w:val="22"/>
        </w:rPr>
        <w:t xml:space="preserve">(požara,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w:t>
      </w:r>
      <w:proofErr w:type="spellStart"/>
      <w:r w:rsidR="006073E8" w:rsidRPr="00B07319">
        <w:rPr>
          <w:rFonts w:ascii="Arial" w:hAnsi="Arial" w:cs="Arial"/>
          <w:bCs/>
          <w:i w:val="0"/>
          <w:sz w:val="22"/>
          <w:szCs w:val="22"/>
        </w:rPr>
        <w:t>vlomske</w:t>
      </w:r>
      <w:proofErr w:type="spellEnd"/>
      <w:r w:rsidR="006073E8" w:rsidRPr="00B07319">
        <w:rPr>
          <w:rFonts w:ascii="Arial" w:hAnsi="Arial" w:cs="Arial"/>
          <w:bCs/>
          <w:i w:val="0"/>
          <w:sz w:val="22"/>
          <w:szCs w:val="22"/>
        </w:rPr>
        <w:t xml:space="preserve"> tatvine).</w:t>
      </w:r>
      <w:r w:rsidRPr="00B07319">
        <w:rPr>
          <w:rFonts w:ascii="Arial" w:hAnsi="Arial" w:cs="Arial"/>
          <w:i w:val="0"/>
          <w:iCs w:val="0"/>
          <w:sz w:val="22"/>
          <w:szCs w:val="22"/>
        </w:rPr>
        <w:t xml:space="preserve"> </w:t>
      </w:r>
    </w:p>
    <w:p w:rsidR="00951E1F" w:rsidRPr="00B07319" w:rsidRDefault="00951E1F" w:rsidP="00DA1B97">
      <w:pPr>
        <w:ind w:left="1134"/>
        <w:jc w:val="both"/>
        <w:rPr>
          <w:rFonts w:ascii="Arial" w:hAnsi="Arial" w:cs="Arial"/>
          <w:i w:val="0"/>
          <w:iCs w:val="0"/>
          <w:sz w:val="22"/>
          <w:szCs w:val="22"/>
        </w:rPr>
      </w:pPr>
    </w:p>
    <w:p w:rsidR="0077493B" w:rsidRPr="00B07319" w:rsidRDefault="0077493B" w:rsidP="0077493B">
      <w:pPr>
        <w:pStyle w:val="Glava"/>
        <w:tabs>
          <w:tab w:val="clear" w:pos="4536"/>
          <w:tab w:val="clear" w:pos="9072"/>
        </w:tabs>
        <w:ind w:left="1080"/>
        <w:jc w:val="both"/>
        <w:rPr>
          <w:rFonts w:ascii="Arial" w:hAnsi="Arial" w:cs="Arial"/>
          <w:i w:val="0"/>
          <w:iCs w:val="0"/>
          <w:sz w:val="22"/>
          <w:szCs w:val="22"/>
        </w:rPr>
      </w:pPr>
    </w:p>
    <w:tbl>
      <w:tblPr>
        <w:tblW w:w="0" w:type="auto"/>
        <w:tblInd w:w="2" w:type="dxa"/>
        <w:tblLayout w:type="fixed"/>
        <w:tblLook w:val="0000" w:firstRow="0" w:lastRow="0" w:firstColumn="0" w:lastColumn="0" w:noHBand="0" w:noVBand="0"/>
      </w:tblPr>
      <w:tblGrid>
        <w:gridCol w:w="3095"/>
        <w:gridCol w:w="3095"/>
        <w:gridCol w:w="3097"/>
      </w:tblGrid>
      <w:tr w:rsidR="0077493B" w:rsidRPr="00B07319" w:rsidTr="006056DB">
        <w:tc>
          <w:tcPr>
            <w:tcW w:w="3095" w:type="dxa"/>
          </w:tcPr>
          <w:p w:rsidR="0077493B" w:rsidRPr="00B07319" w:rsidRDefault="0077493B" w:rsidP="006056DB">
            <w:pPr>
              <w:jc w:val="center"/>
              <w:rPr>
                <w:rFonts w:ascii="Arial" w:hAnsi="Arial" w:cs="Arial"/>
                <w:i w:val="0"/>
                <w:iCs w:val="0"/>
                <w:sz w:val="22"/>
                <w:szCs w:val="22"/>
              </w:rPr>
            </w:pPr>
            <w:r w:rsidRPr="00B07319">
              <w:rPr>
                <w:rFonts w:ascii="Arial" w:hAnsi="Arial" w:cs="Arial"/>
                <w:i w:val="0"/>
                <w:iCs w:val="0"/>
                <w:sz w:val="22"/>
                <w:szCs w:val="22"/>
              </w:rPr>
              <w:t>Kraj in datum</w:t>
            </w:r>
          </w:p>
        </w:tc>
        <w:tc>
          <w:tcPr>
            <w:tcW w:w="3095" w:type="dxa"/>
          </w:tcPr>
          <w:p w:rsidR="0077493B" w:rsidRPr="00B07319" w:rsidRDefault="0077493B" w:rsidP="006056DB">
            <w:pPr>
              <w:jc w:val="center"/>
              <w:rPr>
                <w:rFonts w:ascii="Arial" w:hAnsi="Arial" w:cs="Arial"/>
                <w:i w:val="0"/>
                <w:iCs w:val="0"/>
                <w:sz w:val="22"/>
                <w:szCs w:val="22"/>
              </w:rPr>
            </w:pPr>
            <w:r w:rsidRPr="00B07319">
              <w:rPr>
                <w:rFonts w:ascii="Arial" w:hAnsi="Arial" w:cs="Arial"/>
                <w:i w:val="0"/>
                <w:iCs w:val="0"/>
                <w:sz w:val="22"/>
                <w:szCs w:val="22"/>
              </w:rPr>
              <w:t>Žig</w:t>
            </w:r>
          </w:p>
        </w:tc>
        <w:tc>
          <w:tcPr>
            <w:tcW w:w="3097" w:type="dxa"/>
          </w:tcPr>
          <w:p w:rsidR="0077493B" w:rsidRPr="00B07319" w:rsidRDefault="0077493B" w:rsidP="0077493B">
            <w:pPr>
              <w:jc w:val="center"/>
              <w:rPr>
                <w:rFonts w:ascii="Arial" w:hAnsi="Arial" w:cs="Arial"/>
                <w:i w:val="0"/>
                <w:iCs w:val="0"/>
                <w:sz w:val="22"/>
                <w:szCs w:val="22"/>
              </w:rPr>
            </w:pPr>
            <w:r w:rsidRPr="00B07319">
              <w:rPr>
                <w:rFonts w:ascii="Arial" w:hAnsi="Arial" w:cs="Arial"/>
                <w:i w:val="0"/>
                <w:iCs w:val="0"/>
                <w:sz w:val="22"/>
                <w:szCs w:val="22"/>
              </w:rPr>
              <w:t>Ime in priimek predstavnika zavarovalnice</w:t>
            </w:r>
          </w:p>
        </w:tc>
      </w:tr>
      <w:tr w:rsidR="0077493B" w:rsidRPr="00B07319" w:rsidTr="006056DB">
        <w:tc>
          <w:tcPr>
            <w:tcW w:w="3095" w:type="dxa"/>
          </w:tcPr>
          <w:p w:rsidR="0077493B" w:rsidRPr="00B07319" w:rsidRDefault="0077493B" w:rsidP="006056DB">
            <w:pPr>
              <w:snapToGrid w:val="0"/>
              <w:jc w:val="center"/>
              <w:rPr>
                <w:rFonts w:ascii="Arial" w:hAnsi="Arial" w:cs="Arial"/>
                <w:i w:val="0"/>
                <w:iCs w:val="0"/>
                <w:sz w:val="22"/>
                <w:szCs w:val="22"/>
              </w:rPr>
            </w:pPr>
          </w:p>
        </w:tc>
        <w:tc>
          <w:tcPr>
            <w:tcW w:w="3095" w:type="dxa"/>
          </w:tcPr>
          <w:p w:rsidR="0077493B" w:rsidRPr="00B07319" w:rsidRDefault="0077493B" w:rsidP="006056DB">
            <w:pPr>
              <w:snapToGrid w:val="0"/>
              <w:jc w:val="center"/>
              <w:rPr>
                <w:rFonts w:ascii="Arial" w:hAnsi="Arial" w:cs="Arial"/>
                <w:i w:val="0"/>
                <w:iCs w:val="0"/>
                <w:sz w:val="22"/>
                <w:szCs w:val="22"/>
              </w:rPr>
            </w:pPr>
          </w:p>
        </w:tc>
        <w:tc>
          <w:tcPr>
            <w:tcW w:w="3097" w:type="dxa"/>
          </w:tcPr>
          <w:p w:rsidR="0077493B" w:rsidRPr="00B07319" w:rsidRDefault="0077493B" w:rsidP="006056DB">
            <w:pPr>
              <w:snapToGrid w:val="0"/>
              <w:jc w:val="center"/>
              <w:rPr>
                <w:rFonts w:ascii="Arial" w:hAnsi="Arial" w:cs="Arial"/>
                <w:i w:val="0"/>
                <w:iCs w:val="0"/>
                <w:sz w:val="22"/>
                <w:szCs w:val="22"/>
              </w:rPr>
            </w:pPr>
          </w:p>
        </w:tc>
      </w:tr>
      <w:tr w:rsidR="0077493B" w:rsidRPr="00B07319" w:rsidTr="006056DB">
        <w:tc>
          <w:tcPr>
            <w:tcW w:w="3095" w:type="dxa"/>
          </w:tcPr>
          <w:p w:rsidR="0077493B" w:rsidRPr="00B07319" w:rsidRDefault="0077493B" w:rsidP="006056DB">
            <w:pPr>
              <w:jc w:val="center"/>
              <w:rPr>
                <w:rFonts w:ascii="Arial" w:hAnsi="Arial" w:cs="Arial"/>
                <w:i w:val="0"/>
                <w:iCs w:val="0"/>
                <w:sz w:val="22"/>
                <w:szCs w:val="22"/>
              </w:rPr>
            </w:pPr>
            <w:r w:rsidRPr="00B07319">
              <w:rPr>
                <w:rFonts w:ascii="Arial" w:hAnsi="Arial" w:cs="Arial"/>
                <w:i w:val="0"/>
                <w:iCs w:val="0"/>
                <w:sz w:val="22"/>
                <w:szCs w:val="22"/>
              </w:rPr>
              <w:t xml:space="preserve">                ________________</w:t>
            </w:r>
          </w:p>
        </w:tc>
        <w:tc>
          <w:tcPr>
            <w:tcW w:w="3095" w:type="dxa"/>
          </w:tcPr>
          <w:p w:rsidR="0077493B" w:rsidRPr="00B07319" w:rsidRDefault="0077493B" w:rsidP="006056DB">
            <w:pPr>
              <w:snapToGrid w:val="0"/>
              <w:jc w:val="center"/>
              <w:rPr>
                <w:rFonts w:ascii="Arial" w:hAnsi="Arial" w:cs="Arial"/>
                <w:i w:val="0"/>
                <w:iCs w:val="0"/>
                <w:sz w:val="22"/>
                <w:szCs w:val="22"/>
              </w:rPr>
            </w:pPr>
          </w:p>
        </w:tc>
        <w:tc>
          <w:tcPr>
            <w:tcW w:w="3097" w:type="dxa"/>
          </w:tcPr>
          <w:p w:rsidR="0077493B" w:rsidRPr="00B07319" w:rsidRDefault="0077493B" w:rsidP="006056DB">
            <w:pPr>
              <w:jc w:val="center"/>
              <w:rPr>
                <w:rFonts w:ascii="Arial" w:hAnsi="Arial" w:cs="Arial"/>
                <w:i w:val="0"/>
                <w:iCs w:val="0"/>
                <w:sz w:val="22"/>
                <w:szCs w:val="22"/>
              </w:rPr>
            </w:pPr>
            <w:r w:rsidRPr="00B07319">
              <w:rPr>
                <w:rFonts w:ascii="Arial" w:hAnsi="Arial" w:cs="Arial"/>
                <w:i w:val="0"/>
                <w:iCs w:val="0"/>
                <w:sz w:val="22"/>
                <w:szCs w:val="22"/>
              </w:rPr>
              <w:t>________________</w:t>
            </w:r>
          </w:p>
        </w:tc>
      </w:tr>
    </w:tbl>
    <w:p w:rsidR="00951E1F" w:rsidRPr="00B07319" w:rsidRDefault="00951E1F" w:rsidP="00DA1B97">
      <w:pPr>
        <w:ind w:left="1134"/>
        <w:jc w:val="both"/>
        <w:rPr>
          <w:rFonts w:ascii="Arial" w:hAnsi="Arial" w:cs="Arial"/>
          <w:i w:val="0"/>
          <w:iCs w:val="0"/>
          <w:sz w:val="22"/>
          <w:szCs w:val="22"/>
        </w:rPr>
      </w:pPr>
    </w:p>
    <w:p w:rsidR="0077493B" w:rsidRPr="00B07319" w:rsidRDefault="0077493B" w:rsidP="0077493B">
      <w:pPr>
        <w:ind w:left="6798" w:firstLine="282"/>
        <w:rPr>
          <w:rFonts w:ascii="Arial" w:hAnsi="Arial" w:cs="Arial"/>
          <w:i w:val="0"/>
          <w:iCs w:val="0"/>
          <w:sz w:val="22"/>
          <w:szCs w:val="22"/>
        </w:rPr>
      </w:pPr>
      <w:r w:rsidRPr="00B07319">
        <w:rPr>
          <w:rFonts w:ascii="Arial" w:hAnsi="Arial" w:cs="Arial"/>
          <w:i w:val="0"/>
          <w:iCs w:val="0"/>
          <w:sz w:val="22"/>
          <w:szCs w:val="22"/>
        </w:rPr>
        <w:t>________________</w:t>
      </w:r>
    </w:p>
    <w:p w:rsidR="00951E1F" w:rsidRPr="00B07319" w:rsidRDefault="0077493B" w:rsidP="0077493B">
      <w:pPr>
        <w:ind w:left="6516" w:firstLine="564"/>
        <w:rPr>
          <w:rFonts w:ascii="Arial" w:hAnsi="Arial" w:cs="Arial"/>
          <w:i w:val="0"/>
          <w:iCs w:val="0"/>
          <w:sz w:val="22"/>
          <w:szCs w:val="22"/>
        </w:rPr>
      </w:pPr>
      <w:r w:rsidRPr="00B07319">
        <w:rPr>
          <w:rFonts w:ascii="Arial" w:hAnsi="Arial" w:cs="Arial"/>
          <w:i w:val="0"/>
          <w:iCs w:val="0"/>
          <w:sz w:val="22"/>
          <w:szCs w:val="22"/>
        </w:rPr>
        <w:t>(podpis)</w:t>
      </w:r>
    </w:p>
    <w:p w:rsidR="0077493B" w:rsidRPr="00B07319" w:rsidRDefault="0077493B" w:rsidP="00DA1B97">
      <w:pPr>
        <w:ind w:left="1134"/>
        <w:jc w:val="both"/>
        <w:rPr>
          <w:rFonts w:ascii="Arial" w:hAnsi="Arial" w:cs="Arial"/>
          <w:i w:val="0"/>
          <w:iCs w:val="0"/>
          <w:sz w:val="22"/>
          <w:szCs w:val="22"/>
        </w:rPr>
      </w:pPr>
    </w:p>
    <w:p w:rsidR="0077493B" w:rsidRPr="00B07319" w:rsidRDefault="0077493B" w:rsidP="00DA1B97">
      <w:pPr>
        <w:ind w:left="1134"/>
        <w:jc w:val="both"/>
        <w:rPr>
          <w:rFonts w:ascii="Arial" w:hAnsi="Arial" w:cs="Arial"/>
          <w:i w:val="0"/>
          <w:iCs w:val="0"/>
          <w:sz w:val="22"/>
          <w:szCs w:val="22"/>
        </w:rPr>
      </w:pPr>
    </w:p>
    <w:p w:rsidR="00DC0005" w:rsidRPr="00B07319" w:rsidRDefault="00DC0005" w:rsidP="00DA1B97">
      <w:pPr>
        <w:ind w:left="1134"/>
        <w:jc w:val="both"/>
        <w:rPr>
          <w:rFonts w:ascii="Arial" w:hAnsi="Arial" w:cs="Arial"/>
          <w:b/>
          <w:bCs/>
          <w:i w:val="0"/>
          <w:iCs w:val="0"/>
          <w:sz w:val="22"/>
          <w:szCs w:val="22"/>
        </w:rPr>
      </w:pPr>
      <w:r w:rsidRPr="00B07319">
        <w:rPr>
          <w:rFonts w:ascii="Arial" w:hAnsi="Arial" w:cs="Arial"/>
          <w:i w:val="0"/>
          <w:iCs w:val="0"/>
          <w:sz w:val="22"/>
          <w:szCs w:val="22"/>
        </w:rPr>
        <w:t>Obrazec bo predložil le gospodarski subjekt, vsak podizvajalec in vsak partner v skupni prijavi, ter drugi subjekt, katerih zmogljivosti uporabi gospodarski subjekt glede izpolnjevanja pogojev v zvezi z ekonomskim in finančnim položajem ter tehnično in strokovno sposobnostjo (v skladu z 81. členom ZJN-3) kateremu oziroma katerim, naročnik namerava oddati javno naročilo.</w:t>
      </w:r>
      <w:r w:rsidR="00351921" w:rsidRPr="00B07319">
        <w:rPr>
          <w:rFonts w:ascii="Arial" w:hAnsi="Arial" w:cs="Arial"/>
          <w:i w:val="0"/>
          <w:iCs w:val="0"/>
          <w:sz w:val="22"/>
          <w:szCs w:val="22"/>
        </w:rPr>
        <w:t xml:space="preserve"> </w:t>
      </w:r>
    </w:p>
    <w:p w:rsidR="00DC0005" w:rsidRPr="00B07319" w:rsidRDefault="00DC0005" w:rsidP="00ED0823">
      <w:pPr>
        <w:jc w:val="right"/>
        <w:rPr>
          <w:rFonts w:ascii="Arial" w:hAnsi="Arial" w:cs="Arial"/>
          <w:b/>
          <w:bCs/>
          <w:i w:val="0"/>
          <w:iCs w:val="0"/>
          <w:sz w:val="22"/>
          <w:szCs w:val="22"/>
        </w:rPr>
      </w:pPr>
    </w:p>
    <w:p w:rsidR="00DC0005" w:rsidRPr="00B07319" w:rsidRDefault="00DC0005" w:rsidP="00ED0823">
      <w:pPr>
        <w:jc w:val="right"/>
        <w:rPr>
          <w:rFonts w:ascii="Arial" w:hAnsi="Arial" w:cs="Arial"/>
          <w:b/>
          <w:bCs/>
          <w:i w:val="0"/>
          <w:iCs w:val="0"/>
          <w:sz w:val="22"/>
          <w:szCs w:val="22"/>
        </w:rPr>
      </w:pPr>
    </w:p>
    <w:p w:rsidR="00FD1F02" w:rsidRPr="00B07319" w:rsidRDefault="00FD1F02" w:rsidP="00FD1F02">
      <w:pPr>
        <w:pStyle w:val="Glava"/>
        <w:tabs>
          <w:tab w:val="clear" w:pos="4536"/>
          <w:tab w:val="clear" w:pos="9072"/>
        </w:tabs>
        <w:ind w:left="1080"/>
        <w:jc w:val="both"/>
        <w:rPr>
          <w:rFonts w:ascii="Arial" w:hAnsi="Arial" w:cs="Arial"/>
          <w:i w:val="0"/>
          <w:iCs w:val="0"/>
          <w:sz w:val="22"/>
          <w:szCs w:val="22"/>
        </w:rPr>
      </w:pPr>
    </w:p>
    <w:tbl>
      <w:tblPr>
        <w:tblW w:w="0" w:type="auto"/>
        <w:tblInd w:w="2" w:type="dxa"/>
        <w:tblLayout w:type="fixed"/>
        <w:tblLook w:val="0000" w:firstRow="0" w:lastRow="0" w:firstColumn="0" w:lastColumn="0" w:noHBand="0" w:noVBand="0"/>
      </w:tblPr>
      <w:tblGrid>
        <w:gridCol w:w="3095"/>
        <w:gridCol w:w="3095"/>
        <w:gridCol w:w="3097"/>
      </w:tblGrid>
      <w:tr w:rsidR="00FD1F02" w:rsidRPr="00B07319" w:rsidTr="00E215BA">
        <w:tc>
          <w:tcPr>
            <w:tcW w:w="3095"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Datum</w:t>
            </w:r>
          </w:p>
        </w:tc>
        <w:tc>
          <w:tcPr>
            <w:tcW w:w="3095"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Žig</w:t>
            </w:r>
          </w:p>
        </w:tc>
        <w:tc>
          <w:tcPr>
            <w:tcW w:w="3097"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 xml:space="preserve">Podpis </w:t>
            </w:r>
          </w:p>
        </w:tc>
      </w:tr>
      <w:tr w:rsidR="00FD1F02" w:rsidRPr="00B07319" w:rsidTr="00E215BA">
        <w:tc>
          <w:tcPr>
            <w:tcW w:w="3095" w:type="dxa"/>
          </w:tcPr>
          <w:p w:rsidR="00FD1F02" w:rsidRPr="00B07319" w:rsidRDefault="00FD1F02" w:rsidP="00E215BA">
            <w:pPr>
              <w:snapToGrid w:val="0"/>
              <w:jc w:val="center"/>
              <w:rPr>
                <w:rFonts w:ascii="Arial" w:hAnsi="Arial" w:cs="Arial"/>
                <w:i w:val="0"/>
                <w:iCs w:val="0"/>
                <w:sz w:val="22"/>
                <w:szCs w:val="22"/>
              </w:rPr>
            </w:pPr>
          </w:p>
        </w:tc>
        <w:tc>
          <w:tcPr>
            <w:tcW w:w="3095" w:type="dxa"/>
          </w:tcPr>
          <w:p w:rsidR="00FD1F02" w:rsidRPr="00B07319" w:rsidRDefault="00FD1F02" w:rsidP="00E215BA">
            <w:pPr>
              <w:snapToGrid w:val="0"/>
              <w:jc w:val="center"/>
              <w:rPr>
                <w:rFonts w:ascii="Arial" w:hAnsi="Arial" w:cs="Arial"/>
                <w:i w:val="0"/>
                <w:iCs w:val="0"/>
                <w:sz w:val="22"/>
                <w:szCs w:val="22"/>
              </w:rPr>
            </w:pPr>
          </w:p>
        </w:tc>
        <w:tc>
          <w:tcPr>
            <w:tcW w:w="3097" w:type="dxa"/>
          </w:tcPr>
          <w:p w:rsidR="00FD1F02" w:rsidRPr="00B07319" w:rsidRDefault="00FD1F02" w:rsidP="00E215BA">
            <w:pPr>
              <w:snapToGrid w:val="0"/>
              <w:jc w:val="center"/>
              <w:rPr>
                <w:rFonts w:ascii="Arial" w:hAnsi="Arial" w:cs="Arial"/>
                <w:i w:val="0"/>
                <w:iCs w:val="0"/>
                <w:sz w:val="22"/>
                <w:szCs w:val="22"/>
              </w:rPr>
            </w:pPr>
          </w:p>
        </w:tc>
      </w:tr>
      <w:tr w:rsidR="00FD1F02" w:rsidRPr="00B07319" w:rsidTr="00E215BA">
        <w:tc>
          <w:tcPr>
            <w:tcW w:w="3095"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 xml:space="preserve">                ________________</w:t>
            </w:r>
          </w:p>
        </w:tc>
        <w:tc>
          <w:tcPr>
            <w:tcW w:w="3095" w:type="dxa"/>
          </w:tcPr>
          <w:p w:rsidR="00FD1F02" w:rsidRPr="00B07319" w:rsidRDefault="00FD1F02" w:rsidP="00E215BA">
            <w:pPr>
              <w:snapToGrid w:val="0"/>
              <w:jc w:val="center"/>
              <w:rPr>
                <w:rFonts w:ascii="Arial" w:hAnsi="Arial" w:cs="Arial"/>
                <w:i w:val="0"/>
                <w:iCs w:val="0"/>
                <w:sz w:val="22"/>
                <w:szCs w:val="22"/>
              </w:rPr>
            </w:pPr>
          </w:p>
        </w:tc>
        <w:tc>
          <w:tcPr>
            <w:tcW w:w="3097"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________________</w:t>
            </w:r>
          </w:p>
        </w:tc>
      </w:tr>
    </w:tbl>
    <w:p w:rsidR="00B4025E" w:rsidRDefault="00B4025E" w:rsidP="00BD3A32">
      <w:pPr>
        <w:rPr>
          <w:rFonts w:ascii="Arial" w:hAnsi="Arial" w:cs="Arial"/>
          <w:b/>
          <w:bCs/>
          <w:i w:val="0"/>
          <w:iCs w:val="0"/>
          <w:sz w:val="22"/>
          <w:szCs w:val="22"/>
        </w:rPr>
      </w:pPr>
    </w:p>
    <w:p w:rsidR="00303389" w:rsidRDefault="00303389" w:rsidP="00BD3A32">
      <w:pPr>
        <w:rPr>
          <w:rFonts w:ascii="Arial" w:hAnsi="Arial" w:cs="Arial"/>
          <w:b/>
          <w:bCs/>
          <w:i w:val="0"/>
          <w:iCs w:val="0"/>
          <w:sz w:val="22"/>
          <w:szCs w:val="22"/>
        </w:rPr>
      </w:pPr>
    </w:p>
    <w:p w:rsidR="00303389" w:rsidRPr="00B07319" w:rsidRDefault="00303389" w:rsidP="00BD3A32">
      <w:pPr>
        <w:rPr>
          <w:rFonts w:ascii="Arial" w:hAnsi="Arial" w:cs="Arial"/>
          <w:b/>
          <w:bCs/>
          <w:i w:val="0"/>
          <w:iCs w:val="0"/>
          <w:sz w:val="22"/>
          <w:szCs w:val="22"/>
        </w:rPr>
      </w:pPr>
    </w:p>
    <w:p w:rsidR="006073E8" w:rsidRPr="00B07319" w:rsidRDefault="006073E8" w:rsidP="00ED0823">
      <w:pPr>
        <w:jc w:val="right"/>
        <w:rPr>
          <w:rFonts w:ascii="Arial" w:hAnsi="Arial" w:cs="Arial"/>
          <w:b/>
          <w:bCs/>
          <w:i w:val="0"/>
          <w:iCs w:val="0"/>
          <w:sz w:val="22"/>
          <w:szCs w:val="22"/>
        </w:rPr>
      </w:pPr>
    </w:p>
    <w:p w:rsidR="00DC0005" w:rsidRPr="00B07319" w:rsidRDefault="00DC0005" w:rsidP="00ED0823">
      <w:pPr>
        <w:jc w:val="right"/>
        <w:rPr>
          <w:rFonts w:ascii="Arial" w:hAnsi="Arial" w:cs="Arial"/>
          <w:b/>
          <w:bCs/>
          <w:i w:val="0"/>
          <w:iCs w:val="0"/>
          <w:sz w:val="22"/>
          <w:szCs w:val="22"/>
        </w:rPr>
      </w:pPr>
      <w:r w:rsidRPr="00B07319">
        <w:rPr>
          <w:rFonts w:ascii="Arial" w:hAnsi="Arial" w:cs="Arial"/>
          <w:b/>
          <w:bCs/>
          <w:i w:val="0"/>
          <w:iCs w:val="0"/>
          <w:sz w:val="22"/>
          <w:szCs w:val="22"/>
        </w:rPr>
        <w:lastRenderedPageBreak/>
        <w:t>PRILOGA 8</w:t>
      </w:r>
    </w:p>
    <w:p w:rsidR="00DC0005" w:rsidRPr="00B07319" w:rsidRDefault="00DC0005" w:rsidP="00ED0823">
      <w:pPr>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1F1894">
      <w:pPr>
        <w:jc w:val="both"/>
        <w:rPr>
          <w:rFonts w:ascii="Arial" w:hAnsi="Arial" w:cs="Arial"/>
          <w:i w:val="0"/>
          <w:iCs w:val="0"/>
          <w:sz w:val="22"/>
          <w:szCs w:val="22"/>
        </w:rPr>
      </w:pPr>
    </w:p>
    <w:p w:rsidR="00DC0005" w:rsidRPr="00B07319" w:rsidRDefault="00DC0005" w:rsidP="001F1894">
      <w:pPr>
        <w:jc w:val="both"/>
        <w:rPr>
          <w:rFonts w:ascii="Arial" w:hAnsi="Arial" w:cs="Arial"/>
          <w:i w:val="0"/>
          <w:iCs w:val="0"/>
          <w:sz w:val="22"/>
          <w:szCs w:val="22"/>
        </w:rPr>
      </w:pPr>
    </w:p>
    <w:p w:rsidR="00DC0005" w:rsidRPr="00B07319" w:rsidRDefault="00DC0005" w:rsidP="00E669D4">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PODIZVAJALCI</w:t>
      </w:r>
    </w:p>
    <w:p w:rsidR="00DC0005" w:rsidRPr="00B07319" w:rsidRDefault="00DC0005" w:rsidP="00E669D4">
      <w:pPr>
        <w:pStyle w:val="Glava"/>
        <w:tabs>
          <w:tab w:val="clear" w:pos="4536"/>
          <w:tab w:val="clear" w:pos="9072"/>
        </w:tabs>
        <w:ind w:left="1080"/>
        <w:jc w:val="center"/>
        <w:rPr>
          <w:rFonts w:ascii="Arial" w:hAnsi="Arial" w:cs="Arial"/>
          <w:i w:val="0"/>
          <w:iCs w:val="0"/>
          <w:sz w:val="22"/>
          <w:szCs w:val="22"/>
        </w:rPr>
      </w:pPr>
    </w:p>
    <w:p w:rsidR="00DC0005" w:rsidRPr="00B07319" w:rsidRDefault="00DC0005" w:rsidP="00E669D4">
      <w:pPr>
        <w:pStyle w:val="Glava"/>
        <w:tabs>
          <w:tab w:val="clear" w:pos="4536"/>
          <w:tab w:val="clear" w:pos="9072"/>
        </w:tabs>
        <w:ind w:left="1080"/>
        <w:jc w:val="center"/>
        <w:rPr>
          <w:rFonts w:ascii="Arial" w:hAnsi="Arial" w:cs="Arial"/>
          <w:i w:val="0"/>
          <w:iCs w:val="0"/>
          <w:sz w:val="22"/>
          <w:szCs w:val="22"/>
        </w:rPr>
      </w:pPr>
    </w:p>
    <w:p w:rsidR="00DC0005" w:rsidRPr="00B07319" w:rsidRDefault="00DC0005" w:rsidP="00E669D4">
      <w:pPr>
        <w:ind w:left="1080"/>
        <w:jc w:val="center"/>
        <w:rPr>
          <w:rFonts w:ascii="Arial" w:hAnsi="Arial" w:cs="Arial"/>
          <w:b/>
          <w:bCs/>
          <w:i w:val="0"/>
          <w:iCs w:val="0"/>
          <w:sz w:val="22"/>
          <w:szCs w:val="22"/>
        </w:rPr>
      </w:pPr>
      <w:r w:rsidRPr="00B07319">
        <w:rPr>
          <w:rFonts w:ascii="Arial" w:hAnsi="Arial" w:cs="Arial"/>
          <w:b/>
          <w:bCs/>
          <w:i w:val="0"/>
          <w:iCs w:val="0"/>
          <w:sz w:val="22"/>
          <w:szCs w:val="22"/>
          <w:u w:val="single"/>
        </w:rPr>
        <w:t>Priloge za podizvajalce izpolni samo gospodarski subjekt, ki bo nastopal s podizvajalci.</w:t>
      </w:r>
    </w:p>
    <w:p w:rsidR="00DC0005" w:rsidRPr="00B07319" w:rsidRDefault="00DC0005" w:rsidP="001F1894">
      <w:pPr>
        <w:ind w:left="1080"/>
        <w:jc w:val="center"/>
        <w:rPr>
          <w:rFonts w:ascii="Arial" w:hAnsi="Arial" w:cs="Arial"/>
          <w:i w:val="0"/>
          <w:iCs w:val="0"/>
          <w:sz w:val="22"/>
          <w:szCs w:val="22"/>
        </w:rPr>
      </w:pPr>
    </w:p>
    <w:p w:rsidR="00DC0005" w:rsidRPr="00B07319" w:rsidRDefault="00DC0005" w:rsidP="001F1894">
      <w:pPr>
        <w:ind w:left="1080"/>
        <w:jc w:val="center"/>
        <w:rPr>
          <w:rFonts w:ascii="Arial" w:hAnsi="Arial" w:cs="Arial"/>
          <w:i w:val="0"/>
          <w:iCs w:val="0"/>
          <w:sz w:val="22"/>
          <w:szCs w:val="22"/>
        </w:rPr>
      </w:pPr>
    </w:p>
    <w:p w:rsidR="00DC0005" w:rsidRPr="00B07319" w:rsidRDefault="00DC0005" w:rsidP="001F1894">
      <w:pPr>
        <w:ind w:left="1080"/>
        <w:jc w:val="center"/>
        <w:rPr>
          <w:rFonts w:ascii="Arial" w:hAnsi="Arial" w:cs="Arial"/>
          <w:i w:val="0"/>
          <w:iCs w:val="0"/>
          <w:sz w:val="22"/>
          <w:szCs w:val="22"/>
        </w:rPr>
      </w:pPr>
    </w:p>
    <w:p w:rsidR="00DC0005" w:rsidRPr="00B07319" w:rsidRDefault="00DC0005" w:rsidP="00552149">
      <w:pPr>
        <w:numPr>
          <w:ilvl w:val="0"/>
          <w:numId w:val="12"/>
        </w:numPr>
        <w:rPr>
          <w:rFonts w:ascii="Arial" w:hAnsi="Arial" w:cs="Arial"/>
          <w:i w:val="0"/>
          <w:iCs w:val="0"/>
          <w:sz w:val="22"/>
          <w:szCs w:val="22"/>
        </w:rPr>
      </w:pPr>
      <w:r w:rsidRPr="00B07319">
        <w:rPr>
          <w:rFonts w:ascii="Arial" w:hAnsi="Arial" w:cs="Arial"/>
          <w:i w:val="0"/>
          <w:iCs w:val="0"/>
          <w:sz w:val="22"/>
          <w:szCs w:val="22"/>
        </w:rPr>
        <w:t>izpolnjen in natisnjen ESPD obrazec (priloga 8/1)</w:t>
      </w:r>
    </w:p>
    <w:p w:rsidR="00DC0005" w:rsidRPr="00B07319" w:rsidRDefault="00DC0005" w:rsidP="00552149">
      <w:pPr>
        <w:numPr>
          <w:ilvl w:val="0"/>
          <w:numId w:val="12"/>
        </w:numPr>
        <w:rPr>
          <w:rFonts w:ascii="Arial" w:hAnsi="Arial" w:cs="Arial"/>
          <w:i w:val="0"/>
          <w:iCs w:val="0"/>
          <w:sz w:val="22"/>
          <w:szCs w:val="22"/>
        </w:rPr>
      </w:pPr>
      <w:r w:rsidRPr="00B07319">
        <w:rPr>
          <w:rFonts w:ascii="Arial" w:hAnsi="Arial" w:cs="Arial"/>
          <w:i w:val="0"/>
          <w:iCs w:val="0"/>
          <w:sz w:val="22"/>
          <w:szCs w:val="22"/>
        </w:rPr>
        <w:t>zahteva podizvajalca za neposredno plačilo (priloga 8/2)</w:t>
      </w:r>
    </w:p>
    <w:p w:rsidR="0032783E" w:rsidRPr="00B07319" w:rsidRDefault="0032783E" w:rsidP="00552149">
      <w:pPr>
        <w:numPr>
          <w:ilvl w:val="0"/>
          <w:numId w:val="12"/>
        </w:numPr>
        <w:rPr>
          <w:rFonts w:ascii="Arial" w:hAnsi="Arial" w:cs="Arial"/>
          <w:i w:val="0"/>
          <w:iCs w:val="0"/>
          <w:sz w:val="22"/>
          <w:szCs w:val="22"/>
        </w:rPr>
      </w:pPr>
      <w:r w:rsidRPr="00B07319">
        <w:rPr>
          <w:rFonts w:ascii="Arial" w:hAnsi="Arial" w:cs="Arial"/>
          <w:i w:val="0"/>
          <w:iCs w:val="0"/>
          <w:sz w:val="22"/>
          <w:szCs w:val="22"/>
        </w:rPr>
        <w:t>soglasje podizvajalca (priloga 8/3)</w:t>
      </w:r>
    </w:p>
    <w:p w:rsidR="00B4025E" w:rsidRPr="00B07319" w:rsidRDefault="00B4025E" w:rsidP="00552149">
      <w:pPr>
        <w:numPr>
          <w:ilvl w:val="0"/>
          <w:numId w:val="12"/>
        </w:numPr>
        <w:rPr>
          <w:rFonts w:ascii="Arial" w:hAnsi="Arial" w:cs="Arial"/>
          <w:i w:val="0"/>
          <w:iCs w:val="0"/>
          <w:sz w:val="22"/>
          <w:szCs w:val="22"/>
        </w:rPr>
      </w:pPr>
      <w:r w:rsidRPr="00B07319">
        <w:rPr>
          <w:rFonts w:ascii="Arial" w:hAnsi="Arial" w:cs="Arial"/>
          <w:i w:val="0"/>
          <w:iCs w:val="0"/>
          <w:sz w:val="22"/>
          <w:szCs w:val="22"/>
        </w:rPr>
        <w:t>pooblastilo pravne osebe (priloga 3)</w:t>
      </w:r>
    </w:p>
    <w:p w:rsidR="00B4025E" w:rsidRPr="00B07319" w:rsidRDefault="00B4025E" w:rsidP="00552149">
      <w:pPr>
        <w:numPr>
          <w:ilvl w:val="0"/>
          <w:numId w:val="12"/>
        </w:numPr>
        <w:rPr>
          <w:rFonts w:ascii="Arial" w:hAnsi="Arial" w:cs="Arial"/>
          <w:i w:val="0"/>
          <w:iCs w:val="0"/>
          <w:sz w:val="22"/>
          <w:szCs w:val="22"/>
        </w:rPr>
      </w:pPr>
      <w:r w:rsidRPr="00B07319">
        <w:rPr>
          <w:rFonts w:ascii="Arial" w:hAnsi="Arial" w:cs="Arial"/>
          <w:i w:val="0"/>
          <w:iCs w:val="0"/>
          <w:sz w:val="22"/>
          <w:szCs w:val="22"/>
        </w:rPr>
        <w:t>pooblastilo fizične osebe (priloga 4)</w:t>
      </w:r>
    </w:p>
    <w:p w:rsidR="00DC0005" w:rsidRPr="00B07319" w:rsidRDefault="00DC0005" w:rsidP="001F1894">
      <w:pPr>
        <w:ind w:left="1080"/>
        <w:jc w:val="both"/>
        <w:rPr>
          <w:rFonts w:ascii="Arial" w:hAnsi="Arial" w:cs="Arial"/>
          <w:i w:val="0"/>
          <w:iCs w:val="0"/>
          <w:sz w:val="22"/>
          <w:szCs w:val="22"/>
        </w:rPr>
      </w:pPr>
    </w:p>
    <w:p w:rsidR="00DC0005" w:rsidRPr="00B07319" w:rsidRDefault="00CE0B2E" w:rsidP="001F1894">
      <w:pPr>
        <w:ind w:left="1080"/>
        <w:jc w:val="both"/>
        <w:rPr>
          <w:rFonts w:ascii="Arial" w:hAnsi="Arial" w:cs="Arial"/>
          <w:i w:val="0"/>
          <w:iCs w:val="0"/>
          <w:sz w:val="22"/>
          <w:szCs w:val="22"/>
        </w:rPr>
      </w:pPr>
      <w:r w:rsidRPr="00B07319">
        <w:rPr>
          <w:rFonts w:ascii="Arial" w:hAnsi="Arial" w:cs="Arial"/>
          <w:i w:val="0"/>
          <w:iCs w:val="0"/>
          <w:sz w:val="22"/>
          <w:szCs w:val="22"/>
        </w:rPr>
        <w:t>NAVEDBA PODIZVAJALCEV</w:t>
      </w:r>
    </w:p>
    <w:p w:rsidR="00DC0005" w:rsidRPr="00B07319" w:rsidRDefault="00DC0005" w:rsidP="001F1894">
      <w:pPr>
        <w:ind w:left="1080"/>
        <w:jc w:val="both"/>
        <w:rPr>
          <w:rFonts w:ascii="Arial" w:hAnsi="Arial" w:cs="Arial"/>
          <w:i w:val="0"/>
          <w:iCs w:val="0"/>
          <w:sz w:val="22"/>
          <w:szCs w:val="22"/>
        </w:rPr>
      </w:pP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5"/>
        <w:gridCol w:w="1134"/>
        <w:gridCol w:w="4282"/>
      </w:tblGrid>
      <w:tr w:rsidR="00CE0B2E" w:rsidRPr="00B07319" w:rsidTr="00CE0B2E">
        <w:tc>
          <w:tcPr>
            <w:tcW w:w="3515" w:type="dxa"/>
            <w:vAlign w:val="center"/>
          </w:tcPr>
          <w:p w:rsidR="00CE0B2E" w:rsidRPr="00B07319" w:rsidRDefault="00CE0B2E" w:rsidP="00803E21">
            <w:pPr>
              <w:pStyle w:val="Glava"/>
              <w:tabs>
                <w:tab w:val="clear" w:pos="4536"/>
                <w:tab w:val="clear" w:pos="9072"/>
              </w:tabs>
              <w:jc w:val="both"/>
              <w:rPr>
                <w:rFonts w:ascii="Arial" w:hAnsi="Arial" w:cs="Arial"/>
                <w:i w:val="0"/>
                <w:iCs w:val="0"/>
                <w:sz w:val="22"/>
                <w:szCs w:val="22"/>
              </w:rPr>
            </w:pPr>
            <w:r w:rsidRPr="00B07319">
              <w:rPr>
                <w:rFonts w:ascii="Arial" w:hAnsi="Arial" w:cs="Arial"/>
                <w:b/>
                <w:bCs/>
                <w:i w:val="0"/>
                <w:iCs w:val="0"/>
                <w:sz w:val="22"/>
                <w:szCs w:val="22"/>
              </w:rPr>
              <w:t>Naziv in naslov podizvajalca</w:t>
            </w:r>
          </w:p>
        </w:tc>
        <w:tc>
          <w:tcPr>
            <w:tcW w:w="1134" w:type="dxa"/>
            <w:vAlign w:val="center"/>
          </w:tcPr>
          <w:p w:rsidR="00CE0B2E" w:rsidRPr="00B07319" w:rsidRDefault="00CE0B2E" w:rsidP="00803E21">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Matična številka</w:t>
            </w:r>
          </w:p>
        </w:tc>
        <w:tc>
          <w:tcPr>
            <w:tcW w:w="4282" w:type="dxa"/>
            <w:vAlign w:val="center"/>
          </w:tcPr>
          <w:p w:rsidR="00CE0B2E" w:rsidRPr="00B07319" w:rsidRDefault="00CE0B2E" w:rsidP="00803E21">
            <w:pPr>
              <w:pStyle w:val="Glava"/>
              <w:tabs>
                <w:tab w:val="clear" w:pos="4536"/>
                <w:tab w:val="clear" w:pos="9072"/>
              </w:tabs>
              <w:jc w:val="both"/>
              <w:rPr>
                <w:rFonts w:ascii="Arial" w:hAnsi="Arial" w:cs="Arial"/>
                <w:b/>
                <w:bCs/>
                <w:i w:val="0"/>
                <w:iCs w:val="0"/>
                <w:sz w:val="22"/>
                <w:szCs w:val="22"/>
              </w:rPr>
            </w:pPr>
          </w:p>
          <w:p w:rsidR="00CE0B2E" w:rsidRPr="00B07319" w:rsidRDefault="00CE0B2E" w:rsidP="00803E21">
            <w:pPr>
              <w:pStyle w:val="Glava"/>
              <w:tabs>
                <w:tab w:val="clear" w:pos="4536"/>
                <w:tab w:val="clear" w:pos="9072"/>
              </w:tabs>
              <w:jc w:val="both"/>
              <w:rPr>
                <w:rFonts w:ascii="Arial" w:hAnsi="Arial" w:cs="Arial"/>
                <w:b/>
                <w:bCs/>
                <w:i w:val="0"/>
                <w:iCs w:val="0"/>
                <w:sz w:val="22"/>
                <w:szCs w:val="22"/>
              </w:rPr>
            </w:pPr>
            <w:r w:rsidRPr="00B07319">
              <w:rPr>
                <w:rFonts w:ascii="Arial" w:hAnsi="Arial" w:cs="Arial"/>
                <w:b/>
                <w:bCs/>
                <w:i w:val="0"/>
                <w:iCs w:val="0"/>
                <w:sz w:val="22"/>
                <w:szCs w:val="22"/>
              </w:rPr>
              <w:t xml:space="preserve">Navedba del, ki jih bo izvedel podizvajalec </w:t>
            </w: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vAlign w:val="center"/>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vAlign w:val="center"/>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vAlign w:val="center"/>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r w:rsidR="00CE0B2E" w:rsidRPr="00B07319" w:rsidTr="00CE0B2E">
        <w:tc>
          <w:tcPr>
            <w:tcW w:w="3515"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1134"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c>
          <w:tcPr>
            <w:tcW w:w="4282" w:type="dxa"/>
          </w:tcPr>
          <w:p w:rsidR="00CE0B2E" w:rsidRPr="00B07319" w:rsidRDefault="00CE0B2E" w:rsidP="00803E21">
            <w:pPr>
              <w:pStyle w:val="Glava"/>
              <w:tabs>
                <w:tab w:val="clear" w:pos="4536"/>
                <w:tab w:val="clear" w:pos="9072"/>
              </w:tabs>
              <w:jc w:val="both"/>
              <w:rPr>
                <w:rFonts w:ascii="Arial" w:hAnsi="Arial" w:cs="Arial"/>
                <w:i w:val="0"/>
                <w:iCs w:val="0"/>
                <w:sz w:val="22"/>
                <w:szCs w:val="22"/>
              </w:rPr>
            </w:pPr>
          </w:p>
        </w:tc>
      </w:tr>
    </w:tbl>
    <w:p w:rsidR="00DC0005" w:rsidRPr="00B07319" w:rsidRDefault="00DC0005" w:rsidP="001F1894">
      <w:pPr>
        <w:ind w:left="1080"/>
        <w:jc w:val="both"/>
        <w:rPr>
          <w:rFonts w:ascii="Arial" w:hAnsi="Arial" w:cs="Arial"/>
          <w:i w:val="0"/>
          <w:iCs w:val="0"/>
          <w:sz w:val="22"/>
          <w:szCs w:val="22"/>
        </w:rPr>
      </w:pPr>
    </w:p>
    <w:p w:rsidR="00FD1F02" w:rsidRPr="00B07319" w:rsidRDefault="00FD1F02" w:rsidP="00FD1F02">
      <w:pPr>
        <w:pStyle w:val="Glava"/>
        <w:tabs>
          <w:tab w:val="clear" w:pos="4536"/>
          <w:tab w:val="clear" w:pos="9072"/>
        </w:tabs>
        <w:ind w:left="1080"/>
        <w:jc w:val="both"/>
        <w:rPr>
          <w:rFonts w:ascii="Arial" w:hAnsi="Arial" w:cs="Arial"/>
          <w:i w:val="0"/>
          <w:iCs w:val="0"/>
          <w:sz w:val="22"/>
          <w:szCs w:val="22"/>
        </w:rPr>
      </w:pPr>
    </w:p>
    <w:tbl>
      <w:tblPr>
        <w:tblW w:w="0" w:type="auto"/>
        <w:tblInd w:w="2" w:type="dxa"/>
        <w:tblLayout w:type="fixed"/>
        <w:tblLook w:val="0000" w:firstRow="0" w:lastRow="0" w:firstColumn="0" w:lastColumn="0" w:noHBand="0" w:noVBand="0"/>
      </w:tblPr>
      <w:tblGrid>
        <w:gridCol w:w="3095"/>
        <w:gridCol w:w="3095"/>
        <w:gridCol w:w="3097"/>
      </w:tblGrid>
      <w:tr w:rsidR="00FD1F02" w:rsidRPr="00B07319" w:rsidTr="00E215BA">
        <w:tc>
          <w:tcPr>
            <w:tcW w:w="3095"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Datum</w:t>
            </w:r>
          </w:p>
        </w:tc>
        <w:tc>
          <w:tcPr>
            <w:tcW w:w="3095"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Žig</w:t>
            </w:r>
          </w:p>
        </w:tc>
        <w:tc>
          <w:tcPr>
            <w:tcW w:w="3097"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 xml:space="preserve">Podpis </w:t>
            </w:r>
          </w:p>
        </w:tc>
      </w:tr>
      <w:tr w:rsidR="00FD1F02" w:rsidRPr="00B07319" w:rsidTr="00E215BA">
        <w:tc>
          <w:tcPr>
            <w:tcW w:w="3095" w:type="dxa"/>
          </w:tcPr>
          <w:p w:rsidR="00FD1F02" w:rsidRPr="00B07319" w:rsidRDefault="00FD1F02" w:rsidP="00E215BA">
            <w:pPr>
              <w:snapToGrid w:val="0"/>
              <w:jc w:val="center"/>
              <w:rPr>
                <w:rFonts w:ascii="Arial" w:hAnsi="Arial" w:cs="Arial"/>
                <w:i w:val="0"/>
                <w:iCs w:val="0"/>
                <w:sz w:val="22"/>
                <w:szCs w:val="22"/>
              </w:rPr>
            </w:pPr>
          </w:p>
        </w:tc>
        <w:tc>
          <w:tcPr>
            <w:tcW w:w="3095" w:type="dxa"/>
          </w:tcPr>
          <w:p w:rsidR="00FD1F02" w:rsidRPr="00B07319" w:rsidRDefault="00FD1F02" w:rsidP="00E215BA">
            <w:pPr>
              <w:snapToGrid w:val="0"/>
              <w:jc w:val="center"/>
              <w:rPr>
                <w:rFonts w:ascii="Arial" w:hAnsi="Arial" w:cs="Arial"/>
                <w:i w:val="0"/>
                <w:iCs w:val="0"/>
                <w:sz w:val="22"/>
                <w:szCs w:val="22"/>
              </w:rPr>
            </w:pPr>
          </w:p>
        </w:tc>
        <w:tc>
          <w:tcPr>
            <w:tcW w:w="3097" w:type="dxa"/>
          </w:tcPr>
          <w:p w:rsidR="00FD1F02" w:rsidRPr="00B07319" w:rsidRDefault="00FD1F02" w:rsidP="00E215BA">
            <w:pPr>
              <w:snapToGrid w:val="0"/>
              <w:jc w:val="center"/>
              <w:rPr>
                <w:rFonts w:ascii="Arial" w:hAnsi="Arial" w:cs="Arial"/>
                <w:i w:val="0"/>
                <w:iCs w:val="0"/>
                <w:sz w:val="22"/>
                <w:szCs w:val="22"/>
              </w:rPr>
            </w:pPr>
          </w:p>
        </w:tc>
      </w:tr>
      <w:tr w:rsidR="00FD1F02" w:rsidRPr="00B07319" w:rsidTr="00E215BA">
        <w:tc>
          <w:tcPr>
            <w:tcW w:w="3095"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 xml:space="preserve">             ________________</w:t>
            </w:r>
          </w:p>
        </w:tc>
        <w:tc>
          <w:tcPr>
            <w:tcW w:w="3095" w:type="dxa"/>
          </w:tcPr>
          <w:p w:rsidR="00FD1F02" w:rsidRPr="00B07319" w:rsidRDefault="00FD1F02" w:rsidP="00E215BA">
            <w:pPr>
              <w:snapToGrid w:val="0"/>
              <w:jc w:val="center"/>
              <w:rPr>
                <w:rFonts w:ascii="Arial" w:hAnsi="Arial" w:cs="Arial"/>
                <w:i w:val="0"/>
                <w:iCs w:val="0"/>
                <w:sz w:val="22"/>
                <w:szCs w:val="22"/>
              </w:rPr>
            </w:pPr>
          </w:p>
        </w:tc>
        <w:tc>
          <w:tcPr>
            <w:tcW w:w="3097" w:type="dxa"/>
          </w:tcPr>
          <w:p w:rsidR="00FD1F02" w:rsidRPr="00B07319" w:rsidRDefault="00FD1F02" w:rsidP="00E215BA">
            <w:pPr>
              <w:jc w:val="center"/>
              <w:rPr>
                <w:rFonts w:ascii="Arial" w:hAnsi="Arial" w:cs="Arial"/>
                <w:i w:val="0"/>
                <w:iCs w:val="0"/>
                <w:sz w:val="22"/>
                <w:szCs w:val="22"/>
              </w:rPr>
            </w:pPr>
            <w:r w:rsidRPr="00B07319">
              <w:rPr>
                <w:rFonts w:ascii="Arial" w:hAnsi="Arial" w:cs="Arial"/>
                <w:i w:val="0"/>
                <w:iCs w:val="0"/>
                <w:sz w:val="22"/>
                <w:szCs w:val="22"/>
              </w:rPr>
              <w:t>________________</w:t>
            </w:r>
          </w:p>
        </w:tc>
      </w:tr>
    </w:tbl>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2C3719">
      <w:pPr>
        <w:jc w:val="right"/>
        <w:rPr>
          <w:rFonts w:ascii="Arial" w:hAnsi="Arial" w:cs="Arial"/>
          <w:b/>
          <w:bCs/>
          <w:i w:val="0"/>
          <w:iCs w:val="0"/>
          <w:sz w:val="22"/>
          <w:szCs w:val="22"/>
        </w:rPr>
      </w:pPr>
      <w:r w:rsidRPr="00B07319">
        <w:rPr>
          <w:rFonts w:ascii="Arial" w:hAnsi="Arial" w:cs="Arial"/>
          <w:b/>
          <w:bCs/>
          <w:i w:val="0"/>
          <w:iCs w:val="0"/>
          <w:sz w:val="22"/>
          <w:szCs w:val="22"/>
        </w:rPr>
        <w:lastRenderedPageBreak/>
        <w:t>PRILOGA 8/1</w:t>
      </w:r>
    </w:p>
    <w:p w:rsidR="00DC0005" w:rsidRPr="00B07319" w:rsidRDefault="00DC0005" w:rsidP="002C3719">
      <w:pPr>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2223CD">
      <w:pPr>
        <w:jc w:val="center"/>
        <w:rPr>
          <w:rFonts w:ascii="Arial" w:hAnsi="Arial" w:cs="Arial"/>
          <w:b/>
          <w:bCs/>
          <w:i w:val="0"/>
          <w:iCs w:val="0"/>
          <w:sz w:val="22"/>
          <w:szCs w:val="22"/>
        </w:rPr>
      </w:pPr>
    </w:p>
    <w:p w:rsidR="00DC0005" w:rsidRPr="00B07319" w:rsidRDefault="00DC0005" w:rsidP="002223CD">
      <w:pPr>
        <w:jc w:val="center"/>
        <w:rPr>
          <w:rFonts w:ascii="Arial" w:hAnsi="Arial" w:cs="Arial"/>
          <w:b/>
          <w:bCs/>
          <w:i w:val="0"/>
          <w:iCs w:val="0"/>
          <w:sz w:val="22"/>
          <w:szCs w:val="22"/>
        </w:rPr>
      </w:pPr>
    </w:p>
    <w:p w:rsidR="00DC0005" w:rsidRPr="00B07319" w:rsidRDefault="00DC0005" w:rsidP="002223CD">
      <w:pPr>
        <w:jc w:val="center"/>
        <w:rPr>
          <w:rFonts w:ascii="Arial" w:hAnsi="Arial" w:cs="Arial"/>
          <w:b/>
          <w:bCs/>
          <w:i w:val="0"/>
          <w:iCs w:val="0"/>
          <w:sz w:val="22"/>
          <w:szCs w:val="22"/>
        </w:rPr>
      </w:pPr>
    </w:p>
    <w:p w:rsidR="00DC0005" w:rsidRPr="00B07319" w:rsidRDefault="00DC0005" w:rsidP="002223CD">
      <w:pPr>
        <w:jc w:val="center"/>
        <w:rPr>
          <w:rFonts w:ascii="Arial" w:hAnsi="Arial" w:cs="Arial"/>
          <w:b/>
          <w:bCs/>
          <w:i w:val="0"/>
          <w:iCs w:val="0"/>
          <w:sz w:val="22"/>
          <w:szCs w:val="22"/>
        </w:rPr>
      </w:pPr>
    </w:p>
    <w:p w:rsidR="00DC0005" w:rsidRPr="00B07319" w:rsidRDefault="00DC0005" w:rsidP="002223CD">
      <w:pPr>
        <w:jc w:val="center"/>
        <w:rPr>
          <w:rFonts w:ascii="Arial" w:hAnsi="Arial" w:cs="Arial"/>
          <w:b/>
          <w:bCs/>
          <w:i w:val="0"/>
          <w:iCs w:val="0"/>
          <w:sz w:val="22"/>
          <w:szCs w:val="22"/>
        </w:rPr>
      </w:pPr>
      <w:r w:rsidRPr="00B07319">
        <w:rPr>
          <w:rFonts w:ascii="Arial" w:hAnsi="Arial" w:cs="Arial"/>
          <w:b/>
          <w:bCs/>
          <w:i w:val="0"/>
          <w:iCs w:val="0"/>
          <w:sz w:val="22"/>
          <w:szCs w:val="22"/>
        </w:rPr>
        <w:t>ESPD OBRAZEC</w:t>
      </w:r>
    </w:p>
    <w:p w:rsidR="00DC0005" w:rsidRPr="00B07319" w:rsidRDefault="00DC0005" w:rsidP="002223CD">
      <w:pPr>
        <w:jc w:val="center"/>
        <w:rPr>
          <w:rFonts w:ascii="Arial" w:hAnsi="Arial" w:cs="Arial"/>
          <w:i w:val="0"/>
          <w:iCs w:val="0"/>
          <w:sz w:val="22"/>
          <w:szCs w:val="22"/>
        </w:rPr>
      </w:pPr>
    </w:p>
    <w:p w:rsidR="00DC0005" w:rsidRPr="00B07319" w:rsidRDefault="00DC0005" w:rsidP="002223CD">
      <w:pPr>
        <w:jc w:val="center"/>
        <w:rPr>
          <w:rFonts w:ascii="Arial" w:hAnsi="Arial" w:cs="Arial"/>
          <w:i w:val="0"/>
          <w:iCs w:val="0"/>
          <w:sz w:val="22"/>
          <w:szCs w:val="22"/>
        </w:rPr>
      </w:pPr>
      <w:r w:rsidRPr="00B07319">
        <w:rPr>
          <w:rFonts w:ascii="Arial" w:hAnsi="Arial" w:cs="Arial"/>
          <w:i w:val="0"/>
          <w:iCs w:val="0"/>
          <w:sz w:val="22"/>
          <w:szCs w:val="22"/>
        </w:rPr>
        <w:t>(</w:t>
      </w:r>
      <w:r w:rsidR="00D63421" w:rsidRPr="00B07319">
        <w:rPr>
          <w:rFonts w:ascii="Arial" w:hAnsi="Arial" w:cs="Arial"/>
          <w:i w:val="0"/>
          <w:iCs w:val="0"/>
          <w:sz w:val="22"/>
          <w:szCs w:val="22"/>
        </w:rPr>
        <w:t xml:space="preserve">izpolnjen, </w:t>
      </w:r>
      <w:r w:rsidRPr="00B07319">
        <w:rPr>
          <w:rFonts w:ascii="Arial" w:hAnsi="Arial" w:cs="Arial"/>
          <w:i w:val="0"/>
          <w:iCs w:val="0"/>
          <w:sz w:val="22"/>
          <w:szCs w:val="22"/>
        </w:rPr>
        <w:t>natisnjen in podpisan</w:t>
      </w:r>
      <w:r w:rsidR="00D63421" w:rsidRPr="00B07319">
        <w:rPr>
          <w:rFonts w:ascii="Arial" w:hAnsi="Arial" w:cs="Arial"/>
          <w:i w:val="0"/>
          <w:iCs w:val="0"/>
          <w:sz w:val="22"/>
          <w:szCs w:val="22"/>
        </w:rPr>
        <w:t xml:space="preserve"> ter žigosan</w:t>
      </w:r>
      <w:r w:rsidRPr="00B07319">
        <w:rPr>
          <w:rFonts w:ascii="Arial" w:hAnsi="Arial" w:cs="Arial"/>
          <w:i w:val="0"/>
          <w:iCs w:val="0"/>
          <w:sz w:val="22"/>
          <w:szCs w:val="22"/>
        </w:rPr>
        <w:t xml:space="preserve"> za vsakega podizvajalca)</w:t>
      </w: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63421" w:rsidRPr="00B07319" w:rsidRDefault="00D63421" w:rsidP="00D63421">
      <w:pPr>
        <w:jc w:val="both"/>
        <w:rPr>
          <w:rFonts w:ascii="Arial" w:hAnsi="Arial" w:cs="Arial"/>
          <w:i w:val="0"/>
          <w:sz w:val="22"/>
          <w:szCs w:val="22"/>
        </w:rPr>
      </w:pPr>
    </w:p>
    <w:p w:rsidR="00D63421" w:rsidRPr="00B07319" w:rsidRDefault="00D63421" w:rsidP="00D63421">
      <w:pPr>
        <w:jc w:val="both"/>
        <w:rPr>
          <w:rFonts w:ascii="Arial" w:hAnsi="Arial" w:cs="Arial"/>
          <w:i w:val="0"/>
          <w:sz w:val="22"/>
          <w:szCs w:val="22"/>
        </w:rPr>
      </w:pPr>
    </w:p>
    <w:p w:rsidR="00D63421" w:rsidRPr="00B07319" w:rsidRDefault="00D63421" w:rsidP="00D63421">
      <w:pPr>
        <w:jc w:val="both"/>
        <w:rPr>
          <w:rFonts w:ascii="Arial" w:hAnsi="Arial" w:cs="Arial"/>
          <w:i w:val="0"/>
          <w:sz w:val="22"/>
          <w:szCs w:val="22"/>
        </w:rPr>
      </w:pPr>
      <w:r w:rsidRPr="00B07319">
        <w:rPr>
          <w:rFonts w:ascii="Arial" w:hAnsi="Arial" w:cs="Arial"/>
          <w:i w:val="0"/>
          <w:sz w:val="22"/>
          <w:szCs w:val="22"/>
        </w:rPr>
        <w:t xml:space="preserve">ESPD obrazec je dosegljiv na spletni strani </w:t>
      </w:r>
      <w:hyperlink r:id="rId23" w:history="1">
        <w:r w:rsidRPr="00B07319">
          <w:rPr>
            <w:rStyle w:val="Hiperpovezava"/>
            <w:rFonts w:ascii="Arial" w:hAnsi="Arial" w:cs="Arial"/>
            <w:i w:val="0"/>
            <w:color w:val="auto"/>
            <w:sz w:val="22"/>
            <w:szCs w:val="22"/>
            <w:u w:val="none"/>
          </w:rPr>
          <w:t>http://www.enarocanje.si/</w:t>
        </w:r>
      </w:hyperlink>
      <w:r w:rsidRPr="00B07319">
        <w:rPr>
          <w:rFonts w:ascii="Arial" w:hAnsi="Arial" w:cs="Arial"/>
          <w:i w:val="0"/>
          <w:sz w:val="22"/>
          <w:szCs w:val="22"/>
        </w:rPr>
        <w:t xml:space="preserve"> (naročnik je obrazec ESPD v .XML obliki priložil k razpisni  dokumentaciji).</w:t>
      </w:r>
    </w:p>
    <w:p w:rsidR="00D63421" w:rsidRPr="00B07319" w:rsidRDefault="00D63421" w:rsidP="00D63421">
      <w:pPr>
        <w:rPr>
          <w:rFonts w:ascii="Arial" w:hAnsi="Arial" w:cs="Arial"/>
          <w:b/>
          <w:i w:val="0"/>
          <w:sz w:val="22"/>
          <w:szCs w:val="22"/>
        </w:rPr>
      </w:pPr>
    </w:p>
    <w:p w:rsidR="00D63421" w:rsidRPr="00B07319" w:rsidRDefault="00D63421" w:rsidP="00D63421">
      <w:pPr>
        <w:rPr>
          <w:rFonts w:ascii="Arial" w:hAnsi="Arial" w:cs="Arial"/>
          <w:i w:val="0"/>
          <w:sz w:val="22"/>
          <w:szCs w:val="22"/>
        </w:rPr>
      </w:pPr>
      <w:r w:rsidRPr="00B07319">
        <w:rPr>
          <w:rFonts w:ascii="Arial" w:hAnsi="Arial" w:cs="Arial"/>
          <w:b/>
          <w:i w:val="0"/>
          <w:sz w:val="22"/>
          <w:szCs w:val="22"/>
        </w:rPr>
        <w:t xml:space="preserve">Priloga: </w:t>
      </w:r>
      <w:r w:rsidR="00A94787" w:rsidRPr="00B07319">
        <w:rPr>
          <w:rFonts w:ascii="Arial" w:hAnsi="Arial" w:cs="Arial"/>
          <w:i w:val="0"/>
          <w:sz w:val="22"/>
          <w:szCs w:val="22"/>
        </w:rPr>
        <w:t xml:space="preserve">izpolnjen, podpisan in žigosan </w:t>
      </w:r>
      <w:r w:rsidRPr="00B07319">
        <w:rPr>
          <w:rFonts w:ascii="Arial" w:hAnsi="Arial" w:cs="Arial"/>
          <w:i w:val="0"/>
          <w:sz w:val="22"/>
          <w:szCs w:val="22"/>
        </w:rPr>
        <w:t>obrazec ESPD</w:t>
      </w:r>
      <w:r w:rsidR="00A94787" w:rsidRPr="00B07319">
        <w:rPr>
          <w:rFonts w:ascii="Arial" w:hAnsi="Arial" w:cs="Arial"/>
          <w:i w:val="0"/>
          <w:sz w:val="22"/>
          <w:szCs w:val="22"/>
        </w:rPr>
        <w:t xml:space="preserve"> v </w:t>
      </w:r>
      <w:proofErr w:type="spellStart"/>
      <w:r w:rsidR="00A94787" w:rsidRPr="00B07319">
        <w:rPr>
          <w:rFonts w:ascii="Arial" w:hAnsi="Arial" w:cs="Arial"/>
          <w:i w:val="0"/>
          <w:sz w:val="22"/>
          <w:szCs w:val="22"/>
        </w:rPr>
        <w:t>pdf</w:t>
      </w:r>
      <w:proofErr w:type="spellEnd"/>
      <w:r w:rsidR="00A94787" w:rsidRPr="00B07319">
        <w:rPr>
          <w:rFonts w:ascii="Arial" w:hAnsi="Arial" w:cs="Arial"/>
          <w:i w:val="0"/>
          <w:sz w:val="22"/>
          <w:szCs w:val="22"/>
        </w:rPr>
        <w:t>. obliki</w:t>
      </w:r>
      <w:r w:rsidR="00303389">
        <w:rPr>
          <w:rFonts w:ascii="Arial" w:hAnsi="Arial" w:cs="Arial"/>
          <w:i w:val="0"/>
          <w:sz w:val="22"/>
          <w:szCs w:val="22"/>
        </w:rPr>
        <w:t xml:space="preserve"> in .</w:t>
      </w:r>
      <w:proofErr w:type="spellStart"/>
      <w:r w:rsidR="00303389">
        <w:rPr>
          <w:rFonts w:ascii="Arial" w:hAnsi="Arial" w:cs="Arial"/>
          <w:i w:val="0"/>
          <w:sz w:val="22"/>
          <w:szCs w:val="22"/>
        </w:rPr>
        <w:t>xml</w:t>
      </w:r>
      <w:proofErr w:type="spellEnd"/>
      <w:r w:rsidR="00303389">
        <w:rPr>
          <w:rFonts w:ascii="Arial" w:hAnsi="Arial" w:cs="Arial"/>
          <w:i w:val="0"/>
          <w:sz w:val="22"/>
          <w:szCs w:val="22"/>
        </w:rPr>
        <w:t xml:space="preserve"> obliki</w:t>
      </w:r>
    </w:p>
    <w:p w:rsidR="00D63421" w:rsidRPr="00B07319" w:rsidRDefault="00D63421" w:rsidP="00D63421">
      <w:pPr>
        <w:jc w:val="both"/>
        <w:rPr>
          <w:rFonts w:ascii="Arial" w:hAnsi="Arial" w:cs="Arial"/>
          <w:i w:val="0"/>
          <w:sz w:val="22"/>
          <w:szCs w:val="22"/>
        </w:rPr>
      </w:pPr>
    </w:p>
    <w:p w:rsidR="00D63421" w:rsidRPr="00B07319" w:rsidRDefault="00D63421" w:rsidP="00D63421">
      <w:pPr>
        <w:jc w:val="both"/>
        <w:rPr>
          <w:rFonts w:ascii="Arial" w:hAnsi="Arial" w:cs="Arial"/>
          <w:i w:val="0"/>
          <w:sz w:val="22"/>
          <w:szCs w:val="22"/>
        </w:rPr>
      </w:pPr>
      <w:r w:rsidRPr="00B07319">
        <w:rPr>
          <w:rFonts w:ascii="Arial" w:hAnsi="Arial" w:cs="Arial"/>
          <w:b/>
          <w:i w:val="0"/>
          <w:sz w:val="22"/>
          <w:szCs w:val="22"/>
        </w:rPr>
        <w:t xml:space="preserve">Opomba: </w:t>
      </w:r>
      <w:r w:rsidRPr="00B07319">
        <w:rPr>
          <w:rFonts w:ascii="Arial" w:hAnsi="Arial" w:cs="Arial"/>
          <w:i w:val="0"/>
          <w:sz w:val="22"/>
          <w:szCs w:val="22"/>
        </w:rPr>
        <w:t>V primeru, da ponudnik oddaja ponudbo s podizvajalcem/</w:t>
      </w:r>
      <w:proofErr w:type="spellStart"/>
      <w:r w:rsidRPr="00B07319">
        <w:rPr>
          <w:rFonts w:ascii="Arial" w:hAnsi="Arial" w:cs="Arial"/>
          <w:i w:val="0"/>
          <w:sz w:val="22"/>
          <w:szCs w:val="22"/>
        </w:rPr>
        <w:t>soponudnikom</w:t>
      </w:r>
      <w:proofErr w:type="spellEnd"/>
      <w:r w:rsidRPr="00B07319">
        <w:rPr>
          <w:rFonts w:ascii="Arial" w:hAnsi="Arial" w:cs="Arial"/>
          <w:i w:val="0"/>
          <w:sz w:val="22"/>
          <w:szCs w:val="22"/>
        </w:rPr>
        <w:t>, mora ESPD obrazec predložiti tudi za podizvajalca/</w:t>
      </w:r>
      <w:proofErr w:type="spellStart"/>
      <w:r w:rsidRPr="00B07319">
        <w:rPr>
          <w:rFonts w:ascii="Arial" w:hAnsi="Arial" w:cs="Arial"/>
          <w:i w:val="0"/>
          <w:sz w:val="22"/>
          <w:szCs w:val="22"/>
        </w:rPr>
        <w:t>soponudnika</w:t>
      </w:r>
      <w:proofErr w:type="spellEnd"/>
      <w:r w:rsidRPr="00B07319">
        <w:rPr>
          <w:rFonts w:ascii="Arial" w:hAnsi="Arial" w:cs="Arial"/>
          <w:i w:val="0"/>
          <w:sz w:val="22"/>
          <w:szCs w:val="22"/>
        </w:rPr>
        <w:t>.</w:t>
      </w:r>
    </w:p>
    <w:p w:rsidR="00D63421" w:rsidRPr="00B07319" w:rsidRDefault="00D63421" w:rsidP="00D63421">
      <w:pPr>
        <w:jc w:val="both"/>
        <w:rPr>
          <w:rFonts w:ascii="Arial" w:hAnsi="Arial" w:cs="Arial"/>
          <w:sz w:val="22"/>
          <w:szCs w:val="22"/>
          <w:u w:val="single"/>
        </w:rPr>
      </w:pPr>
    </w:p>
    <w:p w:rsidR="00D63421" w:rsidRPr="00B07319" w:rsidRDefault="00D63421" w:rsidP="00D63421">
      <w:pPr>
        <w:jc w:val="both"/>
        <w:rPr>
          <w:rFonts w:ascii="Arial" w:hAnsi="Arial" w:cs="Arial"/>
          <w:sz w:val="22"/>
          <w:szCs w:val="22"/>
        </w:rPr>
      </w:pPr>
    </w:p>
    <w:p w:rsidR="00D63421" w:rsidRPr="00B07319" w:rsidRDefault="00D63421" w:rsidP="00D63421">
      <w:pPr>
        <w:rPr>
          <w:rFonts w:ascii="Arial" w:hAnsi="Arial" w:cs="Arial"/>
          <w:sz w:val="22"/>
          <w:szCs w:val="22"/>
        </w:rPr>
      </w:pPr>
    </w:p>
    <w:p w:rsidR="00D63421" w:rsidRPr="00B07319" w:rsidRDefault="00D63421" w:rsidP="00D63421">
      <w:pPr>
        <w:rPr>
          <w:rFonts w:ascii="Arial" w:hAnsi="Arial" w:cs="Arial"/>
          <w:sz w:val="22"/>
          <w:szCs w:val="22"/>
        </w:rPr>
      </w:pPr>
    </w:p>
    <w:p w:rsidR="00D63421" w:rsidRPr="00B07319" w:rsidRDefault="00D63421" w:rsidP="00D63421">
      <w:pPr>
        <w:rPr>
          <w:rFonts w:ascii="Arial" w:hAnsi="Arial" w:cs="Arial"/>
          <w:sz w:val="22"/>
          <w:szCs w:val="22"/>
        </w:rPr>
      </w:pPr>
    </w:p>
    <w:p w:rsidR="00D63421" w:rsidRPr="00B07319" w:rsidRDefault="00D63421" w:rsidP="00D63421">
      <w:pPr>
        <w:rPr>
          <w:rFonts w:ascii="Arial" w:hAnsi="Arial" w:cs="Arial"/>
          <w:i w:val="0"/>
          <w:sz w:val="22"/>
          <w:szCs w:val="22"/>
        </w:rPr>
      </w:pPr>
    </w:p>
    <w:p w:rsidR="00D63421" w:rsidRPr="00B07319" w:rsidRDefault="00D63421" w:rsidP="00D63421">
      <w:pPr>
        <w:rPr>
          <w:rFonts w:ascii="Arial" w:hAnsi="Arial" w:cs="Arial"/>
          <w:i w:val="0"/>
          <w:sz w:val="22"/>
          <w:szCs w:val="22"/>
        </w:rPr>
      </w:pPr>
    </w:p>
    <w:p w:rsidR="00D63421" w:rsidRPr="00B07319" w:rsidRDefault="00D63421" w:rsidP="00D63421">
      <w:pPr>
        <w:rPr>
          <w:rFonts w:ascii="Arial" w:hAnsi="Arial" w:cs="Arial"/>
          <w:i w:val="0"/>
          <w:sz w:val="22"/>
          <w:szCs w:val="22"/>
        </w:rPr>
      </w:pPr>
    </w:p>
    <w:tbl>
      <w:tblPr>
        <w:tblW w:w="5000" w:type="pct"/>
        <w:tblLook w:val="01E0" w:firstRow="1" w:lastRow="1" w:firstColumn="1" w:lastColumn="1" w:noHBand="0" w:noVBand="0"/>
      </w:tblPr>
      <w:tblGrid>
        <w:gridCol w:w="3320"/>
        <w:gridCol w:w="3320"/>
        <w:gridCol w:w="3322"/>
      </w:tblGrid>
      <w:tr w:rsidR="00D63421" w:rsidRPr="00B07319" w:rsidTr="00E215BA">
        <w:tc>
          <w:tcPr>
            <w:tcW w:w="1666" w:type="pct"/>
          </w:tcPr>
          <w:p w:rsidR="00D63421" w:rsidRPr="00B07319" w:rsidRDefault="00D63421" w:rsidP="00E215BA">
            <w:pPr>
              <w:jc w:val="center"/>
              <w:rPr>
                <w:rFonts w:ascii="Arial" w:hAnsi="Arial" w:cs="Arial"/>
                <w:i w:val="0"/>
                <w:sz w:val="22"/>
                <w:szCs w:val="22"/>
              </w:rPr>
            </w:pPr>
            <w:r w:rsidRPr="00B07319">
              <w:rPr>
                <w:rFonts w:ascii="Arial" w:hAnsi="Arial" w:cs="Arial"/>
                <w:i w:val="0"/>
                <w:sz w:val="22"/>
                <w:szCs w:val="22"/>
              </w:rPr>
              <w:t>Datum</w:t>
            </w:r>
          </w:p>
        </w:tc>
        <w:tc>
          <w:tcPr>
            <w:tcW w:w="1666" w:type="pct"/>
          </w:tcPr>
          <w:p w:rsidR="00D63421" w:rsidRPr="00B07319" w:rsidRDefault="00D63421" w:rsidP="00E215BA">
            <w:pPr>
              <w:jc w:val="center"/>
              <w:rPr>
                <w:rFonts w:ascii="Arial" w:hAnsi="Arial" w:cs="Arial"/>
                <w:i w:val="0"/>
                <w:sz w:val="22"/>
                <w:szCs w:val="22"/>
              </w:rPr>
            </w:pPr>
            <w:r w:rsidRPr="00B07319">
              <w:rPr>
                <w:rFonts w:ascii="Arial" w:hAnsi="Arial" w:cs="Arial"/>
                <w:i w:val="0"/>
                <w:sz w:val="22"/>
                <w:szCs w:val="22"/>
              </w:rPr>
              <w:t>Žig</w:t>
            </w:r>
          </w:p>
        </w:tc>
        <w:tc>
          <w:tcPr>
            <w:tcW w:w="1667" w:type="pct"/>
          </w:tcPr>
          <w:p w:rsidR="00D63421" w:rsidRPr="00B07319" w:rsidRDefault="00D63421" w:rsidP="00E215BA">
            <w:pPr>
              <w:jc w:val="center"/>
              <w:rPr>
                <w:rFonts w:ascii="Arial" w:hAnsi="Arial" w:cs="Arial"/>
                <w:i w:val="0"/>
                <w:sz w:val="22"/>
                <w:szCs w:val="22"/>
              </w:rPr>
            </w:pPr>
            <w:r w:rsidRPr="00B07319">
              <w:rPr>
                <w:rFonts w:ascii="Arial" w:hAnsi="Arial" w:cs="Arial"/>
                <w:i w:val="0"/>
                <w:sz w:val="22"/>
                <w:szCs w:val="22"/>
              </w:rPr>
              <w:t xml:space="preserve">Podpis </w:t>
            </w:r>
          </w:p>
        </w:tc>
      </w:tr>
      <w:tr w:rsidR="00D63421" w:rsidRPr="00B07319" w:rsidTr="00E215BA">
        <w:tc>
          <w:tcPr>
            <w:tcW w:w="1666" w:type="pct"/>
          </w:tcPr>
          <w:p w:rsidR="00D63421" w:rsidRPr="00B07319" w:rsidRDefault="00D63421" w:rsidP="00E215BA">
            <w:pPr>
              <w:jc w:val="center"/>
              <w:rPr>
                <w:rFonts w:ascii="Arial" w:hAnsi="Arial" w:cs="Arial"/>
                <w:i w:val="0"/>
                <w:sz w:val="22"/>
                <w:szCs w:val="22"/>
              </w:rPr>
            </w:pPr>
          </w:p>
        </w:tc>
        <w:tc>
          <w:tcPr>
            <w:tcW w:w="1666" w:type="pct"/>
          </w:tcPr>
          <w:p w:rsidR="00D63421" w:rsidRPr="00B07319" w:rsidRDefault="00D63421" w:rsidP="00E215BA">
            <w:pPr>
              <w:jc w:val="center"/>
              <w:rPr>
                <w:rFonts w:ascii="Arial" w:hAnsi="Arial" w:cs="Arial"/>
                <w:i w:val="0"/>
                <w:sz w:val="22"/>
                <w:szCs w:val="22"/>
              </w:rPr>
            </w:pPr>
          </w:p>
        </w:tc>
        <w:tc>
          <w:tcPr>
            <w:tcW w:w="1667" w:type="pct"/>
          </w:tcPr>
          <w:p w:rsidR="00D63421" w:rsidRPr="00B07319" w:rsidRDefault="00D63421" w:rsidP="00E215BA">
            <w:pPr>
              <w:jc w:val="center"/>
              <w:rPr>
                <w:rFonts w:ascii="Arial" w:hAnsi="Arial" w:cs="Arial"/>
                <w:i w:val="0"/>
                <w:sz w:val="22"/>
                <w:szCs w:val="22"/>
              </w:rPr>
            </w:pPr>
          </w:p>
        </w:tc>
      </w:tr>
      <w:tr w:rsidR="00D63421" w:rsidRPr="00B07319" w:rsidTr="00E215BA">
        <w:tc>
          <w:tcPr>
            <w:tcW w:w="1666" w:type="pct"/>
          </w:tcPr>
          <w:p w:rsidR="00D63421" w:rsidRPr="00B07319" w:rsidRDefault="00D63421" w:rsidP="00E215BA">
            <w:pPr>
              <w:jc w:val="center"/>
              <w:rPr>
                <w:rFonts w:ascii="Arial" w:hAnsi="Arial" w:cs="Arial"/>
                <w:i w:val="0"/>
                <w:sz w:val="22"/>
                <w:szCs w:val="22"/>
              </w:rPr>
            </w:pPr>
            <w:r w:rsidRPr="00B07319">
              <w:rPr>
                <w:rFonts w:ascii="Arial" w:hAnsi="Arial" w:cs="Arial"/>
                <w:i w:val="0"/>
                <w:sz w:val="22"/>
                <w:szCs w:val="22"/>
              </w:rPr>
              <w:t>________________</w:t>
            </w:r>
          </w:p>
        </w:tc>
        <w:tc>
          <w:tcPr>
            <w:tcW w:w="1666" w:type="pct"/>
          </w:tcPr>
          <w:p w:rsidR="00D63421" w:rsidRPr="00B07319" w:rsidRDefault="00D63421" w:rsidP="00E215BA">
            <w:pPr>
              <w:jc w:val="center"/>
              <w:rPr>
                <w:rFonts w:ascii="Arial" w:hAnsi="Arial" w:cs="Arial"/>
                <w:i w:val="0"/>
                <w:sz w:val="22"/>
                <w:szCs w:val="22"/>
              </w:rPr>
            </w:pPr>
          </w:p>
        </w:tc>
        <w:tc>
          <w:tcPr>
            <w:tcW w:w="1667" w:type="pct"/>
          </w:tcPr>
          <w:p w:rsidR="00D63421" w:rsidRPr="00B07319" w:rsidRDefault="00D63421" w:rsidP="00E215BA">
            <w:pPr>
              <w:jc w:val="center"/>
              <w:rPr>
                <w:rFonts w:ascii="Arial" w:hAnsi="Arial" w:cs="Arial"/>
                <w:i w:val="0"/>
                <w:sz w:val="22"/>
                <w:szCs w:val="22"/>
              </w:rPr>
            </w:pPr>
            <w:r w:rsidRPr="00B07319">
              <w:rPr>
                <w:rFonts w:ascii="Arial" w:hAnsi="Arial" w:cs="Arial"/>
                <w:i w:val="0"/>
                <w:sz w:val="22"/>
                <w:szCs w:val="22"/>
              </w:rPr>
              <w:t>________________</w:t>
            </w:r>
          </w:p>
        </w:tc>
      </w:tr>
    </w:tbl>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77493B" w:rsidRPr="00B07319" w:rsidRDefault="0077493B" w:rsidP="001F1894">
      <w:pPr>
        <w:jc w:val="right"/>
        <w:rPr>
          <w:rFonts w:ascii="Arial" w:hAnsi="Arial" w:cs="Arial"/>
          <w:b/>
          <w:bCs/>
          <w:i w:val="0"/>
          <w:iCs w:val="0"/>
          <w:sz w:val="22"/>
          <w:szCs w:val="22"/>
        </w:rPr>
      </w:pPr>
    </w:p>
    <w:p w:rsidR="0077493B" w:rsidRPr="00B07319" w:rsidRDefault="0077493B" w:rsidP="001F1894">
      <w:pPr>
        <w:jc w:val="right"/>
        <w:rPr>
          <w:rFonts w:ascii="Arial" w:hAnsi="Arial" w:cs="Arial"/>
          <w:b/>
          <w:bCs/>
          <w:i w:val="0"/>
          <w:iCs w:val="0"/>
          <w:sz w:val="22"/>
          <w:szCs w:val="22"/>
        </w:rPr>
      </w:pPr>
    </w:p>
    <w:p w:rsidR="00684022" w:rsidRPr="00B07319" w:rsidRDefault="00684022" w:rsidP="001F1894">
      <w:pPr>
        <w:jc w:val="right"/>
        <w:rPr>
          <w:rFonts w:ascii="Arial" w:hAnsi="Arial" w:cs="Arial"/>
          <w:b/>
          <w:bCs/>
          <w:i w:val="0"/>
          <w:iCs w:val="0"/>
          <w:sz w:val="22"/>
          <w:szCs w:val="22"/>
        </w:rPr>
      </w:pPr>
    </w:p>
    <w:p w:rsidR="0077493B" w:rsidRPr="00B07319" w:rsidRDefault="0077493B"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p>
    <w:p w:rsidR="008635E9" w:rsidRPr="00B07319" w:rsidRDefault="008635E9" w:rsidP="001F1894">
      <w:pPr>
        <w:jc w:val="right"/>
        <w:rPr>
          <w:rFonts w:ascii="Arial" w:hAnsi="Arial" w:cs="Arial"/>
          <w:b/>
          <w:bCs/>
          <w:i w:val="0"/>
          <w:iCs w:val="0"/>
          <w:sz w:val="22"/>
          <w:szCs w:val="22"/>
        </w:rPr>
      </w:pPr>
    </w:p>
    <w:p w:rsidR="00DC0005" w:rsidRPr="00B07319" w:rsidRDefault="00DC0005" w:rsidP="001F1894">
      <w:pPr>
        <w:jc w:val="right"/>
        <w:rPr>
          <w:rFonts w:ascii="Arial" w:hAnsi="Arial" w:cs="Arial"/>
          <w:b/>
          <w:bCs/>
          <w:i w:val="0"/>
          <w:iCs w:val="0"/>
          <w:sz w:val="22"/>
          <w:szCs w:val="22"/>
        </w:rPr>
      </w:pPr>
      <w:r w:rsidRPr="00B07319">
        <w:rPr>
          <w:rFonts w:ascii="Arial" w:hAnsi="Arial" w:cs="Arial"/>
          <w:b/>
          <w:bCs/>
          <w:i w:val="0"/>
          <w:iCs w:val="0"/>
          <w:sz w:val="22"/>
          <w:szCs w:val="22"/>
        </w:rPr>
        <w:lastRenderedPageBreak/>
        <w:t>PRILOGA 8/2</w:t>
      </w:r>
    </w:p>
    <w:p w:rsidR="00DC0005" w:rsidRPr="00B07319" w:rsidRDefault="00DC0005" w:rsidP="001F1894">
      <w:pPr>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ind w:left="1080"/>
        <w:jc w:val="center"/>
        <w:rPr>
          <w:rFonts w:ascii="Arial" w:hAnsi="Arial" w:cs="Arial"/>
          <w:i w:val="0"/>
          <w:iCs w:val="0"/>
          <w:sz w:val="22"/>
          <w:szCs w:val="22"/>
        </w:rPr>
      </w:pPr>
    </w:p>
    <w:p w:rsidR="00DC0005" w:rsidRPr="00B07319" w:rsidRDefault="00DC0005" w:rsidP="00B652AC">
      <w:pPr>
        <w:spacing w:before="240" w:after="60"/>
        <w:ind w:left="1080"/>
        <w:jc w:val="center"/>
        <w:outlineLvl w:val="6"/>
        <w:rPr>
          <w:rFonts w:ascii="Arial" w:hAnsi="Arial" w:cs="Arial"/>
          <w:b/>
          <w:bCs/>
          <w:i w:val="0"/>
          <w:iCs w:val="0"/>
          <w:sz w:val="22"/>
          <w:szCs w:val="22"/>
        </w:rPr>
      </w:pPr>
      <w:r w:rsidRPr="00B07319">
        <w:rPr>
          <w:rFonts w:ascii="Arial" w:hAnsi="Arial" w:cs="Arial"/>
          <w:b/>
          <w:bCs/>
          <w:i w:val="0"/>
          <w:iCs w:val="0"/>
          <w:sz w:val="22"/>
          <w:szCs w:val="22"/>
        </w:rPr>
        <w:t>ZAHTEVA PODIZVAJALCA ZA NEPOSREDNO PLAČILO</w:t>
      </w:r>
    </w:p>
    <w:p w:rsidR="00DC0005" w:rsidRPr="00B07319" w:rsidRDefault="00DC0005" w:rsidP="00B652AC">
      <w:pPr>
        <w:ind w:left="1080"/>
        <w:rPr>
          <w:rFonts w:ascii="Arial" w:hAnsi="Arial" w:cs="Arial"/>
          <w:i w:val="0"/>
          <w:iCs w:val="0"/>
          <w:sz w:val="22"/>
          <w:szCs w:val="22"/>
        </w:rPr>
      </w:pPr>
    </w:p>
    <w:p w:rsidR="00DC0005" w:rsidRPr="00B07319" w:rsidRDefault="00DC0005" w:rsidP="00B652AC">
      <w:pPr>
        <w:ind w:left="1080"/>
        <w:rPr>
          <w:rFonts w:ascii="Arial" w:hAnsi="Arial" w:cs="Arial"/>
          <w:i w:val="0"/>
          <w:iCs w:val="0"/>
          <w:sz w:val="22"/>
          <w:szCs w:val="22"/>
        </w:rPr>
      </w:pPr>
    </w:p>
    <w:p w:rsidR="00DC0005" w:rsidRPr="00B07319" w:rsidRDefault="00DC0005" w:rsidP="00DF7FC9">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Kot podizvajalec gospodarskega s</w:t>
      </w:r>
      <w:r w:rsidR="0077493B" w:rsidRPr="00B07319">
        <w:rPr>
          <w:rFonts w:ascii="Arial" w:hAnsi="Arial" w:cs="Arial"/>
          <w:i w:val="0"/>
          <w:iCs w:val="0"/>
          <w:sz w:val="22"/>
          <w:szCs w:val="22"/>
        </w:rPr>
        <w:t>ubjekta ________________________</w:t>
      </w:r>
      <w:r w:rsidRPr="00B07319">
        <w:rPr>
          <w:rFonts w:ascii="Arial" w:hAnsi="Arial" w:cs="Arial"/>
          <w:i w:val="0"/>
          <w:iCs w:val="0"/>
          <w:sz w:val="22"/>
          <w:szCs w:val="22"/>
        </w:rPr>
        <w:t>_____________</w:t>
      </w:r>
    </w:p>
    <w:p w:rsidR="0077493B" w:rsidRPr="00B07319" w:rsidRDefault="00DC0005" w:rsidP="00DF7FC9">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______________________________________________________________________</w:t>
      </w:r>
      <w:r w:rsidR="006F016B" w:rsidRPr="00B07319">
        <w:rPr>
          <w:rFonts w:ascii="Arial" w:hAnsi="Arial" w:cs="Arial"/>
          <w:i w:val="0"/>
          <w:iCs w:val="0"/>
          <w:sz w:val="22"/>
          <w:szCs w:val="22"/>
        </w:rPr>
        <w:t xml:space="preserve"> </w:t>
      </w:r>
      <w:r w:rsidRPr="00B07319">
        <w:rPr>
          <w:rFonts w:ascii="Arial" w:hAnsi="Arial" w:cs="Arial"/>
          <w:i w:val="0"/>
          <w:iCs w:val="0"/>
          <w:sz w:val="22"/>
          <w:szCs w:val="22"/>
        </w:rPr>
        <w:t>(</w:t>
      </w:r>
      <w:r w:rsidRPr="00B07319">
        <w:rPr>
          <w:rFonts w:ascii="Arial" w:hAnsi="Arial" w:cs="Arial"/>
          <w:sz w:val="22"/>
          <w:szCs w:val="22"/>
        </w:rPr>
        <w:t>naziv in sedež gospodarskega subjekta, ki v prijavi nominira podizvajalca</w:t>
      </w:r>
      <w:r w:rsidRPr="00B07319">
        <w:rPr>
          <w:rFonts w:ascii="Arial" w:hAnsi="Arial" w:cs="Arial"/>
          <w:i w:val="0"/>
          <w:iCs w:val="0"/>
          <w:sz w:val="22"/>
          <w:szCs w:val="22"/>
        </w:rPr>
        <w:t xml:space="preserve">) izrecno zahtevamo, da za javno naročilo </w:t>
      </w:r>
      <w:r w:rsidR="00303389" w:rsidRPr="00B07319">
        <w:rPr>
          <w:rFonts w:ascii="Arial" w:hAnsi="Arial" w:cs="Arial"/>
          <w:i w:val="0"/>
          <w:sz w:val="22"/>
          <w:szCs w:val="22"/>
        </w:rPr>
        <w:t>»Prenova zunanjega šolskega igrišča ob Osnovni šoli n.</w:t>
      </w:r>
      <w:r w:rsidR="00303389">
        <w:rPr>
          <w:rFonts w:ascii="Arial" w:hAnsi="Arial" w:cs="Arial"/>
          <w:i w:val="0"/>
          <w:sz w:val="22"/>
          <w:szCs w:val="22"/>
        </w:rPr>
        <w:t xml:space="preserve"> </w:t>
      </w:r>
      <w:r w:rsidR="00303389" w:rsidRPr="00B07319">
        <w:rPr>
          <w:rFonts w:ascii="Arial" w:hAnsi="Arial" w:cs="Arial"/>
          <w:i w:val="0"/>
          <w:sz w:val="22"/>
          <w:szCs w:val="22"/>
        </w:rPr>
        <w:t>h.</w:t>
      </w:r>
      <w:r w:rsidR="00303389">
        <w:rPr>
          <w:rFonts w:ascii="Arial" w:hAnsi="Arial" w:cs="Arial"/>
          <w:i w:val="0"/>
          <w:sz w:val="22"/>
          <w:szCs w:val="22"/>
        </w:rPr>
        <w:t xml:space="preserve"> </w:t>
      </w:r>
      <w:r w:rsidR="00303389" w:rsidRPr="00B07319">
        <w:rPr>
          <w:rFonts w:ascii="Arial" w:hAnsi="Arial" w:cs="Arial"/>
          <w:i w:val="0"/>
          <w:sz w:val="22"/>
          <w:szCs w:val="22"/>
        </w:rPr>
        <w:t>Maksa Pečarja v Črnučah«</w:t>
      </w:r>
      <w:r w:rsidR="00303389">
        <w:rPr>
          <w:rFonts w:ascii="Arial" w:hAnsi="Arial" w:cs="Arial"/>
          <w:i w:val="0"/>
          <w:sz w:val="22"/>
          <w:szCs w:val="22"/>
        </w:rPr>
        <w:t xml:space="preserve"> </w:t>
      </w:r>
      <w:r w:rsidRPr="00B07319">
        <w:rPr>
          <w:rFonts w:ascii="Arial" w:hAnsi="Arial" w:cs="Arial"/>
          <w:i w:val="0"/>
          <w:iCs w:val="0"/>
          <w:sz w:val="22"/>
          <w:szCs w:val="22"/>
        </w:rPr>
        <w:t>naročnik za opravljena dela, ki smo jih izvedli v zvezi s predmetnim javnim naročilom, izvede neposredna plačila, ob predhodni potrditvi računa s strani izvajalca, na naš transakcijski račun</w:t>
      </w:r>
      <w:r w:rsidR="0077493B" w:rsidRPr="00B07319">
        <w:rPr>
          <w:rFonts w:ascii="Arial" w:hAnsi="Arial" w:cs="Arial"/>
          <w:i w:val="0"/>
          <w:iCs w:val="0"/>
          <w:sz w:val="22"/>
          <w:szCs w:val="22"/>
        </w:rPr>
        <w:t xml:space="preserve"> številka ______________________</w:t>
      </w:r>
    </w:p>
    <w:p w:rsidR="00DC0005" w:rsidRPr="00B07319" w:rsidRDefault="0077493B" w:rsidP="00DF7FC9">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______________________________, odprt pri _______________________________</w:t>
      </w:r>
      <w:r w:rsidR="00DC0005" w:rsidRPr="00B07319">
        <w:rPr>
          <w:rFonts w:ascii="Arial" w:hAnsi="Arial" w:cs="Arial"/>
          <w:i w:val="0"/>
          <w:iCs w:val="0"/>
          <w:sz w:val="22"/>
          <w:szCs w:val="22"/>
        </w:rPr>
        <w:t>.</w:t>
      </w:r>
    </w:p>
    <w:p w:rsidR="00DC0005" w:rsidRPr="00B07319" w:rsidRDefault="00DC0005" w:rsidP="00B652AC">
      <w:pPr>
        <w:jc w:val="right"/>
        <w:rPr>
          <w:rFonts w:ascii="Arial" w:hAnsi="Arial" w:cs="Arial"/>
          <w:b/>
          <w:bCs/>
          <w:i w:val="0"/>
          <w:iCs w:val="0"/>
          <w:sz w:val="22"/>
          <w:szCs w:val="22"/>
        </w:rPr>
      </w:pPr>
    </w:p>
    <w:p w:rsidR="00DC0005" w:rsidRPr="00B07319" w:rsidRDefault="00DC0005" w:rsidP="00B652AC">
      <w:pPr>
        <w:jc w:val="right"/>
        <w:rPr>
          <w:rFonts w:ascii="Arial" w:hAnsi="Arial" w:cs="Arial"/>
          <w:b/>
          <w:bCs/>
          <w:i w:val="0"/>
          <w:iCs w:val="0"/>
          <w:sz w:val="22"/>
          <w:szCs w:val="22"/>
        </w:rPr>
      </w:pPr>
    </w:p>
    <w:p w:rsidR="00DC0005" w:rsidRPr="00B07319" w:rsidRDefault="00DC0005" w:rsidP="00B652AC">
      <w:pPr>
        <w:jc w:val="right"/>
        <w:rPr>
          <w:rFonts w:ascii="Arial" w:hAnsi="Arial" w:cs="Arial"/>
          <w:b/>
          <w:bCs/>
          <w:i w:val="0"/>
          <w:iCs w:val="0"/>
          <w:sz w:val="22"/>
          <w:szCs w:val="22"/>
        </w:rPr>
      </w:pPr>
    </w:p>
    <w:p w:rsidR="00DC0005" w:rsidRPr="00B07319" w:rsidRDefault="00DC0005" w:rsidP="006761A9">
      <w:pPr>
        <w:ind w:left="1080"/>
        <w:jc w:val="both"/>
        <w:rPr>
          <w:rFonts w:ascii="Arial" w:hAnsi="Arial" w:cs="Arial"/>
          <w:i w:val="0"/>
          <w:iCs w:val="0"/>
          <w:sz w:val="22"/>
          <w:szCs w:val="22"/>
        </w:rPr>
      </w:pPr>
      <w:r w:rsidRPr="00B07319">
        <w:rPr>
          <w:rFonts w:ascii="Arial" w:hAnsi="Arial" w:cs="Arial"/>
          <w:i w:val="0"/>
          <w:iCs w:val="0"/>
          <w:sz w:val="22"/>
          <w:szCs w:val="22"/>
        </w:rPr>
        <w:t>Datum:____________</w:t>
      </w:r>
      <w:r w:rsidRPr="00B07319">
        <w:rPr>
          <w:rFonts w:ascii="Arial" w:hAnsi="Arial" w:cs="Arial"/>
          <w:i w:val="0"/>
          <w:iCs w:val="0"/>
          <w:sz w:val="22"/>
          <w:szCs w:val="22"/>
        </w:rPr>
        <w:tab/>
      </w:r>
      <w:r w:rsidRPr="00B07319">
        <w:rPr>
          <w:rFonts w:ascii="Arial" w:hAnsi="Arial" w:cs="Arial"/>
          <w:i w:val="0"/>
          <w:iCs w:val="0"/>
          <w:sz w:val="22"/>
          <w:szCs w:val="22"/>
        </w:rPr>
        <w:tab/>
        <w:t xml:space="preserve">          Žig</w:t>
      </w:r>
      <w:r w:rsidRPr="00B07319">
        <w:rPr>
          <w:rFonts w:ascii="Arial" w:hAnsi="Arial" w:cs="Arial"/>
          <w:i w:val="0"/>
          <w:iCs w:val="0"/>
          <w:sz w:val="22"/>
          <w:szCs w:val="22"/>
        </w:rPr>
        <w:tab/>
        <w:t xml:space="preserve">                  Podpis podizvajalca:</w:t>
      </w:r>
    </w:p>
    <w:p w:rsidR="0077493B" w:rsidRPr="00B07319" w:rsidRDefault="0077493B" w:rsidP="006761A9">
      <w:pPr>
        <w:ind w:left="1080"/>
        <w:jc w:val="both"/>
        <w:rPr>
          <w:rFonts w:ascii="Arial" w:hAnsi="Arial" w:cs="Arial"/>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F85CD3" w:rsidRDefault="00F85CD3">
      <w:pPr>
        <w:rPr>
          <w:rFonts w:ascii="Arial" w:hAnsi="Arial" w:cs="Arial"/>
          <w:b/>
          <w:bCs/>
          <w:i w:val="0"/>
          <w:iCs w:val="0"/>
          <w:sz w:val="22"/>
          <w:szCs w:val="22"/>
        </w:rPr>
      </w:pPr>
    </w:p>
    <w:p w:rsidR="00303389" w:rsidRDefault="00303389">
      <w:pPr>
        <w:rPr>
          <w:rFonts w:ascii="Arial" w:hAnsi="Arial" w:cs="Arial"/>
          <w:b/>
          <w:bCs/>
          <w:i w:val="0"/>
          <w:iCs w:val="0"/>
          <w:sz w:val="22"/>
          <w:szCs w:val="22"/>
        </w:rPr>
      </w:pPr>
    </w:p>
    <w:p w:rsidR="00303389" w:rsidRDefault="00303389">
      <w:pPr>
        <w:rPr>
          <w:rFonts w:ascii="Arial" w:hAnsi="Arial" w:cs="Arial"/>
          <w:b/>
          <w:bCs/>
          <w:i w:val="0"/>
          <w:iCs w:val="0"/>
          <w:sz w:val="22"/>
          <w:szCs w:val="22"/>
        </w:rPr>
      </w:pPr>
    </w:p>
    <w:p w:rsidR="00303389" w:rsidRDefault="00303389">
      <w:pPr>
        <w:rPr>
          <w:rFonts w:ascii="Arial" w:hAnsi="Arial" w:cs="Arial"/>
          <w:b/>
          <w:bCs/>
          <w:i w:val="0"/>
          <w:iCs w:val="0"/>
          <w:sz w:val="22"/>
          <w:szCs w:val="22"/>
        </w:rPr>
      </w:pPr>
    </w:p>
    <w:p w:rsidR="00303389" w:rsidRPr="00B07319" w:rsidRDefault="00303389">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32783E">
      <w:pPr>
        <w:rPr>
          <w:rFonts w:ascii="Arial" w:hAnsi="Arial" w:cs="Arial"/>
          <w:b/>
          <w:bCs/>
          <w:i w:val="0"/>
          <w:iCs w:val="0"/>
          <w:sz w:val="22"/>
          <w:szCs w:val="22"/>
        </w:rPr>
      </w:pPr>
    </w:p>
    <w:p w:rsidR="0032783E" w:rsidRPr="00B07319" w:rsidRDefault="00900321" w:rsidP="0032783E">
      <w:pPr>
        <w:jc w:val="right"/>
        <w:rPr>
          <w:rFonts w:ascii="Arial" w:hAnsi="Arial" w:cs="Arial"/>
          <w:b/>
          <w:bCs/>
          <w:i w:val="0"/>
          <w:iCs w:val="0"/>
          <w:sz w:val="22"/>
          <w:szCs w:val="22"/>
        </w:rPr>
      </w:pPr>
      <w:r w:rsidRPr="00B07319">
        <w:rPr>
          <w:rFonts w:ascii="Arial" w:hAnsi="Arial" w:cs="Arial"/>
          <w:b/>
          <w:bCs/>
          <w:i w:val="0"/>
          <w:iCs w:val="0"/>
          <w:sz w:val="22"/>
          <w:szCs w:val="22"/>
        </w:rPr>
        <w:t>PRILOGA 8/3</w:t>
      </w:r>
    </w:p>
    <w:p w:rsidR="0032783E" w:rsidRPr="00B07319" w:rsidRDefault="0032783E" w:rsidP="0032783E">
      <w:pPr>
        <w:jc w:val="right"/>
        <w:rPr>
          <w:rFonts w:ascii="Arial" w:hAnsi="Arial" w:cs="Arial"/>
          <w:b/>
          <w:bCs/>
          <w:i w:val="0"/>
          <w:iCs w:val="0"/>
          <w:sz w:val="22"/>
          <w:szCs w:val="22"/>
        </w:rPr>
      </w:pPr>
      <w:r w:rsidRPr="00B07319">
        <w:rPr>
          <w:rFonts w:ascii="Arial" w:hAnsi="Arial" w:cs="Arial"/>
          <w:b/>
          <w:bCs/>
          <w:i w:val="0"/>
          <w:iCs w:val="0"/>
          <w:sz w:val="22"/>
          <w:szCs w:val="22"/>
        </w:rPr>
        <w:t>(PRVA FAZA)</w:t>
      </w: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Podizvajalec: ___________________________________________________</w:t>
      </w: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ind w:left="1080"/>
        <w:jc w:val="center"/>
        <w:rPr>
          <w:rFonts w:ascii="Arial" w:hAnsi="Arial" w:cs="Arial"/>
          <w:i w:val="0"/>
          <w:iCs w:val="0"/>
          <w:sz w:val="22"/>
          <w:szCs w:val="22"/>
        </w:rPr>
      </w:pPr>
    </w:p>
    <w:p w:rsidR="0032783E" w:rsidRPr="00B07319" w:rsidRDefault="0032783E" w:rsidP="0032783E">
      <w:pPr>
        <w:spacing w:before="240" w:after="60"/>
        <w:ind w:left="1080"/>
        <w:jc w:val="center"/>
        <w:outlineLvl w:val="6"/>
        <w:rPr>
          <w:rFonts w:ascii="Arial" w:hAnsi="Arial" w:cs="Arial"/>
          <w:b/>
          <w:bCs/>
          <w:i w:val="0"/>
          <w:iCs w:val="0"/>
          <w:sz w:val="22"/>
          <w:szCs w:val="22"/>
        </w:rPr>
      </w:pPr>
      <w:r w:rsidRPr="00B07319">
        <w:rPr>
          <w:rFonts w:ascii="Arial" w:hAnsi="Arial" w:cs="Arial"/>
          <w:b/>
          <w:bCs/>
          <w:i w:val="0"/>
          <w:iCs w:val="0"/>
          <w:sz w:val="22"/>
          <w:szCs w:val="22"/>
        </w:rPr>
        <w:t xml:space="preserve">SOGLASJE </w:t>
      </w:r>
    </w:p>
    <w:p w:rsidR="0032783E" w:rsidRPr="00B07319" w:rsidRDefault="0032783E" w:rsidP="0032783E">
      <w:pPr>
        <w:ind w:left="1080"/>
        <w:rPr>
          <w:rFonts w:ascii="Arial" w:hAnsi="Arial" w:cs="Arial"/>
          <w:i w:val="0"/>
          <w:iCs w:val="0"/>
          <w:sz w:val="22"/>
          <w:szCs w:val="22"/>
        </w:rPr>
      </w:pPr>
    </w:p>
    <w:p w:rsidR="0032783E" w:rsidRPr="00B07319" w:rsidRDefault="0032783E" w:rsidP="0032783E">
      <w:pPr>
        <w:ind w:left="1080"/>
        <w:rPr>
          <w:rFonts w:ascii="Arial" w:hAnsi="Arial" w:cs="Arial"/>
          <w:i w:val="0"/>
          <w:iCs w:val="0"/>
          <w:sz w:val="22"/>
          <w:szCs w:val="22"/>
        </w:rPr>
      </w:pPr>
    </w:p>
    <w:p w:rsidR="0032783E" w:rsidRPr="00B07319" w:rsidRDefault="0032783E" w:rsidP="0032783E">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Spodaj podpisani zakoniti zastopnik podizvajalca _______________________________</w:t>
      </w:r>
    </w:p>
    <w:p w:rsidR="0032783E" w:rsidRPr="00B07319" w:rsidRDefault="0032783E" w:rsidP="0032783E">
      <w:pPr>
        <w:pStyle w:val="Glava"/>
        <w:tabs>
          <w:tab w:val="clear" w:pos="4536"/>
          <w:tab w:val="clear" w:pos="9072"/>
        </w:tabs>
        <w:ind w:left="1080"/>
        <w:jc w:val="both"/>
        <w:rPr>
          <w:rFonts w:ascii="Arial" w:hAnsi="Arial" w:cs="Arial"/>
          <w:i w:val="0"/>
          <w:iCs w:val="0"/>
          <w:sz w:val="22"/>
          <w:szCs w:val="22"/>
        </w:rPr>
      </w:pPr>
      <w:r w:rsidRPr="00B07319">
        <w:rPr>
          <w:rFonts w:ascii="Arial" w:hAnsi="Arial" w:cs="Arial"/>
          <w:i w:val="0"/>
          <w:iCs w:val="0"/>
          <w:sz w:val="22"/>
          <w:szCs w:val="22"/>
        </w:rPr>
        <w:t>______________________________________________________________________ (</w:t>
      </w:r>
      <w:r w:rsidRPr="00B07319">
        <w:rPr>
          <w:rFonts w:ascii="Arial" w:hAnsi="Arial" w:cs="Arial"/>
          <w:sz w:val="22"/>
          <w:szCs w:val="22"/>
        </w:rPr>
        <w:t>ime in priimek zakonitega zastopnika podizvajalca</w:t>
      </w:r>
      <w:r w:rsidRPr="00B07319">
        <w:rPr>
          <w:rFonts w:ascii="Arial" w:hAnsi="Arial" w:cs="Arial"/>
          <w:i w:val="0"/>
          <w:iCs w:val="0"/>
          <w:sz w:val="22"/>
          <w:szCs w:val="22"/>
        </w:rPr>
        <w:t>)</w:t>
      </w:r>
      <w:r w:rsidR="00A94787" w:rsidRPr="00B07319">
        <w:rPr>
          <w:rFonts w:ascii="Arial" w:hAnsi="Arial" w:cs="Arial"/>
          <w:i w:val="0"/>
          <w:iCs w:val="0"/>
          <w:sz w:val="22"/>
          <w:szCs w:val="22"/>
        </w:rPr>
        <w:t xml:space="preserve"> soglašam, da naročni</w:t>
      </w:r>
      <w:r w:rsidRPr="00B07319">
        <w:rPr>
          <w:rFonts w:ascii="Arial" w:hAnsi="Arial" w:cs="Arial"/>
          <w:i w:val="0"/>
          <w:iCs w:val="0"/>
          <w:sz w:val="22"/>
          <w:szCs w:val="22"/>
        </w:rPr>
        <w:t xml:space="preserve">k namesto glavnega izvajalca poravna naše terjatve do glavnega izvajalca na način, kot je to opredeljeno v vzorcu pogodbe.  </w:t>
      </w:r>
    </w:p>
    <w:p w:rsidR="0032783E" w:rsidRPr="00B07319" w:rsidRDefault="0032783E" w:rsidP="0032783E">
      <w:pPr>
        <w:jc w:val="right"/>
        <w:rPr>
          <w:rFonts w:ascii="Arial" w:hAnsi="Arial" w:cs="Arial"/>
          <w:b/>
          <w:bCs/>
          <w:i w:val="0"/>
          <w:iCs w:val="0"/>
          <w:sz w:val="22"/>
          <w:szCs w:val="22"/>
        </w:rPr>
      </w:pPr>
    </w:p>
    <w:p w:rsidR="0032783E" w:rsidRPr="00B07319" w:rsidRDefault="0032783E" w:rsidP="0032783E">
      <w:pPr>
        <w:jc w:val="right"/>
        <w:rPr>
          <w:rFonts w:ascii="Arial" w:hAnsi="Arial" w:cs="Arial"/>
          <w:b/>
          <w:bCs/>
          <w:i w:val="0"/>
          <w:iCs w:val="0"/>
          <w:sz w:val="22"/>
          <w:szCs w:val="22"/>
        </w:rPr>
      </w:pPr>
    </w:p>
    <w:p w:rsidR="0032783E" w:rsidRPr="00B07319" w:rsidRDefault="0032783E" w:rsidP="0032783E">
      <w:pPr>
        <w:jc w:val="right"/>
        <w:rPr>
          <w:rFonts w:ascii="Arial" w:hAnsi="Arial" w:cs="Arial"/>
          <w:b/>
          <w:bCs/>
          <w:i w:val="0"/>
          <w:iCs w:val="0"/>
          <w:sz w:val="22"/>
          <w:szCs w:val="22"/>
        </w:rPr>
      </w:pPr>
    </w:p>
    <w:p w:rsidR="0032783E" w:rsidRPr="00B07319" w:rsidRDefault="0032783E" w:rsidP="0032783E">
      <w:pPr>
        <w:ind w:left="1080"/>
        <w:jc w:val="both"/>
        <w:rPr>
          <w:rFonts w:ascii="Arial" w:hAnsi="Arial" w:cs="Arial"/>
          <w:i w:val="0"/>
          <w:iCs w:val="0"/>
          <w:sz w:val="22"/>
          <w:szCs w:val="22"/>
        </w:rPr>
      </w:pPr>
      <w:r w:rsidRPr="00B07319">
        <w:rPr>
          <w:rFonts w:ascii="Arial" w:hAnsi="Arial" w:cs="Arial"/>
          <w:i w:val="0"/>
          <w:iCs w:val="0"/>
          <w:sz w:val="22"/>
          <w:szCs w:val="22"/>
        </w:rPr>
        <w:t>Datum:____________</w:t>
      </w:r>
      <w:r w:rsidRPr="00B07319">
        <w:rPr>
          <w:rFonts w:ascii="Arial" w:hAnsi="Arial" w:cs="Arial"/>
          <w:i w:val="0"/>
          <w:iCs w:val="0"/>
          <w:sz w:val="22"/>
          <w:szCs w:val="22"/>
        </w:rPr>
        <w:tab/>
      </w:r>
      <w:r w:rsidRPr="00B07319">
        <w:rPr>
          <w:rFonts w:ascii="Arial" w:hAnsi="Arial" w:cs="Arial"/>
          <w:i w:val="0"/>
          <w:iCs w:val="0"/>
          <w:sz w:val="22"/>
          <w:szCs w:val="22"/>
        </w:rPr>
        <w:tab/>
        <w:t xml:space="preserve">          Žig</w:t>
      </w:r>
      <w:r w:rsidRPr="00B07319">
        <w:rPr>
          <w:rFonts w:ascii="Arial" w:hAnsi="Arial" w:cs="Arial"/>
          <w:i w:val="0"/>
          <w:iCs w:val="0"/>
          <w:sz w:val="22"/>
          <w:szCs w:val="22"/>
        </w:rPr>
        <w:tab/>
        <w:t xml:space="preserve">                  Podpis podizvajalca:</w:t>
      </w:r>
    </w:p>
    <w:p w:rsidR="00DC0005" w:rsidRPr="00B07319" w:rsidRDefault="00DC0005">
      <w:pPr>
        <w:rPr>
          <w:rFonts w:ascii="Arial" w:hAnsi="Arial" w:cs="Arial"/>
          <w:b/>
          <w:bCs/>
          <w:i w:val="0"/>
          <w:iCs w:val="0"/>
          <w:sz w:val="22"/>
          <w:szCs w:val="22"/>
        </w:rPr>
      </w:pPr>
      <w:r w:rsidRPr="00B07319">
        <w:rPr>
          <w:rFonts w:ascii="Arial" w:hAnsi="Arial" w:cs="Arial"/>
          <w:b/>
          <w:bCs/>
          <w:i w:val="0"/>
          <w:iCs w:val="0"/>
          <w:sz w:val="22"/>
          <w:szCs w:val="22"/>
        </w:rPr>
        <w:br w:type="page"/>
      </w:r>
    </w:p>
    <w:p w:rsidR="00DC0005" w:rsidRPr="00B07319" w:rsidRDefault="00DC0005" w:rsidP="001F1894">
      <w:pPr>
        <w:jc w:val="right"/>
        <w:rPr>
          <w:rFonts w:ascii="Arial" w:hAnsi="Arial" w:cs="Arial"/>
          <w:b/>
          <w:bCs/>
          <w:i w:val="0"/>
          <w:iCs w:val="0"/>
          <w:sz w:val="22"/>
          <w:szCs w:val="22"/>
        </w:rPr>
      </w:pPr>
      <w:r w:rsidRPr="00B07319">
        <w:rPr>
          <w:rFonts w:ascii="Arial" w:hAnsi="Arial" w:cs="Arial"/>
          <w:b/>
          <w:bCs/>
          <w:i w:val="0"/>
          <w:iCs w:val="0"/>
          <w:sz w:val="22"/>
          <w:szCs w:val="22"/>
        </w:rPr>
        <w:lastRenderedPageBreak/>
        <w:t>PRILOGA 9</w:t>
      </w:r>
    </w:p>
    <w:p w:rsidR="00DC0005" w:rsidRPr="00B07319" w:rsidRDefault="00DC0005" w:rsidP="001F1894">
      <w:pPr>
        <w:jc w:val="right"/>
        <w:rPr>
          <w:rFonts w:ascii="Arial" w:hAnsi="Arial" w:cs="Arial"/>
          <w:b/>
          <w:bCs/>
          <w:i w:val="0"/>
          <w:iCs w:val="0"/>
          <w:sz w:val="22"/>
          <w:szCs w:val="22"/>
        </w:rPr>
      </w:pPr>
      <w:r w:rsidRPr="00B07319">
        <w:rPr>
          <w:rFonts w:ascii="Arial" w:hAnsi="Arial" w:cs="Arial"/>
          <w:b/>
          <w:bCs/>
          <w:i w:val="0"/>
          <w:iCs w:val="0"/>
          <w:sz w:val="22"/>
          <w:szCs w:val="22"/>
        </w:rPr>
        <w:t>(PRVA FAZA)</w:t>
      </w:r>
    </w:p>
    <w:p w:rsidR="00DC0005" w:rsidRPr="00B07319" w:rsidRDefault="00DC0005" w:rsidP="001F1894">
      <w:pPr>
        <w:jc w:val="both"/>
        <w:rPr>
          <w:rFonts w:ascii="Arial" w:hAnsi="Arial" w:cs="Arial"/>
          <w:i w:val="0"/>
          <w:iCs w:val="0"/>
          <w:sz w:val="22"/>
          <w:szCs w:val="22"/>
        </w:rPr>
      </w:pPr>
    </w:p>
    <w:p w:rsidR="00DC0005" w:rsidRPr="00B07319" w:rsidRDefault="00DC0005" w:rsidP="001F1894">
      <w:pPr>
        <w:jc w:val="both"/>
        <w:rPr>
          <w:rFonts w:ascii="Arial" w:hAnsi="Arial" w:cs="Arial"/>
          <w:i w:val="0"/>
          <w:iCs w:val="0"/>
          <w:sz w:val="22"/>
          <w:szCs w:val="22"/>
        </w:rPr>
      </w:pPr>
    </w:p>
    <w:p w:rsidR="00DC0005" w:rsidRPr="00B07319" w:rsidRDefault="00DC0005" w:rsidP="001F1894">
      <w:pPr>
        <w:jc w:val="both"/>
        <w:rPr>
          <w:rFonts w:ascii="Arial" w:hAnsi="Arial" w:cs="Arial"/>
          <w:i w:val="0"/>
          <w:iCs w:val="0"/>
          <w:sz w:val="22"/>
          <w:szCs w:val="22"/>
        </w:rPr>
      </w:pPr>
    </w:p>
    <w:p w:rsidR="00DC0005" w:rsidRPr="00B07319" w:rsidRDefault="00DC0005" w:rsidP="001F1894">
      <w:pPr>
        <w:jc w:val="both"/>
        <w:rPr>
          <w:rFonts w:ascii="Arial" w:hAnsi="Arial" w:cs="Arial"/>
          <w:i w:val="0"/>
          <w:iCs w:val="0"/>
          <w:sz w:val="22"/>
          <w:szCs w:val="22"/>
        </w:rPr>
      </w:pPr>
    </w:p>
    <w:p w:rsidR="00DC0005" w:rsidRPr="00B07319" w:rsidRDefault="00DC0005" w:rsidP="001F1894">
      <w:pPr>
        <w:jc w:val="both"/>
        <w:rPr>
          <w:rFonts w:ascii="Arial" w:hAnsi="Arial" w:cs="Arial"/>
          <w:i w:val="0"/>
          <w:iCs w:val="0"/>
          <w:sz w:val="22"/>
          <w:szCs w:val="22"/>
        </w:rPr>
      </w:pPr>
    </w:p>
    <w:p w:rsidR="00DC0005" w:rsidRPr="00B07319" w:rsidRDefault="00DC0005" w:rsidP="001F1894">
      <w:pPr>
        <w:ind w:left="1080"/>
        <w:jc w:val="center"/>
        <w:rPr>
          <w:rFonts w:ascii="Arial" w:hAnsi="Arial" w:cs="Arial"/>
          <w:b/>
          <w:bCs/>
          <w:i w:val="0"/>
          <w:iCs w:val="0"/>
          <w:sz w:val="22"/>
          <w:szCs w:val="22"/>
        </w:rPr>
      </w:pPr>
      <w:r w:rsidRPr="00B07319">
        <w:rPr>
          <w:rFonts w:ascii="Arial" w:hAnsi="Arial" w:cs="Arial"/>
          <w:b/>
          <w:bCs/>
          <w:i w:val="0"/>
          <w:iCs w:val="0"/>
          <w:sz w:val="22"/>
          <w:szCs w:val="22"/>
        </w:rPr>
        <w:t>SKUPNA PRIJAVA</w:t>
      </w:r>
    </w:p>
    <w:p w:rsidR="00DC0005" w:rsidRPr="00B07319" w:rsidRDefault="00DC0005" w:rsidP="001F1894">
      <w:pPr>
        <w:ind w:left="1080"/>
        <w:rPr>
          <w:rFonts w:ascii="Arial" w:hAnsi="Arial" w:cs="Arial"/>
          <w:b/>
          <w:bCs/>
          <w:i w:val="0"/>
          <w:iCs w:val="0"/>
          <w:sz w:val="22"/>
          <w:szCs w:val="22"/>
        </w:rPr>
      </w:pPr>
    </w:p>
    <w:p w:rsidR="00DC0005" w:rsidRPr="00B07319" w:rsidRDefault="00DC0005" w:rsidP="001F1894">
      <w:pPr>
        <w:ind w:left="1080"/>
        <w:jc w:val="center"/>
        <w:rPr>
          <w:rFonts w:ascii="Arial" w:hAnsi="Arial" w:cs="Arial"/>
          <w:i w:val="0"/>
          <w:iCs w:val="0"/>
          <w:sz w:val="22"/>
          <w:szCs w:val="22"/>
        </w:rPr>
      </w:pPr>
      <w:r w:rsidRPr="00B07319">
        <w:rPr>
          <w:rFonts w:ascii="Arial" w:hAnsi="Arial" w:cs="Arial"/>
          <w:i w:val="0"/>
          <w:iCs w:val="0"/>
          <w:sz w:val="22"/>
          <w:szCs w:val="22"/>
        </w:rPr>
        <w:t>(priložijo gospodarski subjekti v skupni prijavi)</w:t>
      </w:r>
    </w:p>
    <w:p w:rsidR="00DC0005" w:rsidRPr="00B07319" w:rsidRDefault="00DC0005" w:rsidP="001F1894">
      <w:pPr>
        <w:ind w:left="1080"/>
        <w:jc w:val="both"/>
        <w:rPr>
          <w:rFonts w:ascii="Arial" w:hAnsi="Arial" w:cs="Arial"/>
          <w:i w:val="0"/>
          <w:iCs w:val="0"/>
          <w:sz w:val="22"/>
          <w:szCs w:val="22"/>
        </w:rPr>
      </w:pPr>
    </w:p>
    <w:p w:rsidR="00DC0005" w:rsidRPr="00B07319" w:rsidRDefault="00DC0005" w:rsidP="00766516">
      <w:pPr>
        <w:jc w:val="both"/>
        <w:rPr>
          <w:rFonts w:ascii="Arial" w:hAnsi="Arial" w:cs="Arial"/>
          <w:i w:val="0"/>
          <w:iCs w:val="0"/>
          <w:sz w:val="22"/>
          <w:szCs w:val="22"/>
        </w:rPr>
      </w:pPr>
    </w:p>
    <w:p w:rsidR="00766516" w:rsidRPr="00B07319" w:rsidRDefault="00766516" w:rsidP="00766516">
      <w:pPr>
        <w:jc w:val="both"/>
        <w:rPr>
          <w:rFonts w:ascii="Arial" w:hAnsi="Arial" w:cs="Arial"/>
          <w:i w:val="0"/>
          <w:iCs w:val="0"/>
          <w:sz w:val="22"/>
          <w:szCs w:val="22"/>
        </w:rPr>
      </w:pPr>
      <w:r w:rsidRPr="00B07319">
        <w:rPr>
          <w:rFonts w:ascii="Arial" w:hAnsi="Arial" w:cs="Arial"/>
          <w:i w:val="0"/>
          <w:iCs w:val="0"/>
          <w:sz w:val="22"/>
          <w:szCs w:val="22"/>
        </w:rPr>
        <w:t>V informacijskem sistemu e-JN v razdelku »Sodelujoči« je potrebno navesti vse gospodarske subjekte, ki nastopajo v skupni ponudbi:</w:t>
      </w:r>
    </w:p>
    <w:p w:rsidR="00766516" w:rsidRPr="00B07319" w:rsidRDefault="00766516" w:rsidP="00766516">
      <w:pPr>
        <w:jc w:val="both"/>
        <w:rPr>
          <w:rFonts w:ascii="Arial" w:hAnsi="Arial" w:cs="Arial"/>
          <w:i w:val="0"/>
          <w:iCs w:val="0"/>
          <w:sz w:val="22"/>
          <w:szCs w:val="22"/>
        </w:rPr>
      </w:pPr>
    </w:p>
    <w:p w:rsidR="00DC0005" w:rsidRPr="00B07319" w:rsidRDefault="00DC0005" w:rsidP="00552149">
      <w:pPr>
        <w:numPr>
          <w:ilvl w:val="0"/>
          <w:numId w:val="10"/>
        </w:numPr>
        <w:jc w:val="both"/>
        <w:rPr>
          <w:rFonts w:ascii="Arial" w:hAnsi="Arial" w:cs="Arial"/>
          <w:i w:val="0"/>
          <w:iCs w:val="0"/>
          <w:sz w:val="22"/>
          <w:szCs w:val="22"/>
        </w:rPr>
      </w:pPr>
      <w:r w:rsidRPr="00B07319">
        <w:rPr>
          <w:rFonts w:ascii="Arial" w:hAnsi="Arial" w:cs="Arial"/>
          <w:i w:val="0"/>
          <w:iCs w:val="0"/>
          <w:sz w:val="22"/>
          <w:szCs w:val="22"/>
        </w:rPr>
        <w:t>seznam gospodarskih subjektov v skupni prijavi</w:t>
      </w:r>
    </w:p>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r w:rsidRPr="00B07319">
        <w:rPr>
          <w:rFonts w:ascii="Arial" w:hAnsi="Arial" w:cs="Arial"/>
          <w:i w:val="0"/>
          <w:iCs w:val="0"/>
          <w:sz w:val="22"/>
          <w:szCs w:val="22"/>
        </w:rPr>
        <w:t>in</w:t>
      </w:r>
    </w:p>
    <w:p w:rsidR="00DC0005" w:rsidRPr="00B07319" w:rsidRDefault="00DC0005" w:rsidP="001F1894">
      <w:pPr>
        <w:ind w:left="1080"/>
        <w:jc w:val="both"/>
        <w:rPr>
          <w:rFonts w:ascii="Arial" w:hAnsi="Arial" w:cs="Arial"/>
          <w:i w:val="0"/>
          <w:iCs w:val="0"/>
          <w:sz w:val="22"/>
          <w:szCs w:val="22"/>
        </w:rPr>
      </w:pPr>
    </w:p>
    <w:p w:rsidR="00DC0005" w:rsidRPr="00B07319" w:rsidRDefault="00DC0005" w:rsidP="00552149">
      <w:pPr>
        <w:numPr>
          <w:ilvl w:val="0"/>
          <w:numId w:val="11"/>
        </w:numPr>
        <w:jc w:val="both"/>
        <w:rPr>
          <w:rFonts w:ascii="Arial" w:hAnsi="Arial" w:cs="Arial"/>
          <w:i w:val="0"/>
          <w:iCs w:val="0"/>
          <w:sz w:val="22"/>
          <w:szCs w:val="22"/>
        </w:rPr>
      </w:pPr>
      <w:r w:rsidRPr="00B07319">
        <w:rPr>
          <w:rFonts w:ascii="Arial" w:hAnsi="Arial" w:cs="Arial"/>
          <w:i w:val="0"/>
          <w:iCs w:val="0"/>
          <w:sz w:val="22"/>
          <w:szCs w:val="22"/>
        </w:rPr>
        <w:t>naslednja prijavna dokumentacija:</w:t>
      </w:r>
    </w:p>
    <w:p w:rsidR="00DC0005" w:rsidRPr="00B07319" w:rsidRDefault="00DC0005" w:rsidP="001F1894">
      <w:pPr>
        <w:ind w:left="1080"/>
        <w:jc w:val="both"/>
        <w:rPr>
          <w:rFonts w:ascii="Arial" w:hAnsi="Arial" w:cs="Arial"/>
          <w:i w:val="0"/>
          <w:iCs w:val="0"/>
          <w:sz w:val="22"/>
          <w:szCs w:val="22"/>
        </w:rPr>
      </w:pPr>
    </w:p>
    <w:tbl>
      <w:tblPr>
        <w:tblW w:w="0" w:type="auto"/>
        <w:tblInd w:w="2" w:type="dxa"/>
        <w:tblLook w:val="01E0" w:firstRow="1" w:lastRow="1" w:firstColumn="1" w:lastColumn="1" w:noHBand="0" w:noVBand="0"/>
      </w:tblPr>
      <w:tblGrid>
        <w:gridCol w:w="2606"/>
        <w:gridCol w:w="5386"/>
      </w:tblGrid>
      <w:tr w:rsidR="00DC0005" w:rsidRPr="00B07319">
        <w:tc>
          <w:tcPr>
            <w:tcW w:w="2606" w:type="dxa"/>
          </w:tcPr>
          <w:p w:rsidR="00DC0005" w:rsidRPr="00B07319" w:rsidRDefault="00DC0005" w:rsidP="001F1894">
            <w:pPr>
              <w:jc w:val="both"/>
              <w:rPr>
                <w:rFonts w:ascii="Arial" w:hAnsi="Arial" w:cs="Arial"/>
                <w:i w:val="0"/>
                <w:iCs w:val="0"/>
                <w:sz w:val="22"/>
                <w:szCs w:val="22"/>
              </w:rPr>
            </w:pPr>
          </w:p>
        </w:tc>
        <w:tc>
          <w:tcPr>
            <w:tcW w:w="5386" w:type="dxa"/>
          </w:tcPr>
          <w:p w:rsidR="00DC0005" w:rsidRPr="00B07319" w:rsidRDefault="00DC0005" w:rsidP="001F1894">
            <w:pPr>
              <w:ind w:left="340"/>
              <w:jc w:val="both"/>
              <w:rPr>
                <w:rFonts w:ascii="Arial" w:hAnsi="Arial" w:cs="Arial"/>
                <w:i w:val="0"/>
                <w:iCs w:val="0"/>
                <w:sz w:val="22"/>
                <w:szCs w:val="22"/>
              </w:rPr>
            </w:pPr>
          </w:p>
        </w:tc>
      </w:tr>
      <w:tr w:rsidR="00DC0005" w:rsidRPr="00B07319">
        <w:tc>
          <w:tcPr>
            <w:tcW w:w="2606" w:type="dxa"/>
          </w:tcPr>
          <w:p w:rsidR="00DC0005" w:rsidRPr="00B07319" w:rsidRDefault="00DC0005" w:rsidP="00FD3264">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POSAMIČNO</w:t>
            </w:r>
          </w:p>
          <w:p w:rsidR="00DC0005" w:rsidRPr="00B07319" w:rsidRDefault="00DC0005" w:rsidP="00A04499">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(vsak gospodarski subjekt)</w:t>
            </w:r>
          </w:p>
        </w:tc>
        <w:tc>
          <w:tcPr>
            <w:tcW w:w="5386" w:type="dxa"/>
          </w:tcPr>
          <w:p w:rsidR="00DC0005" w:rsidRPr="00B07319" w:rsidRDefault="00DC0005" w:rsidP="00552149">
            <w:pPr>
              <w:pStyle w:val="Glava"/>
              <w:numPr>
                <w:ilvl w:val="0"/>
                <w:numId w:val="9"/>
              </w:numPr>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ESPD (priloga 2)</w:t>
            </w:r>
          </w:p>
          <w:p w:rsidR="00E92C3E" w:rsidRPr="00B07319" w:rsidRDefault="00E92C3E" w:rsidP="00552149">
            <w:pPr>
              <w:pStyle w:val="Glava"/>
              <w:numPr>
                <w:ilvl w:val="0"/>
                <w:numId w:val="9"/>
              </w:numPr>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Pooblastilo pravne osebe (priloga 3)</w:t>
            </w:r>
          </w:p>
          <w:p w:rsidR="00E92C3E" w:rsidRPr="00B07319" w:rsidRDefault="00E92C3E" w:rsidP="00E92C3E">
            <w:pPr>
              <w:pStyle w:val="Glava"/>
              <w:numPr>
                <w:ilvl w:val="0"/>
                <w:numId w:val="9"/>
              </w:numPr>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Pooblastilo fizične osebe (priloga 4)</w:t>
            </w:r>
          </w:p>
          <w:p w:rsidR="00E92C3E" w:rsidRPr="00B07319" w:rsidRDefault="00E92C3E" w:rsidP="00133D22">
            <w:pPr>
              <w:pStyle w:val="Glava"/>
              <w:tabs>
                <w:tab w:val="clear" w:pos="4536"/>
                <w:tab w:val="clear" w:pos="9072"/>
              </w:tabs>
              <w:ind w:left="340"/>
              <w:jc w:val="both"/>
              <w:rPr>
                <w:rFonts w:ascii="Arial" w:hAnsi="Arial" w:cs="Arial"/>
                <w:i w:val="0"/>
                <w:iCs w:val="0"/>
                <w:sz w:val="22"/>
                <w:szCs w:val="22"/>
              </w:rPr>
            </w:pPr>
          </w:p>
        </w:tc>
      </w:tr>
      <w:tr w:rsidR="00DC0005" w:rsidRPr="00B07319">
        <w:tc>
          <w:tcPr>
            <w:tcW w:w="2606" w:type="dxa"/>
          </w:tcPr>
          <w:p w:rsidR="00DC0005" w:rsidRPr="00B07319" w:rsidRDefault="00DC0005" w:rsidP="00FD3264">
            <w:pPr>
              <w:pStyle w:val="Glava"/>
              <w:tabs>
                <w:tab w:val="clear" w:pos="4536"/>
                <w:tab w:val="clear" w:pos="9072"/>
              </w:tabs>
              <w:jc w:val="both"/>
              <w:rPr>
                <w:rFonts w:ascii="Arial" w:hAnsi="Arial" w:cs="Arial"/>
                <w:i w:val="0"/>
                <w:iCs w:val="0"/>
                <w:sz w:val="22"/>
                <w:szCs w:val="22"/>
              </w:rPr>
            </w:pPr>
          </w:p>
          <w:p w:rsidR="00E92C3E" w:rsidRPr="00B07319" w:rsidRDefault="00E92C3E" w:rsidP="00FD3264">
            <w:pPr>
              <w:pStyle w:val="Glava"/>
              <w:tabs>
                <w:tab w:val="clear" w:pos="4536"/>
                <w:tab w:val="clear" w:pos="9072"/>
              </w:tabs>
              <w:jc w:val="both"/>
              <w:rPr>
                <w:rFonts w:ascii="Arial" w:hAnsi="Arial" w:cs="Arial"/>
                <w:i w:val="0"/>
                <w:iCs w:val="0"/>
                <w:sz w:val="22"/>
                <w:szCs w:val="22"/>
              </w:rPr>
            </w:pPr>
          </w:p>
        </w:tc>
        <w:tc>
          <w:tcPr>
            <w:tcW w:w="5386" w:type="dxa"/>
          </w:tcPr>
          <w:p w:rsidR="00DC0005" w:rsidRPr="00B07319" w:rsidRDefault="00DC0005" w:rsidP="00FD3264">
            <w:pPr>
              <w:pStyle w:val="Glava"/>
              <w:tabs>
                <w:tab w:val="clear" w:pos="4536"/>
                <w:tab w:val="clear" w:pos="9072"/>
              </w:tabs>
              <w:jc w:val="both"/>
              <w:rPr>
                <w:rFonts w:ascii="Arial" w:hAnsi="Arial" w:cs="Arial"/>
                <w:i w:val="0"/>
                <w:iCs w:val="0"/>
                <w:sz w:val="22"/>
                <w:szCs w:val="22"/>
              </w:rPr>
            </w:pPr>
          </w:p>
        </w:tc>
      </w:tr>
      <w:tr w:rsidR="00DC0005" w:rsidRPr="00B07319">
        <w:tc>
          <w:tcPr>
            <w:tcW w:w="2606" w:type="dxa"/>
          </w:tcPr>
          <w:p w:rsidR="00DC0005" w:rsidRPr="00B07319" w:rsidRDefault="00DC0005" w:rsidP="00FD3264">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SKUPNO</w:t>
            </w:r>
          </w:p>
          <w:p w:rsidR="00DC0005" w:rsidRPr="00B07319" w:rsidRDefault="00DC0005" w:rsidP="00A04499">
            <w:pPr>
              <w:pStyle w:val="Glava"/>
              <w:tabs>
                <w:tab w:val="clear" w:pos="4536"/>
                <w:tab w:val="clear" w:pos="9072"/>
              </w:tabs>
              <w:jc w:val="both"/>
              <w:rPr>
                <w:rFonts w:ascii="Arial" w:hAnsi="Arial" w:cs="Arial"/>
                <w:i w:val="0"/>
                <w:iCs w:val="0"/>
                <w:sz w:val="22"/>
                <w:szCs w:val="22"/>
              </w:rPr>
            </w:pPr>
            <w:r w:rsidRPr="00B07319">
              <w:rPr>
                <w:rFonts w:ascii="Arial" w:hAnsi="Arial" w:cs="Arial"/>
                <w:i w:val="0"/>
                <w:iCs w:val="0"/>
                <w:sz w:val="22"/>
                <w:szCs w:val="22"/>
              </w:rPr>
              <w:t>(vsi gospodarski subjekti)</w:t>
            </w:r>
          </w:p>
        </w:tc>
        <w:tc>
          <w:tcPr>
            <w:tcW w:w="5386" w:type="dxa"/>
          </w:tcPr>
          <w:p w:rsidR="00E92C3E" w:rsidRPr="00B07319" w:rsidRDefault="00E92C3E" w:rsidP="00552149">
            <w:pPr>
              <w:pStyle w:val="Glava"/>
              <w:numPr>
                <w:ilvl w:val="0"/>
                <w:numId w:val="9"/>
              </w:numPr>
              <w:tabs>
                <w:tab w:val="clear" w:pos="4536"/>
                <w:tab w:val="clear" w:pos="9072"/>
              </w:tabs>
              <w:jc w:val="both"/>
              <w:rPr>
                <w:rFonts w:ascii="Arial" w:hAnsi="Arial" w:cs="Arial"/>
                <w:i w:val="0"/>
                <w:iCs w:val="0"/>
                <w:color w:val="000000"/>
                <w:sz w:val="22"/>
                <w:szCs w:val="22"/>
              </w:rPr>
            </w:pPr>
            <w:r w:rsidRPr="00B07319">
              <w:rPr>
                <w:rFonts w:ascii="Arial" w:hAnsi="Arial" w:cs="Arial"/>
                <w:i w:val="0"/>
                <w:iCs w:val="0"/>
                <w:color w:val="000000"/>
                <w:sz w:val="22"/>
                <w:szCs w:val="22"/>
              </w:rPr>
              <w:t>Referenčna tabela (priloga 5)</w:t>
            </w:r>
          </w:p>
          <w:p w:rsidR="00E92C3E" w:rsidRPr="00B07319" w:rsidRDefault="00E92C3E" w:rsidP="00552149">
            <w:pPr>
              <w:pStyle w:val="Glava"/>
              <w:numPr>
                <w:ilvl w:val="0"/>
                <w:numId w:val="9"/>
              </w:numPr>
              <w:tabs>
                <w:tab w:val="clear" w:pos="4536"/>
                <w:tab w:val="clear" w:pos="9072"/>
              </w:tabs>
              <w:jc w:val="both"/>
              <w:rPr>
                <w:rFonts w:ascii="Arial" w:hAnsi="Arial" w:cs="Arial"/>
                <w:i w:val="0"/>
                <w:iCs w:val="0"/>
                <w:color w:val="000000"/>
                <w:sz w:val="22"/>
                <w:szCs w:val="22"/>
              </w:rPr>
            </w:pPr>
            <w:r w:rsidRPr="00B07319">
              <w:rPr>
                <w:rFonts w:ascii="Arial" w:hAnsi="Arial" w:cs="Arial"/>
                <w:i w:val="0"/>
                <w:iCs w:val="0"/>
                <w:color w:val="000000"/>
                <w:sz w:val="22"/>
                <w:szCs w:val="22"/>
              </w:rPr>
              <w:t>Seznam kadrov (priloga 6)</w:t>
            </w:r>
          </w:p>
          <w:p w:rsidR="00DC0005" w:rsidRPr="00B07319" w:rsidRDefault="00DC0005" w:rsidP="00552149">
            <w:pPr>
              <w:pStyle w:val="Glava"/>
              <w:numPr>
                <w:ilvl w:val="0"/>
                <w:numId w:val="9"/>
              </w:numPr>
              <w:tabs>
                <w:tab w:val="clear" w:pos="4536"/>
                <w:tab w:val="clear" w:pos="9072"/>
              </w:tabs>
              <w:jc w:val="both"/>
              <w:rPr>
                <w:rFonts w:ascii="Arial" w:hAnsi="Arial" w:cs="Arial"/>
                <w:i w:val="0"/>
                <w:iCs w:val="0"/>
                <w:color w:val="000000"/>
                <w:sz w:val="22"/>
                <w:szCs w:val="22"/>
              </w:rPr>
            </w:pPr>
            <w:r w:rsidRPr="00B07319">
              <w:rPr>
                <w:rFonts w:ascii="Arial" w:hAnsi="Arial" w:cs="Arial"/>
                <w:i w:val="0"/>
                <w:iCs w:val="0"/>
                <w:color w:val="000000"/>
                <w:sz w:val="22"/>
                <w:szCs w:val="22"/>
              </w:rPr>
              <w:t>Finančno zavarovanje za resnost prijave (priloga D/1)</w:t>
            </w:r>
          </w:p>
        </w:tc>
      </w:tr>
    </w:tbl>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p>
    <w:p w:rsidR="00DC0005" w:rsidRPr="00B07319" w:rsidRDefault="00DC0005" w:rsidP="001F1894">
      <w:pPr>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pPr>
        <w:rPr>
          <w:rFonts w:ascii="Arial" w:hAnsi="Arial" w:cs="Arial"/>
          <w:b/>
          <w:bCs/>
          <w:i w:val="0"/>
          <w:iCs w:val="0"/>
          <w:sz w:val="22"/>
          <w:szCs w:val="22"/>
        </w:rPr>
      </w:pPr>
      <w:r w:rsidRPr="00B07319">
        <w:rPr>
          <w:rFonts w:ascii="Arial" w:hAnsi="Arial" w:cs="Arial"/>
          <w:b/>
          <w:bCs/>
          <w:i w:val="0"/>
          <w:iCs w:val="0"/>
          <w:sz w:val="22"/>
          <w:szCs w:val="22"/>
        </w:rPr>
        <w:br w:type="page"/>
      </w:r>
    </w:p>
    <w:p w:rsidR="00DC0005" w:rsidRPr="00B07319" w:rsidRDefault="00DC0005" w:rsidP="00E22DAA">
      <w:pPr>
        <w:pStyle w:val="Glava"/>
        <w:tabs>
          <w:tab w:val="clear" w:pos="4536"/>
          <w:tab w:val="clear" w:pos="9072"/>
        </w:tabs>
        <w:ind w:left="1080"/>
        <w:rPr>
          <w:rFonts w:ascii="Arial" w:hAnsi="Arial" w:cs="Arial"/>
          <w:b/>
          <w:bCs/>
          <w:i w:val="0"/>
          <w:iCs w:val="0"/>
          <w:sz w:val="22"/>
          <w:szCs w:val="22"/>
        </w:rPr>
      </w:pPr>
    </w:p>
    <w:p w:rsidR="00DC0005" w:rsidRPr="00B07319" w:rsidRDefault="00DC0005" w:rsidP="009E7A2B">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9E7A2B">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9E7A2B">
      <w:pPr>
        <w:pStyle w:val="Glava"/>
        <w:tabs>
          <w:tab w:val="clear" w:pos="4536"/>
          <w:tab w:val="clear" w:pos="9072"/>
        </w:tabs>
        <w:ind w:left="1080"/>
        <w:jc w:val="center"/>
        <w:rPr>
          <w:rFonts w:ascii="Arial" w:hAnsi="Arial" w:cs="Arial"/>
          <w:b/>
          <w:bCs/>
          <w:i w:val="0"/>
          <w:iCs w:val="0"/>
          <w:sz w:val="22"/>
          <w:szCs w:val="22"/>
        </w:rPr>
      </w:pPr>
    </w:p>
    <w:p w:rsidR="00DC0005" w:rsidRPr="00B07319" w:rsidRDefault="00DC0005" w:rsidP="009E7A2B">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PRILOGE</w:t>
      </w:r>
    </w:p>
    <w:p w:rsidR="00DC0005" w:rsidRPr="00B07319" w:rsidRDefault="00DC0005" w:rsidP="009E7A2B">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RAZPISNE DOKUMENTACIJE</w:t>
      </w: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245E86">
      <w:pPr>
        <w:ind w:left="1440"/>
        <w:rPr>
          <w:rFonts w:ascii="Arial" w:hAnsi="Arial" w:cs="Arial"/>
          <w:i w:val="0"/>
          <w:iCs w:val="0"/>
          <w:sz w:val="22"/>
          <w:szCs w:val="22"/>
        </w:rPr>
      </w:pPr>
    </w:p>
    <w:p w:rsidR="00DC0005" w:rsidRPr="00B07319" w:rsidRDefault="00DC0005" w:rsidP="00BD4A1E">
      <w:pPr>
        <w:ind w:left="1440"/>
        <w:rPr>
          <w:rFonts w:ascii="Arial" w:hAnsi="Arial" w:cs="Arial"/>
          <w:i w:val="0"/>
          <w:iCs w:val="0"/>
          <w:sz w:val="22"/>
          <w:szCs w:val="22"/>
        </w:rPr>
      </w:pPr>
    </w:p>
    <w:p w:rsidR="00DC0005" w:rsidRPr="00B07319" w:rsidRDefault="00DC0005" w:rsidP="00552149">
      <w:pPr>
        <w:numPr>
          <w:ilvl w:val="0"/>
          <w:numId w:val="11"/>
        </w:numPr>
        <w:rPr>
          <w:rFonts w:ascii="Arial" w:hAnsi="Arial" w:cs="Arial"/>
          <w:i w:val="0"/>
          <w:iCs w:val="0"/>
          <w:sz w:val="22"/>
          <w:szCs w:val="22"/>
        </w:rPr>
      </w:pPr>
      <w:r w:rsidRPr="00B07319">
        <w:rPr>
          <w:rFonts w:ascii="Arial" w:hAnsi="Arial" w:cs="Arial"/>
          <w:i w:val="0"/>
          <w:iCs w:val="0"/>
          <w:sz w:val="22"/>
          <w:szCs w:val="22"/>
        </w:rPr>
        <w:t>Vzorec pogodbe (priloga A)</w:t>
      </w:r>
    </w:p>
    <w:p w:rsidR="00DC0005" w:rsidRPr="00B07319" w:rsidRDefault="00DC0005" w:rsidP="00552149">
      <w:pPr>
        <w:numPr>
          <w:ilvl w:val="0"/>
          <w:numId w:val="11"/>
        </w:numPr>
        <w:rPr>
          <w:rFonts w:ascii="Arial" w:hAnsi="Arial" w:cs="Arial"/>
          <w:i w:val="0"/>
          <w:iCs w:val="0"/>
          <w:sz w:val="22"/>
          <w:szCs w:val="22"/>
        </w:rPr>
      </w:pPr>
      <w:r w:rsidRPr="00B07319">
        <w:rPr>
          <w:rFonts w:ascii="Arial" w:hAnsi="Arial" w:cs="Arial"/>
          <w:i w:val="0"/>
          <w:iCs w:val="0"/>
          <w:sz w:val="22"/>
          <w:szCs w:val="22"/>
        </w:rPr>
        <w:t>Označba prijave</w:t>
      </w:r>
      <w:r w:rsidR="00411276" w:rsidRPr="00B07319">
        <w:rPr>
          <w:rFonts w:ascii="Arial" w:hAnsi="Arial" w:cs="Arial"/>
          <w:i w:val="0"/>
          <w:iCs w:val="0"/>
          <w:sz w:val="22"/>
          <w:szCs w:val="22"/>
        </w:rPr>
        <w:t>-dostava finančnega zavarovanja za resnost prijave in ponudbe</w:t>
      </w:r>
      <w:r w:rsidRPr="00B07319">
        <w:rPr>
          <w:rFonts w:ascii="Arial" w:hAnsi="Arial" w:cs="Arial"/>
          <w:i w:val="0"/>
          <w:iCs w:val="0"/>
          <w:sz w:val="22"/>
          <w:szCs w:val="22"/>
        </w:rPr>
        <w:t xml:space="preserve"> (priloga B)</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resn</w:t>
      </w:r>
      <w:r w:rsidR="00411276" w:rsidRPr="00B07319">
        <w:rPr>
          <w:rFonts w:ascii="Arial" w:hAnsi="Arial" w:cs="Arial"/>
          <w:i w:val="0"/>
          <w:iCs w:val="0"/>
          <w:sz w:val="22"/>
          <w:szCs w:val="22"/>
        </w:rPr>
        <w:t>ost prijave in ponudbe (priloga C</w:t>
      </w:r>
      <w:r w:rsidRPr="00B07319">
        <w:rPr>
          <w:rFonts w:ascii="Arial" w:hAnsi="Arial" w:cs="Arial"/>
          <w:i w:val="0"/>
          <w:iCs w:val="0"/>
          <w:sz w:val="22"/>
          <w:szCs w:val="22"/>
        </w:rPr>
        <w:t xml:space="preserve">/1) </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 xml:space="preserve">Vzorec finančnega zavarovanja za dobro izvedbo </w:t>
      </w:r>
      <w:r w:rsidR="00411276" w:rsidRPr="00B07319">
        <w:rPr>
          <w:rFonts w:ascii="Arial" w:hAnsi="Arial" w:cs="Arial"/>
          <w:i w:val="0"/>
          <w:iCs w:val="0"/>
          <w:sz w:val="22"/>
          <w:szCs w:val="22"/>
        </w:rPr>
        <w:t>pogodbenih obveznosti (priloga C</w:t>
      </w:r>
      <w:r w:rsidRPr="00B07319">
        <w:rPr>
          <w:rFonts w:ascii="Arial" w:hAnsi="Arial" w:cs="Arial"/>
          <w:i w:val="0"/>
          <w:iCs w:val="0"/>
          <w:sz w:val="22"/>
          <w:szCs w:val="22"/>
        </w:rPr>
        <w:t>/2)</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odpravo nap</w:t>
      </w:r>
      <w:r w:rsidR="00411276" w:rsidRPr="00B07319">
        <w:rPr>
          <w:rFonts w:ascii="Arial" w:hAnsi="Arial" w:cs="Arial"/>
          <w:i w:val="0"/>
          <w:iCs w:val="0"/>
          <w:sz w:val="22"/>
          <w:szCs w:val="22"/>
        </w:rPr>
        <w:t>ak v garancijski dobi (priloga C</w:t>
      </w:r>
      <w:r w:rsidRPr="00B07319">
        <w:rPr>
          <w:rFonts w:ascii="Arial" w:hAnsi="Arial" w:cs="Arial"/>
          <w:i w:val="0"/>
          <w:iCs w:val="0"/>
          <w:sz w:val="22"/>
          <w:szCs w:val="22"/>
        </w:rPr>
        <w:t>/3)</w:t>
      </w: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BF32CF">
      <w:pPr>
        <w:pStyle w:val="Glava"/>
        <w:tabs>
          <w:tab w:val="clear" w:pos="4536"/>
          <w:tab w:val="clear" w:pos="9072"/>
        </w:tabs>
        <w:ind w:left="1080"/>
        <w:jc w:val="both"/>
        <w:rPr>
          <w:rFonts w:ascii="Arial" w:hAnsi="Arial" w:cs="Arial"/>
          <w:i w:val="0"/>
          <w:iCs w:val="0"/>
          <w:sz w:val="22"/>
          <w:szCs w:val="22"/>
        </w:rPr>
      </w:pPr>
    </w:p>
    <w:p w:rsidR="00FD1F02" w:rsidRPr="00B07319" w:rsidRDefault="00FD1F02" w:rsidP="00BF32CF">
      <w:pPr>
        <w:pStyle w:val="Glava"/>
        <w:tabs>
          <w:tab w:val="clear" w:pos="4536"/>
          <w:tab w:val="clear" w:pos="9072"/>
        </w:tabs>
        <w:ind w:left="1080"/>
        <w:jc w:val="both"/>
        <w:rPr>
          <w:rFonts w:ascii="Arial" w:hAnsi="Arial" w:cs="Arial"/>
          <w:i w:val="0"/>
          <w:iCs w:val="0"/>
          <w:sz w:val="22"/>
          <w:szCs w:val="22"/>
        </w:rPr>
      </w:pPr>
    </w:p>
    <w:p w:rsidR="00FD1F02" w:rsidRPr="00B07319" w:rsidRDefault="00FD1F02" w:rsidP="00BF32CF">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3B1634">
      <w:pPr>
        <w:pStyle w:val="Glava"/>
        <w:tabs>
          <w:tab w:val="clear" w:pos="4536"/>
          <w:tab w:val="clear" w:pos="9072"/>
        </w:tabs>
        <w:jc w:val="right"/>
        <w:rPr>
          <w:rFonts w:ascii="Arial" w:hAnsi="Arial" w:cs="Arial"/>
          <w:b/>
          <w:bCs/>
          <w:i w:val="0"/>
          <w:iCs w:val="0"/>
          <w:sz w:val="22"/>
          <w:szCs w:val="22"/>
        </w:rPr>
      </w:pPr>
    </w:p>
    <w:p w:rsidR="00DC0005" w:rsidRPr="00B07319" w:rsidRDefault="00BF3078" w:rsidP="00FB5916">
      <w:pPr>
        <w:pStyle w:val="Glava"/>
        <w:tabs>
          <w:tab w:val="clear" w:pos="4536"/>
          <w:tab w:val="clear" w:pos="9072"/>
        </w:tabs>
        <w:jc w:val="right"/>
        <w:rPr>
          <w:rFonts w:ascii="Arial" w:hAnsi="Arial" w:cs="Arial"/>
          <w:b/>
          <w:bCs/>
          <w:i w:val="0"/>
          <w:iCs w:val="0"/>
          <w:sz w:val="22"/>
          <w:szCs w:val="22"/>
        </w:rPr>
      </w:pPr>
      <w:r w:rsidRPr="00B07319">
        <w:rPr>
          <w:rFonts w:ascii="Arial" w:hAnsi="Arial" w:cs="Arial"/>
          <w:b/>
          <w:bCs/>
          <w:i w:val="0"/>
          <w:iCs w:val="0"/>
          <w:sz w:val="22"/>
          <w:szCs w:val="22"/>
        </w:rPr>
        <w:lastRenderedPageBreak/>
        <w:t xml:space="preserve">PRILOGA </w:t>
      </w:r>
      <w:r w:rsidR="005C5FFE" w:rsidRPr="00B07319">
        <w:rPr>
          <w:rFonts w:ascii="Arial" w:hAnsi="Arial" w:cs="Arial"/>
          <w:b/>
          <w:bCs/>
          <w:i w:val="0"/>
          <w:iCs w:val="0"/>
          <w:sz w:val="22"/>
          <w:szCs w:val="22"/>
        </w:rPr>
        <w:t>1</w:t>
      </w:r>
    </w:p>
    <w:p w:rsidR="00DC0005" w:rsidRPr="00B07319" w:rsidRDefault="00DC0005" w:rsidP="006F23C8">
      <w:pPr>
        <w:ind w:left="1080"/>
        <w:jc w:val="right"/>
        <w:rPr>
          <w:rFonts w:ascii="Arial" w:hAnsi="Arial" w:cs="Arial"/>
          <w:b/>
          <w:bCs/>
          <w:i w:val="0"/>
          <w:iCs w:val="0"/>
          <w:sz w:val="22"/>
          <w:szCs w:val="22"/>
        </w:rPr>
      </w:pPr>
    </w:p>
    <w:p w:rsidR="00DC0005" w:rsidRPr="00B07319" w:rsidRDefault="00DC0005" w:rsidP="00BF3078">
      <w:pPr>
        <w:ind w:left="1080"/>
        <w:jc w:val="right"/>
        <w:rPr>
          <w:rFonts w:ascii="Arial" w:hAnsi="Arial" w:cs="Arial"/>
          <w:b/>
          <w:bCs/>
          <w:i w:val="0"/>
          <w:iCs w:val="0"/>
          <w:sz w:val="22"/>
          <w:szCs w:val="22"/>
        </w:rPr>
      </w:pPr>
      <w:r w:rsidRPr="00B07319">
        <w:rPr>
          <w:rFonts w:ascii="Arial" w:hAnsi="Arial" w:cs="Arial"/>
          <w:b/>
          <w:bCs/>
          <w:i w:val="0"/>
          <w:iCs w:val="0"/>
          <w:sz w:val="22"/>
          <w:szCs w:val="22"/>
        </w:rPr>
        <w:t>VZOREC POGODBE</w:t>
      </w:r>
      <w:r w:rsidR="005C5FFE" w:rsidRPr="00B07319">
        <w:rPr>
          <w:rFonts w:ascii="Arial" w:hAnsi="Arial" w:cs="Arial"/>
          <w:b/>
          <w:bCs/>
          <w:i w:val="0"/>
          <w:iCs w:val="0"/>
          <w:sz w:val="22"/>
          <w:szCs w:val="22"/>
        </w:rPr>
        <w:t xml:space="preserve"> </w:t>
      </w:r>
    </w:p>
    <w:p w:rsidR="006F016B" w:rsidRPr="00B07319" w:rsidRDefault="006F016B" w:rsidP="00A244F4">
      <w:pPr>
        <w:ind w:left="1080"/>
        <w:jc w:val="both"/>
        <w:rPr>
          <w:rFonts w:ascii="Arial" w:hAnsi="Arial" w:cs="Arial"/>
          <w:b/>
          <w:bCs/>
          <w:i w:val="0"/>
          <w:iCs w:val="0"/>
          <w:sz w:val="22"/>
          <w:szCs w:val="22"/>
        </w:rPr>
      </w:pPr>
    </w:p>
    <w:p w:rsidR="001834D5" w:rsidRPr="00B07319" w:rsidRDefault="001834D5" w:rsidP="001834D5">
      <w:pPr>
        <w:jc w:val="both"/>
        <w:rPr>
          <w:rFonts w:ascii="Arial" w:hAnsi="Arial" w:cs="Arial"/>
          <w:i w:val="0"/>
          <w:sz w:val="22"/>
          <w:szCs w:val="22"/>
        </w:rPr>
      </w:pPr>
    </w:p>
    <w:p w:rsidR="00BF3078" w:rsidRPr="00B07319" w:rsidRDefault="00BF3078" w:rsidP="00BF3078">
      <w:pPr>
        <w:pBdr>
          <w:top w:val="single" w:sz="4" w:space="1" w:color="auto"/>
          <w:left w:val="single" w:sz="4" w:space="4" w:color="auto"/>
          <w:bottom w:val="single" w:sz="4" w:space="1" w:color="auto"/>
          <w:right w:val="single" w:sz="4" w:space="4" w:color="auto"/>
        </w:pBdr>
        <w:jc w:val="center"/>
        <w:rPr>
          <w:rFonts w:ascii="Arial" w:hAnsi="Arial" w:cs="Arial"/>
          <w:b/>
          <w:i w:val="0"/>
          <w:sz w:val="22"/>
          <w:szCs w:val="22"/>
          <w:u w:val="single"/>
        </w:rPr>
      </w:pPr>
      <w:r w:rsidRPr="00B07319">
        <w:rPr>
          <w:rFonts w:ascii="Arial" w:hAnsi="Arial" w:cs="Arial"/>
          <w:b/>
          <w:i w:val="0"/>
          <w:sz w:val="22"/>
          <w:szCs w:val="22"/>
          <w:u w:val="single"/>
        </w:rPr>
        <w:t>OSNOVNA ŠOLA N. H. MAKSA PEČARJA</w:t>
      </w:r>
    </w:p>
    <w:p w:rsidR="00BF3078" w:rsidRPr="00B07319" w:rsidRDefault="00BF3078" w:rsidP="00BF3078">
      <w:pPr>
        <w:pBdr>
          <w:top w:val="single" w:sz="4" w:space="1" w:color="auto"/>
          <w:left w:val="single" w:sz="4" w:space="4" w:color="auto"/>
          <w:bottom w:val="single" w:sz="4" w:space="1" w:color="auto"/>
          <w:right w:val="single" w:sz="4" w:space="4" w:color="auto"/>
        </w:pBdr>
        <w:jc w:val="center"/>
        <w:rPr>
          <w:rFonts w:ascii="Arial" w:hAnsi="Arial" w:cs="Arial"/>
          <w:b/>
          <w:i w:val="0"/>
          <w:sz w:val="22"/>
          <w:szCs w:val="22"/>
        </w:rPr>
      </w:pPr>
      <w:r w:rsidRPr="00B07319">
        <w:rPr>
          <w:rFonts w:ascii="Arial" w:hAnsi="Arial" w:cs="Arial"/>
          <w:b/>
          <w:i w:val="0"/>
          <w:sz w:val="22"/>
          <w:szCs w:val="22"/>
          <w:u w:val="single"/>
        </w:rPr>
        <w:t>Črnuška cesta 9, 1231 Ljubljana - Črnuče</w:t>
      </w:r>
      <w:r w:rsidRPr="00B07319">
        <w:rPr>
          <w:rFonts w:ascii="Arial" w:hAnsi="Arial" w:cs="Arial"/>
          <w:b/>
          <w:i w:val="0"/>
          <w:sz w:val="22"/>
          <w:szCs w:val="22"/>
        </w:rPr>
        <w:t>,</w:t>
      </w:r>
    </w:p>
    <w:p w:rsidR="00BF3078" w:rsidRPr="00B07319" w:rsidRDefault="00BF3078" w:rsidP="00BF3078">
      <w:pPr>
        <w:pBdr>
          <w:top w:val="single" w:sz="4" w:space="1" w:color="auto"/>
          <w:left w:val="single" w:sz="4" w:space="4" w:color="auto"/>
          <w:bottom w:val="single" w:sz="4" w:space="1" w:color="auto"/>
          <w:right w:val="single" w:sz="4" w:space="4" w:color="auto"/>
        </w:pBdr>
        <w:jc w:val="center"/>
        <w:rPr>
          <w:rFonts w:ascii="Arial" w:hAnsi="Arial" w:cs="Arial"/>
          <w:b/>
          <w:i w:val="0"/>
          <w:sz w:val="22"/>
          <w:szCs w:val="22"/>
        </w:rPr>
      </w:pPr>
      <w:r w:rsidRPr="00B07319">
        <w:rPr>
          <w:rFonts w:ascii="Arial" w:hAnsi="Arial" w:cs="Arial"/>
          <w:b/>
          <w:i w:val="0"/>
          <w:sz w:val="22"/>
          <w:szCs w:val="22"/>
        </w:rPr>
        <w:t>ki jo zastopa ravnateljica Zlatka Vlasta Zgonc</w:t>
      </w:r>
    </w:p>
    <w:p w:rsidR="00BF3078" w:rsidRPr="00B07319" w:rsidRDefault="00BF3078" w:rsidP="00BF3078">
      <w:pPr>
        <w:pBdr>
          <w:top w:val="single" w:sz="4" w:space="1" w:color="auto"/>
          <w:left w:val="single" w:sz="4" w:space="4" w:color="auto"/>
          <w:bottom w:val="single" w:sz="4" w:space="1" w:color="auto"/>
          <w:right w:val="single" w:sz="4" w:space="4" w:color="auto"/>
        </w:pBdr>
        <w:jc w:val="both"/>
        <w:rPr>
          <w:rFonts w:ascii="Arial" w:hAnsi="Arial" w:cs="Arial"/>
          <w:i w:val="0"/>
          <w:sz w:val="22"/>
          <w:szCs w:val="22"/>
        </w:rPr>
      </w:pPr>
      <w:r w:rsidRPr="00B07319">
        <w:rPr>
          <w:rFonts w:ascii="Arial" w:hAnsi="Arial" w:cs="Arial"/>
          <w:i w:val="0"/>
          <w:sz w:val="22"/>
          <w:szCs w:val="22"/>
        </w:rPr>
        <w:t>matična številka: 5874025000</w:t>
      </w:r>
    </w:p>
    <w:p w:rsidR="00BF3078" w:rsidRPr="00B07319" w:rsidRDefault="00BF3078" w:rsidP="00BF3078">
      <w:pPr>
        <w:pBdr>
          <w:top w:val="single" w:sz="4" w:space="1" w:color="auto"/>
          <w:left w:val="single" w:sz="4" w:space="4" w:color="auto"/>
          <w:bottom w:val="single" w:sz="4" w:space="1" w:color="auto"/>
          <w:right w:val="single" w:sz="4" w:space="4" w:color="auto"/>
        </w:pBdr>
        <w:jc w:val="both"/>
        <w:rPr>
          <w:rFonts w:ascii="Arial" w:hAnsi="Arial" w:cs="Arial"/>
          <w:i w:val="0"/>
          <w:sz w:val="22"/>
          <w:szCs w:val="22"/>
        </w:rPr>
      </w:pPr>
      <w:proofErr w:type="spellStart"/>
      <w:r w:rsidRPr="00B07319">
        <w:rPr>
          <w:rFonts w:ascii="Arial" w:hAnsi="Arial" w:cs="Arial"/>
          <w:i w:val="0"/>
          <w:sz w:val="22"/>
          <w:szCs w:val="22"/>
        </w:rPr>
        <w:t>ident</w:t>
      </w:r>
      <w:proofErr w:type="spellEnd"/>
      <w:r w:rsidRPr="00B07319">
        <w:rPr>
          <w:rFonts w:ascii="Arial" w:hAnsi="Arial" w:cs="Arial"/>
          <w:i w:val="0"/>
          <w:sz w:val="22"/>
          <w:szCs w:val="22"/>
        </w:rPr>
        <w:t>. št. za DDV in davčna številka: SI67593321</w:t>
      </w:r>
    </w:p>
    <w:p w:rsidR="00BF3078" w:rsidRPr="00B07319" w:rsidRDefault="00BF3078" w:rsidP="00BF3078">
      <w:pPr>
        <w:pBdr>
          <w:top w:val="single" w:sz="4" w:space="1" w:color="auto"/>
          <w:left w:val="single" w:sz="4" w:space="4" w:color="auto"/>
          <w:bottom w:val="single" w:sz="4" w:space="1" w:color="auto"/>
          <w:right w:val="single" w:sz="4" w:space="4" w:color="auto"/>
        </w:pBdr>
        <w:jc w:val="both"/>
        <w:rPr>
          <w:rFonts w:ascii="Arial" w:hAnsi="Arial" w:cs="Arial"/>
          <w:i w:val="0"/>
          <w:sz w:val="22"/>
          <w:szCs w:val="22"/>
        </w:rPr>
      </w:pPr>
      <w:r w:rsidRPr="00B07319">
        <w:rPr>
          <w:rFonts w:ascii="Arial" w:hAnsi="Arial" w:cs="Arial"/>
          <w:i w:val="0"/>
          <w:sz w:val="22"/>
          <w:szCs w:val="22"/>
        </w:rPr>
        <w:t xml:space="preserve">TRR št.: </w:t>
      </w:r>
      <w:r w:rsidRPr="00B07319">
        <w:rPr>
          <w:rFonts w:ascii="Arial" w:hAnsi="Arial" w:cs="Arial"/>
          <w:bCs/>
          <w:i w:val="0"/>
          <w:sz w:val="22"/>
          <w:szCs w:val="22"/>
        </w:rPr>
        <w:t xml:space="preserve">IBAN SI56 0126 1603 0662 273, </w:t>
      </w:r>
      <w:r w:rsidRPr="00B07319">
        <w:rPr>
          <w:rFonts w:ascii="Arial" w:hAnsi="Arial" w:cs="Arial"/>
          <w:i w:val="0"/>
          <w:sz w:val="22"/>
          <w:szCs w:val="22"/>
        </w:rPr>
        <w:t>odprt pri UJP</w:t>
      </w:r>
    </w:p>
    <w:p w:rsidR="00BF3078" w:rsidRPr="00B07319" w:rsidRDefault="00BF3078" w:rsidP="00BF3078">
      <w:pPr>
        <w:pBdr>
          <w:top w:val="single" w:sz="4" w:space="1" w:color="auto"/>
          <w:left w:val="single" w:sz="4" w:space="4" w:color="auto"/>
          <w:bottom w:val="single" w:sz="4" w:space="1" w:color="auto"/>
          <w:right w:val="single" w:sz="4" w:space="4" w:color="auto"/>
        </w:pBdr>
        <w:jc w:val="both"/>
        <w:rPr>
          <w:rFonts w:ascii="Arial" w:hAnsi="Arial" w:cs="Arial"/>
          <w:i w:val="0"/>
          <w:sz w:val="22"/>
          <w:szCs w:val="22"/>
        </w:rPr>
      </w:pPr>
      <w:r w:rsidRPr="00B07319">
        <w:rPr>
          <w:rFonts w:ascii="Arial" w:hAnsi="Arial" w:cs="Arial"/>
          <w:i w:val="0"/>
          <w:sz w:val="22"/>
          <w:szCs w:val="22"/>
        </w:rPr>
        <w:t>(v nadaljevanju:</w:t>
      </w:r>
      <w:r w:rsidRPr="00B07319">
        <w:rPr>
          <w:rFonts w:ascii="Arial" w:hAnsi="Arial" w:cs="Arial"/>
          <w:b/>
          <w:i w:val="0"/>
          <w:sz w:val="22"/>
          <w:szCs w:val="22"/>
        </w:rPr>
        <w:t xml:space="preserve"> naročnik</w:t>
      </w:r>
      <w:r w:rsidRPr="00B07319">
        <w:rPr>
          <w:rFonts w:ascii="Arial" w:hAnsi="Arial" w:cs="Arial"/>
          <w:i w:val="0"/>
          <w:sz w:val="22"/>
          <w:szCs w:val="22"/>
        </w:rPr>
        <w:t>)</w:t>
      </w:r>
    </w:p>
    <w:p w:rsidR="001834D5" w:rsidRPr="00B07319" w:rsidRDefault="001834D5"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in</w:t>
      </w:r>
    </w:p>
    <w:p w:rsidR="001834D5" w:rsidRPr="00B07319" w:rsidRDefault="001834D5" w:rsidP="001834D5">
      <w:pPr>
        <w:jc w:val="both"/>
        <w:rPr>
          <w:rFonts w:ascii="Arial" w:hAnsi="Arial" w:cs="Arial"/>
          <w:i w:val="0"/>
          <w:sz w:val="22"/>
          <w:szCs w:val="22"/>
        </w:rPr>
      </w:pPr>
    </w:p>
    <w:p w:rsidR="001834D5" w:rsidRPr="00B07319" w:rsidRDefault="001834D5" w:rsidP="001834D5">
      <w:pPr>
        <w:pBdr>
          <w:top w:val="single" w:sz="4" w:space="1" w:color="auto"/>
          <w:left w:val="single" w:sz="4" w:space="4" w:color="auto"/>
          <w:bottom w:val="single" w:sz="4" w:space="1" w:color="auto"/>
          <w:right w:val="single" w:sz="4" w:space="4" w:color="auto"/>
        </w:pBdr>
        <w:jc w:val="center"/>
        <w:rPr>
          <w:rFonts w:ascii="Arial" w:hAnsi="Arial" w:cs="Arial"/>
          <w:b/>
          <w:i w:val="0"/>
          <w:sz w:val="22"/>
          <w:szCs w:val="22"/>
        </w:rPr>
      </w:pPr>
      <w:r w:rsidRPr="00B07319">
        <w:rPr>
          <w:rFonts w:ascii="Arial" w:hAnsi="Arial" w:cs="Arial"/>
          <w:b/>
          <w:i w:val="0"/>
          <w:sz w:val="22"/>
          <w:szCs w:val="22"/>
        </w:rPr>
        <w:t>...................................................................</w:t>
      </w:r>
    </w:p>
    <w:p w:rsidR="001834D5" w:rsidRPr="00B07319" w:rsidRDefault="001834D5" w:rsidP="001834D5">
      <w:pPr>
        <w:pBdr>
          <w:top w:val="single" w:sz="4" w:space="1" w:color="auto"/>
          <w:left w:val="single" w:sz="4" w:space="4" w:color="auto"/>
          <w:bottom w:val="single" w:sz="4" w:space="1" w:color="auto"/>
          <w:right w:val="single" w:sz="4" w:space="4" w:color="auto"/>
        </w:pBdr>
        <w:jc w:val="center"/>
        <w:rPr>
          <w:rFonts w:ascii="Arial" w:hAnsi="Arial" w:cs="Arial"/>
          <w:b/>
          <w:i w:val="0"/>
          <w:sz w:val="22"/>
          <w:szCs w:val="22"/>
        </w:rPr>
      </w:pPr>
      <w:r w:rsidRPr="00B07319">
        <w:rPr>
          <w:rFonts w:ascii="Arial" w:hAnsi="Arial" w:cs="Arial"/>
          <w:b/>
          <w:i w:val="0"/>
          <w:sz w:val="22"/>
          <w:szCs w:val="22"/>
        </w:rPr>
        <w:t>...................................................................</w:t>
      </w:r>
    </w:p>
    <w:p w:rsidR="001834D5" w:rsidRPr="00B07319" w:rsidRDefault="001834D5" w:rsidP="001834D5">
      <w:pPr>
        <w:pBdr>
          <w:top w:val="single" w:sz="4" w:space="1" w:color="auto"/>
          <w:left w:val="single" w:sz="4" w:space="4" w:color="auto"/>
          <w:bottom w:val="single" w:sz="4" w:space="1" w:color="auto"/>
          <w:right w:val="single" w:sz="4" w:space="4" w:color="auto"/>
        </w:pBdr>
        <w:jc w:val="center"/>
        <w:rPr>
          <w:rFonts w:ascii="Arial" w:hAnsi="Arial" w:cs="Arial"/>
          <w:i w:val="0"/>
          <w:sz w:val="22"/>
          <w:szCs w:val="22"/>
        </w:rPr>
      </w:pPr>
      <w:r w:rsidRPr="00B07319">
        <w:rPr>
          <w:rFonts w:ascii="Arial" w:hAnsi="Arial" w:cs="Arial"/>
          <w:i w:val="0"/>
          <w:sz w:val="22"/>
          <w:szCs w:val="22"/>
        </w:rPr>
        <w:t>ki ga zastopa .................................</w:t>
      </w:r>
    </w:p>
    <w:p w:rsidR="001834D5" w:rsidRPr="00B07319" w:rsidRDefault="001834D5" w:rsidP="001834D5">
      <w:pPr>
        <w:pBdr>
          <w:top w:val="single" w:sz="4" w:space="1" w:color="auto"/>
          <w:left w:val="single" w:sz="4" w:space="4" w:color="auto"/>
          <w:bottom w:val="single" w:sz="4" w:space="1" w:color="auto"/>
          <w:right w:val="single" w:sz="4" w:space="4" w:color="auto"/>
        </w:pBdr>
        <w:rPr>
          <w:rFonts w:ascii="Arial" w:hAnsi="Arial" w:cs="Arial"/>
          <w:i w:val="0"/>
          <w:sz w:val="22"/>
          <w:szCs w:val="22"/>
        </w:rPr>
      </w:pPr>
    </w:p>
    <w:p w:rsidR="001834D5" w:rsidRPr="00B07319" w:rsidRDefault="001834D5" w:rsidP="001834D5">
      <w:pPr>
        <w:pBdr>
          <w:top w:val="single" w:sz="4" w:space="1" w:color="auto"/>
          <w:left w:val="single" w:sz="4" w:space="4" w:color="auto"/>
          <w:bottom w:val="single" w:sz="4" w:space="1" w:color="auto"/>
          <w:right w:val="single" w:sz="4" w:space="4" w:color="auto"/>
        </w:pBdr>
        <w:rPr>
          <w:rFonts w:ascii="Arial" w:hAnsi="Arial" w:cs="Arial"/>
          <w:i w:val="0"/>
          <w:sz w:val="22"/>
          <w:szCs w:val="22"/>
        </w:rPr>
      </w:pPr>
      <w:r w:rsidRPr="00B07319">
        <w:rPr>
          <w:rFonts w:ascii="Arial" w:hAnsi="Arial" w:cs="Arial"/>
          <w:i w:val="0"/>
          <w:sz w:val="22"/>
          <w:szCs w:val="22"/>
        </w:rPr>
        <w:t>matična številka: ........................................</w:t>
      </w:r>
    </w:p>
    <w:p w:rsidR="001834D5" w:rsidRPr="00B07319" w:rsidRDefault="002F4311" w:rsidP="001834D5">
      <w:pPr>
        <w:pBdr>
          <w:top w:val="single" w:sz="4" w:space="1" w:color="auto"/>
          <w:left w:val="single" w:sz="4" w:space="4" w:color="auto"/>
          <w:bottom w:val="single" w:sz="4" w:space="1" w:color="auto"/>
          <w:right w:val="single" w:sz="4" w:space="4" w:color="auto"/>
        </w:pBdr>
        <w:rPr>
          <w:rFonts w:ascii="Arial" w:hAnsi="Arial" w:cs="Arial"/>
          <w:i w:val="0"/>
          <w:sz w:val="22"/>
          <w:szCs w:val="22"/>
        </w:rPr>
      </w:pPr>
      <w:proofErr w:type="spellStart"/>
      <w:r w:rsidRPr="00B07319">
        <w:rPr>
          <w:rFonts w:ascii="Arial" w:hAnsi="Arial" w:cs="Arial"/>
          <w:i w:val="0"/>
          <w:sz w:val="22"/>
          <w:szCs w:val="22"/>
        </w:rPr>
        <w:t>ident</w:t>
      </w:r>
      <w:proofErr w:type="spellEnd"/>
      <w:r w:rsidRPr="00B07319">
        <w:rPr>
          <w:rFonts w:ascii="Arial" w:hAnsi="Arial" w:cs="Arial"/>
          <w:i w:val="0"/>
          <w:sz w:val="22"/>
          <w:szCs w:val="22"/>
        </w:rPr>
        <w:t xml:space="preserve">. št. za DDV in davčna številka: </w:t>
      </w:r>
      <w:r w:rsidR="001834D5" w:rsidRPr="00B07319">
        <w:rPr>
          <w:rFonts w:ascii="Arial" w:hAnsi="Arial" w:cs="Arial"/>
          <w:i w:val="0"/>
          <w:sz w:val="22"/>
          <w:szCs w:val="22"/>
        </w:rPr>
        <w:t>.........................................</w:t>
      </w:r>
    </w:p>
    <w:p w:rsidR="001834D5" w:rsidRPr="00B07319" w:rsidRDefault="001834D5" w:rsidP="001834D5">
      <w:pPr>
        <w:pBdr>
          <w:top w:val="single" w:sz="4" w:space="1" w:color="auto"/>
          <w:left w:val="single" w:sz="4" w:space="4" w:color="auto"/>
          <w:bottom w:val="single" w:sz="4" w:space="1" w:color="auto"/>
          <w:right w:val="single" w:sz="4" w:space="4" w:color="auto"/>
        </w:pBdr>
        <w:rPr>
          <w:rFonts w:ascii="Arial" w:hAnsi="Arial" w:cs="Arial"/>
          <w:i w:val="0"/>
          <w:sz w:val="22"/>
          <w:szCs w:val="22"/>
        </w:rPr>
      </w:pPr>
      <w:r w:rsidRPr="00B07319">
        <w:rPr>
          <w:rFonts w:ascii="Arial" w:hAnsi="Arial" w:cs="Arial"/>
          <w:i w:val="0"/>
          <w:sz w:val="22"/>
          <w:szCs w:val="22"/>
        </w:rPr>
        <w:t>TRR št.: IBAN SI56 ............................................., odprt pri …………………..</w:t>
      </w:r>
    </w:p>
    <w:p w:rsidR="001834D5" w:rsidRPr="00B07319" w:rsidRDefault="001834D5" w:rsidP="001834D5">
      <w:pPr>
        <w:pBdr>
          <w:top w:val="single" w:sz="4" w:space="1" w:color="auto"/>
          <w:left w:val="single" w:sz="4" w:space="4" w:color="auto"/>
          <w:bottom w:val="single" w:sz="4" w:space="1" w:color="auto"/>
          <w:right w:val="single" w:sz="4" w:space="4" w:color="auto"/>
        </w:pBdr>
        <w:rPr>
          <w:rFonts w:ascii="Arial" w:hAnsi="Arial" w:cs="Arial"/>
          <w:b/>
          <w:i w:val="0"/>
          <w:sz w:val="22"/>
          <w:szCs w:val="22"/>
        </w:rPr>
      </w:pPr>
      <w:r w:rsidRPr="00B07319">
        <w:rPr>
          <w:rFonts w:ascii="Arial" w:hAnsi="Arial" w:cs="Arial"/>
          <w:i w:val="0"/>
          <w:sz w:val="22"/>
          <w:szCs w:val="22"/>
        </w:rPr>
        <w:t xml:space="preserve">(v nadaljevanju: </w:t>
      </w:r>
      <w:r w:rsidRPr="00B07319">
        <w:rPr>
          <w:rFonts w:ascii="Arial" w:hAnsi="Arial" w:cs="Arial"/>
          <w:b/>
          <w:i w:val="0"/>
          <w:sz w:val="22"/>
          <w:szCs w:val="22"/>
        </w:rPr>
        <w:t>izvajalec)</w:t>
      </w:r>
    </w:p>
    <w:p w:rsidR="005C5FFE" w:rsidRPr="00B07319" w:rsidRDefault="005C5FFE"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skleneta naslednjo</w:t>
      </w:r>
    </w:p>
    <w:p w:rsidR="001834D5" w:rsidRPr="00B07319" w:rsidRDefault="001834D5" w:rsidP="001834D5">
      <w:pPr>
        <w:jc w:val="center"/>
        <w:rPr>
          <w:rFonts w:ascii="Arial" w:hAnsi="Arial" w:cs="Arial"/>
          <w:b/>
          <w:i w:val="0"/>
          <w:sz w:val="22"/>
          <w:szCs w:val="22"/>
        </w:rPr>
      </w:pPr>
      <w:r w:rsidRPr="00B07319">
        <w:rPr>
          <w:rFonts w:ascii="Arial" w:hAnsi="Arial" w:cs="Arial"/>
          <w:b/>
          <w:i w:val="0"/>
          <w:sz w:val="22"/>
          <w:szCs w:val="22"/>
        </w:rPr>
        <w:t>POGODBO št. ……….</w:t>
      </w:r>
    </w:p>
    <w:p w:rsidR="001834D5" w:rsidRPr="00B07319" w:rsidRDefault="001834D5" w:rsidP="001834D5">
      <w:pPr>
        <w:jc w:val="center"/>
        <w:rPr>
          <w:rFonts w:ascii="Arial" w:hAnsi="Arial" w:cs="Arial"/>
          <w:b/>
          <w:i w:val="0"/>
          <w:sz w:val="22"/>
          <w:szCs w:val="22"/>
        </w:rPr>
      </w:pPr>
      <w:r w:rsidRPr="00B07319">
        <w:rPr>
          <w:rFonts w:ascii="Arial" w:hAnsi="Arial" w:cs="Arial"/>
          <w:b/>
          <w:i w:val="0"/>
          <w:sz w:val="22"/>
          <w:szCs w:val="22"/>
        </w:rPr>
        <w:t>za</w:t>
      </w:r>
    </w:p>
    <w:p w:rsidR="001834D5" w:rsidRPr="00882A3E" w:rsidRDefault="00882A3E" w:rsidP="00882A3E">
      <w:pPr>
        <w:autoSpaceDE w:val="0"/>
        <w:autoSpaceDN w:val="0"/>
        <w:adjustRightInd w:val="0"/>
        <w:jc w:val="center"/>
        <w:rPr>
          <w:rFonts w:ascii="Arial" w:hAnsi="Arial" w:cs="Arial"/>
          <w:b/>
          <w:i w:val="0"/>
          <w:sz w:val="22"/>
          <w:szCs w:val="22"/>
          <w:lang w:val="en-US"/>
        </w:rPr>
      </w:pPr>
      <w:r w:rsidRPr="00882A3E">
        <w:rPr>
          <w:rFonts w:ascii="Arial" w:hAnsi="Arial" w:cs="Arial"/>
          <w:b/>
          <w:i w:val="0"/>
          <w:sz w:val="22"/>
          <w:szCs w:val="22"/>
        </w:rPr>
        <w:t>»Prenova zunanjega šolskega igrišča ob Osnovni šoli n. h. Maksa Pečarja v Črnučah«</w:t>
      </w:r>
    </w:p>
    <w:p w:rsidR="001834D5" w:rsidRDefault="001834D5" w:rsidP="001834D5">
      <w:pPr>
        <w:ind w:right="-286"/>
        <w:rPr>
          <w:rFonts w:ascii="Arial" w:hAnsi="Arial" w:cs="Arial"/>
          <w:b/>
          <w:i w:val="0"/>
          <w:sz w:val="22"/>
          <w:szCs w:val="22"/>
        </w:rPr>
      </w:pPr>
    </w:p>
    <w:p w:rsidR="00882A3E" w:rsidRPr="00B07319" w:rsidRDefault="00882A3E" w:rsidP="001834D5">
      <w:pPr>
        <w:ind w:right="-286"/>
        <w:rPr>
          <w:rFonts w:ascii="Arial" w:hAnsi="Arial" w:cs="Arial"/>
          <w:b/>
          <w:i w:val="0"/>
          <w:sz w:val="22"/>
          <w:szCs w:val="22"/>
        </w:rPr>
      </w:pPr>
    </w:p>
    <w:p w:rsidR="001834D5" w:rsidRPr="00B07319" w:rsidRDefault="001834D5" w:rsidP="001834D5">
      <w:pPr>
        <w:ind w:right="-286"/>
        <w:rPr>
          <w:rFonts w:ascii="Arial" w:hAnsi="Arial" w:cs="Arial"/>
          <w:b/>
          <w:i w:val="0"/>
          <w:sz w:val="22"/>
          <w:szCs w:val="22"/>
        </w:rPr>
      </w:pPr>
      <w:r w:rsidRPr="00B07319">
        <w:rPr>
          <w:rFonts w:ascii="Arial" w:hAnsi="Arial" w:cs="Arial"/>
          <w:b/>
          <w:i w:val="0"/>
          <w:sz w:val="22"/>
          <w:szCs w:val="22"/>
        </w:rPr>
        <w:t>I. UVODNE DOLOČBE</w:t>
      </w:r>
    </w:p>
    <w:p w:rsidR="001834D5" w:rsidRPr="00B07319" w:rsidRDefault="001834D5" w:rsidP="001834D5">
      <w:pPr>
        <w:ind w:right="-286"/>
        <w:rPr>
          <w:rFonts w:ascii="Arial" w:hAnsi="Arial" w:cs="Arial"/>
          <w:b/>
          <w:i w:val="0"/>
          <w:sz w:val="22"/>
          <w:szCs w:val="22"/>
        </w:rPr>
      </w:pPr>
    </w:p>
    <w:p w:rsidR="001834D5" w:rsidRPr="00B07319" w:rsidRDefault="001834D5" w:rsidP="001834D5">
      <w:pPr>
        <w:ind w:left="284"/>
        <w:rPr>
          <w:rFonts w:ascii="Arial" w:hAnsi="Arial" w:cs="Arial"/>
          <w:i w:val="0"/>
          <w:sz w:val="22"/>
          <w:szCs w:val="22"/>
        </w:rPr>
      </w:pPr>
      <w:r w:rsidRPr="00B07319">
        <w:rPr>
          <w:rFonts w:ascii="Arial" w:hAnsi="Arial" w:cs="Arial"/>
          <w:i w:val="0"/>
          <w:sz w:val="22"/>
          <w:szCs w:val="22"/>
        </w:rPr>
        <w:t xml:space="preserve">                                                               1. člen</w:t>
      </w:r>
    </w:p>
    <w:p w:rsidR="001834D5" w:rsidRPr="00B07319" w:rsidRDefault="001834D5" w:rsidP="001834D5">
      <w:pPr>
        <w:ind w:left="360"/>
        <w:jc w:val="center"/>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Pogodbeni stranki ugotavljata, da:</w:t>
      </w:r>
    </w:p>
    <w:p w:rsidR="001834D5" w:rsidRPr="00B07319" w:rsidRDefault="001834D5" w:rsidP="00D71CA0">
      <w:pPr>
        <w:pStyle w:val="Odstavekseznama"/>
        <w:numPr>
          <w:ilvl w:val="0"/>
          <w:numId w:val="28"/>
        </w:numPr>
        <w:ind w:left="709"/>
        <w:jc w:val="both"/>
        <w:rPr>
          <w:rFonts w:ascii="Arial" w:hAnsi="Arial" w:cs="Arial"/>
          <w:i w:val="0"/>
          <w:iCs w:val="0"/>
          <w:sz w:val="22"/>
          <w:szCs w:val="22"/>
        </w:rPr>
      </w:pPr>
      <w:r w:rsidRPr="00B07319">
        <w:rPr>
          <w:rFonts w:ascii="Arial" w:hAnsi="Arial" w:cs="Arial"/>
          <w:i w:val="0"/>
          <w:iCs w:val="0"/>
          <w:sz w:val="22"/>
          <w:szCs w:val="22"/>
        </w:rPr>
        <w:t>bil izvajalec izbran na podlagi izvedenega konkurenčnega postopka s pogajanji, v skladu s 44. členom Zakona o javnem naročanju (Uradni list RS, št. 91/15</w:t>
      </w:r>
      <w:r w:rsidR="002F4311" w:rsidRPr="00B07319">
        <w:rPr>
          <w:rFonts w:ascii="Arial" w:hAnsi="Arial" w:cs="Arial"/>
          <w:i w:val="0"/>
          <w:iCs w:val="0"/>
          <w:sz w:val="22"/>
          <w:szCs w:val="22"/>
        </w:rPr>
        <w:t xml:space="preserve"> in št. 14/2018</w:t>
      </w:r>
      <w:r w:rsidRPr="00B07319">
        <w:rPr>
          <w:rFonts w:ascii="Arial" w:hAnsi="Arial" w:cs="Arial"/>
          <w:i w:val="0"/>
          <w:iCs w:val="0"/>
          <w:sz w:val="22"/>
          <w:szCs w:val="22"/>
        </w:rPr>
        <w:t>; v nadaljevanju: ZJN-3);</w:t>
      </w:r>
    </w:p>
    <w:p w:rsidR="001834D5" w:rsidRPr="00B07319" w:rsidRDefault="001834D5" w:rsidP="00D71CA0">
      <w:pPr>
        <w:numPr>
          <w:ilvl w:val="0"/>
          <w:numId w:val="28"/>
        </w:numPr>
        <w:suppressAutoHyphens/>
        <w:jc w:val="both"/>
        <w:rPr>
          <w:rFonts w:ascii="Arial" w:hAnsi="Arial" w:cs="Arial"/>
          <w:i w:val="0"/>
          <w:iCs w:val="0"/>
          <w:sz w:val="22"/>
          <w:szCs w:val="22"/>
        </w:rPr>
      </w:pPr>
      <w:r w:rsidRPr="00B07319">
        <w:rPr>
          <w:rFonts w:ascii="Arial" w:hAnsi="Arial" w:cs="Arial"/>
          <w:i w:val="0"/>
          <w:iCs w:val="0"/>
          <w:sz w:val="22"/>
          <w:szCs w:val="22"/>
        </w:rPr>
        <w:t>bilo obvestilo o javnem naročilu objavljeno na  Portalu javnih naročil pri Uradnem listu Republike Slovenije po</w:t>
      </w:r>
      <w:r w:rsidR="002F4311" w:rsidRPr="00B07319">
        <w:rPr>
          <w:rFonts w:ascii="Arial" w:hAnsi="Arial" w:cs="Arial"/>
          <w:i w:val="0"/>
          <w:iCs w:val="0"/>
          <w:sz w:val="22"/>
          <w:szCs w:val="22"/>
        </w:rPr>
        <w:t>d številko objave JN…………………/201</w:t>
      </w:r>
      <w:r w:rsidR="00BF3078" w:rsidRPr="00B07319">
        <w:rPr>
          <w:rFonts w:ascii="Arial" w:hAnsi="Arial" w:cs="Arial"/>
          <w:i w:val="0"/>
          <w:iCs w:val="0"/>
          <w:sz w:val="22"/>
          <w:szCs w:val="22"/>
        </w:rPr>
        <w:t>9</w:t>
      </w:r>
      <w:r w:rsidRPr="00B07319">
        <w:rPr>
          <w:rFonts w:ascii="Arial" w:hAnsi="Arial" w:cs="Arial"/>
          <w:i w:val="0"/>
          <w:iCs w:val="0"/>
          <w:sz w:val="22"/>
          <w:szCs w:val="22"/>
        </w:rPr>
        <w:t xml:space="preserve">-……….. z dne ………………..; </w:t>
      </w:r>
    </w:p>
    <w:p w:rsidR="001834D5" w:rsidRPr="00B07319" w:rsidRDefault="001834D5" w:rsidP="00D71CA0">
      <w:pPr>
        <w:numPr>
          <w:ilvl w:val="0"/>
          <w:numId w:val="28"/>
        </w:numPr>
        <w:suppressAutoHyphens/>
        <w:jc w:val="both"/>
        <w:rPr>
          <w:rFonts w:ascii="Arial" w:hAnsi="Arial" w:cs="Arial"/>
          <w:i w:val="0"/>
          <w:iCs w:val="0"/>
          <w:sz w:val="22"/>
          <w:szCs w:val="22"/>
        </w:rPr>
      </w:pPr>
      <w:r w:rsidRPr="00B07319">
        <w:rPr>
          <w:rFonts w:ascii="Arial" w:hAnsi="Arial" w:cs="Arial"/>
          <w:i w:val="0"/>
          <w:iCs w:val="0"/>
          <w:sz w:val="22"/>
          <w:szCs w:val="22"/>
        </w:rPr>
        <w:t>naročnik na Portalu javnih naročil pri Uradnem listu Republike Slovenije dne ……………… objavil odločitev o priznanju sposobnosti za oddajo javnega naročila po konkurenčnem postopku s pogajanji z dne ………………, št. …………………, ki je postala pravnomočna dne …………………..;</w:t>
      </w:r>
    </w:p>
    <w:p w:rsidR="001834D5" w:rsidRPr="00B07319" w:rsidRDefault="001834D5" w:rsidP="00D71CA0">
      <w:pPr>
        <w:numPr>
          <w:ilvl w:val="0"/>
          <w:numId w:val="28"/>
        </w:numPr>
        <w:suppressAutoHyphens/>
        <w:jc w:val="both"/>
        <w:rPr>
          <w:rFonts w:ascii="Arial" w:hAnsi="Arial" w:cs="Arial"/>
          <w:i w:val="0"/>
          <w:iCs w:val="0"/>
          <w:sz w:val="22"/>
          <w:szCs w:val="22"/>
        </w:rPr>
      </w:pPr>
      <w:r w:rsidRPr="00B07319">
        <w:rPr>
          <w:rFonts w:ascii="Arial" w:hAnsi="Arial" w:cs="Arial"/>
          <w:i w:val="0"/>
          <w:iCs w:val="0"/>
          <w:sz w:val="22"/>
          <w:szCs w:val="22"/>
        </w:rPr>
        <w:t>naročnik povabilo k oddaji prve ponudbe poslal ponudnikom, ki jim je bila v postopku oddaje javnega naročila, kot izhaja iz druge alineje tega člena, priznana sposobnost v skladu z odločitvijo navedeno v prejšnji alineji tega člena;</w:t>
      </w:r>
    </w:p>
    <w:p w:rsidR="001834D5" w:rsidRPr="00B07319" w:rsidRDefault="001834D5" w:rsidP="00D71CA0">
      <w:pPr>
        <w:numPr>
          <w:ilvl w:val="0"/>
          <w:numId w:val="28"/>
        </w:numPr>
        <w:ind w:left="709"/>
        <w:jc w:val="both"/>
        <w:rPr>
          <w:rFonts w:ascii="Arial" w:hAnsi="Arial" w:cs="Arial"/>
          <w:i w:val="0"/>
          <w:iCs w:val="0"/>
          <w:sz w:val="22"/>
          <w:szCs w:val="22"/>
        </w:rPr>
      </w:pPr>
      <w:r w:rsidRPr="00B07319">
        <w:rPr>
          <w:rFonts w:ascii="Arial" w:hAnsi="Arial" w:cs="Arial"/>
          <w:i w:val="0"/>
          <w:iCs w:val="0"/>
          <w:sz w:val="22"/>
          <w:szCs w:val="22"/>
        </w:rPr>
        <w:t>bil izvajalec izbran kot najugodnejši ponudnik z Odločitvijo o oddaji javnega naročila po konkurenčnem postopku s pogajanji z dne ……………….., št. ………….., ki je na Portalu javnih naročil pri Uradnem listu Republike Slovenije objavljena z dnem ……………………..;</w:t>
      </w:r>
    </w:p>
    <w:p w:rsidR="001834D5" w:rsidRPr="00B07319" w:rsidRDefault="001834D5" w:rsidP="00D71CA0">
      <w:pPr>
        <w:numPr>
          <w:ilvl w:val="0"/>
          <w:numId w:val="28"/>
        </w:numPr>
        <w:ind w:left="709"/>
        <w:jc w:val="both"/>
        <w:rPr>
          <w:rFonts w:ascii="Arial" w:hAnsi="Arial" w:cs="Arial"/>
          <w:i w:val="0"/>
          <w:iCs w:val="0"/>
          <w:sz w:val="22"/>
          <w:szCs w:val="22"/>
        </w:rPr>
      </w:pPr>
      <w:r w:rsidRPr="00B07319">
        <w:rPr>
          <w:rFonts w:ascii="Arial" w:hAnsi="Arial" w:cs="Arial"/>
          <w:i w:val="0"/>
          <w:iCs w:val="0"/>
          <w:sz w:val="22"/>
          <w:szCs w:val="22"/>
        </w:rPr>
        <w:t>odločitev o oddaji javnega naročila po konkurenčnem postopku s pogajanji, navedena v prejšnji alineji tega člena, postala pravnomočna dne …………………………;</w:t>
      </w:r>
    </w:p>
    <w:p w:rsidR="001834D5" w:rsidRPr="00B07319" w:rsidRDefault="001834D5" w:rsidP="00D71CA0">
      <w:pPr>
        <w:numPr>
          <w:ilvl w:val="0"/>
          <w:numId w:val="28"/>
        </w:numPr>
        <w:suppressAutoHyphens/>
        <w:jc w:val="both"/>
        <w:rPr>
          <w:rFonts w:ascii="Arial" w:hAnsi="Arial" w:cs="Arial"/>
          <w:i w:val="0"/>
          <w:iCs w:val="0"/>
          <w:sz w:val="22"/>
          <w:szCs w:val="22"/>
        </w:rPr>
      </w:pPr>
      <w:r w:rsidRPr="00B07319">
        <w:rPr>
          <w:rFonts w:ascii="Arial" w:hAnsi="Arial" w:cs="Arial"/>
          <w:i w:val="0"/>
          <w:iCs w:val="0"/>
          <w:sz w:val="22"/>
          <w:szCs w:val="22"/>
        </w:rPr>
        <w:lastRenderedPageBreak/>
        <w:t>skladno z Uredbo o zelenem javnem naročanju (Uradni list RS, št. 102/11, 18/12, 24/12, 64/12, 2/13, 89/14, 91/15 – ZJN-3 in 51/17</w:t>
      </w:r>
      <w:r w:rsidR="00CD34D0" w:rsidRPr="00B07319">
        <w:rPr>
          <w:rFonts w:ascii="Arial" w:hAnsi="Arial" w:cs="Arial"/>
          <w:i w:val="0"/>
          <w:iCs w:val="0"/>
          <w:sz w:val="22"/>
          <w:szCs w:val="22"/>
        </w:rPr>
        <w:t>; v nadaljevanju: Uredba</w:t>
      </w:r>
      <w:r w:rsidRPr="00B07319">
        <w:rPr>
          <w:rFonts w:ascii="Arial" w:hAnsi="Arial" w:cs="Arial"/>
          <w:i w:val="0"/>
          <w:iCs w:val="0"/>
          <w:sz w:val="22"/>
          <w:szCs w:val="22"/>
        </w:rPr>
        <w:t xml:space="preserve">) </w:t>
      </w:r>
      <w:r w:rsidR="00CD34D0" w:rsidRPr="00B07319">
        <w:rPr>
          <w:rFonts w:ascii="Arial" w:hAnsi="Arial" w:cs="Arial"/>
          <w:i w:val="0"/>
          <w:iCs w:val="0"/>
          <w:sz w:val="22"/>
          <w:szCs w:val="22"/>
        </w:rPr>
        <w:t xml:space="preserve">in točkami Priloge št. 1 k Uredbi, ki se nanašajo na predmet te pogodbe, </w:t>
      </w:r>
      <w:r w:rsidRPr="00B07319">
        <w:rPr>
          <w:rFonts w:ascii="Arial" w:hAnsi="Arial" w:cs="Arial"/>
          <w:i w:val="0"/>
          <w:iCs w:val="0"/>
          <w:sz w:val="22"/>
          <w:szCs w:val="22"/>
        </w:rPr>
        <w:t>naročnik pri oddaji predmetnega javnega naročila upošteva temeljne in dodatne okoljske zahteve, kot izhaja tudi iz razpisne dokumentacije za oddajo predmetnega javnega naročila.</w:t>
      </w:r>
    </w:p>
    <w:p w:rsidR="002F4311" w:rsidRPr="00B07319" w:rsidRDefault="002F4311" w:rsidP="002F4311">
      <w:pPr>
        <w:suppressAutoHyphens/>
        <w:ind w:left="360"/>
        <w:jc w:val="both"/>
        <w:rPr>
          <w:rFonts w:ascii="Arial" w:hAnsi="Arial" w:cs="Arial"/>
          <w:i w:val="0"/>
          <w:iCs w:val="0"/>
          <w:sz w:val="22"/>
          <w:szCs w:val="22"/>
        </w:rPr>
      </w:pPr>
    </w:p>
    <w:p w:rsidR="002F4311" w:rsidRPr="00B07319" w:rsidRDefault="002F4311" w:rsidP="002F4311">
      <w:pPr>
        <w:suppressAutoHyphens/>
        <w:ind w:left="360"/>
        <w:jc w:val="both"/>
        <w:rPr>
          <w:rFonts w:ascii="Arial" w:hAnsi="Arial" w:cs="Arial"/>
          <w:i w:val="0"/>
          <w:iCs w:val="0"/>
          <w:sz w:val="22"/>
          <w:szCs w:val="22"/>
        </w:rPr>
      </w:pPr>
      <w:r w:rsidRPr="00B07319">
        <w:rPr>
          <w:rFonts w:ascii="Arial" w:hAnsi="Arial" w:cs="Arial"/>
          <w:i w:val="0"/>
          <w:iCs w:val="0"/>
          <w:sz w:val="22"/>
          <w:szCs w:val="22"/>
        </w:rPr>
        <w:t xml:space="preserve">Izvajalec izjavlja, da je seznanjen z razpisnimi zahtevami ter, da so mu razumljivi in jasni pogoji ter okoliščine za pravilno in kvalitetno izvedbo prevzetih del. </w:t>
      </w:r>
    </w:p>
    <w:p w:rsidR="001834D5" w:rsidRPr="00B07319" w:rsidRDefault="001834D5" w:rsidP="001834D5">
      <w:pPr>
        <w:ind w:right="-286"/>
        <w:rPr>
          <w:rFonts w:ascii="Arial" w:hAnsi="Arial" w:cs="Arial"/>
          <w:b/>
          <w:i w:val="0"/>
          <w:sz w:val="22"/>
          <w:szCs w:val="22"/>
        </w:rPr>
      </w:pPr>
    </w:p>
    <w:p w:rsidR="001834D5" w:rsidRPr="00B07319" w:rsidRDefault="001834D5" w:rsidP="001834D5">
      <w:pPr>
        <w:ind w:right="-286"/>
        <w:rPr>
          <w:rFonts w:ascii="Arial" w:hAnsi="Arial" w:cs="Arial"/>
          <w:b/>
          <w:i w:val="0"/>
          <w:sz w:val="22"/>
          <w:szCs w:val="22"/>
        </w:rPr>
      </w:pPr>
      <w:r w:rsidRPr="00B07319">
        <w:rPr>
          <w:rFonts w:ascii="Arial" w:hAnsi="Arial" w:cs="Arial"/>
          <w:b/>
          <w:i w:val="0"/>
          <w:sz w:val="22"/>
          <w:szCs w:val="22"/>
        </w:rPr>
        <w:t>II. PREDMET POGODBE</w:t>
      </w:r>
    </w:p>
    <w:p w:rsidR="001834D5" w:rsidRPr="00B07319" w:rsidRDefault="001834D5" w:rsidP="001834D5">
      <w:pPr>
        <w:ind w:right="-286"/>
        <w:rPr>
          <w:rFonts w:ascii="Arial" w:hAnsi="Arial" w:cs="Arial"/>
          <w:b/>
          <w:i w:val="0"/>
          <w:sz w:val="22"/>
          <w:szCs w:val="22"/>
        </w:rPr>
      </w:pPr>
    </w:p>
    <w:p w:rsidR="001834D5" w:rsidRPr="00B07319" w:rsidRDefault="001834D5" w:rsidP="001834D5">
      <w:pPr>
        <w:ind w:left="3540" w:right="-286" w:firstLine="708"/>
        <w:rPr>
          <w:rFonts w:ascii="Arial" w:hAnsi="Arial" w:cs="Arial"/>
          <w:i w:val="0"/>
          <w:sz w:val="22"/>
          <w:szCs w:val="22"/>
        </w:rPr>
      </w:pPr>
      <w:r w:rsidRPr="00B07319">
        <w:rPr>
          <w:rFonts w:ascii="Arial" w:hAnsi="Arial" w:cs="Arial"/>
          <w:i w:val="0"/>
          <w:sz w:val="22"/>
          <w:szCs w:val="22"/>
        </w:rPr>
        <w:t>2. člen</w:t>
      </w:r>
    </w:p>
    <w:p w:rsidR="001834D5" w:rsidRPr="00B07319" w:rsidRDefault="001834D5" w:rsidP="001834D5">
      <w:pPr>
        <w:ind w:right="-286"/>
        <w:rPr>
          <w:rFonts w:ascii="Arial" w:hAnsi="Arial" w:cs="Arial"/>
          <w:i w:val="0"/>
          <w:sz w:val="22"/>
          <w:szCs w:val="22"/>
        </w:rPr>
      </w:pPr>
    </w:p>
    <w:p w:rsidR="001834D5" w:rsidRPr="00B07319" w:rsidRDefault="001834D5" w:rsidP="00BF3078">
      <w:pPr>
        <w:jc w:val="both"/>
        <w:rPr>
          <w:rFonts w:ascii="Arial" w:hAnsi="Arial" w:cs="Arial"/>
          <w:b/>
          <w:i w:val="0"/>
          <w:sz w:val="22"/>
          <w:szCs w:val="22"/>
        </w:rPr>
      </w:pPr>
      <w:r w:rsidRPr="00B07319">
        <w:rPr>
          <w:rFonts w:ascii="Arial" w:hAnsi="Arial" w:cs="Arial"/>
          <w:i w:val="0"/>
          <w:sz w:val="22"/>
          <w:szCs w:val="22"/>
        </w:rPr>
        <w:t xml:space="preserve">S to pogodbo naročnik odda, izvajalec pa prevzame vsa dela, ki so potrebna za </w:t>
      </w:r>
      <w:r w:rsidR="006F11BF">
        <w:rPr>
          <w:rFonts w:ascii="Arial" w:hAnsi="Arial" w:cs="Arial"/>
          <w:i w:val="0"/>
          <w:sz w:val="22"/>
          <w:szCs w:val="22"/>
        </w:rPr>
        <w:t>»Prenovo</w:t>
      </w:r>
      <w:r w:rsidR="00882A3E" w:rsidRPr="00B07319">
        <w:rPr>
          <w:rFonts w:ascii="Arial" w:hAnsi="Arial" w:cs="Arial"/>
          <w:i w:val="0"/>
          <w:sz w:val="22"/>
          <w:szCs w:val="22"/>
        </w:rPr>
        <w:t xml:space="preserve"> zunanjega šolskega igrišča ob Osnovni šoli n.</w:t>
      </w:r>
      <w:r w:rsidR="00882A3E">
        <w:rPr>
          <w:rFonts w:ascii="Arial" w:hAnsi="Arial" w:cs="Arial"/>
          <w:i w:val="0"/>
          <w:sz w:val="22"/>
          <w:szCs w:val="22"/>
        </w:rPr>
        <w:t xml:space="preserve"> </w:t>
      </w:r>
      <w:r w:rsidR="00882A3E" w:rsidRPr="00B07319">
        <w:rPr>
          <w:rFonts w:ascii="Arial" w:hAnsi="Arial" w:cs="Arial"/>
          <w:i w:val="0"/>
          <w:sz w:val="22"/>
          <w:szCs w:val="22"/>
        </w:rPr>
        <w:t>h.</w:t>
      </w:r>
      <w:r w:rsidR="00882A3E">
        <w:rPr>
          <w:rFonts w:ascii="Arial" w:hAnsi="Arial" w:cs="Arial"/>
          <w:i w:val="0"/>
          <w:sz w:val="22"/>
          <w:szCs w:val="22"/>
        </w:rPr>
        <w:t xml:space="preserve"> </w:t>
      </w:r>
      <w:r w:rsidR="00882A3E" w:rsidRPr="00B07319">
        <w:rPr>
          <w:rFonts w:ascii="Arial" w:hAnsi="Arial" w:cs="Arial"/>
          <w:i w:val="0"/>
          <w:sz w:val="22"/>
          <w:szCs w:val="22"/>
        </w:rPr>
        <w:t>Maksa Pečarja v Črnučah«</w:t>
      </w:r>
      <w:r w:rsidR="00BF3078" w:rsidRPr="00B07319">
        <w:rPr>
          <w:rFonts w:ascii="Arial" w:hAnsi="Arial" w:cs="Arial"/>
          <w:b/>
          <w:i w:val="0"/>
          <w:sz w:val="22"/>
          <w:szCs w:val="22"/>
        </w:rPr>
        <w:t xml:space="preserve"> </w:t>
      </w:r>
      <w:r w:rsidRPr="00B07319">
        <w:rPr>
          <w:rFonts w:ascii="Arial" w:hAnsi="Arial" w:cs="Arial"/>
          <w:i w:val="0"/>
          <w:sz w:val="22"/>
          <w:szCs w:val="22"/>
        </w:rPr>
        <w:t xml:space="preserve">pri katerih se upoštevajo temeljne okoljske zahteve za gradnjo, ki so vključene v razpisno dokumentacijo. </w:t>
      </w:r>
    </w:p>
    <w:p w:rsidR="001834D5" w:rsidRPr="00B07319" w:rsidRDefault="001834D5" w:rsidP="001834D5">
      <w:pPr>
        <w:jc w:val="both"/>
        <w:rPr>
          <w:rFonts w:ascii="Arial" w:hAnsi="Arial" w:cs="Arial"/>
          <w:i w:val="0"/>
          <w:sz w:val="22"/>
          <w:szCs w:val="22"/>
        </w:rPr>
      </w:pPr>
    </w:p>
    <w:p w:rsidR="001834D5" w:rsidRPr="00B07319" w:rsidRDefault="001834D5" w:rsidP="001834D5">
      <w:pPr>
        <w:ind w:left="1800" w:right="-286"/>
        <w:rPr>
          <w:rFonts w:ascii="Arial" w:hAnsi="Arial" w:cs="Arial"/>
          <w:i w:val="0"/>
          <w:sz w:val="22"/>
          <w:szCs w:val="22"/>
        </w:rPr>
      </w:pPr>
      <w:r w:rsidRPr="00B07319">
        <w:rPr>
          <w:rFonts w:ascii="Arial" w:hAnsi="Arial" w:cs="Arial"/>
          <w:i w:val="0"/>
          <w:sz w:val="22"/>
          <w:szCs w:val="22"/>
        </w:rPr>
        <w:t xml:space="preserve">                                         3. člen</w:t>
      </w:r>
    </w:p>
    <w:p w:rsidR="001834D5" w:rsidRPr="00B07319" w:rsidRDefault="001834D5" w:rsidP="001834D5">
      <w:pPr>
        <w:ind w:left="-397" w:right="-286"/>
        <w:jc w:val="center"/>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Izvajalec se obvezuje, da bo izvršil pogodbena dela v skladu in v obsegu z naslednjimi dokumenti:</w:t>
      </w:r>
    </w:p>
    <w:p w:rsidR="00135E67" w:rsidRPr="00B07319" w:rsidRDefault="00135E67" w:rsidP="00D71CA0">
      <w:pPr>
        <w:pStyle w:val="Odstavekseznama"/>
        <w:numPr>
          <w:ilvl w:val="0"/>
          <w:numId w:val="32"/>
        </w:numPr>
        <w:jc w:val="both"/>
        <w:rPr>
          <w:rFonts w:ascii="Arial" w:hAnsi="Arial" w:cs="Arial"/>
          <w:i w:val="0"/>
          <w:iCs w:val="0"/>
          <w:sz w:val="22"/>
          <w:szCs w:val="22"/>
        </w:rPr>
      </w:pPr>
      <w:r w:rsidRPr="00B07319">
        <w:rPr>
          <w:rFonts w:ascii="Arial" w:hAnsi="Arial" w:cs="Arial"/>
          <w:i w:val="0"/>
          <w:iCs w:val="0"/>
          <w:sz w:val="22"/>
          <w:szCs w:val="22"/>
        </w:rPr>
        <w:t xml:space="preserve">ponudbo izvajalca št. ………… z dne ………….., prvo ponudbo izvajalca z dne …………. in obrazcem končne ponudbe </w:t>
      </w:r>
      <w:r w:rsidR="007167C1">
        <w:rPr>
          <w:rFonts w:ascii="Arial" w:hAnsi="Arial" w:cs="Arial"/>
          <w:i w:val="0"/>
          <w:iCs w:val="0"/>
          <w:sz w:val="22"/>
          <w:szCs w:val="22"/>
        </w:rPr>
        <w:t>zaključnega kroga</w:t>
      </w:r>
      <w:r w:rsidRPr="00B07319">
        <w:rPr>
          <w:rFonts w:ascii="Arial" w:hAnsi="Arial" w:cs="Arial"/>
          <w:i w:val="0"/>
          <w:iCs w:val="0"/>
          <w:sz w:val="22"/>
          <w:szCs w:val="22"/>
        </w:rPr>
        <w:t xml:space="preserve"> pogajanj na pogajanjih z dne ………….;   </w:t>
      </w:r>
    </w:p>
    <w:p w:rsidR="000F5157" w:rsidRPr="00B07319" w:rsidRDefault="000F5157" w:rsidP="00D71CA0">
      <w:pPr>
        <w:numPr>
          <w:ilvl w:val="0"/>
          <w:numId w:val="32"/>
        </w:numPr>
        <w:jc w:val="both"/>
        <w:rPr>
          <w:rFonts w:ascii="Arial" w:hAnsi="Arial" w:cs="Arial"/>
          <w:sz w:val="22"/>
          <w:szCs w:val="22"/>
        </w:rPr>
      </w:pPr>
      <w:r w:rsidRPr="00B07319">
        <w:rPr>
          <w:rFonts w:ascii="Arial" w:hAnsi="Arial" w:cs="Arial"/>
          <w:i w:val="0"/>
          <w:sz w:val="22"/>
          <w:szCs w:val="22"/>
        </w:rPr>
        <w:t xml:space="preserve">s projektom </w:t>
      </w:r>
      <w:r w:rsidR="002F4311" w:rsidRPr="00B07319">
        <w:rPr>
          <w:rFonts w:ascii="Arial" w:hAnsi="Arial" w:cs="Arial"/>
          <w:i w:val="0"/>
          <w:sz w:val="22"/>
          <w:szCs w:val="22"/>
        </w:rPr>
        <w:t>…………….</w:t>
      </w:r>
      <w:r w:rsidR="007167C1">
        <w:rPr>
          <w:rFonts w:ascii="Arial" w:hAnsi="Arial" w:cs="Arial"/>
          <w:i w:val="0"/>
          <w:sz w:val="22"/>
          <w:szCs w:val="22"/>
        </w:rPr>
        <w:t>;</w:t>
      </w:r>
    </w:p>
    <w:p w:rsidR="000F5157" w:rsidRPr="00B07319" w:rsidRDefault="00A81B4A" w:rsidP="002F4311">
      <w:pPr>
        <w:pStyle w:val="Telobesedila2"/>
        <w:rPr>
          <w:rFonts w:ascii="Arial" w:hAnsi="Arial" w:cs="Arial"/>
          <w:sz w:val="22"/>
          <w:szCs w:val="22"/>
        </w:rPr>
      </w:pPr>
      <w:r w:rsidRPr="00B07319">
        <w:rPr>
          <w:rFonts w:ascii="Arial" w:hAnsi="Arial" w:cs="Arial"/>
          <w:sz w:val="22"/>
          <w:szCs w:val="22"/>
        </w:rPr>
        <w:t xml:space="preserve">     </w:t>
      </w:r>
      <w:r w:rsidR="002F4311" w:rsidRPr="00B07319">
        <w:rPr>
          <w:rFonts w:ascii="Arial" w:hAnsi="Arial" w:cs="Arial"/>
          <w:sz w:val="22"/>
          <w:szCs w:val="22"/>
        </w:rPr>
        <w:t>-     z gradbenim dovoljenjem</w:t>
      </w:r>
      <w:r w:rsidRPr="00B07319">
        <w:rPr>
          <w:rFonts w:ascii="Arial" w:hAnsi="Arial" w:cs="Arial"/>
          <w:sz w:val="22"/>
          <w:szCs w:val="22"/>
        </w:rPr>
        <w:t xml:space="preserve"> </w:t>
      </w:r>
      <w:r w:rsidR="002F4311" w:rsidRPr="00B07319">
        <w:rPr>
          <w:rFonts w:ascii="Arial" w:hAnsi="Arial" w:cs="Arial"/>
          <w:sz w:val="22"/>
          <w:szCs w:val="22"/>
        </w:rPr>
        <w:t>………….</w:t>
      </w:r>
      <w:r w:rsidR="007167C1">
        <w:rPr>
          <w:rFonts w:ascii="Arial" w:hAnsi="Arial" w:cs="Arial"/>
          <w:sz w:val="22"/>
          <w:szCs w:val="22"/>
        </w:rPr>
        <w:t>;</w:t>
      </w:r>
    </w:p>
    <w:p w:rsidR="001834D5" w:rsidRPr="00B07319" w:rsidRDefault="001834D5" w:rsidP="00D71CA0">
      <w:pPr>
        <w:numPr>
          <w:ilvl w:val="0"/>
          <w:numId w:val="32"/>
        </w:numPr>
        <w:jc w:val="both"/>
        <w:rPr>
          <w:rFonts w:ascii="Arial" w:hAnsi="Arial" w:cs="Arial"/>
          <w:i w:val="0"/>
          <w:sz w:val="22"/>
          <w:szCs w:val="22"/>
        </w:rPr>
      </w:pPr>
      <w:r w:rsidRPr="00B07319">
        <w:rPr>
          <w:rFonts w:ascii="Arial" w:hAnsi="Arial" w:cs="Arial"/>
          <w:i w:val="0"/>
          <w:sz w:val="22"/>
          <w:szCs w:val="22"/>
        </w:rPr>
        <w:t xml:space="preserve">razpisno dokumentacijo </w:t>
      </w:r>
      <w:r w:rsidR="007167C1">
        <w:rPr>
          <w:rFonts w:ascii="Arial" w:hAnsi="Arial" w:cs="Arial"/>
          <w:i w:val="0"/>
          <w:sz w:val="22"/>
          <w:szCs w:val="22"/>
        </w:rPr>
        <w:t xml:space="preserve">januar </w:t>
      </w:r>
      <w:r w:rsidRPr="00B07319">
        <w:rPr>
          <w:rFonts w:ascii="Arial" w:hAnsi="Arial" w:cs="Arial"/>
          <w:i w:val="0"/>
          <w:sz w:val="22"/>
          <w:szCs w:val="22"/>
        </w:rPr>
        <w:t>201</w:t>
      </w:r>
      <w:r w:rsidR="00BF3078" w:rsidRPr="00B07319">
        <w:rPr>
          <w:rFonts w:ascii="Arial" w:hAnsi="Arial" w:cs="Arial"/>
          <w:i w:val="0"/>
          <w:sz w:val="22"/>
          <w:szCs w:val="22"/>
        </w:rPr>
        <w:t>9</w:t>
      </w:r>
      <w:r w:rsidRPr="00B07319">
        <w:rPr>
          <w:rFonts w:ascii="Arial" w:hAnsi="Arial" w:cs="Arial"/>
          <w:i w:val="0"/>
          <w:sz w:val="22"/>
          <w:szCs w:val="22"/>
        </w:rPr>
        <w:t>;</w:t>
      </w:r>
    </w:p>
    <w:p w:rsidR="002F4311" w:rsidRPr="00B07319" w:rsidRDefault="001834D5" w:rsidP="00D71CA0">
      <w:pPr>
        <w:numPr>
          <w:ilvl w:val="0"/>
          <w:numId w:val="32"/>
        </w:numPr>
        <w:jc w:val="both"/>
        <w:rPr>
          <w:rFonts w:ascii="Arial" w:hAnsi="Arial" w:cs="Arial"/>
          <w:i w:val="0"/>
          <w:sz w:val="22"/>
          <w:szCs w:val="22"/>
        </w:rPr>
      </w:pPr>
      <w:r w:rsidRPr="00B07319">
        <w:rPr>
          <w:rFonts w:ascii="Arial" w:hAnsi="Arial" w:cs="Arial"/>
          <w:i w:val="0"/>
          <w:sz w:val="22"/>
          <w:szCs w:val="22"/>
        </w:rPr>
        <w:t>časovnim načrtom izvedbe pogodbenih del</w:t>
      </w:r>
    </w:p>
    <w:p w:rsidR="001834D5" w:rsidRPr="00B07319" w:rsidRDefault="002F4311" w:rsidP="00D71CA0">
      <w:pPr>
        <w:numPr>
          <w:ilvl w:val="0"/>
          <w:numId w:val="32"/>
        </w:numPr>
        <w:jc w:val="both"/>
        <w:rPr>
          <w:rFonts w:ascii="Arial" w:hAnsi="Arial" w:cs="Arial"/>
          <w:i w:val="0"/>
          <w:sz w:val="22"/>
          <w:szCs w:val="22"/>
        </w:rPr>
      </w:pPr>
      <w:r w:rsidRPr="00B07319">
        <w:rPr>
          <w:rFonts w:ascii="Arial" w:hAnsi="Arial" w:cs="Arial"/>
          <w:i w:val="0"/>
          <w:sz w:val="22"/>
          <w:szCs w:val="22"/>
        </w:rPr>
        <w:t>določbami te pogodbe</w:t>
      </w:r>
      <w:r w:rsidR="001834D5" w:rsidRPr="00B07319">
        <w:rPr>
          <w:rFonts w:ascii="Arial" w:hAnsi="Arial" w:cs="Arial"/>
          <w:i w:val="0"/>
          <w:sz w:val="22"/>
          <w:szCs w:val="22"/>
        </w:rPr>
        <w:t>.</w:t>
      </w:r>
    </w:p>
    <w:p w:rsidR="001834D5" w:rsidRPr="00B07319" w:rsidRDefault="001834D5" w:rsidP="001834D5">
      <w:pPr>
        <w:pStyle w:val="Telobesedila2"/>
        <w:rPr>
          <w:rFonts w:ascii="Arial" w:hAnsi="Arial" w:cs="Arial"/>
          <w:sz w:val="22"/>
          <w:szCs w:val="22"/>
        </w:rPr>
      </w:pPr>
    </w:p>
    <w:p w:rsidR="001834D5" w:rsidRPr="00B07319" w:rsidRDefault="001834D5" w:rsidP="001834D5">
      <w:pPr>
        <w:pStyle w:val="Telobesedila2"/>
        <w:jc w:val="left"/>
        <w:rPr>
          <w:rFonts w:ascii="Arial" w:hAnsi="Arial" w:cs="Arial"/>
          <w:sz w:val="22"/>
          <w:szCs w:val="22"/>
        </w:rPr>
      </w:pPr>
      <w:r w:rsidRPr="00B07319">
        <w:rPr>
          <w:rFonts w:ascii="Arial" w:hAnsi="Arial" w:cs="Arial"/>
          <w:sz w:val="22"/>
          <w:szCs w:val="22"/>
        </w:rPr>
        <w:t>Dokumenti iz prejšnjega odstavka so priloga in sestavni del te pogodbe.</w:t>
      </w:r>
    </w:p>
    <w:p w:rsidR="001834D5" w:rsidRPr="00B07319" w:rsidRDefault="001834D5" w:rsidP="001834D5">
      <w:pPr>
        <w:pStyle w:val="Telobesedila2"/>
        <w:jc w:val="left"/>
        <w:rPr>
          <w:rFonts w:ascii="Arial" w:hAnsi="Arial" w:cs="Arial"/>
          <w:sz w:val="22"/>
          <w:szCs w:val="22"/>
        </w:rPr>
      </w:pPr>
    </w:p>
    <w:p w:rsidR="001834D5" w:rsidRPr="00B07319" w:rsidRDefault="001834D5" w:rsidP="001834D5">
      <w:pPr>
        <w:pStyle w:val="Noga"/>
        <w:rPr>
          <w:rFonts w:ascii="Arial" w:hAnsi="Arial" w:cs="Arial"/>
          <w:i w:val="0"/>
          <w:sz w:val="22"/>
          <w:szCs w:val="22"/>
        </w:rPr>
      </w:pPr>
      <w:r w:rsidRPr="00B07319">
        <w:rPr>
          <w:rFonts w:ascii="Arial" w:hAnsi="Arial" w:cs="Arial"/>
          <w:b/>
          <w:i w:val="0"/>
          <w:sz w:val="22"/>
          <w:szCs w:val="22"/>
        </w:rPr>
        <w:t>III. CENA POGODBENIH DEL</w:t>
      </w:r>
    </w:p>
    <w:p w:rsidR="001834D5" w:rsidRPr="00B07319" w:rsidRDefault="001834D5" w:rsidP="001834D5">
      <w:pPr>
        <w:rPr>
          <w:rFonts w:ascii="Arial" w:hAnsi="Arial" w:cs="Arial"/>
          <w:i w:val="0"/>
          <w:sz w:val="22"/>
          <w:szCs w:val="22"/>
        </w:rPr>
      </w:pPr>
    </w:p>
    <w:p w:rsidR="001834D5" w:rsidRPr="00B07319" w:rsidRDefault="001834D5" w:rsidP="001834D5">
      <w:pPr>
        <w:ind w:left="360" w:right="-286"/>
        <w:jc w:val="center"/>
        <w:rPr>
          <w:rFonts w:ascii="Arial" w:hAnsi="Arial" w:cs="Arial"/>
          <w:i w:val="0"/>
          <w:sz w:val="22"/>
          <w:szCs w:val="22"/>
        </w:rPr>
      </w:pPr>
      <w:r w:rsidRPr="00B07319">
        <w:rPr>
          <w:rFonts w:ascii="Arial" w:hAnsi="Arial" w:cs="Arial"/>
          <w:i w:val="0"/>
          <w:sz w:val="22"/>
          <w:szCs w:val="22"/>
        </w:rPr>
        <w:t>4. člen</w:t>
      </w:r>
    </w:p>
    <w:p w:rsidR="001834D5" w:rsidRPr="00B07319" w:rsidRDefault="001834D5" w:rsidP="001834D5">
      <w:pPr>
        <w:ind w:right="-286"/>
        <w:rPr>
          <w:rFonts w:ascii="Arial" w:hAnsi="Arial" w:cs="Arial"/>
          <w:i w:val="0"/>
          <w:sz w:val="22"/>
          <w:szCs w:val="22"/>
        </w:rPr>
      </w:pPr>
    </w:p>
    <w:p w:rsidR="00135E67" w:rsidRPr="00B07319" w:rsidRDefault="00135E67" w:rsidP="00135E67">
      <w:pPr>
        <w:jc w:val="both"/>
        <w:rPr>
          <w:rFonts w:ascii="Arial" w:hAnsi="Arial" w:cs="Arial"/>
          <w:i w:val="0"/>
          <w:iCs w:val="0"/>
          <w:sz w:val="22"/>
          <w:szCs w:val="22"/>
        </w:rPr>
      </w:pPr>
      <w:r w:rsidRPr="00B07319">
        <w:rPr>
          <w:rFonts w:ascii="Arial" w:hAnsi="Arial" w:cs="Arial"/>
          <w:i w:val="0"/>
          <w:iCs w:val="0"/>
          <w:sz w:val="22"/>
          <w:szCs w:val="22"/>
        </w:rPr>
        <w:t>Cena pogodbenih del je določena po sistemu »cena na enoto« na osnovi izvajalčevega ponudbenega predračuna/ponudbe št. …………. z dne …………. (v nadaljevanju: ponudbeni predračun), ki je sestavni del izvajalčeve prve prijave oz. ponudbene dokumentacije z dne …………. (v nadaljevanju: ponudba), in končne ponudbe, dogovo</w:t>
      </w:r>
      <w:r w:rsidR="002F4311" w:rsidRPr="00B07319">
        <w:rPr>
          <w:rFonts w:ascii="Arial" w:hAnsi="Arial" w:cs="Arial"/>
          <w:i w:val="0"/>
          <w:iCs w:val="0"/>
          <w:sz w:val="22"/>
          <w:szCs w:val="22"/>
        </w:rPr>
        <w:t xml:space="preserve">rjene na pogajanjih dne …………. </w:t>
      </w:r>
      <w:r w:rsidRPr="00B07319">
        <w:rPr>
          <w:rFonts w:ascii="Arial" w:hAnsi="Arial" w:cs="Arial"/>
          <w:i w:val="0"/>
          <w:iCs w:val="0"/>
          <w:sz w:val="22"/>
          <w:szCs w:val="22"/>
        </w:rPr>
        <w:t xml:space="preserve"> v nadaljevanju: končna ponudba), in znaša:</w:t>
      </w:r>
    </w:p>
    <w:p w:rsidR="00135E67" w:rsidRPr="00B07319" w:rsidRDefault="00135E67" w:rsidP="00135E67">
      <w:pPr>
        <w:tabs>
          <w:tab w:val="right" w:pos="8789"/>
        </w:tabs>
        <w:ind w:right="-286"/>
        <w:jc w:val="both"/>
        <w:rPr>
          <w:rFonts w:ascii="Arial" w:hAnsi="Arial" w:cs="Arial"/>
          <w:i w:val="0"/>
          <w:iCs w:val="0"/>
          <w:sz w:val="22"/>
          <w:szCs w:val="22"/>
        </w:rPr>
      </w:pPr>
    </w:p>
    <w:p w:rsidR="00135E67" w:rsidRPr="00B07319" w:rsidRDefault="00135E67" w:rsidP="00135E67">
      <w:pPr>
        <w:tabs>
          <w:tab w:val="right" w:pos="9072"/>
        </w:tabs>
        <w:ind w:right="-2"/>
        <w:jc w:val="both"/>
        <w:rPr>
          <w:rFonts w:ascii="Arial" w:hAnsi="Arial" w:cs="Arial"/>
          <w:i w:val="0"/>
          <w:iCs w:val="0"/>
          <w:sz w:val="22"/>
          <w:szCs w:val="22"/>
        </w:rPr>
      </w:pPr>
      <w:r w:rsidRPr="00B07319">
        <w:rPr>
          <w:rFonts w:ascii="Arial" w:hAnsi="Arial" w:cs="Arial"/>
          <w:i w:val="0"/>
          <w:iCs w:val="0"/>
          <w:sz w:val="22"/>
          <w:szCs w:val="22"/>
        </w:rPr>
        <w:t>Cena pogodbenih del brez DDV</w:t>
      </w:r>
      <w:r w:rsidRPr="00B07319">
        <w:rPr>
          <w:rFonts w:ascii="Arial" w:hAnsi="Arial" w:cs="Arial"/>
          <w:i w:val="0"/>
          <w:iCs w:val="0"/>
          <w:sz w:val="22"/>
          <w:szCs w:val="22"/>
        </w:rPr>
        <w:tab/>
        <w:t>…………. EUR</w:t>
      </w:r>
    </w:p>
    <w:p w:rsidR="00135E67" w:rsidRPr="00B07319" w:rsidRDefault="00135E67" w:rsidP="00135E67">
      <w:pPr>
        <w:jc w:val="both"/>
        <w:rPr>
          <w:rFonts w:ascii="Arial" w:hAnsi="Arial" w:cs="Arial"/>
          <w:i w:val="0"/>
          <w:iCs w:val="0"/>
          <w:sz w:val="22"/>
          <w:szCs w:val="22"/>
        </w:rPr>
      </w:pPr>
      <w:r w:rsidRPr="00B07319">
        <w:rPr>
          <w:rFonts w:ascii="Arial" w:hAnsi="Arial" w:cs="Arial"/>
          <w:i w:val="0"/>
          <w:iCs w:val="0"/>
          <w:sz w:val="22"/>
          <w:szCs w:val="22"/>
          <w:u w:val="single"/>
        </w:rPr>
        <w:t>Popust</w:t>
      </w:r>
      <w:r w:rsidRPr="00B07319">
        <w:rPr>
          <w:rFonts w:ascii="Arial" w:hAnsi="Arial" w:cs="Arial"/>
          <w:i w:val="0"/>
          <w:iCs w:val="0"/>
          <w:sz w:val="22"/>
          <w:szCs w:val="22"/>
          <w:u w:val="single"/>
        </w:rPr>
        <w:tab/>
        <w:t xml:space="preserve"> …… % </w:t>
      </w:r>
      <w:r w:rsidRPr="00B07319">
        <w:rPr>
          <w:rFonts w:ascii="Arial" w:hAnsi="Arial" w:cs="Arial"/>
          <w:i w:val="0"/>
          <w:iCs w:val="0"/>
          <w:sz w:val="22"/>
          <w:szCs w:val="22"/>
          <w:u w:val="single"/>
        </w:rPr>
        <w:tab/>
      </w:r>
      <w:r w:rsidRPr="00B07319">
        <w:rPr>
          <w:rFonts w:ascii="Arial" w:hAnsi="Arial" w:cs="Arial"/>
          <w:i w:val="0"/>
          <w:iCs w:val="0"/>
          <w:sz w:val="22"/>
          <w:szCs w:val="22"/>
          <w:u w:val="single"/>
        </w:rPr>
        <w:tab/>
      </w:r>
      <w:r w:rsidRPr="00B07319">
        <w:rPr>
          <w:rFonts w:ascii="Arial" w:hAnsi="Arial" w:cs="Arial"/>
          <w:i w:val="0"/>
          <w:iCs w:val="0"/>
          <w:sz w:val="22"/>
          <w:szCs w:val="22"/>
          <w:u w:val="single"/>
        </w:rPr>
        <w:tab/>
        <w:t xml:space="preserve">                                                   _______ </w:t>
      </w:r>
      <w:r w:rsidRPr="00B07319">
        <w:rPr>
          <w:rFonts w:ascii="Arial" w:hAnsi="Arial" w:cs="Arial"/>
          <w:i w:val="0"/>
          <w:iCs w:val="0"/>
          <w:sz w:val="22"/>
          <w:szCs w:val="22"/>
        </w:rPr>
        <w:t xml:space="preserve">…………. </w:t>
      </w:r>
      <w:r w:rsidRPr="00B07319">
        <w:rPr>
          <w:rFonts w:ascii="Arial" w:hAnsi="Arial" w:cs="Arial"/>
          <w:i w:val="0"/>
          <w:iCs w:val="0"/>
          <w:sz w:val="22"/>
          <w:szCs w:val="22"/>
          <w:u w:val="single"/>
        </w:rPr>
        <w:t>EUR</w:t>
      </w:r>
    </w:p>
    <w:p w:rsidR="00135E67" w:rsidRPr="00B07319" w:rsidRDefault="00135E67" w:rsidP="00135E67">
      <w:pPr>
        <w:jc w:val="both"/>
        <w:rPr>
          <w:rFonts w:ascii="Arial" w:hAnsi="Arial" w:cs="Arial"/>
          <w:i w:val="0"/>
          <w:iCs w:val="0"/>
          <w:sz w:val="22"/>
          <w:szCs w:val="22"/>
        </w:rPr>
      </w:pPr>
      <w:r w:rsidRPr="00B07319">
        <w:rPr>
          <w:rFonts w:ascii="Arial" w:hAnsi="Arial" w:cs="Arial"/>
          <w:i w:val="0"/>
          <w:iCs w:val="0"/>
          <w:sz w:val="22"/>
          <w:szCs w:val="22"/>
        </w:rPr>
        <w:t>Cena pogodbenih del s popustom - brez DDV</w:t>
      </w:r>
      <w:r w:rsidRPr="00B07319">
        <w:rPr>
          <w:rFonts w:ascii="Arial" w:hAnsi="Arial" w:cs="Arial"/>
          <w:i w:val="0"/>
          <w:iCs w:val="0"/>
          <w:sz w:val="22"/>
          <w:szCs w:val="22"/>
        </w:rPr>
        <w:tab/>
        <w:t xml:space="preserve">                                    </w:t>
      </w:r>
      <w:r w:rsidR="00A7538C">
        <w:rPr>
          <w:rFonts w:ascii="Arial" w:hAnsi="Arial" w:cs="Arial"/>
          <w:i w:val="0"/>
          <w:iCs w:val="0"/>
          <w:sz w:val="22"/>
          <w:szCs w:val="22"/>
        </w:rPr>
        <w:t xml:space="preserve">       </w:t>
      </w:r>
      <w:r w:rsidRPr="00B07319">
        <w:rPr>
          <w:rFonts w:ascii="Arial" w:hAnsi="Arial" w:cs="Arial"/>
          <w:i w:val="0"/>
          <w:iCs w:val="0"/>
          <w:sz w:val="22"/>
          <w:szCs w:val="22"/>
        </w:rPr>
        <w:t>…………. EUR</w:t>
      </w:r>
    </w:p>
    <w:p w:rsidR="00135E67" w:rsidRPr="00B07319" w:rsidRDefault="00135E67" w:rsidP="00135E67">
      <w:pPr>
        <w:pStyle w:val="Telobesedila2"/>
        <w:jc w:val="left"/>
        <w:rPr>
          <w:rFonts w:ascii="Arial" w:hAnsi="Arial" w:cs="Arial"/>
          <w:sz w:val="22"/>
          <w:szCs w:val="22"/>
          <w:u w:val="single"/>
        </w:rPr>
      </w:pPr>
      <w:r w:rsidRPr="00B07319">
        <w:rPr>
          <w:rFonts w:ascii="Arial" w:hAnsi="Arial" w:cs="Arial"/>
          <w:sz w:val="22"/>
          <w:szCs w:val="22"/>
          <w:u w:val="single"/>
        </w:rPr>
        <w:t>22 %</w:t>
      </w:r>
      <w:r w:rsidRPr="00B07319">
        <w:rPr>
          <w:rFonts w:ascii="Arial" w:hAnsi="Arial" w:cs="Arial"/>
          <w:sz w:val="22"/>
          <w:szCs w:val="22"/>
          <w:u w:val="single"/>
        </w:rPr>
        <w:tab/>
        <w:t xml:space="preserve"> DDV             </w:t>
      </w:r>
      <w:r w:rsidRPr="00B07319">
        <w:rPr>
          <w:rFonts w:ascii="Arial" w:hAnsi="Arial" w:cs="Arial"/>
          <w:sz w:val="22"/>
          <w:szCs w:val="22"/>
          <w:u w:val="single"/>
        </w:rPr>
        <w:tab/>
      </w:r>
      <w:r w:rsidRPr="00B07319">
        <w:rPr>
          <w:rFonts w:ascii="Arial" w:hAnsi="Arial" w:cs="Arial"/>
          <w:sz w:val="22"/>
          <w:szCs w:val="22"/>
          <w:u w:val="single"/>
        </w:rPr>
        <w:tab/>
      </w:r>
      <w:r w:rsidRPr="00B07319">
        <w:rPr>
          <w:rFonts w:ascii="Arial" w:hAnsi="Arial" w:cs="Arial"/>
          <w:sz w:val="22"/>
          <w:szCs w:val="22"/>
          <w:u w:val="single"/>
        </w:rPr>
        <w:tab/>
      </w:r>
      <w:r w:rsidRPr="00B07319">
        <w:rPr>
          <w:rFonts w:ascii="Arial" w:hAnsi="Arial" w:cs="Arial"/>
          <w:sz w:val="22"/>
          <w:szCs w:val="22"/>
          <w:u w:val="single"/>
        </w:rPr>
        <w:tab/>
      </w:r>
      <w:r w:rsidRPr="00B07319">
        <w:rPr>
          <w:rFonts w:ascii="Arial" w:hAnsi="Arial" w:cs="Arial"/>
          <w:sz w:val="22"/>
          <w:szCs w:val="22"/>
          <w:u w:val="single"/>
        </w:rPr>
        <w:tab/>
      </w:r>
      <w:r w:rsidRPr="00B07319">
        <w:rPr>
          <w:rFonts w:ascii="Arial" w:hAnsi="Arial" w:cs="Arial"/>
          <w:sz w:val="22"/>
          <w:szCs w:val="22"/>
          <w:u w:val="single"/>
        </w:rPr>
        <w:tab/>
        <w:t xml:space="preserve">  </w:t>
      </w:r>
      <w:r w:rsidRPr="00B07319">
        <w:rPr>
          <w:rFonts w:ascii="Arial" w:hAnsi="Arial" w:cs="Arial"/>
          <w:sz w:val="22"/>
          <w:szCs w:val="22"/>
          <w:u w:val="single"/>
        </w:rPr>
        <w:tab/>
      </w:r>
      <w:r w:rsidRPr="00B07319">
        <w:rPr>
          <w:rFonts w:ascii="Arial" w:hAnsi="Arial" w:cs="Arial"/>
          <w:sz w:val="22"/>
          <w:szCs w:val="22"/>
          <w:u w:val="single"/>
        </w:rPr>
        <w:tab/>
        <w:t xml:space="preserve">    </w:t>
      </w:r>
      <w:r w:rsidRPr="00B07319">
        <w:rPr>
          <w:rFonts w:ascii="Arial" w:hAnsi="Arial" w:cs="Arial"/>
          <w:sz w:val="22"/>
          <w:szCs w:val="22"/>
        </w:rPr>
        <w:t xml:space="preserve">…………. </w:t>
      </w:r>
      <w:r w:rsidRPr="00B07319">
        <w:rPr>
          <w:rFonts w:ascii="Arial" w:hAnsi="Arial" w:cs="Arial"/>
          <w:sz w:val="22"/>
          <w:szCs w:val="22"/>
          <w:u w:val="single"/>
        </w:rPr>
        <w:t>EUR</w:t>
      </w:r>
    </w:p>
    <w:p w:rsidR="00135E67" w:rsidRPr="00B07319" w:rsidRDefault="00135E67" w:rsidP="00135E67">
      <w:pPr>
        <w:pStyle w:val="Telobesedila2"/>
        <w:rPr>
          <w:rFonts w:ascii="Arial" w:hAnsi="Arial" w:cs="Arial"/>
          <w:sz w:val="22"/>
          <w:szCs w:val="22"/>
          <w:u w:val="single"/>
        </w:rPr>
      </w:pPr>
    </w:p>
    <w:p w:rsidR="00135E67" w:rsidRPr="00B07319" w:rsidRDefault="00135E67" w:rsidP="00135E67">
      <w:pPr>
        <w:pStyle w:val="Telobesedila2"/>
        <w:rPr>
          <w:rFonts w:ascii="Arial" w:hAnsi="Arial" w:cs="Arial"/>
          <w:b/>
          <w:bCs/>
          <w:sz w:val="22"/>
          <w:szCs w:val="22"/>
        </w:rPr>
      </w:pPr>
      <w:r w:rsidRPr="00B07319">
        <w:rPr>
          <w:rFonts w:ascii="Arial" w:hAnsi="Arial" w:cs="Arial"/>
          <w:b/>
          <w:bCs/>
          <w:sz w:val="22"/>
          <w:szCs w:val="22"/>
        </w:rPr>
        <w:t>SKUPAJ Z DDV</w:t>
      </w:r>
      <w:r w:rsidRPr="00B07319">
        <w:rPr>
          <w:rFonts w:ascii="Arial" w:hAnsi="Arial" w:cs="Arial"/>
          <w:b/>
          <w:bCs/>
          <w:sz w:val="22"/>
          <w:szCs w:val="22"/>
        </w:rPr>
        <w:tab/>
        <w:t xml:space="preserve">                                                                                   </w:t>
      </w:r>
      <w:r w:rsidRPr="00B07319">
        <w:rPr>
          <w:rFonts w:ascii="Arial" w:hAnsi="Arial" w:cs="Arial"/>
          <w:sz w:val="22"/>
          <w:szCs w:val="22"/>
        </w:rPr>
        <w:t>………….</w:t>
      </w:r>
      <w:r w:rsidRPr="00B07319">
        <w:rPr>
          <w:rFonts w:ascii="Arial" w:hAnsi="Arial" w:cs="Arial"/>
          <w:b/>
          <w:bCs/>
          <w:sz w:val="22"/>
          <w:szCs w:val="22"/>
        </w:rPr>
        <w:tab/>
        <w:t xml:space="preserve">  EUR</w:t>
      </w:r>
    </w:p>
    <w:p w:rsidR="00135E67" w:rsidRPr="00B07319" w:rsidRDefault="00135E67" w:rsidP="00135E67">
      <w:pPr>
        <w:pStyle w:val="Telobesedila2"/>
        <w:rPr>
          <w:rFonts w:ascii="Arial" w:hAnsi="Arial" w:cs="Arial"/>
          <w:b/>
          <w:bCs/>
          <w:sz w:val="22"/>
          <w:szCs w:val="22"/>
        </w:rPr>
      </w:pPr>
      <w:r w:rsidRPr="00B07319">
        <w:rPr>
          <w:rFonts w:ascii="Arial" w:hAnsi="Arial" w:cs="Arial"/>
          <w:b/>
          <w:bCs/>
          <w:sz w:val="22"/>
          <w:szCs w:val="22"/>
        </w:rPr>
        <w:t>---------------------------------------------------------------------------------------------------------------------------</w:t>
      </w:r>
    </w:p>
    <w:p w:rsidR="00135E67" w:rsidRPr="00B07319" w:rsidRDefault="00135E67" w:rsidP="00135E67">
      <w:pPr>
        <w:pStyle w:val="Telobesedila"/>
        <w:ind w:right="-286"/>
        <w:rPr>
          <w:rFonts w:ascii="Arial" w:hAnsi="Arial" w:cs="Arial"/>
          <w:b w:val="0"/>
          <w:bCs w:val="0"/>
          <w:sz w:val="22"/>
          <w:szCs w:val="22"/>
        </w:rPr>
      </w:pPr>
      <w:r w:rsidRPr="00B07319">
        <w:rPr>
          <w:rFonts w:ascii="Arial" w:hAnsi="Arial" w:cs="Arial"/>
          <w:b w:val="0"/>
          <w:bCs w:val="0"/>
          <w:sz w:val="22"/>
          <w:szCs w:val="22"/>
        </w:rPr>
        <w:t>(z besedo: ……………………………………………………… evrov ………/100 ).</w:t>
      </w:r>
    </w:p>
    <w:p w:rsidR="00135E67" w:rsidRPr="00B07319" w:rsidRDefault="00135E67" w:rsidP="001834D5">
      <w:pPr>
        <w:jc w:val="both"/>
        <w:rPr>
          <w:rFonts w:ascii="Arial" w:hAnsi="Arial" w:cs="Arial"/>
          <w:i w:val="0"/>
          <w:sz w:val="22"/>
          <w:szCs w:val="22"/>
        </w:rPr>
      </w:pPr>
    </w:p>
    <w:p w:rsidR="001834D5" w:rsidRPr="00B07319" w:rsidRDefault="001834D5" w:rsidP="001834D5">
      <w:pPr>
        <w:ind w:right="-286"/>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Popust v višini ….%, dogovorjen s to pogodbo, je fiksen ves čas izvedbe do uspešne primopredaje pogodbenih del.</w:t>
      </w:r>
    </w:p>
    <w:p w:rsidR="001834D5" w:rsidRPr="00B07319" w:rsidRDefault="001834D5"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 xml:space="preserve">Cena mora biti po sistemu </w:t>
      </w:r>
      <w:r w:rsidRPr="00B07319">
        <w:rPr>
          <w:rFonts w:ascii="Arial" w:hAnsi="Arial" w:cs="Arial"/>
          <w:b/>
          <w:i w:val="0"/>
          <w:sz w:val="22"/>
          <w:szCs w:val="22"/>
        </w:rPr>
        <w:t>»enota mere«</w:t>
      </w:r>
      <w:r w:rsidRPr="00B07319">
        <w:rPr>
          <w:rFonts w:ascii="Arial" w:hAnsi="Arial" w:cs="Arial"/>
          <w:i w:val="0"/>
          <w:sz w:val="22"/>
          <w:szCs w:val="22"/>
        </w:rPr>
        <w:t xml:space="preserve">. </w:t>
      </w:r>
    </w:p>
    <w:p w:rsidR="001834D5" w:rsidRPr="00B07319" w:rsidRDefault="001834D5"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lastRenderedPageBreak/>
        <w:t xml:space="preserve">Cene za nepredvidena dela in dodatna dela, ki niso zajeta v predračunu oz. tej pogodbi, se bodo po potrebi oblikovale na osnovi </w:t>
      </w:r>
      <w:proofErr w:type="spellStart"/>
      <w:r w:rsidRPr="00B07319">
        <w:rPr>
          <w:rFonts w:ascii="Arial" w:hAnsi="Arial" w:cs="Arial"/>
          <w:i w:val="0"/>
          <w:sz w:val="22"/>
          <w:szCs w:val="22"/>
        </w:rPr>
        <w:t>kalkulativnih</w:t>
      </w:r>
      <w:proofErr w:type="spellEnd"/>
      <w:r w:rsidRPr="00B07319">
        <w:rPr>
          <w:rFonts w:ascii="Arial" w:hAnsi="Arial" w:cs="Arial"/>
          <w:i w:val="0"/>
          <w:sz w:val="22"/>
          <w:szCs w:val="22"/>
        </w:rPr>
        <w:t xml:space="preserve"> osnov iz ponudbe. Če teh ni, bosta pogodbeni stranki ceno za ta dela določili naknadno z novimi </w:t>
      </w:r>
      <w:proofErr w:type="spellStart"/>
      <w:r w:rsidRPr="00B07319">
        <w:rPr>
          <w:rFonts w:ascii="Arial" w:hAnsi="Arial" w:cs="Arial"/>
          <w:i w:val="0"/>
          <w:sz w:val="22"/>
          <w:szCs w:val="22"/>
        </w:rPr>
        <w:t>kalkulativnimi</w:t>
      </w:r>
      <w:proofErr w:type="spellEnd"/>
      <w:r w:rsidRPr="00B07319">
        <w:rPr>
          <w:rFonts w:ascii="Arial" w:hAnsi="Arial" w:cs="Arial"/>
          <w:i w:val="0"/>
          <w:sz w:val="22"/>
          <w:szCs w:val="22"/>
        </w:rPr>
        <w:t xml:space="preserve"> osnovami in o tem sklenili dodatek k tej pogodbi.</w:t>
      </w:r>
    </w:p>
    <w:p w:rsidR="001834D5" w:rsidRPr="00B07319" w:rsidRDefault="001834D5"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Končna pogodbena cena bo razvidna iz končnega obračuna del. Če bo vrednost izvedenih del nižja ali višja od pogodbene cene del, določene s to pogodbo, bosta pogodbeni stranki sklenili pisni dodatek k tej pogodbi, s katerim bosta ugotovili pogodbeno ceno izvedenih del.</w:t>
      </w:r>
    </w:p>
    <w:p w:rsidR="001834D5" w:rsidRPr="00B07319" w:rsidRDefault="001834D5" w:rsidP="00592E43">
      <w:pPr>
        <w:jc w:val="both"/>
        <w:rPr>
          <w:rFonts w:ascii="Arial" w:hAnsi="Arial" w:cs="Arial"/>
          <w:i w:val="0"/>
          <w:sz w:val="22"/>
          <w:szCs w:val="22"/>
        </w:rPr>
      </w:pPr>
    </w:p>
    <w:p w:rsidR="00592E43" w:rsidRPr="00B07319" w:rsidRDefault="00592E43" w:rsidP="00592E43">
      <w:pPr>
        <w:spacing w:after="200" w:line="276" w:lineRule="auto"/>
        <w:jc w:val="both"/>
        <w:rPr>
          <w:rFonts w:ascii="Arial" w:hAnsi="Arial" w:cs="Arial"/>
          <w:b/>
          <w:bCs/>
          <w:i w:val="0"/>
          <w:iCs w:val="0"/>
          <w:sz w:val="22"/>
          <w:szCs w:val="22"/>
        </w:rPr>
      </w:pPr>
      <w:r w:rsidRPr="00B07319">
        <w:rPr>
          <w:rFonts w:ascii="Arial" w:hAnsi="Arial" w:cs="Arial"/>
          <w:b/>
          <w:bCs/>
          <w:i w:val="0"/>
          <w:sz w:val="22"/>
          <w:szCs w:val="22"/>
        </w:rPr>
        <w:t>PODIZVAJALCI</w:t>
      </w:r>
    </w:p>
    <w:p w:rsidR="00592E43" w:rsidRPr="00B07319" w:rsidRDefault="00592E43" w:rsidP="00D71CA0">
      <w:pPr>
        <w:pStyle w:val="Odstavekseznama"/>
        <w:numPr>
          <w:ilvl w:val="0"/>
          <w:numId w:val="39"/>
        </w:numPr>
        <w:ind w:right="-286"/>
        <w:jc w:val="center"/>
        <w:rPr>
          <w:rFonts w:ascii="Arial" w:hAnsi="Arial" w:cs="Arial"/>
          <w:i w:val="0"/>
          <w:iCs w:val="0"/>
          <w:sz w:val="22"/>
          <w:szCs w:val="22"/>
        </w:rPr>
      </w:pPr>
      <w:r w:rsidRPr="00B07319">
        <w:rPr>
          <w:rFonts w:ascii="Arial" w:hAnsi="Arial" w:cs="Arial"/>
          <w:i w:val="0"/>
          <w:sz w:val="22"/>
          <w:szCs w:val="22"/>
        </w:rPr>
        <w:t>člen</w:t>
      </w:r>
    </w:p>
    <w:p w:rsidR="00592E43" w:rsidRPr="00B07319" w:rsidRDefault="00592E43" w:rsidP="00592E43">
      <w:pPr>
        <w:tabs>
          <w:tab w:val="num" w:pos="0"/>
        </w:tabs>
        <w:jc w:val="both"/>
        <w:rPr>
          <w:rFonts w:ascii="Arial" w:hAnsi="Arial" w:cs="Arial"/>
          <w:i w:val="0"/>
          <w:iCs w:val="0"/>
          <w:sz w:val="22"/>
          <w:szCs w:val="22"/>
        </w:rPr>
      </w:pPr>
    </w:p>
    <w:p w:rsidR="00592E43" w:rsidRPr="00B07319" w:rsidRDefault="00592E43" w:rsidP="00592E43">
      <w:pPr>
        <w:spacing w:line="276" w:lineRule="auto"/>
        <w:jc w:val="both"/>
        <w:rPr>
          <w:rFonts w:ascii="Arial" w:hAnsi="Arial" w:cs="Arial"/>
          <w:i w:val="0"/>
          <w:iCs w:val="0"/>
          <w:sz w:val="22"/>
          <w:szCs w:val="22"/>
        </w:rPr>
      </w:pPr>
      <w:r w:rsidRPr="00B07319">
        <w:rPr>
          <w:rFonts w:ascii="Arial" w:hAnsi="Arial" w:cs="Arial"/>
          <w:i w:val="0"/>
          <w:sz w:val="22"/>
          <w:szCs w:val="22"/>
        </w:rPr>
        <w:t>Izvajalec bo pogodbena dela izvedel skupaj z naslednjim/i podizvajalcem/i:</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 (naziv),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 (polni naslov),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matična številka: ………………………………….,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davčna številka/identifikacijska številka za DDV ………………..,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592E43" w:rsidRPr="00B07319" w:rsidRDefault="00592E43" w:rsidP="00592E43">
      <w:pPr>
        <w:spacing w:line="276" w:lineRule="auto"/>
        <w:jc w:val="both"/>
        <w:rPr>
          <w:rFonts w:ascii="Arial" w:hAnsi="Arial" w:cs="Arial"/>
          <w:i w:val="0"/>
          <w:iCs w:val="0"/>
          <w:sz w:val="22"/>
          <w:szCs w:val="22"/>
        </w:rPr>
      </w:pP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i w:val="0"/>
          <w:sz w:val="22"/>
          <w:szCs w:val="22"/>
        </w:rPr>
        <w:t xml:space="preserve">(Opomba: Če je podizvajalcev več, se zgornje podatke navede za vsakega podizvajalca posebej in  preostalo besedilo tega člena ustrezno spremeni, glede na število podizvajalcev.)  </w:t>
      </w: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i w:val="0"/>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i w:val="0"/>
          <w:sz w:val="22"/>
          <w:szCs w:val="22"/>
        </w:rPr>
        <w:t>Zamenjavo podizvajalcev ali vključitev novega podizvajalca pogodbeni stranki uredita s pisnim  dodatkom k tej pogodbi.</w:t>
      </w: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i w:val="0"/>
          <w:sz w:val="22"/>
          <w:szCs w:val="22"/>
        </w:rPr>
        <w:t xml:space="preserve">V razmerju do naročnika izvajalec v celoti odgovarja za izvedbo del, ki so predmet te pogodbe. </w:t>
      </w: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i w:val="0"/>
          <w:sz w:val="22"/>
          <w:szCs w:val="22"/>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592E43" w:rsidRPr="00B07319" w:rsidRDefault="00592E43" w:rsidP="00592E43">
      <w:pPr>
        <w:ind w:right="-2"/>
        <w:jc w:val="both"/>
        <w:rPr>
          <w:rFonts w:ascii="Arial" w:hAnsi="Arial" w:cs="Arial"/>
          <w:i w:val="0"/>
          <w:iCs w:val="0"/>
          <w:color w:val="000000"/>
          <w:sz w:val="22"/>
          <w:szCs w:val="22"/>
          <w:shd w:val="clear" w:color="auto" w:fill="FFFFFF"/>
        </w:rPr>
      </w:pPr>
      <w:r w:rsidRPr="00B07319">
        <w:rPr>
          <w:rFonts w:ascii="Arial" w:hAnsi="Arial" w:cs="Arial"/>
          <w:i w:val="0"/>
          <w:sz w:val="22"/>
          <w:szCs w:val="22"/>
        </w:rPr>
        <w:t xml:space="preserve">Izvajalec mora za vse podizvajalce, ki niso zahtevali neposrednega plačila in za katere neposredno plačilo ni obvezno, naročniku najpozneje v 60 (šestdesetih) dneh od plačila končnega </w:t>
      </w:r>
      <w:r w:rsidRPr="00B07319">
        <w:rPr>
          <w:rFonts w:ascii="Arial" w:hAnsi="Arial" w:cs="Arial"/>
          <w:i w:val="0"/>
          <w:sz w:val="22"/>
          <w:szCs w:val="22"/>
        </w:rPr>
        <w:lastRenderedPageBreak/>
        <w:t>računa/situacije, naročniku poslati s</w:t>
      </w:r>
      <w:r w:rsidRPr="00B07319">
        <w:rPr>
          <w:rFonts w:ascii="Arial" w:hAnsi="Arial" w:cs="Arial"/>
          <w:i w:val="0"/>
          <w:color w:val="000000"/>
          <w:sz w:val="22"/>
          <w:szCs w:val="22"/>
          <w:shd w:val="clear" w:color="auto" w:fill="FFFFFF"/>
        </w:rPr>
        <w:t xml:space="preserve">vojo pisno izjavo in pisno izjavo podizvajalca, da je podizvajalec prejel plačilo za izvedena dela po tej pogodbi. </w:t>
      </w:r>
    </w:p>
    <w:p w:rsidR="00592E43" w:rsidRPr="00B07319" w:rsidRDefault="00592E43" w:rsidP="00592E43">
      <w:pPr>
        <w:ind w:right="-2"/>
        <w:jc w:val="both"/>
        <w:rPr>
          <w:rFonts w:ascii="Arial" w:hAnsi="Arial" w:cs="Arial"/>
          <w:i w:val="0"/>
          <w:iCs w:val="0"/>
          <w:color w:val="000000"/>
          <w:sz w:val="22"/>
          <w:szCs w:val="22"/>
          <w:shd w:val="clear" w:color="auto" w:fill="FFFFFF"/>
        </w:rPr>
      </w:pP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b/>
          <w:bCs/>
          <w:i w:val="0"/>
          <w:sz w:val="22"/>
          <w:szCs w:val="22"/>
        </w:rPr>
        <w:t>NEPOSREDNA PLAČILA PODIZVAJALCEM</w:t>
      </w:r>
    </w:p>
    <w:p w:rsidR="00592E43" w:rsidRPr="00B07319" w:rsidRDefault="00592E43" w:rsidP="00592E43">
      <w:pPr>
        <w:numPr>
          <w:ilvl w:val="12"/>
          <w:numId w:val="0"/>
        </w:numPr>
        <w:jc w:val="center"/>
        <w:rPr>
          <w:rFonts w:ascii="Arial" w:hAnsi="Arial" w:cs="Arial"/>
          <w:i w:val="0"/>
          <w:iCs w:val="0"/>
          <w:sz w:val="22"/>
          <w:szCs w:val="22"/>
        </w:rPr>
      </w:pPr>
      <w:r w:rsidRPr="00B07319">
        <w:rPr>
          <w:rFonts w:ascii="Arial" w:hAnsi="Arial" w:cs="Arial"/>
          <w:i w:val="0"/>
          <w:sz w:val="22"/>
          <w:szCs w:val="22"/>
        </w:rPr>
        <w:t>6. člen</w:t>
      </w:r>
    </w:p>
    <w:p w:rsidR="00592E43" w:rsidRPr="00B07319" w:rsidRDefault="00592E43" w:rsidP="00592E43">
      <w:pPr>
        <w:pStyle w:val="Brezrazmikov"/>
        <w:jc w:val="both"/>
        <w:rPr>
          <w:rFonts w:ascii="Arial" w:hAnsi="Arial" w:cs="Arial"/>
          <w:i w:val="0"/>
          <w:sz w:val="22"/>
          <w:szCs w:val="22"/>
        </w:rPr>
      </w:pPr>
    </w:p>
    <w:p w:rsidR="00592E43" w:rsidRPr="00B07319" w:rsidRDefault="00592E43" w:rsidP="00592E43">
      <w:pPr>
        <w:pStyle w:val="Brezrazmikov"/>
        <w:jc w:val="both"/>
        <w:rPr>
          <w:rFonts w:ascii="Arial" w:hAnsi="Arial" w:cs="Arial"/>
          <w:i w:val="0"/>
          <w:iCs w:val="0"/>
          <w:sz w:val="22"/>
          <w:szCs w:val="22"/>
        </w:rPr>
      </w:pPr>
      <w:r w:rsidRPr="00B07319">
        <w:rPr>
          <w:rFonts w:ascii="Arial" w:hAnsi="Arial" w:cs="Arial"/>
          <w:i w:val="0"/>
          <w:sz w:val="22"/>
          <w:szCs w:val="22"/>
        </w:rPr>
        <w:t>Izvajalec je naročniku v ponudbi priložil zahteve za neposredno plačilo za naslednjega podizvajalca oziroma naslednje podizvajalce:</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 (naziv),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 (polni naslov),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 xml:space="preserve">matična številka: …………………………………., </w:t>
      </w:r>
    </w:p>
    <w:p w:rsidR="00592E43" w:rsidRPr="00B07319" w:rsidRDefault="00592E43" w:rsidP="00592E43">
      <w:pPr>
        <w:spacing w:line="276" w:lineRule="auto"/>
        <w:jc w:val="both"/>
        <w:rPr>
          <w:rFonts w:ascii="Arial" w:hAnsi="Arial" w:cs="Arial"/>
          <w:i w:val="0"/>
          <w:sz w:val="22"/>
          <w:szCs w:val="22"/>
        </w:rPr>
      </w:pPr>
      <w:r w:rsidRPr="00B07319">
        <w:rPr>
          <w:rFonts w:ascii="Arial" w:hAnsi="Arial" w:cs="Arial"/>
          <w:i w:val="0"/>
          <w:sz w:val="22"/>
          <w:szCs w:val="22"/>
        </w:rPr>
        <w:t>davčna številka/identifikacijska številka za DDV: …………….……..</w:t>
      </w:r>
    </w:p>
    <w:p w:rsidR="00592E43" w:rsidRPr="00B07319" w:rsidRDefault="00592E43" w:rsidP="00592E43">
      <w:pPr>
        <w:spacing w:after="200" w:line="276" w:lineRule="auto"/>
        <w:jc w:val="both"/>
        <w:rPr>
          <w:rFonts w:ascii="Arial" w:hAnsi="Arial" w:cs="Arial"/>
          <w:i w:val="0"/>
          <w:sz w:val="22"/>
          <w:szCs w:val="22"/>
        </w:rPr>
      </w:pPr>
      <w:r w:rsidRPr="00B07319">
        <w:rPr>
          <w:rFonts w:ascii="Arial" w:hAnsi="Arial" w:cs="Arial"/>
          <w:i w:val="0"/>
          <w:sz w:val="22"/>
          <w:szCs w:val="22"/>
        </w:rPr>
        <w:t xml:space="preserve">(Opomba: Če je podizvajalcev več, se zgornje podatke navede za vsakega podizvajalca posebej.)  </w:t>
      </w:r>
    </w:p>
    <w:p w:rsidR="00592E43" w:rsidRPr="00B07319" w:rsidRDefault="00592E43" w:rsidP="00592E43">
      <w:pPr>
        <w:spacing w:after="200" w:line="276" w:lineRule="auto"/>
        <w:jc w:val="both"/>
        <w:rPr>
          <w:rFonts w:ascii="Arial" w:hAnsi="Arial" w:cs="Arial"/>
          <w:i w:val="0"/>
          <w:iCs w:val="0"/>
          <w:sz w:val="22"/>
          <w:szCs w:val="22"/>
        </w:rPr>
      </w:pPr>
      <w:r w:rsidRPr="00B07319">
        <w:rPr>
          <w:rFonts w:ascii="Arial" w:hAnsi="Arial" w:cs="Arial"/>
          <w:i w:val="0"/>
          <w:sz w:val="22"/>
          <w:szCs w:val="22"/>
        </w:rPr>
        <w:t>Izvajalec je naročniku za podizvajalce, ki so zahtevali neposredno plačilo za opravljena dela, priložil tudi soglasje, na podlagi katerega naročnik namesto izvajalca poravna podizvajalčevo terjatev do izvajalca.</w:t>
      </w:r>
    </w:p>
    <w:p w:rsidR="00592E43" w:rsidRPr="00B07319" w:rsidRDefault="00592E43" w:rsidP="00592E43">
      <w:pPr>
        <w:spacing w:after="200" w:line="276" w:lineRule="auto"/>
        <w:jc w:val="both"/>
        <w:rPr>
          <w:rFonts w:ascii="Arial" w:hAnsi="Arial" w:cs="Arial"/>
          <w:i w:val="0"/>
          <w:sz w:val="22"/>
          <w:szCs w:val="22"/>
        </w:rPr>
      </w:pPr>
      <w:r w:rsidRPr="00B07319">
        <w:rPr>
          <w:rFonts w:ascii="Arial" w:hAnsi="Arial" w:cs="Arial"/>
          <w:i w:val="0"/>
          <w:sz w:val="22"/>
          <w:szCs w:val="22"/>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B07319">
        <w:rPr>
          <w:rFonts w:ascii="Arial" w:hAnsi="Arial" w:cs="Arial"/>
          <w:i w:val="0"/>
          <w:sz w:val="22"/>
          <w:szCs w:val="22"/>
        </w:rPr>
        <w:t>ev</w:t>
      </w:r>
      <w:proofErr w:type="spellEnd"/>
      <w:r w:rsidRPr="00B07319">
        <w:rPr>
          <w:rFonts w:ascii="Arial" w:hAnsi="Arial" w:cs="Arial"/>
          <w:i w:val="0"/>
          <w:sz w:val="22"/>
          <w:szCs w:val="22"/>
        </w:rPr>
        <w:t xml:space="preserve">, ki jih je predhodno potrdil. </w:t>
      </w: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NAČIN OBRAČUNA IN PLAČILA POGODBENIH DEL</w:t>
      </w:r>
    </w:p>
    <w:p w:rsidR="00592E43" w:rsidRPr="00B07319" w:rsidRDefault="00592E43" w:rsidP="00592E43">
      <w:pPr>
        <w:ind w:right="-286"/>
        <w:jc w:val="both"/>
        <w:rPr>
          <w:rFonts w:ascii="Arial" w:hAnsi="Arial" w:cs="Arial"/>
          <w:b/>
          <w:bCs/>
          <w:i w:val="0"/>
          <w:iCs w:val="0"/>
          <w:sz w:val="22"/>
          <w:szCs w:val="22"/>
        </w:rPr>
      </w:pPr>
    </w:p>
    <w:p w:rsidR="00592E43" w:rsidRPr="00B07319" w:rsidRDefault="00592E43" w:rsidP="00592E43">
      <w:pPr>
        <w:ind w:right="-286"/>
        <w:jc w:val="center"/>
        <w:rPr>
          <w:rFonts w:ascii="Arial" w:hAnsi="Arial" w:cs="Arial"/>
          <w:i w:val="0"/>
          <w:iCs w:val="0"/>
          <w:sz w:val="22"/>
          <w:szCs w:val="22"/>
        </w:rPr>
      </w:pPr>
      <w:r w:rsidRPr="00B07319">
        <w:rPr>
          <w:rFonts w:ascii="Arial" w:hAnsi="Arial" w:cs="Arial"/>
          <w:i w:val="0"/>
          <w:sz w:val="22"/>
          <w:szCs w:val="22"/>
        </w:rPr>
        <w:t>7. člen</w:t>
      </w:r>
    </w:p>
    <w:p w:rsidR="00592E43" w:rsidRPr="00B07319" w:rsidRDefault="00592E43" w:rsidP="00592E43">
      <w:pPr>
        <w:jc w:val="both"/>
        <w:rPr>
          <w:rFonts w:ascii="Arial" w:hAnsi="Arial" w:cs="Arial"/>
          <w:i w:val="0"/>
          <w:sz w:val="22"/>
          <w:szCs w:val="22"/>
        </w:rPr>
      </w:pPr>
    </w:p>
    <w:p w:rsidR="00592E43" w:rsidRPr="00B07319" w:rsidRDefault="00592E43" w:rsidP="00592E43">
      <w:pPr>
        <w:numPr>
          <w:ilvl w:val="12"/>
          <w:numId w:val="0"/>
        </w:numPr>
        <w:jc w:val="both"/>
        <w:rPr>
          <w:rFonts w:ascii="Arial" w:hAnsi="Arial" w:cs="Arial"/>
          <w:i w:val="0"/>
          <w:sz w:val="22"/>
          <w:szCs w:val="22"/>
        </w:rPr>
      </w:pPr>
      <w:r w:rsidRPr="00B07319">
        <w:rPr>
          <w:rFonts w:ascii="Arial" w:hAnsi="Arial" w:cs="Arial"/>
          <w:i w:val="0"/>
          <w:sz w:val="22"/>
          <w:szCs w:val="22"/>
        </w:rPr>
        <w:t>Opravljena dela po tej</w:t>
      </w:r>
      <w:r w:rsidR="008B3745" w:rsidRPr="00B07319">
        <w:rPr>
          <w:rFonts w:ascii="Arial" w:hAnsi="Arial" w:cs="Arial"/>
          <w:i w:val="0"/>
          <w:sz w:val="22"/>
          <w:szCs w:val="22"/>
        </w:rPr>
        <w:t xml:space="preserve"> pogodbi bo izvajalec obračunal</w:t>
      </w:r>
      <w:r w:rsidRPr="00B07319">
        <w:rPr>
          <w:rFonts w:ascii="Arial" w:hAnsi="Arial" w:cs="Arial"/>
          <w:i w:val="0"/>
          <w:sz w:val="22"/>
          <w:szCs w:val="22"/>
        </w:rPr>
        <w:t xml:space="preserve"> po cenah na enoto iz ponudbenega predračuna in s popustom iz končne ponudbe ter</w:t>
      </w:r>
      <w:r w:rsidR="008B3745" w:rsidRPr="00B07319">
        <w:rPr>
          <w:rFonts w:ascii="Arial" w:hAnsi="Arial" w:cs="Arial"/>
          <w:i w:val="0"/>
          <w:sz w:val="22"/>
          <w:szCs w:val="22"/>
        </w:rPr>
        <w:t xml:space="preserve"> </w:t>
      </w:r>
      <w:r w:rsidRPr="00B07319">
        <w:rPr>
          <w:rFonts w:ascii="Arial" w:hAnsi="Arial" w:cs="Arial"/>
          <w:i w:val="0"/>
          <w:sz w:val="22"/>
          <w:szCs w:val="22"/>
        </w:rPr>
        <w:t xml:space="preserve">po dejansko izvršenih </w:t>
      </w:r>
      <w:r w:rsidRPr="007B4519">
        <w:rPr>
          <w:rFonts w:ascii="Arial" w:hAnsi="Arial" w:cs="Arial"/>
          <w:i w:val="0"/>
          <w:sz w:val="22"/>
          <w:szCs w:val="22"/>
        </w:rPr>
        <w:t>količinah potrjenih v knjigi obračunskih izmer</w:t>
      </w:r>
      <w:r w:rsidR="00DD0E51" w:rsidRPr="007B4519">
        <w:rPr>
          <w:rFonts w:ascii="Arial" w:hAnsi="Arial" w:cs="Arial"/>
          <w:i w:val="0"/>
          <w:sz w:val="22"/>
          <w:szCs w:val="22"/>
        </w:rPr>
        <w:t xml:space="preserve"> in obračunski situaciji</w:t>
      </w:r>
      <w:r w:rsidRPr="007B4519">
        <w:rPr>
          <w:rFonts w:ascii="Arial" w:hAnsi="Arial" w:cs="Arial"/>
          <w:i w:val="0"/>
          <w:sz w:val="22"/>
          <w:szCs w:val="22"/>
        </w:rPr>
        <w:t>.</w:t>
      </w:r>
      <w:r w:rsidR="008B3745" w:rsidRPr="007B4519">
        <w:rPr>
          <w:rFonts w:ascii="Arial" w:hAnsi="Arial" w:cs="Arial"/>
          <w:i w:val="0"/>
          <w:sz w:val="22"/>
          <w:szCs w:val="22"/>
        </w:rPr>
        <w:t xml:space="preserve"> Obračun del se bo izvršil z obračunom </w:t>
      </w:r>
      <w:r w:rsidR="006F11BF" w:rsidRPr="007B4519">
        <w:rPr>
          <w:rFonts w:ascii="Arial" w:hAnsi="Arial" w:cs="Arial"/>
          <w:i w:val="0"/>
          <w:sz w:val="22"/>
          <w:szCs w:val="22"/>
        </w:rPr>
        <w:t xml:space="preserve">izvršenih </w:t>
      </w:r>
      <w:r w:rsidR="008B3745" w:rsidRPr="007B4519">
        <w:rPr>
          <w:rFonts w:ascii="Arial" w:hAnsi="Arial" w:cs="Arial"/>
          <w:i w:val="0"/>
          <w:sz w:val="22"/>
          <w:szCs w:val="22"/>
        </w:rPr>
        <w:t>količin</w:t>
      </w:r>
      <w:r w:rsidR="003B6BAF" w:rsidRPr="007B4519">
        <w:rPr>
          <w:rFonts w:ascii="Arial" w:hAnsi="Arial" w:cs="Arial"/>
          <w:i w:val="0"/>
          <w:sz w:val="22"/>
          <w:szCs w:val="22"/>
        </w:rPr>
        <w:t>,</w:t>
      </w:r>
      <w:r w:rsidR="008B3745" w:rsidRPr="007B4519">
        <w:rPr>
          <w:rFonts w:ascii="Arial" w:hAnsi="Arial" w:cs="Arial"/>
          <w:i w:val="0"/>
          <w:sz w:val="22"/>
          <w:szCs w:val="22"/>
        </w:rPr>
        <w:t xml:space="preserve"> podpisanih s strani nadzora v gradbeni knjigi in po cenah iz pogodbenega predračuna.</w:t>
      </w:r>
    </w:p>
    <w:p w:rsidR="00A14EFA" w:rsidRPr="00B07319" w:rsidRDefault="00A14EFA" w:rsidP="00592E43">
      <w:pPr>
        <w:numPr>
          <w:ilvl w:val="12"/>
          <w:numId w:val="0"/>
        </w:numPr>
        <w:jc w:val="both"/>
        <w:rPr>
          <w:rFonts w:ascii="Arial" w:hAnsi="Arial" w:cs="Arial"/>
          <w:i w:val="0"/>
          <w:sz w:val="22"/>
          <w:szCs w:val="22"/>
        </w:rPr>
      </w:pPr>
    </w:p>
    <w:p w:rsidR="00A14EFA" w:rsidRPr="00B07319" w:rsidRDefault="00A14EFA" w:rsidP="00592E43">
      <w:pPr>
        <w:numPr>
          <w:ilvl w:val="12"/>
          <w:numId w:val="0"/>
        </w:numPr>
        <w:jc w:val="both"/>
        <w:rPr>
          <w:rFonts w:ascii="Arial" w:hAnsi="Arial" w:cs="Arial"/>
          <w:i w:val="0"/>
          <w:sz w:val="22"/>
          <w:szCs w:val="22"/>
        </w:rPr>
      </w:pPr>
      <w:r w:rsidRPr="00B07319">
        <w:rPr>
          <w:rFonts w:ascii="Arial" w:hAnsi="Arial" w:cs="Arial"/>
          <w:i w:val="0"/>
          <w:sz w:val="22"/>
          <w:szCs w:val="22"/>
        </w:rPr>
        <w:t>Obračunsko obdobje je od prvega do zadnjega dne v mesecu.</w:t>
      </w:r>
    </w:p>
    <w:p w:rsidR="00592E43" w:rsidRPr="00B07319" w:rsidRDefault="00592E43" w:rsidP="00592E43">
      <w:pPr>
        <w:numPr>
          <w:ilvl w:val="12"/>
          <w:numId w:val="0"/>
        </w:numPr>
        <w:jc w:val="both"/>
        <w:rPr>
          <w:rFonts w:ascii="Arial" w:hAnsi="Arial" w:cs="Arial"/>
          <w:i w:val="0"/>
          <w:sz w:val="22"/>
          <w:szCs w:val="22"/>
        </w:rPr>
      </w:pPr>
    </w:p>
    <w:p w:rsidR="00592E43" w:rsidRPr="00B07319" w:rsidRDefault="00592E43" w:rsidP="00592E43">
      <w:pPr>
        <w:numPr>
          <w:ilvl w:val="12"/>
          <w:numId w:val="0"/>
        </w:numPr>
        <w:jc w:val="both"/>
        <w:rPr>
          <w:rFonts w:ascii="Arial" w:hAnsi="Arial" w:cs="Arial"/>
          <w:i w:val="0"/>
          <w:sz w:val="22"/>
          <w:szCs w:val="22"/>
        </w:rPr>
      </w:pPr>
      <w:r w:rsidRPr="00B07319">
        <w:rPr>
          <w:rFonts w:ascii="Arial" w:hAnsi="Arial" w:cs="Arial"/>
          <w:i w:val="0"/>
          <w:sz w:val="22"/>
          <w:szCs w:val="22"/>
        </w:rPr>
        <w:t xml:space="preserve">Opravljena dela izvajalec obračuna </w:t>
      </w:r>
      <w:r w:rsidR="00A14EFA" w:rsidRPr="00B07319">
        <w:rPr>
          <w:rFonts w:ascii="Arial" w:hAnsi="Arial" w:cs="Arial"/>
          <w:i w:val="0"/>
          <w:sz w:val="22"/>
          <w:szCs w:val="22"/>
        </w:rPr>
        <w:t>z izstavitvijo začasnih in končne situacije</w:t>
      </w:r>
      <w:r w:rsidRPr="00B07319">
        <w:rPr>
          <w:rFonts w:ascii="Arial" w:hAnsi="Arial" w:cs="Arial"/>
          <w:i w:val="0"/>
          <w:sz w:val="22"/>
          <w:szCs w:val="22"/>
        </w:rPr>
        <w:t>, v kateri mora prikazati obračun deležev plačil vsem nominiranim podizvajalcem.</w:t>
      </w:r>
    </w:p>
    <w:p w:rsidR="004537F9" w:rsidRPr="00B07319" w:rsidRDefault="004537F9" w:rsidP="00592E43">
      <w:pPr>
        <w:numPr>
          <w:ilvl w:val="12"/>
          <w:numId w:val="0"/>
        </w:numPr>
        <w:jc w:val="both"/>
        <w:rPr>
          <w:rFonts w:ascii="Arial" w:hAnsi="Arial" w:cs="Arial"/>
          <w:i w:val="0"/>
          <w:sz w:val="22"/>
          <w:szCs w:val="22"/>
        </w:rPr>
      </w:pPr>
    </w:p>
    <w:p w:rsidR="004537F9" w:rsidRPr="007B4519" w:rsidRDefault="004537F9" w:rsidP="004537F9">
      <w:pPr>
        <w:jc w:val="both"/>
        <w:rPr>
          <w:rFonts w:ascii="Arial" w:hAnsi="Arial" w:cs="Arial"/>
          <w:i w:val="0"/>
          <w:sz w:val="22"/>
          <w:szCs w:val="22"/>
        </w:rPr>
      </w:pPr>
      <w:r w:rsidRPr="007B4519">
        <w:rPr>
          <w:rFonts w:ascii="Arial" w:hAnsi="Arial" w:cs="Arial"/>
          <w:i w:val="0"/>
          <w:sz w:val="22"/>
          <w:szCs w:val="22"/>
        </w:rPr>
        <w:t xml:space="preserve">1. začasna situacija </w:t>
      </w:r>
      <w:r w:rsidR="006F11BF" w:rsidRPr="007B4519">
        <w:rPr>
          <w:rFonts w:ascii="Arial" w:hAnsi="Arial" w:cs="Arial"/>
          <w:i w:val="0"/>
          <w:sz w:val="22"/>
          <w:szCs w:val="22"/>
        </w:rPr>
        <w:t>in v</w:t>
      </w:r>
      <w:r w:rsidRPr="007B4519">
        <w:rPr>
          <w:rFonts w:ascii="Arial" w:hAnsi="Arial" w:cs="Arial"/>
          <w:i w:val="0"/>
          <w:sz w:val="22"/>
          <w:szCs w:val="22"/>
        </w:rPr>
        <w:t xml:space="preserve">se izstavljajo mesečno. </w:t>
      </w:r>
    </w:p>
    <w:p w:rsidR="00A14EFA" w:rsidRPr="007B4519" w:rsidRDefault="00A14EFA" w:rsidP="00592E43">
      <w:pPr>
        <w:numPr>
          <w:ilvl w:val="12"/>
          <w:numId w:val="0"/>
        </w:numPr>
        <w:jc w:val="both"/>
        <w:rPr>
          <w:rFonts w:ascii="Arial" w:hAnsi="Arial" w:cs="Arial"/>
          <w:i w:val="0"/>
          <w:sz w:val="22"/>
          <w:szCs w:val="22"/>
        </w:rPr>
      </w:pPr>
    </w:p>
    <w:p w:rsidR="00A14EFA" w:rsidRPr="00B07319" w:rsidRDefault="00A14EFA" w:rsidP="00592E43">
      <w:pPr>
        <w:numPr>
          <w:ilvl w:val="12"/>
          <w:numId w:val="0"/>
        </w:numPr>
        <w:jc w:val="both"/>
        <w:rPr>
          <w:rFonts w:ascii="Arial" w:hAnsi="Arial" w:cs="Arial"/>
          <w:i w:val="0"/>
          <w:sz w:val="22"/>
          <w:szCs w:val="22"/>
        </w:rPr>
      </w:pPr>
      <w:r w:rsidRPr="007B4519">
        <w:rPr>
          <w:rFonts w:ascii="Arial" w:hAnsi="Arial" w:cs="Arial"/>
          <w:i w:val="0"/>
          <w:sz w:val="22"/>
          <w:szCs w:val="22"/>
        </w:rPr>
        <w:t>Pri obračunskih situacijah mora izvajalec razmejiti pogodbena dela na obdavč</w:t>
      </w:r>
      <w:r w:rsidR="00DD0E51" w:rsidRPr="007B4519">
        <w:rPr>
          <w:rFonts w:ascii="Arial" w:hAnsi="Arial" w:cs="Arial"/>
          <w:i w:val="0"/>
          <w:sz w:val="22"/>
          <w:szCs w:val="22"/>
        </w:rPr>
        <w:t>ljivo in neobdavčlj</w:t>
      </w:r>
      <w:r w:rsidR="009D2C32" w:rsidRPr="007B4519">
        <w:rPr>
          <w:rFonts w:ascii="Arial" w:hAnsi="Arial" w:cs="Arial"/>
          <w:i w:val="0"/>
          <w:sz w:val="22"/>
          <w:szCs w:val="22"/>
        </w:rPr>
        <w:t>i</w:t>
      </w:r>
      <w:r w:rsidR="00DD0E51" w:rsidRPr="007B4519">
        <w:rPr>
          <w:rFonts w:ascii="Arial" w:hAnsi="Arial" w:cs="Arial"/>
          <w:i w:val="0"/>
          <w:sz w:val="22"/>
          <w:szCs w:val="22"/>
        </w:rPr>
        <w:t>vo dejavnost. Za pogodbena dela</w:t>
      </w:r>
      <w:r w:rsidR="00DD0E51" w:rsidRPr="00B07319">
        <w:rPr>
          <w:rFonts w:ascii="Arial" w:hAnsi="Arial" w:cs="Arial"/>
          <w:i w:val="0"/>
          <w:sz w:val="22"/>
          <w:szCs w:val="22"/>
        </w:rPr>
        <w:t>, ki se nanašajo na obdavčljivo dejavnost, mora izvajalec uporabiti mehanizem obrnjene davčne obveznosti po 76. členu ZDDV-1. Za neobdavčljivo dejavnost pa mo</w:t>
      </w:r>
      <w:r w:rsidR="009D2C32" w:rsidRPr="00B07319">
        <w:rPr>
          <w:rFonts w:ascii="Arial" w:hAnsi="Arial" w:cs="Arial"/>
          <w:i w:val="0"/>
          <w:sz w:val="22"/>
          <w:szCs w:val="22"/>
        </w:rPr>
        <w:t>ra izvajalec obračunati 22% DDV.</w:t>
      </w:r>
    </w:p>
    <w:p w:rsidR="00592E43" w:rsidRPr="00B07319" w:rsidRDefault="00592E43" w:rsidP="00592E43">
      <w:pPr>
        <w:numPr>
          <w:ilvl w:val="12"/>
          <w:numId w:val="0"/>
        </w:numPr>
        <w:jc w:val="both"/>
        <w:rPr>
          <w:rFonts w:ascii="Arial" w:hAnsi="Arial" w:cs="Arial"/>
          <w:i w:val="0"/>
          <w:sz w:val="22"/>
          <w:szCs w:val="22"/>
        </w:rPr>
      </w:pPr>
    </w:p>
    <w:p w:rsidR="00592E43" w:rsidRPr="00B07319" w:rsidRDefault="00592E43" w:rsidP="00592E43">
      <w:pPr>
        <w:pStyle w:val="Odstavekseznama1"/>
        <w:ind w:left="0"/>
        <w:jc w:val="both"/>
        <w:rPr>
          <w:rFonts w:ascii="Arial" w:hAnsi="Arial" w:cs="Arial"/>
          <w:sz w:val="22"/>
          <w:szCs w:val="22"/>
        </w:rPr>
      </w:pPr>
      <w:r w:rsidRPr="00B07319">
        <w:rPr>
          <w:rFonts w:ascii="Arial" w:hAnsi="Arial" w:cs="Arial"/>
          <w:sz w:val="22"/>
          <w:szCs w:val="22"/>
        </w:rPr>
        <w:t xml:space="preserve">Plačilo </w:t>
      </w:r>
      <w:r w:rsidR="0057002F" w:rsidRPr="00B07319">
        <w:rPr>
          <w:rFonts w:ascii="Arial" w:hAnsi="Arial" w:cs="Arial"/>
          <w:sz w:val="22"/>
          <w:szCs w:val="22"/>
        </w:rPr>
        <w:t xml:space="preserve">dokončnih </w:t>
      </w:r>
      <w:r w:rsidRPr="00B07319">
        <w:rPr>
          <w:rFonts w:ascii="Arial" w:hAnsi="Arial" w:cs="Arial"/>
          <w:sz w:val="22"/>
          <w:szCs w:val="22"/>
        </w:rPr>
        <w:t>pogodbenih obveznosti bo naročnik izvršil na podlagi:</w:t>
      </w:r>
    </w:p>
    <w:p w:rsidR="00592E43" w:rsidRPr="00B07319" w:rsidRDefault="00592E43" w:rsidP="00D71CA0">
      <w:pPr>
        <w:pStyle w:val="Odstavekseznama1"/>
        <w:numPr>
          <w:ilvl w:val="0"/>
          <w:numId w:val="36"/>
        </w:numPr>
        <w:contextualSpacing/>
        <w:jc w:val="both"/>
        <w:rPr>
          <w:rFonts w:ascii="Arial" w:hAnsi="Arial" w:cs="Arial"/>
          <w:sz w:val="22"/>
          <w:szCs w:val="22"/>
        </w:rPr>
      </w:pPr>
      <w:r w:rsidRPr="00B07319">
        <w:rPr>
          <w:rFonts w:ascii="Arial" w:hAnsi="Arial" w:cs="Arial"/>
          <w:sz w:val="22"/>
          <w:szCs w:val="22"/>
        </w:rPr>
        <w:t>končne obračunske situacije, ki jo bo potrdil naročnik  oziroma nadzorni organ</w:t>
      </w:r>
    </w:p>
    <w:p w:rsidR="00592E43" w:rsidRPr="00B07319" w:rsidRDefault="00592E43" w:rsidP="00D71CA0">
      <w:pPr>
        <w:pStyle w:val="Odstavekseznama1"/>
        <w:numPr>
          <w:ilvl w:val="0"/>
          <w:numId w:val="36"/>
        </w:numPr>
        <w:contextualSpacing/>
        <w:jc w:val="both"/>
        <w:rPr>
          <w:rFonts w:ascii="Arial" w:hAnsi="Arial" w:cs="Arial"/>
          <w:sz w:val="22"/>
          <w:szCs w:val="22"/>
        </w:rPr>
      </w:pPr>
      <w:r w:rsidRPr="00B07319">
        <w:rPr>
          <w:rFonts w:ascii="Arial" w:hAnsi="Arial" w:cs="Arial"/>
          <w:sz w:val="22"/>
          <w:szCs w:val="22"/>
        </w:rPr>
        <w:t xml:space="preserve">z zapisnikom izvedeno uspešno primopredajo del ter </w:t>
      </w:r>
    </w:p>
    <w:p w:rsidR="00592E43" w:rsidRPr="00B07319" w:rsidRDefault="00592E43" w:rsidP="00D71CA0">
      <w:pPr>
        <w:pStyle w:val="Odstavekseznama1"/>
        <w:numPr>
          <w:ilvl w:val="0"/>
          <w:numId w:val="36"/>
        </w:numPr>
        <w:contextualSpacing/>
        <w:jc w:val="both"/>
        <w:rPr>
          <w:rFonts w:ascii="Arial" w:hAnsi="Arial" w:cs="Arial"/>
          <w:sz w:val="22"/>
          <w:szCs w:val="22"/>
        </w:rPr>
      </w:pPr>
      <w:r w:rsidRPr="00B07319">
        <w:rPr>
          <w:rFonts w:ascii="Arial" w:hAnsi="Arial" w:cs="Arial"/>
          <w:sz w:val="22"/>
          <w:szCs w:val="22"/>
        </w:rPr>
        <w:t>predajo garancije za odpravo napak v garancijski dobi s strani izvajalca.</w:t>
      </w:r>
    </w:p>
    <w:p w:rsidR="00592E43" w:rsidRPr="00B07319" w:rsidRDefault="00592E43" w:rsidP="00592E43">
      <w:pPr>
        <w:pStyle w:val="Odstavekseznama1"/>
        <w:ind w:left="0"/>
        <w:jc w:val="both"/>
        <w:rPr>
          <w:rFonts w:ascii="Arial" w:hAnsi="Arial" w:cs="Arial"/>
          <w:sz w:val="22"/>
          <w:szCs w:val="22"/>
          <w:highlight w:val="cyan"/>
        </w:rPr>
      </w:pPr>
    </w:p>
    <w:p w:rsidR="00592E43" w:rsidRPr="00B07319" w:rsidRDefault="00592E43" w:rsidP="00592E43">
      <w:pPr>
        <w:pStyle w:val="Odstavekseznama1"/>
        <w:ind w:left="0"/>
        <w:jc w:val="both"/>
        <w:rPr>
          <w:rFonts w:ascii="Arial" w:hAnsi="Arial" w:cs="Arial"/>
          <w:sz w:val="22"/>
          <w:szCs w:val="22"/>
        </w:rPr>
      </w:pPr>
      <w:r w:rsidRPr="00B07319">
        <w:rPr>
          <w:rFonts w:ascii="Arial" w:hAnsi="Arial" w:cs="Arial"/>
          <w:sz w:val="22"/>
          <w:szCs w:val="22"/>
        </w:rPr>
        <w:t xml:space="preserve">Rok plačila je 30 dni po prejemu e-računa, ki ga izvajalec izstavi po izpolnitvi pogodbenih obveznosti navedenih </w:t>
      </w:r>
      <w:r w:rsidR="008B3745" w:rsidRPr="00B07319">
        <w:rPr>
          <w:rFonts w:ascii="Arial" w:hAnsi="Arial" w:cs="Arial"/>
          <w:sz w:val="22"/>
          <w:szCs w:val="22"/>
        </w:rPr>
        <w:t>v temu členu in potrditvi računa s strani naročnika in nadzora</w:t>
      </w:r>
      <w:r w:rsidRPr="00B07319">
        <w:rPr>
          <w:rFonts w:ascii="Arial" w:hAnsi="Arial" w:cs="Arial"/>
          <w:sz w:val="22"/>
          <w:szCs w:val="22"/>
        </w:rPr>
        <w:t xml:space="preserve">. </w:t>
      </w:r>
    </w:p>
    <w:p w:rsidR="00A14EFA" w:rsidRPr="00B07319" w:rsidRDefault="00A14EFA" w:rsidP="00592E43">
      <w:pPr>
        <w:numPr>
          <w:ilvl w:val="12"/>
          <w:numId w:val="0"/>
        </w:numPr>
        <w:jc w:val="both"/>
        <w:rPr>
          <w:rFonts w:ascii="Arial" w:hAnsi="Arial" w:cs="Arial"/>
          <w:i w:val="0"/>
          <w:sz w:val="22"/>
          <w:szCs w:val="22"/>
        </w:rPr>
      </w:pPr>
    </w:p>
    <w:p w:rsidR="00592E43" w:rsidRPr="00B07319" w:rsidRDefault="00592E43" w:rsidP="00592E43">
      <w:pPr>
        <w:numPr>
          <w:ilvl w:val="12"/>
          <w:numId w:val="0"/>
        </w:numPr>
        <w:jc w:val="both"/>
        <w:rPr>
          <w:rFonts w:ascii="Arial" w:hAnsi="Arial" w:cs="Arial"/>
          <w:i w:val="0"/>
          <w:sz w:val="22"/>
          <w:szCs w:val="22"/>
        </w:rPr>
      </w:pPr>
      <w:r w:rsidRPr="00B07319">
        <w:rPr>
          <w:rFonts w:ascii="Arial" w:hAnsi="Arial" w:cs="Arial"/>
          <w:i w:val="0"/>
          <w:sz w:val="22"/>
          <w:szCs w:val="22"/>
        </w:rPr>
        <w:t xml:space="preserve">(Opomba: Te določbe se uporabljajo namesto zgornjih določb tega člena v primeru, če bo izvajalec nastopal s podizvajalci. V nasprotnem primeru se te določbe črtajo.) </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Opravljena dela po tej pogodbi bodo izvajalec in podizvajalci obračunavali po cenah na enoto iz ponudbenega predračuna in s popustom iz končne ponudbe ter po dejansko izvršenih količinah potrjenih v knjigi obračunskih izmer in obračunski situaciji.</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Naročnik bo potrjen končni račun podizvajalcev poravnal neposredno podizvajalcem na način in v roku kot je dogovorjeno za plačilo izvajalcu, na njihov transakcijski račun:</w:t>
      </w:r>
    </w:p>
    <w:p w:rsidR="00592E43" w:rsidRPr="00B07319" w:rsidRDefault="00592E43" w:rsidP="00D71CA0">
      <w:pPr>
        <w:pStyle w:val="Odstavekseznama"/>
        <w:numPr>
          <w:ilvl w:val="0"/>
          <w:numId w:val="37"/>
        </w:numPr>
        <w:ind w:left="142" w:hanging="142"/>
        <w:contextualSpacing/>
        <w:jc w:val="both"/>
        <w:rPr>
          <w:rFonts w:ascii="Arial" w:hAnsi="Arial" w:cs="Arial"/>
          <w:i w:val="0"/>
          <w:sz w:val="22"/>
          <w:szCs w:val="22"/>
        </w:rPr>
      </w:pPr>
      <w:r w:rsidRPr="00B07319">
        <w:rPr>
          <w:rFonts w:ascii="Arial" w:hAnsi="Arial" w:cs="Arial"/>
          <w:i w:val="0"/>
          <w:sz w:val="22"/>
          <w:szCs w:val="22"/>
        </w:rPr>
        <w:t>podizvajalcu ……………………………………………………… na transakcijski račun št. …………………..……. odprt pri ………………………………….</w:t>
      </w:r>
    </w:p>
    <w:p w:rsidR="00592E43" w:rsidRPr="00B07319" w:rsidRDefault="00592E43" w:rsidP="00D71CA0">
      <w:pPr>
        <w:pStyle w:val="Odstavekseznama"/>
        <w:numPr>
          <w:ilvl w:val="0"/>
          <w:numId w:val="37"/>
        </w:numPr>
        <w:ind w:left="142" w:hanging="142"/>
        <w:contextualSpacing/>
        <w:jc w:val="both"/>
        <w:rPr>
          <w:rFonts w:ascii="Arial" w:hAnsi="Arial" w:cs="Arial"/>
          <w:i w:val="0"/>
          <w:sz w:val="22"/>
          <w:szCs w:val="22"/>
        </w:rPr>
      </w:pPr>
      <w:r w:rsidRPr="00B07319">
        <w:rPr>
          <w:rFonts w:ascii="Arial" w:hAnsi="Arial" w:cs="Arial"/>
          <w:i w:val="0"/>
          <w:sz w:val="22"/>
          <w:szCs w:val="22"/>
        </w:rPr>
        <w:t>podizvajalcu ……………………………………………………… na transakcijski račun št. …………………..……. odprt pri ………………………………….</w:t>
      </w:r>
    </w:p>
    <w:p w:rsidR="00592E43" w:rsidRPr="00B07319" w:rsidRDefault="00592E43" w:rsidP="00592E43">
      <w:pPr>
        <w:pStyle w:val="Noga"/>
        <w:ind w:left="142"/>
        <w:jc w:val="both"/>
        <w:rPr>
          <w:rFonts w:ascii="Arial" w:hAnsi="Arial" w:cs="Arial"/>
          <w:i w:val="0"/>
          <w:sz w:val="22"/>
          <w:szCs w:val="22"/>
        </w:rPr>
      </w:pPr>
    </w:p>
    <w:p w:rsidR="00592E43" w:rsidRPr="00B07319" w:rsidRDefault="00592E43" w:rsidP="00592E43">
      <w:pPr>
        <w:pStyle w:val="Noga"/>
        <w:jc w:val="both"/>
        <w:rPr>
          <w:rFonts w:ascii="Arial" w:hAnsi="Arial" w:cs="Arial"/>
          <w:i w:val="0"/>
          <w:sz w:val="22"/>
          <w:szCs w:val="22"/>
        </w:rPr>
      </w:pPr>
      <w:r w:rsidRPr="00B07319">
        <w:rPr>
          <w:rFonts w:ascii="Arial" w:hAnsi="Arial" w:cs="Arial"/>
          <w:i w:val="0"/>
          <w:sz w:val="22"/>
          <w:szCs w:val="22"/>
        </w:rPr>
        <w:t xml:space="preserve">(Opomba: Ta dikcija bo uporabljena v primeru, če bosta izvajalec in podizvajalec imela sklenjen dogovor o neposrednem plačilu.) </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numPr>
          <w:ilvl w:val="12"/>
          <w:numId w:val="0"/>
        </w:numPr>
        <w:jc w:val="both"/>
        <w:rPr>
          <w:rFonts w:ascii="Arial" w:hAnsi="Arial" w:cs="Arial"/>
          <w:i w:val="0"/>
          <w:iCs w:val="0"/>
          <w:sz w:val="22"/>
          <w:szCs w:val="22"/>
        </w:rPr>
      </w:pPr>
      <w:r w:rsidRPr="00B07319">
        <w:rPr>
          <w:rFonts w:ascii="Arial" w:hAnsi="Arial" w:cs="Arial"/>
          <w:i w:val="0"/>
          <w:sz w:val="22"/>
          <w:szCs w:val="22"/>
        </w:rPr>
        <w:t>Opravljena dela izvajalec obračuna z izstavitvijo začasnih in končne situacije, v katerih mora prikazati obračun deležev plačil vsem nominiranim podizvajalcem.</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pStyle w:val="Odstavekseznama"/>
        <w:ind w:left="357"/>
        <w:jc w:val="center"/>
        <w:rPr>
          <w:rFonts w:ascii="Arial" w:hAnsi="Arial" w:cs="Arial"/>
          <w:i w:val="0"/>
          <w:iCs w:val="0"/>
          <w:sz w:val="22"/>
          <w:szCs w:val="22"/>
        </w:rPr>
      </w:pPr>
      <w:r w:rsidRPr="00B07319">
        <w:rPr>
          <w:rFonts w:ascii="Arial" w:hAnsi="Arial" w:cs="Arial"/>
          <w:i w:val="0"/>
          <w:sz w:val="22"/>
          <w:szCs w:val="22"/>
        </w:rPr>
        <w:t>8.  člen</w:t>
      </w:r>
    </w:p>
    <w:p w:rsidR="00592E43" w:rsidRPr="00B07319" w:rsidRDefault="00592E43" w:rsidP="00592E43">
      <w:pPr>
        <w:numPr>
          <w:ilvl w:val="12"/>
          <w:numId w:val="0"/>
        </w:numPr>
        <w:jc w:val="both"/>
        <w:rPr>
          <w:rFonts w:ascii="Arial" w:hAnsi="Arial" w:cs="Arial"/>
          <w:i w:val="0"/>
          <w:sz w:val="22"/>
          <w:szCs w:val="22"/>
        </w:rPr>
      </w:pPr>
    </w:p>
    <w:p w:rsidR="00592E43" w:rsidRPr="00B07319" w:rsidRDefault="00592E43" w:rsidP="00592E43">
      <w:pPr>
        <w:numPr>
          <w:ilvl w:val="12"/>
          <w:numId w:val="0"/>
        </w:numPr>
        <w:jc w:val="both"/>
        <w:rPr>
          <w:rFonts w:ascii="Arial" w:hAnsi="Arial" w:cs="Arial"/>
          <w:i w:val="0"/>
          <w:sz w:val="22"/>
          <w:szCs w:val="22"/>
        </w:rPr>
      </w:pPr>
      <w:r w:rsidRPr="00B07319">
        <w:rPr>
          <w:rFonts w:ascii="Arial" w:hAnsi="Arial" w:cs="Arial"/>
          <w:i w:val="0"/>
          <w:sz w:val="22"/>
          <w:szCs w:val="22"/>
        </w:rPr>
        <w:t>Izvajalec je dolžan po končnem prevzemu pogodbenih del sestaviti in posredovati naročniku v potrditev končno obračunsko situacijo, ki bo vsebovala opravljena obračunana dela</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numPr>
          <w:ilvl w:val="12"/>
          <w:numId w:val="0"/>
        </w:numPr>
        <w:jc w:val="both"/>
        <w:rPr>
          <w:rFonts w:ascii="Arial" w:hAnsi="Arial" w:cs="Arial"/>
          <w:i w:val="0"/>
          <w:iCs w:val="0"/>
          <w:sz w:val="22"/>
          <w:szCs w:val="22"/>
        </w:rPr>
      </w:pPr>
      <w:r w:rsidRPr="00B07319">
        <w:rPr>
          <w:rFonts w:ascii="Arial" w:hAnsi="Arial" w:cs="Arial"/>
          <w:i w:val="0"/>
          <w:sz w:val="22"/>
          <w:szCs w:val="22"/>
        </w:rPr>
        <w:t>Situacija</w:t>
      </w:r>
      <w:r w:rsidRPr="00B07319">
        <w:rPr>
          <w:rFonts w:ascii="Arial" w:hAnsi="Arial" w:cs="Arial"/>
          <w:i w:val="0"/>
          <w:color w:val="FF0000"/>
          <w:sz w:val="22"/>
          <w:szCs w:val="22"/>
        </w:rPr>
        <w:t xml:space="preserve"> </w:t>
      </w:r>
      <w:r w:rsidRPr="00B07319">
        <w:rPr>
          <w:rFonts w:ascii="Arial" w:hAnsi="Arial" w:cs="Arial"/>
          <w:i w:val="0"/>
          <w:sz w:val="22"/>
          <w:szCs w:val="22"/>
        </w:rPr>
        <w:t xml:space="preserve">se naročniku v potrditev izstavi na naslov </w:t>
      </w:r>
      <w:r w:rsidR="00874E28">
        <w:rPr>
          <w:rFonts w:ascii="Arial" w:hAnsi="Arial" w:cs="Arial"/>
          <w:bCs/>
          <w:i w:val="0"/>
          <w:sz w:val="22"/>
          <w:szCs w:val="22"/>
        </w:rPr>
        <w:t>Osnovne šole n. h. Maksa Pečarja, Črnuška cesta 9, 1231 Ljubljana - Črnuče</w:t>
      </w:r>
      <w:r w:rsidRPr="00B07319">
        <w:rPr>
          <w:rFonts w:ascii="Arial" w:hAnsi="Arial" w:cs="Arial"/>
          <w:i w:val="0"/>
          <w:sz w:val="22"/>
          <w:szCs w:val="22"/>
        </w:rPr>
        <w:t xml:space="preserve">. </w:t>
      </w:r>
      <w:r w:rsidRPr="00B07319">
        <w:rPr>
          <w:rFonts w:ascii="Arial" w:hAnsi="Arial" w:cs="Arial"/>
          <w:b/>
          <w:bCs/>
          <w:i w:val="0"/>
          <w:sz w:val="22"/>
          <w:szCs w:val="22"/>
        </w:rPr>
        <w:t>Na situaciji mora biti obvezno navedena številka pogodbe……………, sicer bo naročnik situacijo zavrnil kot nepopolno</w:t>
      </w:r>
      <w:r w:rsidRPr="00B07319">
        <w:rPr>
          <w:rFonts w:ascii="Arial" w:hAnsi="Arial" w:cs="Arial"/>
          <w:i w:val="0"/>
          <w:sz w:val="22"/>
          <w:szCs w:val="22"/>
        </w:rPr>
        <w:t xml:space="preserve">. </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numPr>
          <w:ilvl w:val="12"/>
          <w:numId w:val="0"/>
        </w:numPr>
        <w:jc w:val="both"/>
        <w:rPr>
          <w:rFonts w:ascii="Arial" w:hAnsi="Arial" w:cs="Arial"/>
          <w:b/>
          <w:bCs/>
          <w:i w:val="0"/>
          <w:iCs w:val="0"/>
          <w:sz w:val="22"/>
          <w:szCs w:val="22"/>
        </w:rPr>
      </w:pPr>
      <w:r w:rsidRPr="00B07319">
        <w:rPr>
          <w:rFonts w:ascii="Arial" w:hAnsi="Arial" w:cs="Arial"/>
          <w:i w:val="0"/>
          <w:sz w:val="22"/>
          <w:szCs w:val="22"/>
        </w:rPr>
        <w:t>Izvajalec je dolžan situacijo skladno z veljavnimi predpisi v Republiki Sloveniji posredovati naročniku izključno v elektronski obliki (e-račun)</w:t>
      </w:r>
      <w:r w:rsidRPr="00B07319">
        <w:rPr>
          <w:rFonts w:ascii="Arial" w:hAnsi="Arial" w:cs="Arial"/>
          <w:b/>
          <w:bCs/>
          <w:i w:val="0"/>
          <w:sz w:val="22"/>
          <w:szCs w:val="22"/>
        </w:rPr>
        <w:t>. Izvajalec mora e-računu priložiti specifikacijo del po podizvajalcih, ki zahtevajo neposredno plačilo,  iz katere mora biti razviden naziv podizvajalca, davčna številka, znesek za plačilo in transakcijski račun na katerega se izvrši neposredno plačilo.</w:t>
      </w:r>
    </w:p>
    <w:p w:rsidR="00592E43" w:rsidRPr="00B07319" w:rsidRDefault="00592E43" w:rsidP="00592E43">
      <w:pPr>
        <w:numPr>
          <w:ilvl w:val="12"/>
          <w:numId w:val="0"/>
        </w:numPr>
        <w:jc w:val="both"/>
        <w:rPr>
          <w:rFonts w:ascii="Arial" w:hAnsi="Arial" w:cs="Arial"/>
          <w:b/>
          <w:bCs/>
          <w:i w:val="0"/>
          <w:iCs w:val="0"/>
          <w:sz w:val="22"/>
          <w:szCs w:val="22"/>
        </w:rPr>
      </w:pPr>
    </w:p>
    <w:p w:rsidR="00592E43" w:rsidRPr="00B07319" w:rsidRDefault="00592E43" w:rsidP="00592E43">
      <w:pPr>
        <w:numPr>
          <w:ilvl w:val="12"/>
          <w:numId w:val="0"/>
        </w:numPr>
        <w:jc w:val="both"/>
        <w:rPr>
          <w:rFonts w:ascii="Arial" w:hAnsi="Arial" w:cs="Arial"/>
          <w:i w:val="0"/>
          <w:iCs w:val="0"/>
          <w:sz w:val="22"/>
          <w:szCs w:val="22"/>
        </w:rPr>
      </w:pPr>
      <w:r w:rsidRPr="00B07319">
        <w:rPr>
          <w:rFonts w:ascii="Arial" w:hAnsi="Arial" w:cs="Arial"/>
          <w:i w:val="0"/>
          <w:sz w:val="22"/>
          <w:szCs w:val="22"/>
        </w:rPr>
        <w:t xml:space="preserve">Izvajalec je dolžan v roku 15 (petnajstih) dni po prejemu situacij podizvajalcev, ki za opravljena dela zahtevajo neposredno plačilo s strani naročnika, situacije pregledati in potrditi oziroma v tem roku pisno zavrniti. Zavrnitev izstavljenih situacij podizvajalca mora izvajalec obrazložiti. </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numPr>
          <w:ilvl w:val="12"/>
          <w:numId w:val="0"/>
        </w:numPr>
        <w:jc w:val="both"/>
        <w:rPr>
          <w:rFonts w:ascii="Arial" w:hAnsi="Arial" w:cs="Arial"/>
          <w:i w:val="0"/>
          <w:iCs w:val="0"/>
          <w:sz w:val="22"/>
          <w:szCs w:val="22"/>
        </w:rPr>
      </w:pPr>
      <w:r w:rsidRPr="00B07319">
        <w:rPr>
          <w:rFonts w:ascii="Arial" w:hAnsi="Arial" w:cs="Arial"/>
          <w:i w:val="0"/>
          <w:sz w:val="22"/>
          <w:szCs w:val="22"/>
        </w:rPr>
        <w:t>Potrjene situacije podizvajalcev, ki za opravljena dela zahtevajo neposredno plačilo s strani naročnika, mora izvajalec priložiti naročniku skupaj s svojo situacijo do 5. (petega) dne v mesecu za dela, opravljena v preteklem mesecu.</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numPr>
          <w:ilvl w:val="12"/>
          <w:numId w:val="0"/>
        </w:numPr>
        <w:jc w:val="both"/>
        <w:rPr>
          <w:rFonts w:ascii="Arial" w:hAnsi="Arial" w:cs="Arial"/>
          <w:i w:val="0"/>
          <w:iCs w:val="0"/>
          <w:sz w:val="22"/>
          <w:szCs w:val="22"/>
        </w:rPr>
      </w:pPr>
      <w:r w:rsidRPr="00B07319">
        <w:rPr>
          <w:rFonts w:ascii="Arial" w:hAnsi="Arial" w:cs="Arial"/>
          <w:i w:val="0"/>
          <w:sz w:val="22"/>
          <w:szCs w:val="22"/>
        </w:rPr>
        <w:t xml:space="preserve">Naročnik in odgovorni nadzornik sta dolžna situacije izvajalca in podizvajalcev, ki za opravljena dela zahtevajo neposredno plačilo s strani naročnika, pregledati v roku 10 (desetih) dni po prejemu in jih potrditi oziroma zavrniti. </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numPr>
          <w:ilvl w:val="12"/>
          <w:numId w:val="0"/>
        </w:numPr>
        <w:jc w:val="both"/>
        <w:rPr>
          <w:rFonts w:ascii="Arial" w:hAnsi="Arial" w:cs="Arial"/>
          <w:i w:val="0"/>
          <w:iCs w:val="0"/>
          <w:sz w:val="22"/>
          <w:szCs w:val="22"/>
        </w:rPr>
      </w:pPr>
      <w:r w:rsidRPr="00B07319">
        <w:rPr>
          <w:rFonts w:ascii="Arial" w:hAnsi="Arial" w:cs="Arial"/>
          <w:i w:val="0"/>
          <w:sz w:val="22"/>
          <w:szCs w:val="22"/>
        </w:rPr>
        <w:t>Rok plačila situacije (e-računa) je 30. (trideseti) dan po prejemu pravilno izstavljenega e-računa. Če zadnji dan plačilnega roka sovpada z dnem, ko je po zakonu dela prost dan, se za zadnji dan roka šteje naslednji delavnik.</w:t>
      </w:r>
    </w:p>
    <w:p w:rsidR="00592E43" w:rsidRPr="00B07319" w:rsidRDefault="00592E43" w:rsidP="00592E43">
      <w:pPr>
        <w:numPr>
          <w:ilvl w:val="12"/>
          <w:numId w:val="0"/>
        </w:num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 xml:space="preserve">Naročnik bo potrjene situacije izvajalca plačeval na transakcijski račun izvajalca številka IBAN SI56 </w:t>
      </w:r>
      <w:r w:rsidRPr="00B07319">
        <w:rPr>
          <w:rFonts w:ascii="Arial" w:hAnsi="Arial" w:cs="Arial"/>
          <w:bCs/>
          <w:i w:val="0"/>
          <w:sz w:val="22"/>
          <w:szCs w:val="22"/>
        </w:rPr>
        <w:t>…………………….</w:t>
      </w:r>
      <w:r w:rsidRPr="00B07319">
        <w:rPr>
          <w:rFonts w:ascii="Arial" w:hAnsi="Arial" w:cs="Arial"/>
          <w:i w:val="0"/>
          <w:sz w:val="22"/>
          <w:szCs w:val="22"/>
        </w:rPr>
        <w:t>, odprt pri …………….………………….</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lastRenderedPageBreak/>
        <w:t>Naročnik bo potrjene račune/situacije podizvajalca/</w:t>
      </w:r>
      <w:proofErr w:type="spellStart"/>
      <w:r w:rsidRPr="00B07319">
        <w:rPr>
          <w:rFonts w:ascii="Arial" w:hAnsi="Arial" w:cs="Arial"/>
          <w:i w:val="0"/>
          <w:sz w:val="22"/>
          <w:szCs w:val="22"/>
        </w:rPr>
        <w:t>ev</w:t>
      </w:r>
      <w:proofErr w:type="spellEnd"/>
      <w:r w:rsidRPr="00B07319">
        <w:rPr>
          <w:rFonts w:ascii="Arial" w:hAnsi="Arial" w:cs="Arial"/>
          <w:i w:val="0"/>
          <w:sz w:val="22"/>
          <w:szCs w:val="22"/>
        </w:rPr>
        <w:t>, ki zahtevajo neposredno plačilo s strani naročnika, poravnal podizvajalcu/</w:t>
      </w:r>
      <w:proofErr w:type="spellStart"/>
      <w:r w:rsidRPr="00B07319">
        <w:rPr>
          <w:rFonts w:ascii="Arial" w:hAnsi="Arial" w:cs="Arial"/>
          <w:i w:val="0"/>
          <w:sz w:val="22"/>
          <w:szCs w:val="22"/>
        </w:rPr>
        <w:t>em</w:t>
      </w:r>
      <w:proofErr w:type="spellEnd"/>
      <w:r w:rsidRPr="00B07319">
        <w:rPr>
          <w:rFonts w:ascii="Arial" w:hAnsi="Arial" w:cs="Arial"/>
          <w:i w:val="0"/>
          <w:sz w:val="22"/>
          <w:szCs w:val="22"/>
        </w:rPr>
        <w:t xml:space="preserve"> na način in v roku, kot je dogovorjeno za plačilo izvajalcu na njegov/njihov transakcijski račun:</w:t>
      </w:r>
    </w:p>
    <w:p w:rsidR="00592E43" w:rsidRPr="00B07319" w:rsidRDefault="00592E43" w:rsidP="00592E43">
      <w:pPr>
        <w:jc w:val="both"/>
        <w:rPr>
          <w:rFonts w:ascii="Arial" w:hAnsi="Arial" w:cs="Arial"/>
          <w:i w:val="0"/>
          <w:iCs w:val="0"/>
          <w:sz w:val="22"/>
          <w:szCs w:val="22"/>
        </w:rPr>
      </w:pPr>
    </w:p>
    <w:p w:rsidR="00592E43" w:rsidRPr="00B07319" w:rsidRDefault="00592E43" w:rsidP="00D71CA0">
      <w:pPr>
        <w:numPr>
          <w:ilvl w:val="0"/>
          <w:numId w:val="25"/>
        </w:numPr>
        <w:spacing w:line="276" w:lineRule="auto"/>
        <w:jc w:val="both"/>
        <w:rPr>
          <w:rFonts w:ascii="Arial" w:hAnsi="Arial" w:cs="Arial"/>
          <w:i w:val="0"/>
          <w:iCs w:val="0"/>
          <w:sz w:val="22"/>
          <w:szCs w:val="22"/>
        </w:rPr>
      </w:pPr>
      <w:r w:rsidRPr="00B07319">
        <w:rPr>
          <w:rFonts w:ascii="Arial" w:hAnsi="Arial" w:cs="Arial"/>
          <w:i w:val="0"/>
          <w:sz w:val="22"/>
          <w:szCs w:val="22"/>
        </w:rPr>
        <w:t>podizvajalcu …………………………. na transakcijski račun št. IBAN SI56 ………………… pri ………………………………..</w:t>
      </w:r>
    </w:p>
    <w:p w:rsidR="00592E43" w:rsidRPr="00B07319" w:rsidRDefault="00592E43" w:rsidP="00592E43">
      <w:pPr>
        <w:spacing w:line="276" w:lineRule="auto"/>
        <w:jc w:val="both"/>
        <w:rPr>
          <w:rFonts w:ascii="Arial" w:hAnsi="Arial" w:cs="Arial"/>
          <w:i w:val="0"/>
          <w:iCs w:val="0"/>
          <w:sz w:val="22"/>
          <w:szCs w:val="22"/>
        </w:rPr>
      </w:pPr>
      <w:r w:rsidRPr="00B07319">
        <w:rPr>
          <w:rFonts w:ascii="Arial" w:hAnsi="Arial" w:cs="Arial"/>
          <w:i w:val="0"/>
          <w:sz w:val="22"/>
          <w:szCs w:val="22"/>
        </w:rPr>
        <w:t>(Opomba: Če je več podizvajalcev, ki so zahtevali neposredno plačilo s strani naročnika, se zgornje podatke navede za vsakega podizvajalca posebej).</w:t>
      </w:r>
    </w:p>
    <w:p w:rsidR="00592E43" w:rsidRPr="00B07319" w:rsidRDefault="00592E43" w:rsidP="00592E43">
      <w:pPr>
        <w:spacing w:line="276" w:lineRule="auto"/>
        <w:jc w:val="both"/>
        <w:rPr>
          <w:rFonts w:ascii="Arial" w:hAnsi="Arial" w:cs="Arial"/>
          <w:i w:val="0"/>
          <w:iCs w:val="0"/>
          <w:sz w:val="22"/>
          <w:szCs w:val="22"/>
        </w:rPr>
      </w:pP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ROK ZA IZVEDBO POGODBENIH DEL</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ind w:left="360" w:right="-286"/>
        <w:jc w:val="center"/>
        <w:rPr>
          <w:rFonts w:ascii="Arial" w:hAnsi="Arial" w:cs="Arial"/>
          <w:i w:val="0"/>
          <w:iCs w:val="0"/>
          <w:sz w:val="22"/>
          <w:szCs w:val="22"/>
        </w:rPr>
      </w:pPr>
      <w:r w:rsidRPr="00B07319">
        <w:rPr>
          <w:rFonts w:ascii="Arial" w:hAnsi="Arial" w:cs="Arial"/>
          <w:i w:val="0"/>
          <w:sz w:val="22"/>
          <w:szCs w:val="22"/>
        </w:rPr>
        <w:t>9. člen</w:t>
      </w:r>
    </w:p>
    <w:p w:rsidR="00592E43" w:rsidRPr="00B07319" w:rsidRDefault="00592E43" w:rsidP="00592E43">
      <w:pPr>
        <w:jc w:val="both"/>
        <w:rPr>
          <w:rFonts w:ascii="Arial" w:hAnsi="Arial" w:cs="Arial"/>
          <w:i w:val="0"/>
          <w:iCs w:val="0"/>
          <w:sz w:val="22"/>
          <w:szCs w:val="22"/>
        </w:rPr>
      </w:pPr>
    </w:p>
    <w:p w:rsidR="00592E43" w:rsidRPr="007B4519" w:rsidRDefault="00592E43" w:rsidP="00592E43">
      <w:pPr>
        <w:jc w:val="both"/>
        <w:rPr>
          <w:rFonts w:ascii="Arial" w:hAnsi="Arial" w:cs="Arial"/>
          <w:i w:val="0"/>
          <w:sz w:val="22"/>
          <w:szCs w:val="22"/>
        </w:rPr>
      </w:pPr>
      <w:r w:rsidRPr="00B07319">
        <w:rPr>
          <w:rFonts w:ascii="Arial" w:hAnsi="Arial" w:cs="Arial"/>
          <w:i w:val="0"/>
          <w:sz w:val="22"/>
          <w:szCs w:val="22"/>
        </w:rPr>
        <w:t xml:space="preserve">Izvajalec se obvezuje, da bo pričel z izvajanjem pogodbenih del najkasneje v roku 5 (petih) delovnih dni od uvedbe v posel. Dela se </w:t>
      </w:r>
      <w:r w:rsidRPr="007B4519">
        <w:rPr>
          <w:rFonts w:ascii="Arial" w:hAnsi="Arial" w:cs="Arial"/>
          <w:i w:val="0"/>
          <w:sz w:val="22"/>
          <w:szCs w:val="22"/>
        </w:rPr>
        <w:t>obvezuje izvajati skladno s potrjenim terminskim planom izvedbe pogodbenih del</w:t>
      </w:r>
      <w:r w:rsidR="006252F0" w:rsidRPr="007B4519">
        <w:rPr>
          <w:rFonts w:ascii="Arial" w:hAnsi="Arial" w:cs="Arial"/>
          <w:i w:val="0"/>
          <w:sz w:val="22"/>
          <w:szCs w:val="22"/>
        </w:rPr>
        <w:t xml:space="preserve"> s predvidenim začetkom del dne </w:t>
      </w:r>
      <w:r w:rsidR="002B108C" w:rsidRPr="007B4519">
        <w:rPr>
          <w:rFonts w:ascii="Arial" w:hAnsi="Arial" w:cs="Arial"/>
          <w:i w:val="0"/>
          <w:sz w:val="22"/>
          <w:szCs w:val="22"/>
        </w:rPr>
        <w:t>26.03.2019</w:t>
      </w:r>
      <w:r w:rsidRPr="007B4519">
        <w:rPr>
          <w:rFonts w:ascii="Arial" w:hAnsi="Arial" w:cs="Arial"/>
          <w:i w:val="0"/>
          <w:sz w:val="22"/>
          <w:szCs w:val="22"/>
        </w:rPr>
        <w:t xml:space="preserve"> in jih dokončati najkasneje </w:t>
      </w:r>
      <w:r w:rsidRPr="007B4519">
        <w:rPr>
          <w:rFonts w:ascii="Arial" w:hAnsi="Arial" w:cs="Arial"/>
          <w:b/>
          <w:i w:val="0"/>
          <w:sz w:val="22"/>
          <w:szCs w:val="22"/>
        </w:rPr>
        <w:t>do</w:t>
      </w:r>
      <w:r w:rsidR="00DF2E6D" w:rsidRPr="007B4519">
        <w:rPr>
          <w:rFonts w:ascii="Arial" w:hAnsi="Arial" w:cs="Arial"/>
          <w:b/>
          <w:i w:val="0"/>
          <w:sz w:val="22"/>
          <w:szCs w:val="22"/>
        </w:rPr>
        <w:t xml:space="preserve"> 12.08.2019</w:t>
      </w:r>
      <w:r w:rsidRPr="007B4519">
        <w:rPr>
          <w:rFonts w:ascii="Arial" w:hAnsi="Arial" w:cs="Arial"/>
          <w:b/>
          <w:i w:val="0"/>
          <w:sz w:val="22"/>
          <w:szCs w:val="22"/>
        </w:rPr>
        <w:t xml:space="preserve"> </w:t>
      </w:r>
      <w:r w:rsidRPr="007B4519">
        <w:rPr>
          <w:rFonts w:ascii="Arial" w:hAnsi="Arial" w:cs="Arial"/>
          <w:i w:val="0"/>
          <w:sz w:val="22"/>
          <w:szCs w:val="22"/>
        </w:rPr>
        <w:t xml:space="preserve">z opravljenim </w:t>
      </w:r>
      <w:r w:rsidR="00DF2E6D" w:rsidRPr="007B4519">
        <w:rPr>
          <w:rFonts w:ascii="Arial" w:hAnsi="Arial" w:cs="Arial"/>
          <w:i w:val="0"/>
          <w:sz w:val="22"/>
          <w:szCs w:val="22"/>
        </w:rPr>
        <w:t xml:space="preserve">tehničnim </w:t>
      </w:r>
      <w:r w:rsidRPr="007B4519">
        <w:rPr>
          <w:rFonts w:ascii="Arial" w:hAnsi="Arial" w:cs="Arial"/>
          <w:i w:val="0"/>
          <w:sz w:val="22"/>
          <w:szCs w:val="22"/>
        </w:rPr>
        <w:t>pregledom, odpravljenimi vsemi pripombami in podpisanim zapisnikom o uspešno izvedeni primopredaji del.</w:t>
      </w:r>
    </w:p>
    <w:p w:rsidR="00592E43" w:rsidRPr="007B4519" w:rsidRDefault="00592E43" w:rsidP="00592E43">
      <w:pPr>
        <w:jc w:val="both"/>
        <w:rPr>
          <w:rFonts w:ascii="Arial" w:hAnsi="Arial" w:cs="Arial"/>
          <w:i w:val="0"/>
          <w:sz w:val="22"/>
          <w:szCs w:val="22"/>
        </w:rPr>
      </w:pPr>
    </w:p>
    <w:p w:rsidR="00592E43" w:rsidRPr="007B4519" w:rsidRDefault="00592E43" w:rsidP="00592E43">
      <w:pPr>
        <w:jc w:val="both"/>
        <w:rPr>
          <w:rFonts w:ascii="Arial" w:hAnsi="Arial" w:cs="Arial"/>
          <w:i w:val="0"/>
          <w:iCs w:val="0"/>
          <w:sz w:val="22"/>
          <w:szCs w:val="22"/>
        </w:rPr>
      </w:pPr>
      <w:r w:rsidRPr="007B4519">
        <w:rPr>
          <w:rFonts w:ascii="Arial" w:hAnsi="Arial" w:cs="Arial"/>
          <w:i w:val="0"/>
          <w:sz w:val="22"/>
          <w:szCs w:val="22"/>
        </w:rPr>
        <w:t>Terminski plan je usklajen med izvajalcem in naročnikom in je kot priloga sestavni del te pogodbe.</w:t>
      </w:r>
    </w:p>
    <w:p w:rsidR="00592E43" w:rsidRPr="007B45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7B4519">
        <w:rPr>
          <w:rFonts w:ascii="Arial" w:hAnsi="Arial" w:cs="Arial"/>
          <w:i w:val="0"/>
          <w:sz w:val="22"/>
          <w:szCs w:val="22"/>
        </w:rPr>
        <w:t xml:space="preserve">Šteje se, da so dela po tej pogodbi končana, ko izvajalec izpolni vse svoje obveznosti po tej pogodbi, vključno z izročitvijo projekta izvedenih del in vse izvedbene dokumentacije, je opravljen </w:t>
      </w:r>
      <w:r w:rsidR="004619DE" w:rsidRPr="007B4519">
        <w:rPr>
          <w:rFonts w:ascii="Arial" w:hAnsi="Arial" w:cs="Arial"/>
          <w:i w:val="0"/>
          <w:sz w:val="22"/>
          <w:szCs w:val="22"/>
        </w:rPr>
        <w:t xml:space="preserve">tehnični </w:t>
      </w:r>
      <w:r w:rsidRPr="007B4519">
        <w:rPr>
          <w:rFonts w:ascii="Arial" w:hAnsi="Arial" w:cs="Arial"/>
          <w:i w:val="0"/>
          <w:sz w:val="22"/>
          <w:szCs w:val="22"/>
        </w:rPr>
        <w:t xml:space="preserve">pregled, so odpravljene vse pomanjkljivosti, ugotovljene na </w:t>
      </w:r>
      <w:r w:rsidR="004619DE" w:rsidRPr="007B4519">
        <w:rPr>
          <w:rFonts w:ascii="Arial" w:hAnsi="Arial" w:cs="Arial"/>
          <w:i w:val="0"/>
          <w:sz w:val="22"/>
          <w:szCs w:val="22"/>
        </w:rPr>
        <w:t xml:space="preserve">tehničnem </w:t>
      </w:r>
      <w:r w:rsidRPr="007B4519">
        <w:rPr>
          <w:rFonts w:ascii="Arial" w:hAnsi="Arial" w:cs="Arial"/>
          <w:i w:val="0"/>
          <w:sz w:val="22"/>
          <w:szCs w:val="22"/>
        </w:rPr>
        <w:t>pregledu, in odpravljene vse pomanjkljivosti, ugotovljene na komisijskem kvalitativnem pregledu.</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 xml:space="preserve">Če izvajalec zamuja z izvajanjem del glede na rok dokončanja del, je o tem dolžan pisno obvestiti naročnika takoj po nastanku teh razlogov oziroma najkasneje v roku 3 (treh) delovnih dni od nastanka razloga in v tem roku pisno zaprositi za njegovo primerno podaljšanje, sicer podaljšanja ne more več zahtevati. Za podaljšanje roka se sklene dodatek k tej pogodbi. </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Vzroke za podaljšanje roka, potrebni čas ter posledice ugotavljata naročnik (za naročnika nadzornik) in izvajalec sproti ter jih evidentirata v gradbenem dnevniku.</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ind w:right="-286"/>
        <w:jc w:val="both"/>
        <w:rPr>
          <w:rFonts w:ascii="Arial" w:hAnsi="Arial" w:cs="Arial"/>
          <w:b/>
          <w:bCs/>
          <w:i w:val="0"/>
          <w:sz w:val="22"/>
          <w:szCs w:val="22"/>
        </w:rPr>
      </w:pPr>
      <w:r w:rsidRPr="00B07319">
        <w:rPr>
          <w:rFonts w:ascii="Arial" w:hAnsi="Arial" w:cs="Arial"/>
          <w:b/>
          <w:bCs/>
          <w:i w:val="0"/>
          <w:sz w:val="22"/>
          <w:szCs w:val="22"/>
        </w:rPr>
        <w:t>OBVEZNOSTI NAROČNIKA</w:t>
      </w:r>
    </w:p>
    <w:p w:rsidR="00592E43" w:rsidRPr="00B07319" w:rsidRDefault="00592E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10. člen</w:t>
      </w:r>
    </w:p>
    <w:p w:rsidR="004A6751" w:rsidRPr="00B07319" w:rsidRDefault="004A6751" w:rsidP="00592E43">
      <w:pPr>
        <w:jc w:val="both"/>
        <w:rPr>
          <w:rFonts w:ascii="Arial" w:hAnsi="Arial" w:cs="Arial"/>
          <w:i w:val="0"/>
          <w:sz w:val="22"/>
          <w:szCs w:val="22"/>
        </w:rPr>
      </w:pPr>
    </w:p>
    <w:p w:rsidR="004A6751" w:rsidRPr="00B07319" w:rsidRDefault="004A6751" w:rsidP="004A6751">
      <w:pPr>
        <w:jc w:val="both"/>
        <w:rPr>
          <w:rFonts w:ascii="Arial" w:hAnsi="Arial" w:cs="Arial"/>
          <w:i w:val="0"/>
          <w:sz w:val="22"/>
          <w:szCs w:val="22"/>
        </w:rPr>
      </w:pPr>
      <w:r w:rsidRPr="00B07319">
        <w:rPr>
          <w:rFonts w:ascii="Arial" w:hAnsi="Arial" w:cs="Arial"/>
          <w:i w:val="0"/>
          <w:sz w:val="22"/>
          <w:szCs w:val="22"/>
        </w:rPr>
        <w:t>Naročnik je dolžan pred pričetkom izvajanja del izvajalca uvesti v posel. Naročnik mu ob uvedbi predstavi in pokaže prostore, kjer se bodo izvajala pogodbena dela, ter preda potrebno projektno dokumentacijo. Izvajalec je uveden v posel, ko mu naročnik izroči oziroma zagotovi:</w:t>
      </w:r>
    </w:p>
    <w:p w:rsidR="004A6751" w:rsidRPr="00B07319" w:rsidRDefault="00A14EFA" w:rsidP="00D71CA0">
      <w:pPr>
        <w:numPr>
          <w:ilvl w:val="0"/>
          <w:numId w:val="34"/>
        </w:numPr>
        <w:tabs>
          <w:tab w:val="left" w:pos="284"/>
        </w:tabs>
        <w:suppressAutoHyphens/>
        <w:jc w:val="both"/>
        <w:rPr>
          <w:rFonts w:ascii="Arial" w:hAnsi="Arial" w:cs="Arial"/>
          <w:i w:val="0"/>
          <w:sz w:val="22"/>
          <w:szCs w:val="22"/>
        </w:rPr>
      </w:pPr>
      <w:r w:rsidRPr="00B07319">
        <w:rPr>
          <w:rFonts w:ascii="Arial" w:hAnsi="Arial" w:cs="Arial"/>
          <w:i w:val="0"/>
          <w:sz w:val="22"/>
          <w:szCs w:val="22"/>
        </w:rPr>
        <w:t>en (1) izvod</w:t>
      </w:r>
      <w:r w:rsidR="004A6751" w:rsidRPr="00B07319">
        <w:rPr>
          <w:rFonts w:ascii="Arial" w:hAnsi="Arial" w:cs="Arial"/>
          <w:i w:val="0"/>
          <w:sz w:val="22"/>
          <w:szCs w:val="22"/>
        </w:rPr>
        <w:t xml:space="preserve"> potrje</w:t>
      </w:r>
      <w:r w:rsidR="004619DE">
        <w:rPr>
          <w:rFonts w:ascii="Arial" w:hAnsi="Arial" w:cs="Arial"/>
          <w:i w:val="0"/>
          <w:sz w:val="22"/>
          <w:szCs w:val="22"/>
        </w:rPr>
        <w:t xml:space="preserve">ne projektne </w:t>
      </w:r>
      <w:r w:rsidR="004619DE" w:rsidRPr="007B4519">
        <w:rPr>
          <w:rFonts w:ascii="Arial" w:hAnsi="Arial" w:cs="Arial"/>
          <w:i w:val="0"/>
          <w:sz w:val="22"/>
          <w:szCs w:val="22"/>
        </w:rPr>
        <w:t>dokumentacije  PZI in DGD</w:t>
      </w:r>
      <w:r w:rsidR="007B4519" w:rsidRPr="007B4519">
        <w:rPr>
          <w:rFonts w:ascii="Arial" w:hAnsi="Arial" w:cs="Arial"/>
          <w:i w:val="0"/>
          <w:sz w:val="22"/>
          <w:szCs w:val="22"/>
        </w:rPr>
        <w:t>,</w:t>
      </w:r>
    </w:p>
    <w:p w:rsidR="004A6751" w:rsidRPr="00B07319" w:rsidRDefault="004A6751" w:rsidP="00D71CA0">
      <w:pPr>
        <w:numPr>
          <w:ilvl w:val="0"/>
          <w:numId w:val="34"/>
        </w:numPr>
        <w:tabs>
          <w:tab w:val="left" w:pos="284"/>
        </w:tabs>
        <w:suppressAutoHyphens/>
        <w:jc w:val="both"/>
        <w:rPr>
          <w:rFonts w:ascii="Arial" w:hAnsi="Arial" w:cs="Arial"/>
          <w:i w:val="0"/>
          <w:sz w:val="22"/>
          <w:szCs w:val="22"/>
        </w:rPr>
      </w:pPr>
      <w:r w:rsidRPr="00B07319">
        <w:rPr>
          <w:rFonts w:ascii="Arial" w:hAnsi="Arial" w:cs="Arial"/>
          <w:i w:val="0"/>
          <w:sz w:val="22"/>
          <w:szCs w:val="22"/>
        </w:rPr>
        <w:t>prosto gradbišče – zemljišče in objekt, na katerih se bodo izvajala pogodbena dela,</w:t>
      </w:r>
    </w:p>
    <w:p w:rsidR="004A6751" w:rsidRPr="00B07319" w:rsidRDefault="004A6751" w:rsidP="00D71CA0">
      <w:pPr>
        <w:numPr>
          <w:ilvl w:val="0"/>
          <w:numId w:val="34"/>
        </w:numPr>
        <w:tabs>
          <w:tab w:val="left" w:pos="284"/>
        </w:tabs>
        <w:suppressAutoHyphens/>
        <w:jc w:val="both"/>
        <w:rPr>
          <w:rFonts w:ascii="Arial" w:hAnsi="Arial" w:cs="Arial"/>
          <w:i w:val="0"/>
          <w:sz w:val="22"/>
          <w:szCs w:val="22"/>
        </w:rPr>
      </w:pPr>
      <w:r w:rsidRPr="00B07319">
        <w:rPr>
          <w:rFonts w:ascii="Arial" w:hAnsi="Arial" w:cs="Arial"/>
          <w:i w:val="0"/>
          <w:sz w:val="22"/>
          <w:szCs w:val="22"/>
        </w:rPr>
        <w:t>situacijo obstoječih komunalnih naprav,</w:t>
      </w:r>
    </w:p>
    <w:p w:rsidR="004A6751" w:rsidRPr="00B07319" w:rsidRDefault="004A6751" w:rsidP="00D71CA0">
      <w:pPr>
        <w:numPr>
          <w:ilvl w:val="0"/>
          <w:numId w:val="34"/>
        </w:numPr>
        <w:tabs>
          <w:tab w:val="left" w:pos="284"/>
        </w:tabs>
        <w:suppressAutoHyphens/>
        <w:jc w:val="both"/>
        <w:rPr>
          <w:rFonts w:ascii="Arial" w:hAnsi="Arial" w:cs="Arial"/>
          <w:i w:val="0"/>
          <w:sz w:val="22"/>
          <w:szCs w:val="22"/>
        </w:rPr>
      </w:pPr>
      <w:r w:rsidRPr="00B07319">
        <w:rPr>
          <w:rFonts w:ascii="Arial" w:hAnsi="Arial" w:cs="Arial"/>
          <w:i w:val="0"/>
          <w:sz w:val="22"/>
          <w:szCs w:val="22"/>
        </w:rPr>
        <w:t xml:space="preserve">izvajanje nadzora v skladu z določili te pogodbe, </w:t>
      </w:r>
    </w:p>
    <w:p w:rsidR="00A14EFA" w:rsidRPr="00B07319" w:rsidRDefault="004A6751" w:rsidP="00D71CA0">
      <w:pPr>
        <w:numPr>
          <w:ilvl w:val="0"/>
          <w:numId w:val="34"/>
        </w:numPr>
        <w:tabs>
          <w:tab w:val="left" w:pos="284"/>
        </w:tabs>
        <w:suppressAutoHyphens/>
        <w:ind w:left="284" w:hanging="284"/>
        <w:jc w:val="both"/>
        <w:rPr>
          <w:rFonts w:ascii="Arial" w:hAnsi="Arial" w:cs="Arial"/>
          <w:i w:val="0"/>
          <w:sz w:val="22"/>
          <w:szCs w:val="22"/>
        </w:rPr>
      </w:pPr>
      <w:r w:rsidRPr="00B07319">
        <w:rPr>
          <w:rFonts w:ascii="Arial" w:hAnsi="Arial" w:cs="Arial"/>
          <w:i w:val="0"/>
          <w:sz w:val="22"/>
          <w:szCs w:val="22"/>
        </w:rPr>
        <w:t>varnostni načrt in kopijo prijave gradbišča, ki jo je poslal inšpekciji za delo v skladu s predpisi o zagotavljanju varnosti in zdravja pri delu na gradbiščih</w:t>
      </w:r>
    </w:p>
    <w:p w:rsidR="004A6751" w:rsidRPr="00B07319" w:rsidRDefault="00A14EFA" w:rsidP="00D71CA0">
      <w:pPr>
        <w:numPr>
          <w:ilvl w:val="0"/>
          <w:numId w:val="34"/>
        </w:numPr>
        <w:tabs>
          <w:tab w:val="left" w:pos="284"/>
        </w:tabs>
        <w:suppressAutoHyphens/>
        <w:ind w:left="284" w:hanging="284"/>
        <w:jc w:val="both"/>
        <w:rPr>
          <w:rFonts w:ascii="Arial" w:hAnsi="Arial" w:cs="Arial"/>
          <w:i w:val="0"/>
          <w:sz w:val="22"/>
          <w:szCs w:val="22"/>
        </w:rPr>
      </w:pPr>
      <w:r w:rsidRPr="00B07319">
        <w:rPr>
          <w:rFonts w:ascii="Arial" w:hAnsi="Arial" w:cs="Arial"/>
          <w:i w:val="0"/>
          <w:sz w:val="22"/>
          <w:szCs w:val="22"/>
        </w:rPr>
        <w:t>pooblastilo, s katerim zadolži izvajalca za oddajo gradbenih in drugih odpadkov ter izpolnitev evidenčnih listov v imenu naročnika</w:t>
      </w:r>
      <w:r w:rsidR="004A6751" w:rsidRPr="00B07319">
        <w:rPr>
          <w:rFonts w:ascii="Arial" w:hAnsi="Arial" w:cs="Arial"/>
          <w:i w:val="0"/>
          <w:sz w:val="22"/>
          <w:szCs w:val="22"/>
        </w:rPr>
        <w:t>.</w:t>
      </w:r>
    </w:p>
    <w:p w:rsidR="004A6751" w:rsidRPr="00B07319" w:rsidRDefault="004A6751" w:rsidP="004A6751">
      <w:pPr>
        <w:jc w:val="both"/>
        <w:rPr>
          <w:rFonts w:ascii="Arial" w:hAnsi="Arial" w:cs="Arial"/>
          <w:i w:val="0"/>
          <w:sz w:val="22"/>
          <w:szCs w:val="22"/>
        </w:rPr>
      </w:pPr>
    </w:p>
    <w:p w:rsidR="004A6751" w:rsidRPr="00B07319" w:rsidRDefault="004A6751" w:rsidP="004A6751">
      <w:pPr>
        <w:jc w:val="both"/>
        <w:rPr>
          <w:rFonts w:ascii="Arial" w:hAnsi="Arial" w:cs="Arial"/>
          <w:i w:val="0"/>
          <w:sz w:val="22"/>
          <w:szCs w:val="22"/>
        </w:rPr>
      </w:pPr>
      <w:r w:rsidRPr="00B07319">
        <w:rPr>
          <w:rFonts w:ascii="Arial" w:hAnsi="Arial" w:cs="Arial"/>
          <w:i w:val="0"/>
          <w:sz w:val="22"/>
          <w:szCs w:val="22"/>
        </w:rPr>
        <w:lastRenderedPageBreak/>
        <w:t>Naročnik se obvezuje, da bo uvedel izvajalca v posel najkasneje v roku 5 (pet) dni po prejemu finančnega zavarovanja za dobro izvedbo pogodbenih obveznosti.</w:t>
      </w:r>
    </w:p>
    <w:p w:rsidR="004A6751" w:rsidRPr="00B07319" w:rsidRDefault="004A6751"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Izvajalec je uveden v posel  z obojestranskim podpisom zapisnika o uvedbi v delo.</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Naročnik je prav tako  dolžan poravnati svojo finančno obveznost do izvajalca.</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 xml:space="preserve">O uvedbi izvajalca v posel se sestavi poseben pisni zapisnik in to ugotovi v gradbenem dnevniku. </w:t>
      </w:r>
    </w:p>
    <w:p w:rsidR="00592E43" w:rsidRPr="00B07319" w:rsidRDefault="00592E43" w:rsidP="00592E43">
      <w:pPr>
        <w:ind w:right="28"/>
        <w:jc w:val="both"/>
        <w:rPr>
          <w:rFonts w:ascii="Arial" w:hAnsi="Arial" w:cs="Arial"/>
          <w:i w:val="0"/>
          <w:iCs w:val="0"/>
          <w:sz w:val="22"/>
          <w:szCs w:val="22"/>
        </w:rPr>
      </w:pPr>
    </w:p>
    <w:p w:rsidR="00592E43" w:rsidRPr="00B07319" w:rsidRDefault="00592E43" w:rsidP="00592E43">
      <w:pPr>
        <w:ind w:left="360" w:right="-286"/>
        <w:jc w:val="center"/>
        <w:rPr>
          <w:rFonts w:ascii="Arial" w:hAnsi="Arial" w:cs="Arial"/>
          <w:i w:val="0"/>
          <w:iCs w:val="0"/>
          <w:sz w:val="22"/>
          <w:szCs w:val="22"/>
        </w:rPr>
      </w:pPr>
      <w:r w:rsidRPr="00B07319">
        <w:rPr>
          <w:rFonts w:ascii="Arial" w:hAnsi="Arial" w:cs="Arial"/>
          <w:i w:val="0"/>
          <w:sz w:val="22"/>
          <w:szCs w:val="22"/>
        </w:rPr>
        <w:t>11. člen</w:t>
      </w:r>
    </w:p>
    <w:p w:rsidR="00592E43" w:rsidRPr="00B07319" w:rsidRDefault="00592E43" w:rsidP="00592E43">
      <w:pPr>
        <w:ind w:right="28"/>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V zvezi z izvajanjem pogodbenih del se naročnik obvezuje, da bo:</w:t>
      </w:r>
    </w:p>
    <w:p w:rsidR="00592E43" w:rsidRPr="00B07319" w:rsidRDefault="00592E43" w:rsidP="00D71CA0">
      <w:pPr>
        <w:pStyle w:val="Odstavekseznama"/>
        <w:numPr>
          <w:ilvl w:val="0"/>
          <w:numId w:val="26"/>
        </w:numPr>
        <w:jc w:val="both"/>
        <w:rPr>
          <w:rFonts w:ascii="Arial" w:hAnsi="Arial" w:cs="Arial"/>
          <w:i w:val="0"/>
          <w:iCs w:val="0"/>
          <w:sz w:val="22"/>
          <w:szCs w:val="22"/>
        </w:rPr>
      </w:pPr>
      <w:r w:rsidRPr="00B07319">
        <w:rPr>
          <w:rFonts w:ascii="Arial" w:hAnsi="Arial" w:cs="Arial"/>
          <w:i w:val="0"/>
          <w:sz w:val="22"/>
          <w:szCs w:val="22"/>
        </w:rPr>
        <w:t>izvajalcu dal na razpolago vso ostalo dokumentacijo in informacije, s katerimi razpolaga in so za prevzeti obseg del potrebne,</w:t>
      </w:r>
    </w:p>
    <w:p w:rsidR="00592E43" w:rsidRPr="00B07319" w:rsidRDefault="00592E43" w:rsidP="00D71CA0">
      <w:pPr>
        <w:pStyle w:val="Odstavekseznama"/>
        <w:numPr>
          <w:ilvl w:val="0"/>
          <w:numId w:val="26"/>
        </w:numPr>
        <w:jc w:val="both"/>
        <w:rPr>
          <w:rFonts w:ascii="Arial" w:hAnsi="Arial" w:cs="Arial"/>
          <w:i w:val="0"/>
          <w:iCs w:val="0"/>
          <w:sz w:val="22"/>
          <w:szCs w:val="22"/>
        </w:rPr>
      </w:pPr>
      <w:r w:rsidRPr="00B07319">
        <w:rPr>
          <w:rFonts w:ascii="Arial" w:hAnsi="Arial" w:cs="Arial"/>
          <w:i w:val="0"/>
          <w:sz w:val="22"/>
          <w:szCs w:val="22"/>
        </w:rPr>
        <w:t>sodeloval z izvajalcem s ciljem, da prevzete obveznosti izvrši pravočasno in v skladu z določili te pogodbe,</w:t>
      </w:r>
    </w:p>
    <w:p w:rsidR="00592E43" w:rsidRPr="00B07319" w:rsidRDefault="00592E43" w:rsidP="00D71CA0">
      <w:pPr>
        <w:pStyle w:val="Odstavekseznama"/>
        <w:numPr>
          <w:ilvl w:val="0"/>
          <w:numId w:val="26"/>
        </w:numPr>
        <w:jc w:val="both"/>
        <w:rPr>
          <w:rFonts w:ascii="Arial" w:hAnsi="Arial" w:cs="Arial"/>
          <w:i w:val="0"/>
          <w:iCs w:val="0"/>
          <w:sz w:val="22"/>
          <w:szCs w:val="22"/>
        </w:rPr>
      </w:pPr>
      <w:r w:rsidRPr="00B07319">
        <w:rPr>
          <w:rFonts w:ascii="Arial" w:hAnsi="Arial" w:cs="Arial"/>
          <w:i w:val="0"/>
          <w:sz w:val="22"/>
          <w:szCs w:val="22"/>
        </w:rPr>
        <w:t>tekoče spremljal izvajanje pogodbenih del, potrjeval predložene dokumente in plačeval naročena dela v dogovorjenih rokih.</w:t>
      </w:r>
    </w:p>
    <w:p w:rsidR="00592E43" w:rsidRPr="00B07319" w:rsidRDefault="00592E43" w:rsidP="00D71CA0">
      <w:pPr>
        <w:numPr>
          <w:ilvl w:val="0"/>
          <w:numId w:val="38"/>
        </w:numPr>
        <w:suppressAutoHyphens/>
        <w:jc w:val="both"/>
        <w:rPr>
          <w:rFonts w:ascii="Arial" w:hAnsi="Arial" w:cs="Arial"/>
          <w:i w:val="0"/>
          <w:sz w:val="22"/>
          <w:szCs w:val="22"/>
        </w:rPr>
      </w:pPr>
      <w:r w:rsidRPr="00B07319">
        <w:rPr>
          <w:rFonts w:ascii="Arial" w:hAnsi="Arial" w:cs="Arial"/>
          <w:i w:val="0"/>
          <w:sz w:val="22"/>
          <w:szCs w:val="22"/>
        </w:rPr>
        <w:t>poskrbel za izdelavo varnostnega načrta,</w:t>
      </w:r>
    </w:p>
    <w:p w:rsidR="00592E43" w:rsidRPr="00B07319" w:rsidRDefault="00592E43" w:rsidP="00D71CA0">
      <w:pPr>
        <w:numPr>
          <w:ilvl w:val="0"/>
          <w:numId w:val="38"/>
        </w:numPr>
        <w:suppressAutoHyphens/>
        <w:jc w:val="both"/>
        <w:rPr>
          <w:rFonts w:ascii="Arial" w:hAnsi="Arial" w:cs="Arial"/>
          <w:i w:val="0"/>
          <w:sz w:val="22"/>
          <w:szCs w:val="22"/>
        </w:rPr>
      </w:pPr>
      <w:r w:rsidRPr="00B07319">
        <w:rPr>
          <w:rFonts w:ascii="Arial" w:hAnsi="Arial" w:cs="Arial"/>
          <w:i w:val="0"/>
          <w:sz w:val="22"/>
          <w:szCs w:val="22"/>
        </w:rPr>
        <w:t>tekoče potrjevati spremembe in dodatna dela,</w:t>
      </w:r>
    </w:p>
    <w:p w:rsidR="00592E43" w:rsidRPr="00B07319" w:rsidRDefault="00592E43" w:rsidP="00D71CA0">
      <w:pPr>
        <w:numPr>
          <w:ilvl w:val="0"/>
          <w:numId w:val="38"/>
        </w:numPr>
        <w:suppressAutoHyphens/>
        <w:jc w:val="both"/>
        <w:rPr>
          <w:rFonts w:ascii="Arial" w:hAnsi="Arial" w:cs="Arial"/>
          <w:i w:val="0"/>
          <w:sz w:val="22"/>
          <w:szCs w:val="22"/>
        </w:rPr>
      </w:pPr>
      <w:r w:rsidRPr="00B07319">
        <w:rPr>
          <w:rFonts w:ascii="Arial" w:hAnsi="Arial" w:cs="Arial"/>
          <w:i w:val="0"/>
          <w:sz w:val="22"/>
          <w:szCs w:val="22"/>
        </w:rPr>
        <w:t>takoj obvestiti izvajalca o nastalih okoliščinah, ki bi lahko vplivale na izpolnitev naročnikovih pogodbenih obveznosti,</w:t>
      </w:r>
    </w:p>
    <w:p w:rsidR="00592E43" w:rsidRPr="00B07319" w:rsidRDefault="00592E43" w:rsidP="00D71CA0">
      <w:pPr>
        <w:numPr>
          <w:ilvl w:val="0"/>
          <w:numId w:val="38"/>
        </w:numPr>
        <w:suppressAutoHyphens/>
        <w:jc w:val="both"/>
        <w:rPr>
          <w:rFonts w:ascii="Arial" w:hAnsi="Arial" w:cs="Arial"/>
          <w:i w:val="0"/>
          <w:sz w:val="22"/>
          <w:szCs w:val="22"/>
        </w:rPr>
      </w:pPr>
      <w:r w:rsidRPr="00B07319">
        <w:rPr>
          <w:rFonts w:ascii="Arial" w:hAnsi="Arial" w:cs="Arial"/>
          <w:i w:val="0"/>
          <w:sz w:val="22"/>
          <w:szCs w:val="22"/>
        </w:rPr>
        <w:t>poravnati obveznosti do izvajalca in njegovih prijavljenih podizvajalcev.</w:t>
      </w:r>
    </w:p>
    <w:p w:rsidR="00592E43" w:rsidRPr="00B07319" w:rsidRDefault="00592E43" w:rsidP="00592E43">
      <w:pPr>
        <w:ind w:right="-286"/>
        <w:jc w:val="both"/>
        <w:rPr>
          <w:rFonts w:ascii="Arial" w:hAnsi="Arial" w:cs="Arial"/>
          <w:b/>
          <w:bCs/>
          <w:i w:val="0"/>
          <w:iCs w:val="0"/>
          <w:sz w:val="22"/>
          <w:szCs w:val="22"/>
        </w:rPr>
      </w:pP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OBVEZNOSTI IZVAJALCA</w:t>
      </w:r>
    </w:p>
    <w:p w:rsidR="00592E43" w:rsidRPr="00B07319" w:rsidRDefault="00592E43" w:rsidP="00592E43">
      <w:pPr>
        <w:pStyle w:val="Odstavekseznama"/>
        <w:ind w:right="-286"/>
        <w:jc w:val="center"/>
        <w:rPr>
          <w:rFonts w:ascii="Arial" w:hAnsi="Arial" w:cs="Arial"/>
          <w:i w:val="0"/>
          <w:sz w:val="22"/>
          <w:szCs w:val="22"/>
        </w:rPr>
      </w:pPr>
      <w:r w:rsidRPr="00B07319">
        <w:rPr>
          <w:rFonts w:ascii="Arial" w:hAnsi="Arial" w:cs="Arial"/>
          <w:i w:val="0"/>
          <w:sz w:val="22"/>
          <w:szCs w:val="22"/>
        </w:rPr>
        <w:t>12. člen</w:t>
      </w:r>
    </w:p>
    <w:p w:rsidR="00592E43" w:rsidRPr="00B07319" w:rsidRDefault="00592E43" w:rsidP="00592E43">
      <w:pPr>
        <w:pStyle w:val="Odstavekseznama"/>
        <w:ind w:right="-286"/>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V zvezi z izvajanjem pogodbenih del se izvajalec obvezuje:</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naročniku ob uvedbi v posel predložiti terminski plan izvedbe pogodbenih del, organizacijsko shemo gradbišča, gradbeni dnevnik z izpolnjenimi uvodnimi stranmi;</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pred pričetkom del izvršiti posnetek dejanskega stanja;</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pred pričetkom del predložiti potrjen plan tekoče kontrole kakovosti;</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pisno obvestiti naročnika o pričetku in dokončanju del;</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urediti gradbišče v skladu z varnostnim načrtom ter upošteval požarni red naročnika;</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pričeti z deli v pogodbeno dogovorjenem roku, dela izvajati skladno z določili te pogodbe in jih dokončati v roku, določenem s pogodbo;</w:t>
      </w:r>
    </w:p>
    <w:p w:rsidR="00592E43" w:rsidRPr="00B07319" w:rsidRDefault="00592E43" w:rsidP="00D71CA0">
      <w:pPr>
        <w:pStyle w:val="Odstavekseznama"/>
        <w:numPr>
          <w:ilvl w:val="0"/>
          <w:numId w:val="27"/>
        </w:numPr>
        <w:spacing w:after="200" w:line="276" w:lineRule="auto"/>
        <w:ind w:right="28"/>
        <w:contextualSpacing/>
        <w:jc w:val="both"/>
        <w:rPr>
          <w:rFonts w:ascii="Arial" w:hAnsi="Arial" w:cs="Arial"/>
          <w:i w:val="0"/>
          <w:iCs w:val="0"/>
          <w:sz w:val="22"/>
          <w:szCs w:val="22"/>
        </w:rPr>
      </w:pPr>
      <w:r w:rsidRPr="00B07319">
        <w:rPr>
          <w:rFonts w:ascii="Arial" w:hAnsi="Arial" w:cs="Arial"/>
          <w:i w:val="0"/>
          <w:sz w:val="22"/>
          <w:szCs w:val="22"/>
        </w:rPr>
        <w:t xml:space="preserve">izvajati dela v skladu s to pogodbo, </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sodelovati z naročnikom na vseh operativnih sestankih, pregledu obračuna del in vseh pregledih objekta do izteka garancijskega roka;</w:t>
      </w:r>
    </w:p>
    <w:p w:rsidR="00592E43" w:rsidRPr="00B07319" w:rsidRDefault="00592E43" w:rsidP="00D71CA0">
      <w:pPr>
        <w:pStyle w:val="Odstavekseznama"/>
        <w:numPr>
          <w:ilvl w:val="0"/>
          <w:numId w:val="27"/>
        </w:numPr>
        <w:ind w:right="-130"/>
        <w:jc w:val="both"/>
        <w:rPr>
          <w:rFonts w:ascii="Arial" w:hAnsi="Arial" w:cs="Arial"/>
          <w:i w:val="0"/>
          <w:iCs w:val="0"/>
          <w:sz w:val="22"/>
          <w:szCs w:val="22"/>
        </w:rPr>
      </w:pPr>
      <w:r w:rsidRPr="00B07319">
        <w:rPr>
          <w:rFonts w:ascii="Arial" w:hAnsi="Arial" w:cs="Arial"/>
          <w:i w:val="0"/>
          <w:sz w:val="22"/>
          <w:szCs w:val="22"/>
        </w:rPr>
        <w:t>naročniku od vsake posamezne oddaje gradbenih odpadkov zbiralcu gradbenih odpadkov in obdelovalcu predložiti izpolnjen evidenčni list, določen s predpisom, ki ureja ravnanje z odpadki, ter mu predložiti tudi vse potrjene evidenčne liste;</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voditi gradbeni dnevnik in knjigo obračunskih izmer, ažurno za ves čas izvedbe predmeta pogodbe;</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prevzeta dela izvesti strokovno z usposobljenimi delavci in pravilno, po pravilih stroke, vestno in kakovostno, v skladu z vsemi veljavnimi tehničnimi predpisi, standardi in normativi;</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upoštevati pogoje iz dovoljenj glede na vsebino dela,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skleniti z drugimi izvajalci skupni pisni dogovor o skupnih varnostnih ukrepih na gradbišču, skladen z veljavnimi predpisi (varstvu pri delu, protipožarnemu varstvu, ukrepov za varovanje lastnine, zavarovanje gradbišča in dostopov na gradbišče) in en izvod dogovora pred pričetkom del predložiti pooblaščenemu predstavniku naročnika;</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opozoriti naročnika na morebitne pomanjkljivosti ali nepravilnosti, ki jih je kot strokovno usposobljen izvajalec pri izvajanju del odkril (opozorilo poda z vpisom v gradbeni dnevnik);</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pravočasno pisno obvestiti naročnika o vseh spremembah, ki bi imele za posledico drugačen način izvedbe ali povečanje količin in pogodbeno dogovorjenih rokov;</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lastRenderedPageBreak/>
        <w:t>izvajati vsa dela s strokovno usposobljenimi delavci in odgovarjati ter garantirati za svoje delo, kakor tudi za delo svojih podizvajalcev;</w:t>
      </w:r>
    </w:p>
    <w:p w:rsidR="00592E43" w:rsidRPr="007B45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 xml:space="preserve">naročniku sproti izročati vso dokumentacijo, ateste, dokazila o pregledih in meritvah ustreznosti izvedbe del, ki se nanašajo na vgrajene </w:t>
      </w:r>
      <w:r w:rsidRPr="007B4519">
        <w:rPr>
          <w:rFonts w:ascii="Arial" w:hAnsi="Arial" w:cs="Arial"/>
          <w:i w:val="0"/>
          <w:sz w:val="22"/>
          <w:szCs w:val="22"/>
        </w:rPr>
        <w:t>materiale in proizvod</w:t>
      </w:r>
      <w:r w:rsidR="00E43967" w:rsidRPr="007B4519">
        <w:rPr>
          <w:rFonts w:ascii="Arial" w:hAnsi="Arial" w:cs="Arial"/>
          <w:i w:val="0"/>
          <w:sz w:val="22"/>
          <w:szCs w:val="22"/>
        </w:rPr>
        <w:t>e</w:t>
      </w:r>
      <w:r w:rsidRPr="007B4519">
        <w:rPr>
          <w:rFonts w:ascii="Arial" w:hAnsi="Arial" w:cs="Arial"/>
          <w:i w:val="0"/>
          <w:sz w:val="22"/>
          <w:szCs w:val="22"/>
        </w:rPr>
        <w:t>;</w:t>
      </w:r>
    </w:p>
    <w:p w:rsidR="00592E43" w:rsidRPr="007B4519" w:rsidRDefault="00592E43" w:rsidP="00D71CA0">
      <w:pPr>
        <w:pStyle w:val="Odstavekseznama"/>
        <w:numPr>
          <w:ilvl w:val="0"/>
          <w:numId w:val="27"/>
        </w:numPr>
        <w:ind w:right="28"/>
        <w:jc w:val="both"/>
        <w:rPr>
          <w:rFonts w:ascii="Arial" w:hAnsi="Arial" w:cs="Arial"/>
          <w:i w:val="0"/>
          <w:iCs w:val="0"/>
          <w:sz w:val="22"/>
          <w:szCs w:val="22"/>
        </w:rPr>
      </w:pPr>
      <w:r w:rsidRPr="007B4519">
        <w:rPr>
          <w:rFonts w:ascii="Arial" w:hAnsi="Arial" w:cs="Arial"/>
          <w:i w:val="0"/>
          <w:sz w:val="22"/>
          <w:szCs w:val="22"/>
        </w:rPr>
        <w:t>sodelovat</w:t>
      </w:r>
      <w:r w:rsidR="008627ED" w:rsidRPr="007B4519">
        <w:rPr>
          <w:rFonts w:ascii="Arial" w:hAnsi="Arial" w:cs="Arial"/>
          <w:i w:val="0"/>
          <w:sz w:val="22"/>
          <w:szCs w:val="22"/>
        </w:rPr>
        <w:t>i pri pripravi dokumentacije za</w:t>
      </w:r>
      <w:r w:rsidRPr="007B4519">
        <w:rPr>
          <w:rFonts w:ascii="Arial" w:hAnsi="Arial" w:cs="Arial"/>
          <w:i w:val="0"/>
          <w:sz w:val="22"/>
          <w:szCs w:val="22"/>
        </w:rPr>
        <w:t xml:space="preserve"> </w:t>
      </w:r>
      <w:r w:rsidR="004619DE" w:rsidRPr="007B4519">
        <w:rPr>
          <w:rFonts w:ascii="Arial" w:hAnsi="Arial" w:cs="Arial"/>
          <w:i w:val="0"/>
          <w:sz w:val="22"/>
          <w:szCs w:val="22"/>
        </w:rPr>
        <w:t xml:space="preserve">tehnični </w:t>
      </w:r>
      <w:r w:rsidRPr="007B4519">
        <w:rPr>
          <w:rFonts w:ascii="Arial" w:hAnsi="Arial" w:cs="Arial"/>
          <w:i w:val="0"/>
          <w:sz w:val="22"/>
          <w:szCs w:val="22"/>
        </w:rPr>
        <w:t xml:space="preserve">pregled, in sodelovati pri primopredaji objekta uporabniku; </w:t>
      </w:r>
    </w:p>
    <w:p w:rsidR="00592E43" w:rsidRPr="007B4519" w:rsidRDefault="00592E43" w:rsidP="00D71CA0">
      <w:pPr>
        <w:pStyle w:val="Odstavekseznama"/>
        <w:numPr>
          <w:ilvl w:val="0"/>
          <w:numId w:val="27"/>
        </w:numPr>
        <w:tabs>
          <w:tab w:val="left" w:pos="0"/>
        </w:tabs>
        <w:ind w:right="28"/>
        <w:jc w:val="both"/>
        <w:rPr>
          <w:rFonts w:ascii="Arial" w:hAnsi="Arial" w:cs="Arial"/>
          <w:i w:val="0"/>
          <w:iCs w:val="0"/>
          <w:sz w:val="22"/>
          <w:szCs w:val="22"/>
        </w:rPr>
      </w:pPr>
      <w:r w:rsidRPr="007B4519">
        <w:rPr>
          <w:rFonts w:ascii="Arial" w:hAnsi="Arial" w:cs="Arial"/>
          <w:i w:val="0"/>
          <w:sz w:val="22"/>
          <w:szCs w:val="22"/>
        </w:rPr>
        <w:t>odpraviti vse napake in pomanjkljivosti, ugotovljene v zapisniku o</w:t>
      </w:r>
      <w:r w:rsidR="004619DE" w:rsidRPr="007B4519">
        <w:rPr>
          <w:rFonts w:ascii="Arial" w:hAnsi="Arial" w:cs="Arial"/>
          <w:i w:val="0"/>
          <w:sz w:val="22"/>
          <w:szCs w:val="22"/>
        </w:rPr>
        <w:t xml:space="preserve"> tehničnem</w:t>
      </w:r>
      <w:r w:rsidRPr="007B4519">
        <w:rPr>
          <w:rFonts w:ascii="Arial" w:hAnsi="Arial" w:cs="Arial"/>
          <w:i w:val="0"/>
          <w:sz w:val="22"/>
          <w:szCs w:val="22"/>
        </w:rPr>
        <w:t xml:space="preserve"> pregledu in zapisniku o kvalitativnem pregledu, v roku določenem kot dokončanje del;</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7B4519">
        <w:rPr>
          <w:rFonts w:ascii="Arial" w:hAnsi="Arial" w:cs="Arial"/>
          <w:i w:val="0"/>
          <w:sz w:val="22"/>
          <w:szCs w:val="22"/>
        </w:rPr>
        <w:t>v primeru zamujanja rokov, nedoseganja ustrezne</w:t>
      </w:r>
      <w:r w:rsidRPr="00B07319">
        <w:rPr>
          <w:rFonts w:ascii="Arial" w:hAnsi="Arial" w:cs="Arial"/>
          <w:i w:val="0"/>
          <w:sz w:val="22"/>
          <w:szCs w:val="22"/>
        </w:rPr>
        <w:t xml:space="preserv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 xml:space="preserve">pravočasno ukreniti, kar je treba za varnost delavcev, mimoidočih, prometa, sosednjih objektov ter varnost same gradnje in del, ki se izvajajo na gradbišču, opreme, materiala in strojnega parka; </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gradbišče urediti v skladu z varnostnim načrtom;</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organizirati gradbišče, urediti dostopne poti in deponije;</w:t>
      </w:r>
    </w:p>
    <w:p w:rsidR="00592E43" w:rsidRPr="00B07319" w:rsidRDefault="00592E43" w:rsidP="00D71CA0">
      <w:pPr>
        <w:pStyle w:val="Odstavekseznama"/>
        <w:numPr>
          <w:ilvl w:val="0"/>
          <w:numId w:val="27"/>
        </w:numPr>
        <w:ind w:right="28"/>
        <w:jc w:val="both"/>
        <w:rPr>
          <w:rFonts w:ascii="Arial" w:hAnsi="Arial" w:cs="Arial"/>
          <w:i w:val="0"/>
          <w:iCs w:val="0"/>
          <w:sz w:val="22"/>
          <w:szCs w:val="22"/>
        </w:rPr>
      </w:pPr>
      <w:r w:rsidRPr="00B07319">
        <w:rPr>
          <w:rFonts w:ascii="Arial" w:hAnsi="Arial" w:cs="Arial"/>
          <w:i w:val="0"/>
          <w:sz w:val="22"/>
          <w:szCs w:val="22"/>
        </w:rPr>
        <w:t xml:space="preserve">v primeru zahteve naročnika zamenjati vodstvo gradbišča ali posameznika iz </w:t>
      </w:r>
      <w:proofErr w:type="spellStart"/>
      <w:r w:rsidRPr="00B07319">
        <w:rPr>
          <w:rFonts w:ascii="Arial" w:hAnsi="Arial" w:cs="Arial"/>
          <w:i w:val="0"/>
          <w:sz w:val="22"/>
          <w:szCs w:val="22"/>
        </w:rPr>
        <w:t>operative</w:t>
      </w:r>
      <w:proofErr w:type="spellEnd"/>
      <w:r w:rsidRPr="00B07319">
        <w:rPr>
          <w:rFonts w:ascii="Arial" w:hAnsi="Arial" w:cs="Arial"/>
          <w:i w:val="0"/>
          <w:sz w:val="22"/>
          <w:szCs w:val="22"/>
        </w:rPr>
        <w:t>, v kolikor le-ti ne upoštevajo zahtev predstavnikov naročnika oz. nadzornika ali malomarno oziroma nekvalitetno izvajajo dela;</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upoštevati strokovne ocene in pripombe nadzornika glede kvalitete izvedenih del in že med izvajanjem del sproti odpraviti napake in pomanjkljivosti, na katere ga ta opozori;</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naročnika obveščati o vsem, kar bi lahko vplivalo na izvršitev pogodbenih del;</w:t>
      </w:r>
    </w:p>
    <w:p w:rsidR="00592E43" w:rsidRPr="00B07319" w:rsidRDefault="00592E43" w:rsidP="00D71CA0">
      <w:pPr>
        <w:pStyle w:val="Odstavekseznama"/>
        <w:numPr>
          <w:ilvl w:val="0"/>
          <w:numId w:val="27"/>
        </w:numPr>
        <w:jc w:val="both"/>
        <w:rPr>
          <w:rFonts w:ascii="Arial" w:hAnsi="Arial" w:cs="Arial"/>
          <w:i w:val="0"/>
          <w:iCs w:val="0"/>
          <w:sz w:val="22"/>
          <w:szCs w:val="22"/>
        </w:rPr>
      </w:pPr>
      <w:r w:rsidRPr="00B07319">
        <w:rPr>
          <w:rFonts w:ascii="Arial" w:hAnsi="Arial" w:cs="Arial"/>
          <w:i w:val="0"/>
          <w:sz w:val="22"/>
          <w:szCs w:val="22"/>
        </w:rPr>
        <w:t>vsak predlog sprememb pri izvajanju del dokumentirati in zanje pridobiti predhodno soglasje nadzornika in naročnika;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vgrajevati samo tiste gradbene proizvode, ki ustrezajo nameravani uporabi in so bili dani v promet skladno s predpisi o dajanju gradbenih proizvodov v promet in katerih skladnost je potrjena z ustreznimi listinami,</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nadzornikom omogočati sprotne kontrole izvedenih del;</w:t>
      </w:r>
    </w:p>
    <w:p w:rsidR="00592E43" w:rsidRPr="00B07319" w:rsidRDefault="00592E43" w:rsidP="00D71CA0">
      <w:pPr>
        <w:numPr>
          <w:ilvl w:val="0"/>
          <w:numId w:val="27"/>
        </w:numPr>
        <w:jc w:val="both"/>
        <w:rPr>
          <w:rFonts w:ascii="Arial" w:hAnsi="Arial" w:cs="Arial"/>
          <w:i w:val="0"/>
          <w:sz w:val="22"/>
          <w:szCs w:val="22"/>
        </w:rPr>
      </w:pPr>
      <w:r w:rsidRPr="00B07319">
        <w:rPr>
          <w:rFonts w:ascii="Arial" w:hAnsi="Arial" w:cs="Arial"/>
          <w:i w:val="0"/>
          <w:sz w:val="22"/>
          <w:szCs w:val="22"/>
        </w:rPr>
        <w:t>upoštevati strokovne ocene in pripombe nadzornika glede kvalitete izvedenih del in že med izvajanjem del sproti odpraviti napake in pomanjkljivosti, na katere ga ta opozori;</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na gradbišču hraniti ali začasno skladiščiti odpadke, ki nastanejo med izvajanjem del, ločeno po vrstah gradbenih odpadkov iz klasifikacijskega seznama odpadkov;</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v primeru potreb na gradbišču zagotoviti dodatne kapacitete in/ali ustrezno podaljšati delovni čas brez dodatnih stroškov za naročnika;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izvajati dela po projektu za izvedbo;</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sproti pripravljati vse potrebno, da se po končani gradnji izdela projekt izvedenih del;</w:t>
      </w:r>
    </w:p>
    <w:p w:rsidR="00592E43" w:rsidRPr="00B07319" w:rsidRDefault="00592E43" w:rsidP="00D71CA0">
      <w:pPr>
        <w:numPr>
          <w:ilvl w:val="0"/>
          <w:numId w:val="27"/>
        </w:numPr>
        <w:jc w:val="both"/>
        <w:rPr>
          <w:rFonts w:ascii="Arial" w:hAnsi="Arial" w:cs="Arial"/>
          <w:i w:val="0"/>
          <w:sz w:val="22"/>
          <w:szCs w:val="22"/>
        </w:rPr>
      </w:pPr>
      <w:r w:rsidRPr="00B07319">
        <w:rPr>
          <w:rFonts w:ascii="Arial" w:hAnsi="Arial" w:cs="Arial"/>
          <w:i w:val="0"/>
          <w:sz w:val="22"/>
          <w:szCs w:val="22"/>
        </w:rPr>
        <w:t>dokumentirati vsak predlog sprememb pri izvajanju del in zanje pridobiti predhodno soglasje nadzornika in naročnika;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odgovarjati za kakovost izvršenih del v roku, navedenem v pogodbi,</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tekoče obveščati naročnika o spremembah in dodatnih delih,</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pripraviti vso potrebno dokumentacijo za zapisniški prevzem izvršenih del,</w:t>
      </w:r>
    </w:p>
    <w:p w:rsidR="00592E43" w:rsidRPr="00B07319" w:rsidRDefault="00592E43" w:rsidP="00D71CA0">
      <w:pPr>
        <w:numPr>
          <w:ilvl w:val="0"/>
          <w:numId w:val="27"/>
        </w:numPr>
        <w:ind w:right="28"/>
        <w:jc w:val="both"/>
        <w:rPr>
          <w:rFonts w:ascii="Arial" w:hAnsi="Arial" w:cs="Arial"/>
          <w:i w:val="0"/>
          <w:sz w:val="22"/>
          <w:szCs w:val="22"/>
        </w:rPr>
      </w:pPr>
      <w:r w:rsidRPr="00B07319">
        <w:rPr>
          <w:rFonts w:ascii="Arial" w:hAnsi="Arial" w:cs="Arial"/>
          <w:i w:val="0"/>
          <w:sz w:val="22"/>
          <w:szCs w:val="22"/>
        </w:rPr>
        <w:t>odpraviti vse morebitne napake in pomanjkljivosti, ugotovljene v primopredaj</w:t>
      </w:r>
      <w:r w:rsidR="008627ED" w:rsidRPr="00B07319">
        <w:rPr>
          <w:rFonts w:ascii="Arial" w:hAnsi="Arial" w:cs="Arial"/>
          <w:i w:val="0"/>
          <w:sz w:val="22"/>
          <w:szCs w:val="22"/>
        </w:rPr>
        <w:t>nem zapisniku ali v zapisniku o</w:t>
      </w:r>
      <w:r w:rsidRPr="00B07319">
        <w:rPr>
          <w:rFonts w:ascii="Arial" w:hAnsi="Arial" w:cs="Arial"/>
          <w:i w:val="0"/>
          <w:sz w:val="22"/>
          <w:szCs w:val="22"/>
        </w:rPr>
        <w:t xml:space="preserve"> pregledu objekta, v roku, določenem kot dokončanje del;</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na natančno specificirani izstavljeni končni situaciji navesti tudi številko pisnega nabavnega naročila naročnika, ter objekt kjer so se dela izvajala;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da bo montaža materiala, izvedena s strani strokovno usposobljene osebe, po potrebi osebe, ki je pooblaščena za montažo. Vsa oprema mora biti montirana skladno z navodili proizvajalca. V sklopu montaže je potrebno upoštevati ves drobni montažni in tesnilni material, pripravljalna in zaključna dela, izdelavo morebiti potrebnih prebojev in dolbenj;</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zaščititi vgrajeni materiala na objektu proti poškodbam nastalim zaradi izvajanja gradbenih ali ostalih del po vgradnji materiala: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lastRenderedPageBreak/>
        <w:t>pripraviti dokumentacijo o ustrezni montaži elementov ali naprav z zapisniki o kontroli električnih in cevnih povezav posamezne naprave ali zagonu naprav s strani za to pooblaščene organizacije ali proizvajalca, če je to potrebno;</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 xml:space="preserve">izpirati in čistiti vse cevne instalacije; </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 xml:space="preserve">izvesti tlačne, </w:t>
      </w:r>
      <w:proofErr w:type="spellStart"/>
      <w:r w:rsidRPr="00B07319">
        <w:rPr>
          <w:rFonts w:ascii="Arial" w:hAnsi="Arial" w:cs="Arial"/>
          <w:i w:val="0"/>
          <w:sz w:val="22"/>
          <w:szCs w:val="22"/>
        </w:rPr>
        <w:t>tesnostne</w:t>
      </w:r>
      <w:proofErr w:type="spellEnd"/>
      <w:r w:rsidRPr="00B07319">
        <w:rPr>
          <w:rFonts w:ascii="Arial" w:hAnsi="Arial" w:cs="Arial"/>
          <w:i w:val="0"/>
          <w:sz w:val="22"/>
          <w:szCs w:val="22"/>
        </w:rPr>
        <w:t xml:space="preserve"> in ostale potrebne preizkuse sistemov z zapisniki o izvedbah preizkusov, podpisanimi s strani nadzornega organa. V kolikor je za posamezno instalacijo potrebno pridobiti ustrezno dokumentacijo drugega podjetja (plin, vodovod, vročevod), je potrebno upoštevati stroške nadzora s strani tega podjetja, naročilo preskusov in pridobitev dokumentacije o ustreznosti in uspešno opravljenih preizkusih; </w:t>
      </w:r>
    </w:p>
    <w:p w:rsidR="00592E43" w:rsidRPr="00B07319" w:rsidRDefault="00592E43" w:rsidP="00D71CA0">
      <w:pPr>
        <w:numPr>
          <w:ilvl w:val="0"/>
          <w:numId w:val="27"/>
        </w:numPr>
        <w:suppressAutoHyphens/>
        <w:ind w:right="28"/>
        <w:jc w:val="both"/>
        <w:rPr>
          <w:rFonts w:ascii="Arial" w:hAnsi="Arial" w:cs="Arial"/>
          <w:i w:val="0"/>
          <w:sz w:val="22"/>
          <w:szCs w:val="22"/>
        </w:rPr>
      </w:pPr>
      <w:proofErr w:type="spellStart"/>
      <w:r w:rsidRPr="00B07319">
        <w:rPr>
          <w:rFonts w:ascii="Arial" w:hAnsi="Arial" w:cs="Arial"/>
          <w:i w:val="0"/>
          <w:sz w:val="22"/>
          <w:szCs w:val="22"/>
        </w:rPr>
        <w:t>uregulirati</w:t>
      </w:r>
      <w:proofErr w:type="spellEnd"/>
      <w:r w:rsidRPr="00B07319">
        <w:rPr>
          <w:rFonts w:ascii="Arial" w:hAnsi="Arial" w:cs="Arial"/>
          <w:i w:val="0"/>
          <w:sz w:val="22"/>
          <w:szCs w:val="22"/>
        </w:rPr>
        <w:t xml:space="preserve"> vse cevne razvode z nastavitvijo regulacijskih elementov na posameznem končnem elementu in v sistemu, izvesti meritev pretokov ter pridobitev zapisnika o uravnovešenju cevnih sistemov;</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opraviti dezinfekcijo sistemov pitne vode ter izpiranje, jemanje vzorcev, pregled ustreznosti vode in pridobitev izvida o ustreznosti. V primeru, da izvidi niso ustrezni je izvajalec dolžan ponoviti postopke dezinfekcije in po potrebi izvesti dela za odpravo problema;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izvesti zagon in kontrolo posameznega sistema v celoti ter izdelati zapisnik o funkcionalnosti sistema;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za projekt izvedenih del sproti opravljati vris sprememb nastalih med gradnjo v projektno dokumentacijo (PZI načrt) v papirni obliki, katere bodo skladno z GZ pregledane in potrjene s strani nadzora in predane izdelovalcu PID načrta;</w:t>
      </w:r>
    </w:p>
    <w:p w:rsidR="00E43967" w:rsidRPr="00B07319" w:rsidRDefault="00E43967" w:rsidP="00D71CA0">
      <w:pPr>
        <w:numPr>
          <w:ilvl w:val="0"/>
          <w:numId w:val="27"/>
        </w:numPr>
        <w:suppressAutoHyphens/>
        <w:ind w:right="28"/>
        <w:jc w:val="both"/>
        <w:rPr>
          <w:rFonts w:ascii="Arial" w:hAnsi="Arial" w:cs="Arial"/>
          <w:i w:val="0"/>
          <w:color w:val="000000"/>
          <w:sz w:val="22"/>
          <w:szCs w:val="22"/>
        </w:rPr>
      </w:pPr>
      <w:r w:rsidRPr="00B07319">
        <w:rPr>
          <w:rFonts w:ascii="Arial" w:hAnsi="Arial" w:cs="Arial"/>
          <w:i w:val="0"/>
          <w:color w:val="000000"/>
          <w:sz w:val="22"/>
          <w:szCs w:val="22"/>
        </w:rPr>
        <w:t>ob dokončanju del izdelati projekt izvedenih del (PID) in ga izročiti naročniku v štirih (4) izvodih;</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označiti cevovode ter kanale z označbo medija in smeri toka;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izdelati funkcionalnih shem posameznih sistemov v okvirju, namestiti na steno v strojnici, skupaj z navodili za uporabo posameznega sistema;</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izdelati dokazila o zanesljivosti objekta skladno z veljavnim pravilnikom;</w:t>
      </w:r>
    </w:p>
    <w:p w:rsidR="00E43967" w:rsidRPr="00B07319" w:rsidRDefault="00E43967" w:rsidP="00D71CA0">
      <w:pPr>
        <w:numPr>
          <w:ilvl w:val="0"/>
          <w:numId w:val="27"/>
        </w:numPr>
        <w:suppressAutoHyphens/>
        <w:ind w:right="28"/>
        <w:jc w:val="both"/>
        <w:rPr>
          <w:rFonts w:ascii="Arial" w:hAnsi="Arial" w:cs="Arial"/>
          <w:i w:val="0"/>
          <w:color w:val="000000"/>
          <w:sz w:val="22"/>
          <w:szCs w:val="22"/>
        </w:rPr>
      </w:pPr>
      <w:r w:rsidRPr="00B07319">
        <w:rPr>
          <w:rFonts w:ascii="Arial" w:hAnsi="Arial" w:cs="Arial"/>
          <w:i w:val="0"/>
          <w:color w:val="000000"/>
          <w:sz w:val="22"/>
          <w:szCs w:val="22"/>
        </w:rPr>
        <w:t>pred prevzemom objekta izročiti naročniku originale potrebne dokumentacije o kvaliteti izvedenih del (ateste, poročila o vodotesnosti izvedbe, poročila pregledov, certifikate, garancijske liste itd</w:t>
      </w:r>
      <w:r w:rsidRPr="00B07319">
        <w:rPr>
          <w:rFonts w:ascii="Arial" w:hAnsi="Arial" w:cs="Arial"/>
          <w:i w:val="0"/>
          <w:sz w:val="22"/>
          <w:szCs w:val="22"/>
        </w:rPr>
        <w:t>.) in tehnično dokumentacijo proizvajalca, iz katere izhaja, da uporabljeni gradbeni proizvodi izpolnjujejo naročnikove temeljne okoljske zahteve, določene v razpisni dokumentaciji skladno z Uredbo o zelenem javnem naročanju</w:t>
      </w:r>
      <w:r w:rsidRPr="00B07319">
        <w:rPr>
          <w:rFonts w:ascii="Arial" w:hAnsi="Arial" w:cs="Arial"/>
          <w:i w:val="0"/>
          <w:color w:val="000000"/>
          <w:sz w:val="22"/>
          <w:szCs w:val="22"/>
        </w:rPr>
        <w:t>;</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opraviti priključitev vseh električnih porabnikov strojne opreme na električno omrežje;</w:t>
      </w:r>
    </w:p>
    <w:p w:rsidR="00592E43" w:rsidRPr="00B07319" w:rsidRDefault="00592E43"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z lastno kontrolo zagotoviti izvajanje del v skla</w:t>
      </w:r>
      <w:r w:rsidR="00681822" w:rsidRPr="00B07319">
        <w:rPr>
          <w:rFonts w:ascii="Arial" w:hAnsi="Arial" w:cs="Arial"/>
          <w:i w:val="0"/>
          <w:sz w:val="22"/>
          <w:szCs w:val="22"/>
        </w:rPr>
        <w:t>du z določili iz gornjih alinej;</w:t>
      </w:r>
    </w:p>
    <w:p w:rsidR="00681822" w:rsidRPr="00B07319" w:rsidRDefault="00681822" w:rsidP="00D71CA0">
      <w:pPr>
        <w:numPr>
          <w:ilvl w:val="0"/>
          <w:numId w:val="27"/>
        </w:numPr>
        <w:suppressAutoHyphens/>
        <w:ind w:right="28"/>
        <w:jc w:val="both"/>
        <w:rPr>
          <w:rFonts w:ascii="Arial" w:hAnsi="Arial" w:cs="Arial"/>
          <w:i w:val="0"/>
          <w:sz w:val="22"/>
          <w:szCs w:val="22"/>
        </w:rPr>
      </w:pPr>
      <w:r w:rsidRPr="00B07319">
        <w:rPr>
          <w:rFonts w:ascii="Arial" w:hAnsi="Arial" w:cs="Arial"/>
          <w:i w:val="0"/>
          <w:sz w:val="22"/>
          <w:szCs w:val="22"/>
        </w:rPr>
        <w:t>upoštevati strokovne ocene in pripombe nadzornika glede kvalitete izvedenih del in že med izvajanjem del sproti odpraviti napake in pomanjkljivosti, na katere ga opozori;</w:t>
      </w:r>
    </w:p>
    <w:p w:rsidR="00592E43" w:rsidRPr="00B07319" w:rsidRDefault="00592E43" w:rsidP="00D71CA0">
      <w:pPr>
        <w:pStyle w:val="Odstavekseznama"/>
        <w:numPr>
          <w:ilvl w:val="0"/>
          <w:numId w:val="27"/>
        </w:numPr>
        <w:jc w:val="both"/>
        <w:rPr>
          <w:rFonts w:ascii="Arial" w:hAnsi="Arial" w:cs="Arial"/>
          <w:i w:val="0"/>
          <w:sz w:val="22"/>
          <w:szCs w:val="22"/>
        </w:rPr>
      </w:pPr>
      <w:r w:rsidRPr="00B07319">
        <w:rPr>
          <w:rFonts w:ascii="Arial" w:hAnsi="Arial" w:cs="Arial"/>
          <w:i w:val="0"/>
          <w:sz w:val="22"/>
          <w:szCs w:val="22"/>
        </w:rPr>
        <w:t>pogodbena dela izvajati ves svetli del dneva, vse dni v tednu, vse do dokončanja pogodbenih del, razen ob dela prostih dnevih in praznikih, ki so dela prosti dnevi, skladno z določili Zakona o praznikih in dela prostih dnevih v Republiki Sloveniji (v nadaljevanju: dela prosti dnevi, določeni s predpisi), pri čemer je svetli del dneva definiran z naslednjimi polnimi urami:</w:t>
      </w:r>
    </w:p>
    <w:p w:rsidR="00E43967" w:rsidRPr="00B07319" w:rsidRDefault="00E43967" w:rsidP="00592E43">
      <w:pPr>
        <w:tabs>
          <w:tab w:val="num" w:pos="340"/>
        </w:tabs>
        <w:ind w:firstLine="86"/>
        <w:jc w:val="both"/>
        <w:rPr>
          <w:rFonts w:ascii="Arial" w:hAnsi="Arial" w:cs="Arial"/>
          <w:i w:val="0"/>
          <w:iCs w:val="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7"/>
        <w:gridCol w:w="3969"/>
      </w:tblGrid>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Obdobje leta</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Polne ure dneva</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1. januar – 27. januar</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8.00 – 17.00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28. januar – 19. februar</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8.00 – 17.00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20. februar – 8. marec</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7.00 – 17.00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9. marec – 22. marec</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7.00 – 18.00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23. marec – 23. april</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6.00 – 18.00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24. april – 21. avgust</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6.00 – 19.00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 xml:space="preserve">22. avgust – 21. september </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6.00 – 19.00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22. september – 30. september</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6.00 – 19.00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1. oktober – 24. oktober</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7.00 – 17.00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25. oktober – 13. november</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7.00 – 17.00 h</w:t>
            </w:r>
          </w:p>
        </w:tc>
      </w:tr>
      <w:tr w:rsidR="00592E43" w:rsidRPr="00B07319" w:rsidTr="006056DB">
        <w:tc>
          <w:tcPr>
            <w:tcW w:w="4217"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14. november – 31. december</w:t>
            </w:r>
          </w:p>
        </w:tc>
        <w:tc>
          <w:tcPr>
            <w:tcW w:w="3969" w:type="dxa"/>
          </w:tcPr>
          <w:p w:rsidR="00592E43" w:rsidRPr="00B07319" w:rsidRDefault="00592E43" w:rsidP="00592E43">
            <w:pPr>
              <w:tabs>
                <w:tab w:val="num" w:pos="340"/>
              </w:tabs>
              <w:spacing w:line="276" w:lineRule="auto"/>
              <w:ind w:firstLine="86"/>
              <w:jc w:val="both"/>
              <w:rPr>
                <w:rFonts w:ascii="Arial" w:hAnsi="Arial" w:cs="Arial"/>
                <w:i w:val="0"/>
                <w:iCs w:val="0"/>
                <w:sz w:val="22"/>
                <w:szCs w:val="22"/>
              </w:rPr>
            </w:pPr>
            <w:r w:rsidRPr="00B07319">
              <w:rPr>
                <w:rFonts w:ascii="Arial" w:hAnsi="Arial" w:cs="Arial"/>
                <w:i w:val="0"/>
                <w:sz w:val="22"/>
                <w:szCs w:val="22"/>
              </w:rPr>
              <w:t>8.00 – 17.00 h</w:t>
            </w:r>
          </w:p>
        </w:tc>
      </w:tr>
    </w:tbl>
    <w:p w:rsidR="00592E43" w:rsidRPr="00B07319" w:rsidRDefault="00592E43" w:rsidP="00592E43">
      <w:pPr>
        <w:ind w:right="28"/>
        <w:jc w:val="both"/>
        <w:rPr>
          <w:rFonts w:ascii="Arial" w:hAnsi="Arial" w:cs="Arial"/>
          <w:i w:val="0"/>
          <w:sz w:val="22"/>
          <w:szCs w:val="22"/>
          <w:highlight w:val="yellow"/>
        </w:rPr>
      </w:pPr>
    </w:p>
    <w:p w:rsidR="00592E43" w:rsidRPr="00B07319" w:rsidRDefault="00592E43" w:rsidP="00592E43">
      <w:pPr>
        <w:pStyle w:val="Telobesedila21"/>
        <w:tabs>
          <w:tab w:val="left" w:pos="454"/>
          <w:tab w:val="left" w:pos="576"/>
        </w:tabs>
        <w:jc w:val="both"/>
        <w:rPr>
          <w:szCs w:val="22"/>
        </w:rPr>
      </w:pPr>
      <w:r w:rsidRPr="00B07319">
        <w:rPr>
          <w:szCs w:val="22"/>
        </w:rPr>
        <w:lastRenderedPageBreak/>
        <w:t xml:space="preserve">Izvajalec bo moral dela organizirati </w:t>
      </w:r>
      <w:r w:rsidR="001F2AC5" w:rsidRPr="00B07319">
        <w:rPr>
          <w:szCs w:val="22"/>
        </w:rPr>
        <w:t>tako, da bo dejavnost naročnika</w:t>
      </w:r>
      <w:r w:rsidR="001F2AC5" w:rsidRPr="00B07319">
        <w:rPr>
          <w:bCs/>
          <w:i/>
          <w:szCs w:val="22"/>
        </w:rPr>
        <w:t xml:space="preserve"> </w:t>
      </w:r>
      <w:r w:rsidR="00A031A3">
        <w:rPr>
          <w:bCs/>
          <w:szCs w:val="22"/>
        </w:rPr>
        <w:t xml:space="preserve">Osnovna šola n. h. Maksa Pečarja, Črnuška cesta 9, 1231 </w:t>
      </w:r>
      <w:r w:rsidR="00761BE2">
        <w:rPr>
          <w:bCs/>
          <w:szCs w:val="22"/>
        </w:rPr>
        <w:t>Ljubljana - Črnuče</w:t>
      </w:r>
      <w:r w:rsidRPr="00B07319">
        <w:rPr>
          <w:szCs w:val="22"/>
        </w:rPr>
        <w:t xml:space="preserve"> čim manj  motena. Dela, ki  povzročajo hrup (kot npr. </w:t>
      </w:r>
      <w:proofErr w:type="spellStart"/>
      <w:r w:rsidRPr="00B07319">
        <w:rPr>
          <w:szCs w:val="22"/>
        </w:rPr>
        <w:t>rušitvena</w:t>
      </w:r>
      <w:proofErr w:type="spellEnd"/>
      <w:r w:rsidRPr="00B07319">
        <w:rPr>
          <w:szCs w:val="22"/>
        </w:rPr>
        <w:t xml:space="preserve"> dela ipd), ter dela, ki zahtevajo prekinitev dobave električne energije, dobave sanitarne vode, energije za ogrevanje (v času ogrevalne sezone) se bodo izvajala po dogovoru z naročnikom (v večini popoldan, med vikendi oziroma dela prostimi dnevi).</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Vsi dokumenti v zvezi z izvedbo pogodbenih del morajo biti v slovenskem jeziku. V primeru ugotovljenih pomanjkljivosti posameznih dokumentov s strani naročnika, je izvajalec dolžan pomanjkljivosti odpraviti v roku, ki ga bo naknadno določil naročnik.</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Koordinator za varnost in zdravje pri delu, ki ga bo imenoval naročnik, bo pred pričetkom del izdelal varnostni načrt, izvajalec pa se obvezuje, da bo sodeloval pri njegovi uskladitvi s koordinatorjem in ga tudi pravočasno uskladil z njim. Izvajalec je dolžan z varnostnim načrtom seznaniti vse prisotne na skupnem delovišču ter skleniti dogovor o skupnih varnostnih ukrepih na skupnem delovišču.</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Izvajalec je odgovoren za funkcionalno pravilnost prevzetih del, zato je dolžan med deli kontrolirati tehnično pravilnost izvedbe. Dela mora opraviti strokovno in ne sme povzročati poškodb na sosednjih objektih in zemljiščih ter okoliških komunalnih vodih. Vsi stroški, ki bi nastali iz tega naslova, so stroški izvajalca.</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7B4519">
        <w:rPr>
          <w:rFonts w:ascii="Arial" w:hAnsi="Arial" w:cs="Arial"/>
          <w:i w:val="0"/>
          <w:sz w:val="22"/>
          <w:szCs w:val="22"/>
        </w:rPr>
        <w:t>Izvajalec je dolžan obvestiti naročnika, da je obje</w:t>
      </w:r>
      <w:r w:rsidR="001C2D5A" w:rsidRPr="007B4519">
        <w:rPr>
          <w:rFonts w:ascii="Arial" w:hAnsi="Arial" w:cs="Arial"/>
          <w:i w:val="0"/>
          <w:sz w:val="22"/>
          <w:szCs w:val="22"/>
        </w:rPr>
        <w:t>kt pripravljen za kvalitativni</w:t>
      </w:r>
      <w:r w:rsidR="00871E48" w:rsidRPr="007B4519">
        <w:rPr>
          <w:rFonts w:ascii="Arial" w:hAnsi="Arial" w:cs="Arial"/>
          <w:i w:val="0"/>
          <w:sz w:val="22"/>
          <w:szCs w:val="22"/>
        </w:rPr>
        <w:t xml:space="preserve"> in tehnični</w:t>
      </w:r>
      <w:r w:rsidRPr="007B4519">
        <w:rPr>
          <w:rFonts w:ascii="Arial" w:hAnsi="Arial" w:cs="Arial"/>
          <w:i w:val="0"/>
          <w:sz w:val="22"/>
          <w:szCs w:val="22"/>
        </w:rPr>
        <w:t xml:space="preserve"> pregled in ob primopredaji objekta predati investitorju navodila za obratovanje in vzdrževanje ter usposobiti uporabnika za uporabo vgrajene opreme, strojev in naprav.</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Vsi dokumenti v zvezi z izvedbo pogodbenih del morajo biti v slovenskem jeziku. V primeru ugotovljenih pomanjkljivosti posameznih dokumentov s strani naročnika, je izvajalec dolžan pomanjkljivosti odpraviti v roku, ki ga bo naknadno določil naročnik.</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b/>
          <w:bCs/>
          <w:i w:val="0"/>
          <w:iCs w:val="0"/>
          <w:sz w:val="22"/>
          <w:szCs w:val="22"/>
        </w:rPr>
      </w:pPr>
      <w:r w:rsidRPr="00B07319">
        <w:rPr>
          <w:rFonts w:ascii="Arial" w:hAnsi="Arial" w:cs="Arial"/>
          <w:b/>
          <w:bCs/>
          <w:i w:val="0"/>
          <w:sz w:val="22"/>
          <w:szCs w:val="22"/>
        </w:rPr>
        <w:t>ODGOVORNOST ZA ŠKODO IN ZAVAROVANJE ODGOVORNOSTI</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ind w:right="-286"/>
        <w:jc w:val="center"/>
        <w:rPr>
          <w:rFonts w:ascii="Arial" w:hAnsi="Arial" w:cs="Arial"/>
          <w:i w:val="0"/>
          <w:iCs w:val="0"/>
          <w:sz w:val="22"/>
          <w:szCs w:val="22"/>
        </w:rPr>
      </w:pPr>
      <w:r w:rsidRPr="00B07319">
        <w:rPr>
          <w:rFonts w:ascii="Arial" w:hAnsi="Arial" w:cs="Arial"/>
          <w:i w:val="0"/>
          <w:sz w:val="22"/>
          <w:szCs w:val="22"/>
        </w:rPr>
        <w:t>13. člen</w:t>
      </w:r>
    </w:p>
    <w:p w:rsidR="00592E43" w:rsidRPr="00B07319" w:rsidRDefault="00592E43" w:rsidP="00592E43">
      <w:pPr>
        <w:tabs>
          <w:tab w:val="left" w:pos="0"/>
        </w:tabs>
        <w:ind w:right="28"/>
        <w:jc w:val="both"/>
        <w:rPr>
          <w:rFonts w:ascii="Arial" w:hAnsi="Arial" w:cs="Arial"/>
          <w:i w:val="0"/>
          <w:iCs w:val="0"/>
          <w:sz w:val="22"/>
          <w:szCs w:val="22"/>
        </w:rPr>
      </w:pPr>
    </w:p>
    <w:p w:rsidR="00592E43" w:rsidRPr="00B07319" w:rsidRDefault="00592E43" w:rsidP="00592E43">
      <w:pPr>
        <w:tabs>
          <w:tab w:val="left" w:pos="0"/>
        </w:tabs>
        <w:ind w:right="28"/>
        <w:jc w:val="both"/>
        <w:rPr>
          <w:rFonts w:ascii="Arial" w:hAnsi="Arial" w:cs="Arial"/>
          <w:i w:val="0"/>
          <w:iCs w:val="0"/>
          <w:sz w:val="22"/>
          <w:szCs w:val="22"/>
        </w:rPr>
      </w:pPr>
      <w:r w:rsidRPr="00B07319">
        <w:rPr>
          <w:rFonts w:ascii="Arial" w:hAnsi="Arial" w:cs="Arial"/>
          <w:i w:val="0"/>
          <w:sz w:val="22"/>
          <w:szCs w:val="22"/>
        </w:rPr>
        <w:t>Izvajalec odgovarja za vso neposredno škodo, ki nastane naročniku in tretjim osebam in izvira iz njegovega dela in njegovih pogodbenih obveznosti.</w:t>
      </w:r>
    </w:p>
    <w:p w:rsidR="00592E43" w:rsidRPr="00B07319" w:rsidRDefault="00592E43" w:rsidP="00592E43">
      <w:pPr>
        <w:tabs>
          <w:tab w:val="left" w:pos="0"/>
        </w:tabs>
        <w:ind w:right="28"/>
        <w:jc w:val="both"/>
        <w:rPr>
          <w:rFonts w:ascii="Arial" w:hAnsi="Arial" w:cs="Arial"/>
          <w:i w:val="0"/>
          <w:iCs w:val="0"/>
          <w:sz w:val="22"/>
          <w:szCs w:val="22"/>
        </w:rPr>
      </w:pPr>
    </w:p>
    <w:p w:rsidR="00592E43" w:rsidRPr="00B07319" w:rsidRDefault="00592E43" w:rsidP="00592E43">
      <w:pPr>
        <w:tabs>
          <w:tab w:val="left" w:pos="0"/>
        </w:tabs>
        <w:ind w:right="28"/>
        <w:jc w:val="both"/>
        <w:rPr>
          <w:rFonts w:ascii="Arial" w:hAnsi="Arial" w:cs="Arial"/>
          <w:i w:val="0"/>
          <w:iCs w:val="0"/>
          <w:sz w:val="22"/>
          <w:szCs w:val="22"/>
        </w:rPr>
      </w:pPr>
      <w:r w:rsidRPr="00B07319">
        <w:rPr>
          <w:rFonts w:ascii="Arial" w:hAnsi="Arial" w:cs="Arial"/>
          <w:i w:val="0"/>
          <w:sz w:val="22"/>
          <w:szCs w:val="22"/>
        </w:rPr>
        <w:t>Izvajalec je dolžan na svoje stroške zavarovati svoja dela in material pred škodo oziroma uničenjem za ves čas do dneva izročitve del naročniku. Izvajalec mora zavarovati dela, material in opremo za vgraditev pred nevarnostmi, ki se določijo glede na vse okoliščine, ki bi v danem primeru lahko vplivale na njihov nastanek, do njihove polne vrednosti, vendar najmanj v obsegu minimalnega zavarovalnega programa, določenega v izjavi zavarovalnice (Priloga 7 razpisne dokumentacije), ki je kot priloga sestavni del te pogodbe. Prav tako je dolžan zavarovati tudi dodatne nevarnosti (poplava, visoka voda ipd).</w:t>
      </w:r>
    </w:p>
    <w:p w:rsidR="00592E43" w:rsidRPr="00B07319" w:rsidRDefault="00592E43" w:rsidP="00592E43">
      <w:pPr>
        <w:tabs>
          <w:tab w:val="left" w:pos="0"/>
        </w:tabs>
        <w:ind w:right="28"/>
        <w:jc w:val="both"/>
        <w:rPr>
          <w:rFonts w:ascii="Arial" w:hAnsi="Arial" w:cs="Arial"/>
          <w:i w:val="0"/>
          <w:iCs w:val="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sz w:val="22"/>
          <w:szCs w:val="22"/>
        </w:rPr>
        <w:t xml:space="preserve">Izvajalec mora imeti ves čas svojega poslovanja zavarovano svojo odgovornost za škodo, ki bi utegnila nastati naročniku in tretjim osebam v zvezi z opravljanjem njegove dejavnosti z zavarovalno vsoto najmanj v višini 41.000,00 EUR (z besedo: enainštirideset tisoč 00/100 evrov). </w:t>
      </w:r>
    </w:p>
    <w:p w:rsidR="00592E43" w:rsidRPr="00B07319" w:rsidRDefault="00592E43" w:rsidP="00592E43">
      <w:pPr>
        <w:jc w:val="both"/>
        <w:rPr>
          <w:rFonts w:ascii="Arial" w:hAnsi="Arial" w:cs="Arial"/>
          <w:i w:val="0"/>
          <w:iCs w:val="0"/>
          <w:color w:val="FF0000"/>
          <w:sz w:val="22"/>
          <w:szCs w:val="22"/>
        </w:rPr>
      </w:pPr>
    </w:p>
    <w:p w:rsidR="00592E43" w:rsidRPr="00B07319" w:rsidRDefault="00592E43" w:rsidP="00592E43">
      <w:pPr>
        <w:pStyle w:val="Brezrazmikov"/>
        <w:jc w:val="both"/>
        <w:rPr>
          <w:rFonts w:ascii="Arial" w:hAnsi="Arial" w:cs="Arial"/>
          <w:i w:val="0"/>
          <w:iCs w:val="0"/>
          <w:sz w:val="22"/>
          <w:szCs w:val="22"/>
        </w:rPr>
      </w:pPr>
      <w:r w:rsidRPr="00B07319">
        <w:rPr>
          <w:rFonts w:ascii="Arial" w:hAnsi="Arial" w:cs="Arial"/>
          <w:i w:val="0"/>
          <w:sz w:val="22"/>
          <w:szCs w:val="22"/>
        </w:rPr>
        <w:t>V primeru, da izvajalec izvaja pogodbo s podizvajalci, morajo vsa navedena zavarovanja po tem členu zajemati tudi podizvajalce ali morajo podizvajalci imeti sklenjena najmanj enaka zavarovanja, kot je to zahtevano za izvajalca. V kolikor zahtevana zavarovanje v primeru skupne ponudbe sklene vodilni partner, morajo vsa navedena zavarovanja po tem členu zajemati tudi partnerje skupne ponudbe (z navedbo naziva), ali pa mora zahtevana zavarovanja skleniti vsak posamezni partner skupne ponudbe, kot je to zahtevano za izvajalca.</w:t>
      </w:r>
    </w:p>
    <w:p w:rsidR="00592E43" w:rsidRPr="00B07319" w:rsidRDefault="00592E43" w:rsidP="00592E43">
      <w:pPr>
        <w:pStyle w:val="Brezrazmikov"/>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lastRenderedPageBreak/>
        <w:t xml:space="preserve">Izvajalec mora, kot pogoj za veljavnost te pogodbe, izročiti naročniku ustrezno zavarovalno dokumentacijo (police, idr.) in potrdilo o </w:t>
      </w:r>
      <w:proofErr w:type="spellStart"/>
      <w:r w:rsidRPr="00B07319">
        <w:rPr>
          <w:rFonts w:ascii="Arial" w:hAnsi="Arial" w:cs="Arial"/>
          <w:i w:val="0"/>
          <w:sz w:val="22"/>
          <w:szCs w:val="22"/>
        </w:rPr>
        <w:t>vinkulaciji</w:t>
      </w:r>
      <w:proofErr w:type="spellEnd"/>
      <w:r w:rsidRPr="00B07319">
        <w:rPr>
          <w:rFonts w:ascii="Arial" w:hAnsi="Arial" w:cs="Arial"/>
          <w:i w:val="0"/>
          <w:sz w:val="22"/>
          <w:szCs w:val="22"/>
        </w:rPr>
        <w:t xml:space="preserve">, v skladu z določili tega člena v roku 15 (petnajstih) dni od sklenitve te pogodbe. </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b/>
          <w:bCs/>
          <w:i w:val="0"/>
          <w:iCs w:val="0"/>
          <w:sz w:val="22"/>
          <w:szCs w:val="22"/>
        </w:rPr>
      </w:pPr>
      <w:r w:rsidRPr="00B07319">
        <w:rPr>
          <w:rFonts w:ascii="Arial" w:hAnsi="Arial" w:cs="Arial"/>
          <w:b/>
          <w:bCs/>
          <w:i w:val="0"/>
          <w:sz w:val="22"/>
          <w:szCs w:val="22"/>
        </w:rPr>
        <w:t xml:space="preserve">FINANČNO ZAVAROVANJE  ZA  DOBRO IZVEDBO POGODBENIH OBVEZNOSTI </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14. člen</w:t>
      </w:r>
    </w:p>
    <w:p w:rsidR="00592E43" w:rsidRPr="00B07319" w:rsidRDefault="00592E43" w:rsidP="00592E43">
      <w:pPr>
        <w:jc w:val="both"/>
        <w:rPr>
          <w:rFonts w:ascii="Arial" w:hAnsi="Arial" w:cs="Arial"/>
          <w:i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 xml:space="preserve">Izvajalec se zavezuje izročiti naročniku v roku 15 (petnajst) dni od sklenitve pogodbe, kot pogoj za veljavnost te pogodbe, nepreklicno in brezpogojno bančno garancijo ali kavcijsko zavarovanje zavarovalnice za dobro izvedbo pogodbenih obveznosti (v nadaljevanju: finančno zavarovanje za dobro izvedbo pogodbenih obveznosti), plačljivo na prvi poziv, po vzorcu iz razpisne dokumentacije, in sicer v višini 10 % (deset odstotkov) od </w:t>
      </w:r>
      <w:r w:rsidRPr="00B07319">
        <w:rPr>
          <w:rFonts w:ascii="Arial" w:hAnsi="Arial" w:cs="Arial"/>
          <w:i w:val="0"/>
          <w:sz w:val="22"/>
          <w:szCs w:val="22"/>
        </w:rPr>
        <w:t xml:space="preserve">cene pogodbenih del z DDV, </w:t>
      </w:r>
      <w:r w:rsidRPr="00B07319">
        <w:rPr>
          <w:rFonts w:ascii="Arial" w:hAnsi="Arial" w:cs="Arial"/>
          <w:i w:val="0"/>
          <w:color w:val="000000"/>
          <w:sz w:val="22"/>
          <w:szCs w:val="22"/>
        </w:rPr>
        <w:t>to je …………………..</w:t>
      </w:r>
      <w:r w:rsidRPr="00B07319">
        <w:rPr>
          <w:rFonts w:ascii="Arial" w:hAnsi="Arial" w:cs="Arial"/>
          <w:i w:val="0"/>
          <w:sz w:val="22"/>
          <w:szCs w:val="22"/>
        </w:rPr>
        <w:t xml:space="preserve"> EUR (z besedo: …………………………..</w:t>
      </w:r>
      <w:proofErr w:type="spellStart"/>
      <w:r w:rsidRPr="00B07319">
        <w:rPr>
          <w:rFonts w:ascii="Arial" w:hAnsi="Arial" w:cs="Arial"/>
          <w:i w:val="0"/>
          <w:sz w:val="22"/>
          <w:szCs w:val="22"/>
        </w:rPr>
        <w:t>eur</w:t>
      </w:r>
      <w:proofErr w:type="spellEnd"/>
      <w:r w:rsidRPr="00B07319">
        <w:rPr>
          <w:rFonts w:ascii="Arial" w:hAnsi="Arial" w:cs="Arial"/>
          <w:i w:val="0"/>
          <w:sz w:val="22"/>
          <w:szCs w:val="22"/>
        </w:rPr>
        <w:t xml:space="preserve"> ………/100)</w:t>
      </w:r>
      <w:r w:rsidRPr="00B07319">
        <w:rPr>
          <w:rFonts w:ascii="Arial" w:hAnsi="Arial" w:cs="Arial"/>
          <w:i w:val="0"/>
          <w:color w:val="000000"/>
          <w:sz w:val="22"/>
          <w:szCs w:val="22"/>
        </w:rPr>
        <w:t xml:space="preserve">, ki ga bo naročnik unovčil v primeru, če izvajalec svoje pogodbene obveznosti ne bo izpolnil v dogovorjeni kakovosti, količini in rokih. </w:t>
      </w:r>
      <w:r w:rsidRPr="00B07319">
        <w:rPr>
          <w:rFonts w:ascii="Arial" w:hAnsi="Arial" w:cs="Arial"/>
          <w:i w:val="0"/>
          <w:sz w:val="22"/>
          <w:szCs w:val="22"/>
        </w:rPr>
        <w:t xml:space="preserve">Rok veljavnosti finančnega zavarovanja za dobro izvedbo pogodbenih obveznosti </w:t>
      </w:r>
      <w:r w:rsidRPr="00B07319">
        <w:rPr>
          <w:rFonts w:ascii="Arial" w:hAnsi="Arial" w:cs="Arial"/>
          <w:i w:val="0"/>
          <w:color w:val="000000"/>
          <w:sz w:val="22"/>
          <w:szCs w:val="22"/>
        </w:rPr>
        <w:t xml:space="preserve">mora biti </w:t>
      </w:r>
      <w:r w:rsidRPr="00B07319">
        <w:rPr>
          <w:rFonts w:ascii="Arial" w:hAnsi="Arial" w:cs="Arial"/>
          <w:i w:val="0"/>
          <w:sz w:val="22"/>
          <w:szCs w:val="22"/>
        </w:rPr>
        <w:t>najmanj 60 (šestdeset) dni daljši od roka za dokončanje pogodbenih del.</w:t>
      </w:r>
      <w:r w:rsidRPr="00B07319">
        <w:rPr>
          <w:rFonts w:ascii="Arial" w:hAnsi="Arial" w:cs="Arial"/>
          <w:i w:val="0"/>
          <w:color w:val="000000"/>
          <w:sz w:val="22"/>
          <w:szCs w:val="22"/>
        </w:rPr>
        <w:t xml:space="preserve"> </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V kolikor izvajalec v roku iz prejšnjega odstavka ne predloži finančnega zavarovanja za dobro izvedbo pogodbenih obveznosti, bo naročnik unovčil finančno zavarovanje za resnost ponudbe.</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Če se med trajanjem izvedbe pogodbe spremeni rok za izvedbo pogodbenih del, kakovost in količina, mora izvajalec predložiti v roku 10 (desetih) dni od sklenitve dodatka k tej pogodbi, kot pogoj za njegovo veljavnost, novo finančno zavarovanje z novim rokom trajanja le-te</w:t>
      </w:r>
      <w:r w:rsidRPr="00B07319">
        <w:rPr>
          <w:rFonts w:ascii="Arial" w:hAnsi="Arial" w:cs="Arial"/>
          <w:i w:val="0"/>
          <w:sz w:val="22"/>
          <w:szCs w:val="22"/>
        </w:rPr>
        <w:t>ga</w:t>
      </w:r>
      <w:r w:rsidRPr="00B07319">
        <w:rPr>
          <w:rFonts w:ascii="Arial" w:hAnsi="Arial" w:cs="Arial"/>
          <w:i w:val="0"/>
          <w:color w:val="000000"/>
          <w:sz w:val="22"/>
          <w:szCs w:val="22"/>
        </w:rPr>
        <w:t xml:space="preserve">, v skladu s spremembo pogodbenega roka za izvedbo del, oziroma novo finančno zavarovanje s spremenjeno višino garantiranega zneska, v skladu s spremembo pogodbene vrednosti. </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trike/>
          <w:color w:val="FF0000"/>
          <w:sz w:val="22"/>
          <w:szCs w:val="22"/>
        </w:rPr>
      </w:pPr>
      <w:r w:rsidRPr="00B07319">
        <w:rPr>
          <w:rFonts w:ascii="Arial" w:hAnsi="Arial" w:cs="Arial"/>
          <w:i w:val="0"/>
          <w:sz w:val="22"/>
          <w:szCs w:val="22"/>
        </w:rPr>
        <w:t xml:space="preserve">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 </w:t>
      </w:r>
    </w:p>
    <w:p w:rsidR="00592E43" w:rsidRPr="00B07319" w:rsidRDefault="00592E43" w:rsidP="00592E43">
      <w:pPr>
        <w:ind w:right="-286"/>
        <w:jc w:val="both"/>
        <w:rPr>
          <w:rFonts w:ascii="Arial" w:hAnsi="Arial" w:cs="Arial"/>
          <w:b/>
          <w:i w:val="0"/>
          <w:color w:val="FF0000"/>
          <w:sz w:val="22"/>
          <w:szCs w:val="22"/>
        </w:rPr>
      </w:pPr>
    </w:p>
    <w:p w:rsidR="00592E43" w:rsidRPr="00B07319" w:rsidRDefault="00592E43" w:rsidP="00592E43">
      <w:pPr>
        <w:tabs>
          <w:tab w:val="left" w:pos="567"/>
          <w:tab w:val="left" w:pos="4253"/>
          <w:tab w:val="left" w:pos="5529"/>
          <w:tab w:val="right" w:pos="8505"/>
        </w:tabs>
        <w:autoSpaceDE w:val="0"/>
        <w:autoSpaceDN w:val="0"/>
        <w:adjustRightInd w:val="0"/>
        <w:ind w:left="283" w:hanging="283"/>
        <w:jc w:val="both"/>
        <w:rPr>
          <w:rFonts w:ascii="Arial" w:hAnsi="Arial" w:cs="Arial"/>
          <w:b/>
          <w:bCs/>
          <w:i w:val="0"/>
          <w:iCs w:val="0"/>
          <w:sz w:val="22"/>
          <w:szCs w:val="22"/>
        </w:rPr>
      </w:pPr>
      <w:r w:rsidRPr="00B07319">
        <w:rPr>
          <w:rFonts w:ascii="Arial" w:hAnsi="Arial" w:cs="Arial"/>
          <w:b/>
          <w:bCs/>
          <w:i w:val="0"/>
          <w:sz w:val="22"/>
          <w:szCs w:val="22"/>
        </w:rPr>
        <w:t>POGODBENA KAZEN</w:t>
      </w:r>
    </w:p>
    <w:p w:rsidR="00592E43" w:rsidRPr="00B07319" w:rsidRDefault="00592E43" w:rsidP="00592E43">
      <w:pPr>
        <w:pStyle w:val="Odstavekseznama"/>
        <w:ind w:right="-286"/>
        <w:jc w:val="center"/>
        <w:rPr>
          <w:rFonts w:ascii="Arial" w:hAnsi="Arial" w:cs="Arial"/>
          <w:i w:val="0"/>
          <w:sz w:val="22"/>
          <w:szCs w:val="22"/>
        </w:rPr>
      </w:pPr>
      <w:r w:rsidRPr="00B07319">
        <w:rPr>
          <w:rFonts w:ascii="Arial" w:hAnsi="Arial" w:cs="Arial"/>
          <w:i w:val="0"/>
          <w:sz w:val="22"/>
          <w:szCs w:val="22"/>
        </w:rPr>
        <w:t>15. člen</w:t>
      </w:r>
    </w:p>
    <w:p w:rsidR="00592E43" w:rsidRPr="00B07319" w:rsidRDefault="00592E43" w:rsidP="00592E43">
      <w:pPr>
        <w:pStyle w:val="Odstavekseznama"/>
        <w:ind w:right="-286"/>
        <w:jc w:val="both"/>
        <w:rPr>
          <w:rFonts w:ascii="Arial" w:hAnsi="Arial" w:cs="Arial"/>
          <w:i w:val="0"/>
          <w:iCs w:val="0"/>
          <w:sz w:val="22"/>
          <w:szCs w:val="22"/>
        </w:rPr>
      </w:pPr>
    </w:p>
    <w:p w:rsidR="00592E43" w:rsidRPr="00B07319" w:rsidRDefault="00592E43" w:rsidP="00592E43">
      <w:pPr>
        <w:ind w:right="-81"/>
        <w:jc w:val="both"/>
        <w:rPr>
          <w:rFonts w:ascii="Arial" w:hAnsi="Arial" w:cs="Arial"/>
          <w:i w:val="0"/>
          <w:iCs w:val="0"/>
          <w:sz w:val="22"/>
          <w:szCs w:val="22"/>
        </w:rPr>
      </w:pPr>
      <w:r w:rsidRPr="00B07319">
        <w:rPr>
          <w:rFonts w:ascii="Arial" w:hAnsi="Arial" w:cs="Arial"/>
          <w:i w:val="0"/>
          <w:sz w:val="22"/>
          <w:szCs w:val="22"/>
        </w:rPr>
        <w:t>Če izvajalec iz razlogov, za katere je odgovoren, ne izpolni pravilno svojih obveznosti v pogodbeno določenem roku, je dolžan plačati naročniku za vsak koledarski dan zamude pogodbeno kazen v višini 5</w:t>
      </w:r>
      <w:r w:rsidRPr="00B07319">
        <w:rPr>
          <w:rFonts w:ascii="Arial" w:hAnsi="Arial" w:cs="Arial"/>
          <w:i w:val="0"/>
          <w:sz w:val="22"/>
          <w:szCs w:val="22"/>
          <w:vertAlign w:val="superscript"/>
        </w:rPr>
        <w:t>0</w:t>
      </w:r>
      <w:r w:rsidRPr="00B07319">
        <w:rPr>
          <w:rFonts w:ascii="Arial" w:hAnsi="Arial" w:cs="Arial"/>
          <w:i w:val="0"/>
          <w:sz w:val="22"/>
          <w:szCs w:val="22"/>
        </w:rPr>
        <w:t>/</w:t>
      </w:r>
      <w:r w:rsidRPr="00B07319">
        <w:rPr>
          <w:rFonts w:ascii="Arial" w:hAnsi="Arial" w:cs="Arial"/>
          <w:i w:val="0"/>
          <w:sz w:val="22"/>
          <w:szCs w:val="22"/>
          <w:vertAlign w:val="subscript"/>
        </w:rPr>
        <w:t xml:space="preserve">00  </w:t>
      </w:r>
      <w:r w:rsidRPr="00B07319">
        <w:rPr>
          <w:rFonts w:ascii="Arial" w:hAnsi="Arial" w:cs="Arial"/>
          <w:i w:val="0"/>
          <w:sz w:val="22"/>
          <w:szCs w:val="22"/>
        </w:rPr>
        <w:t xml:space="preserve">(pet promilov) od cene pogodbenih del z DDV, to je ………………. EUR. Pogodbena kazen skupno ne sme preseči 10 % (deset odstotkov) cene pogodbenih del z DDV. </w:t>
      </w:r>
    </w:p>
    <w:p w:rsidR="00592E43" w:rsidRPr="00B07319" w:rsidRDefault="00592E43" w:rsidP="00592E43">
      <w:pPr>
        <w:ind w:right="-81"/>
        <w:jc w:val="both"/>
        <w:rPr>
          <w:rFonts w:ascii="Arial" w:hAnsi="Arial" w:cs="Arial"/>
          <w:i w:val="0"/>
          <w:iCs w:val="0"/>
          <w:sz w:val="22"/>
          <w:szCs w:val="22"/>
        </w:rPr>
      </w:pPr>
    </w:p>
    <w:p w:rsidR="00592E43" w:rsidRPr="00B07319" w:rsidRDefault="00592E43" w:rsidP="00592E43">
      <w:pPr>
        <w:ind w:right="-81"/>
        <w:jc w:val="both"/>
        <w:rPr>
          <w:rFonts w:ascii="Arial" w:hAnsi="Arial" w:cs="Arial"/>
          <w:i w:val="0"/>
          <w:iCs w:val="0"/>
          <w:sz w:val="22"/>
          <w:szCs w:val="22"/>
        </w:rPr>
      </w:pPr>
      <w:r w:rsidRPr="00B07319">
        <w:rPr>
          <w:rFonts w:ascii="Arial" w:hAnsi="Arial" w:cs="Arial"/>
          <w:i w:val="0"/>
          <w:sz w:val="22"/>
          <w:szCs w:val="22"/>
        </w:rPr>
        <w:t>Če naročniku zaradi zamude nastane škoda, ki je večja od pogodbene kazni, ima naročnik pravico zahtevati od izvajalca razliko do popolne odškodnine</w:t>
      </w:r>
      <w:r w:rsidRPr="00B07319">
        <w:rPr>
          <w:rFonts w:ascii="Arial" w:hAnsi="Arial" w:cs="Arial"/>
          <w:b/>
          <w:bCs/>
          <w:i w:val="0"/>
          <w:sz w:val="22"/>
          <w:szCs w:val="22"/>
        </w:rPr>
        <w:t xml:space="preserve"> </w:t>
      </w:r>
      <w:r w:rsidRPr="00B07319">
        <w:rPr>
          <w:rFonts w:ascii="Arial" w:hAnsi="Arial" w:cs="Arial"/>
          <w:i w:val="0"/>
          <w:sz w:val="22"/>
          <w:szCs w:val="22"/>
        </w:rPr>
        <w:t>in vso škodo zaradi slabo ali nestrokovno izvedenih pogodbenih del skladno s temeljnimi načeli civilnega prava.</w:t>
      </w:r>
    </w:p>
    <w:p w:rsidR="00592E43" w:rsidRPr="00B07319" w:rsidRDefault="00592E43" w:rsidP="00592E43">
      <w:pPr>
        <w:ind w:right="-81"/>
        <w:jc w:val="both"/>
        <w:rPr>
          <w:rFonts w:ascii="Arial" w:hAnsi="Arial" w:cs="Arial"/>
          <w:i w:val="0"/>
          <w:iCs w:val="0"/>
          <w:sz w:val="22"/>
          <w:szCs w:val="22"/>
        </w:rPr>
      </w:pPr>
    </w:p>
    <w:p w:rsidR="00592E43" w:rsidRPr="00B07319" w:rsidRDefault="00592E43" w:rsidP="00592E43">
      <w:pPr>
        <w:ind w:right="-81"/>
        <w:jc w:val="both"/>
        <w:rPr>
          <w:rFonts w:ascii="Arial" w:hAnsi="Arial" w:cs="Arial"/>
          <w:i w:val="0"/>
          <w:iCs w:val="0"/>
          <w:sz w:val="22"/>
          <w:szCs w:val="22"/>
        </w:rPr>
      </w:pPr>
      <w:r w:rsidRPr="00B07319">
        <w:rPr>
          <w:rFonts w:ascii="Arial" w:hAnsi="Arial" w:cs="Arial"/>
          <w:i w:val="0"/>
          <w:sz w:val="22"/>
          <w:szCs w:val="22"/>
        </w:rPr>
        <w:t>Plačilo pogodbene kazni izvajalca ne odvezuje od izpolnitve pogodbenih obveznosti.</w:t>
      </w:r>
    </w:p>
    <w:p w:rsidR="00592E43" w:rsidRPr="00B07319" w:rsidRDefault="00592E43" w:rsidP="00592E43">
      <w:pPr>
        <w:ind w:right="-81"/>
        <w:jc w:val="both"/>
        <w:rPr>
          <w:rFonts w:ascii="Arial" w:hAnsi="Arial" w:cs="Arial"/>
          <w:i w:val="0"/>
          <w:iCs w:val="0"/>
          <w:sz w:val="22"/>
          <w:szCs w:val="22"/>
        </w:rPr>
      </w:pPr>
    </w:p>
    <w:p w:rsidR="00592E43" w:rsidRPr="00B07319" w:rsidRDefault="00592E43" w:rsidP="00592E43">
      <w:pPr>
        <w:ind w:right="-81"/>
        <w:jc w:val="both"/>
        <w:rPr>
          <w:rFonts w:ascii="Arial" w:hAnsi="Arial" w:cs="Arial"/>
          <w:i w:val="0"/>
          <w:iCs w:val="0"/>
          <w:sz w:val="22"/>
          <w:szCs w:val="22"/>
        </w:rPr>
      </w:pPr>
      <w:r w:rsidRPr="00B07319">
        <w:rPr>
          <w:rFonts w:ascii="Arial" w:hAnsi="Arial" w:cs="Arial"/>
          <w:i w:val="0"/>
          <w:sz w:val="22"/>
          <w:szCs w:val="22"/>
        </w:rPr>
        <w:t>Pogodbena kazen se obračuna pri končnem obračunu del.</w:t>
      </w:r>
    </w:p>
    <w:p w:rsidR="00592E43" w:rsidRPr="00B07319" w:rsidRDefault="00592E43" w:rsidP="00592E43">
      <w:pPr>
        <w:pStyle w:val="Telobesedila"/>
        <w:rPr>
          <w:rFonts w:ascii="Arial" w:hAnsi="Arial" w:cs="Arial"/>
          <w:b w:val="0"/>
          <w:bCs w:val="0"/>
          <w:sz w:val="22"/>
          <w:szCs w:val="22"/>
        </w:rPr>
      </w:pPr>
    </w:p>
    <w:p w:rsidR="00592E43" w:rsidRPr="00B07319" w:rsidRDefault="00592E43" w:rsidP="00592E43">
      <w:pPr>
        <w:pStyle w:val="Telobesedila"/>
        <w:ind w:left="720"/>
        <w:jc w:val="center"/>
        <w:rPr>
          <w:rFonts w:ascii="Arial" w:hAnsi="Arial" w:cs="Arial"/>
          <w:b w:val="0"/>
          <w:bCs w:val="0"/>
          <w:sz w:val="22"/>
          <w:szCs w:val="22"/>
        </w:rPr>
      </w:pPr>
      <w:r w:rsidRPr="00B07319">
        <w:rPr>
          <w:rFonts w:ascii="Arial" w:hAnsi="Arial" w:cs="Arial"/>
          <w:b w:val="0"/>
          <w:sz w:val="22"/>
          <w:szCs w:val="22"/>
        </w:rPr>
        <w:t>16. člen</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Če naročnik oz. od njega pooblaščena oseba ugotovi, da izvajalec pogodbenih del ne izvaja ves svetli del dneva vse dni vse do dokončanja pogodbenih del, razen ob dela prostih dnevih, določenih s predpisi, je izvajalec za vsak dan, ko naročnik oz. od njega pooblaščena oseba ugotovi, da izvajalec ne izvaja pogodbenih del ves svetli del dneva, za kršitev te pogodbene obveznosti dolžan naročniku pl</w:t>
      </w:r>
      <w:r w:rsidR="006D6837" w:rsidRPr="00B07319">
        <w:rPr>
          <w:rFonts w:ascii="Arial" w:hAnsi="Arial" w:cs="Arial"/>
          <w:i w:val="0"/>
          <w:sz w:val="22"/>
          <w:szCs w:val="22"/>
        </w:rPr>
        <w:t>ačati pogodbeno kazen v višini 5.000,00 EUR (z besedo: pet</w:t>
      </w:r>
      <w:r w:rsidRPr="00B07319">
        <w:rPr>
          <w:rFonts w:ascii="Arial" w:hAnsi="Arial" w:cs="Arial"/>
          <w:i w:val="0"/>
          <w:sz w:val="22"/>
          <w:szCs w:val="22"/>
        </w:rPr>
        <w:t xml:space="preserve"> tisoč </w:t>
      </w:r>
      <w:proofErr w:type="spellStart"/>
      <w:r w:rsidRPr="00B07319">
        <w:rPr>
          <w:rFonts w:ascii="Arial" w:hAnsi="Arial" w:cs="Arial"/>
          <w:i w:val="0"/>
          <w:sz w:val="22"/>
          <w:szCs w:val="22"/>
        </w:rPr>
        <w:t>eur</w:t>
      </w:r>
      <w:proofErr w:type="spellEnd"/>
      <w:r w:rsidRPr="00B07319">
        <w:rPr>
          <w:rFonts w:ascii="Arial" w:hAnsi="Arial" w:cs="Arial"/>
          <w:i w:val="0"/>
          <w:sz w:val="22"/>
          <w:szCs w:val="22"/>
        </w:rPr>
        <w:t xml:space="preserve"> 00/100), pri čemer pogodbena kazen ne more preseči 10 % (deset odstotkov) cene pogodbenih del z DDV. O </w:t>
      </w:r>
      <w:r w:rsidRPr="00B07319">
        <w:rPr>
          <w:rFonts w:ascii="Arial" w:hAnsi="Arial" w:cs="Arial"/>
          <w:i w:val="0"/>
          <w:sz w:val="22"/>
          <w:szCs w:val="22"/>
        </w:rPr>
        <w:lastRenderedPageBreak/>
        <w:t xml:space="preserve">vsaki ugotovitvi kršitve neizvajanja pogodbenih del ves svetli del dneva, vse dni vse do dokončanja pogodbenih del, razen ob dela prostih dnevih, določenih s predpisi, naročnik obvesti izvajalca pisno ali z vpisom v gradbeni dnevnik. </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pStyle w:val="Odstavekseznama"/>
        <w:jc w:val="center"/>
        <w:rPr>
          <w:rFonts w:ascii="Arial" w:hAnsi="Arial" w:cs="Arial"/>
          <w:i w:val="0"/>
          <w:iCs w:val="0"/>
          <w:sz w:val="22"/>
          <w:szCs w:val="22"/>
        </w:rPr>
      </w:pPr>
      <w:r w:rsidRPr="00B07319">
        <w:rPr>
          <w:rFonts w:ascii="Arial" w:hAnsi="Arial" w:cs="Arial"/>
          <w:i w:val="0"/>
          <w:sz w:val="22"/>
          <w:szCs w:val="22"/>
        </w:rPr>
        <w:t>17. člen</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 xml:space="preserve">Pogodbeno kazen v višini 10 % (deset odstotkov) cene pogodbenih del z DDV, to je </w:t>
      </w:r>
      <w:r w:rsidRPr="00B07319">
        <w:rPr>
          <w:rFonts w:ascii="Arial" w:hAnsi="Arial" w:cs="Arial"/>
          <w:i w:val="0"/>
          <w:color w:val="000000"/>
          <w:sz w:val="22"/>
          <w:szCs w:val="22"/>
        </w:rPr>
        <w:t>………………….</w:t>
      </w:r>
      <w:r w:rsidRPr="00B07319">
        <w:rPr>
          <w:rFonts w:ascii="Arial" w:hAnsi="Arial" w:cs="Arial"/>
          <w:i w:val="0"/>
          <w:sz w:val="22"/>
          <w:szCs w:val="22"/>
        </w:rPr>
        <w:t xml:space="preserve"> EUR (z besedo: ………………………. </w:t>
      </w:r>
      <w:proofErr w:type="spellStart"/>
      <w:r w:rsidRPr="00B07319">
        <w:rPr>
          <w:rFonts w:ascii="Arial" w:hAnsi="Arial" w:cs="Arial"/>
          <w:i w:val="0"/>
          <w:sz w:val="22"/>
          <w:szCs w:val="22"/>
        </w:rPr>
        <w:t>eur</w:t>
      </w:r>
      <w:proofErr w:type="spellEnd"/>
      <w:r w:rsidRPr="00B07319">
        <w:rPr>
          <w:rFonts w:ascii="Arial" w:hAnsi="Arial" w:cs="Arial"/>
          <w:i w:val="0"/>
          <w:sz w:val="22"/>
          <w:szCs w:val="22"/>
        </w:rPr>
        <w:t xml:space="preserve"> ………./100), je dolžan izvajalec plačati naročniku tudi v primeru njegove neizpolnitve te pogodbe.</w:t>
      </w:r>
    </w:p>
    <w:p w:rsidR="00592E43" w:rsidRPr="00B07319" w:rsidRDefault="00592E43" w:rsidP="00592E43">
      <w:pPr>
        <w:ind w:right="-286"/>
        <w:jc w:val="both"/>
        <w:rPr>
          <w:rFonts w:ascii="Arial" w:hAnsi="Arial" w:cs="Arial"/>
          <w:b/>
          <w:bCs/>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GARANCIJE IZVAJALCA</w:t>
      </w:r>
    </w:p>
    <w:p w:rsidR="00592E43" w:rsidRPr="00B07319" w:rsidRDefault="00592E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18. člen</w:t>
      </w:r>
    </w:p>
    <w:p w:rsidR="00592E43" w:rsidRPr="00B07319" w:rsidRDefault="00592E43" w:rsidP="00592E43">
      <w:pPr>
        <w:jc w:val="both"/>
        <w:rPr>
          <w:rFonts w:ascii="Arial" w:hAnsi="Arial" w:cs="Arial"/>
          <w:i w:val="0"/>
          <w:color w:val="000000"/>
          <w:sz w:val="22"/>
          <w:szCs w:val="22"/>
        </w:rPr>
      </w:pPr>
    </w:p>
    <w:p w:rsidR="00846543" w:rsidRPr="00B07319" w:rsidRDefault="00846543" w:rsidP="00592E43">
      <w:pPr>
        <w:jc w:val="both"/>
        <w:rPr>
          <w:rFonts w:ascii="Arial" w:hAnsi="Arial" w:cs="Arial"/>
          <w:i w:val="0"/>
          <w:color w:val="000000"/>
          <w:sz w:val="22"/>
          <w:szCs w:val="22"/>
        </w:rPr>
      </w:pPr>
    </w:p>
    <w:p w:rsidR="00846543" w:rsidRPr="002E4669" w:rsidRDefault="00846543" w:rsidP="00846543">
      <w:pPr>
        <w:jc w:val="both"/>
        <w:rPr>
          <w:rFonts w:ascii="Arial" w:hAnsi="Arial" w:cs="Arial"/>
          <w:bCs/>
          <w:i w:val="0"/>
          <w:sz w:val="22"/>
          <w:szCs w:val="22"/>
        </w:rPr>
      </w:pPr>
      <w:r w:rsidRPr="002E4669">
        <w:rPr>
          <w:rFonts w:ascii="Arial" w:hAnsi="Arial" w:cs="Arial"/>
          <w:i w:val="0"/>
          <w:color w:val="000000"/>
          <w:sz w:val="22"/>
          <w:szCs w:val="22"/>
        </w:rPr>
        <w:t>Izvajalec se s to pogodbo zavezuje, da bo odpravil vse stvarne napake, ki se bodo pokazale po prevzemu opravljenih del in daje garancijo za vsa opravljena dela (tudi za dela podizvajalcev), in sicer:</w:t>
      </w:r>
      <w:r w:rsidRPr="002E4669">
        <w:rPr>
          <w:rFonts w:ascii="Arial" w:hAnsi="Arial" w:cs="Arial"/>
          <w:bCs/>
          <w:i w:val="0"/>
          <w:sz w:val="22"/>
          <w:szCs w:val="22"/>
        </w:rPr>
        <w:t xml:space="preserve">   </w:t>
      </w:r>
    </w:p>
    <w:p w:rsidR="006252F0" w:rsidRPr="002E4669" w:rsidRDefault="006252F0" w:rsidP="006252F0">
      <w:pPr>
        <w:numPr>
          <w:ilvl w:val="0"/>
          <w:numId w:val="35"/>
        </w:numPr>
        <w:jc w:val="both"/>
        <w:rPr>
          <w:rFonts w:ascii="Arial" w:hAnsi="Arial" w:cs="Arial"/>
          <w:bCs/>
          <w:i w:val="0"/>
          <w:sz w:val="22"/>
          <w:szCs w:val="22"/>
        </w:rPr>
      </w:pPr>
      <w:r w:rsidRPr="002E4669">
        <w:rPr>
          <w:rFonts w:ascii="Arial" w:hAnsi="Arial" w:cs="Arial"/>
          <w:bCs/>
          <w:i w:val="0"/>
          <w:sz w:val="22"/>
          <w:szCs w:val="22"/>
        </w:rPr>
        <w:t>splošni garancijski rok za izvedena dela je 5 (pet) let,</w:t>
      </w:r>
    </w:p>
    <w:p w:rsidR="006252F0" w:rsidRPr="002E4669" w:rsidRDefault="006252F0" w:rsidP="006252F0">
      <w:pPr>
        <w:numPr>
          <w:ilvl w:val="0"/>
          <w:numId w:val="35"/>
        </w:numPr>
        <w:jc w:val="both"/>
        <w:rPr>
          <w:rFonts w:ascii="Arial" w:hAnsi="Arial" w:cs="Arial"/>
          <w:bCs/>
          <w:i w:val="0"/>
          <w:sz w:val="22"/>
          <w:szCs w:val="22"/>
        </w:rPr>
      </w:pPr>
      <w:r w:rsidRPr="002E4669">
        <w:rPr>
          <w:rFonts w:ascii="Arial" w:hAnsi="Arial" w:cs="Arial"/>
          <w:bCs/>
          <w:i w:val="0"/>
          <w:sz w:val="22"/>
          <w:szCs w:val="22"/>
        </w:rPr>
        <w:t xml:space="preserve">za solidnost </w:t>
      </w:r>
      <w:proofErr w:type="spellStart"/>
      <w:r w:rsidRPr="002E4669">
        <w:rPr>
          <w:rFonts w:ascii="Arial" w:hAnsi="Arial" w:cs="Arial"/>
          <w:bCs/>
          <w:i w:val="0"/>
          <w:sz w:val="22"/>
          <w:szCs w:val="22"/>
        </w:rPr>
        <w:t>gradbe</w:t>
      </w:r>
      <w:proofErr w:type="spellEnd"/>
      <w:r w:rsidRPr="002E4669">
        <w:rPr>
          <w:rFonts w:ascii="Arial" w:hAnsi="Arial" w:cs="Arial"/>
          <w:bCs/>
          <w:i w:val="0"/>
          <w:sz w:val="22"/>
          <w:szCs w:val="22"/>
        </w:rPr>
        <w:t xml:space="preserve"> 10 (deset) let,</w:t>
      </w:r>
    </w:p>
    <w:p w:rsidR="002E4669" w:rsidRDefault="006252F0" w:rsidP="006252F0">
      <w:pPr>
        <w:numPr>
          <w:ilvl w:val="0"/>
          <w:numId w:val="35"/>
        </w:numPr>
        <w:jc w:val="both"/>
        <w:rPr>
          <w:rFonts w:ascii="Arial" w:hAnsi="Arial" w:cs="Arial"/>
          <w:bCs/>
          <w:i w:val="0"/>
          <w:sz w:val="22"/>
          <w:szCs w:val="22"/>
        </w:rPr>
      </w:pPr>
      <w:r w:rsidRPr="002E4669">
        <w:rPr>
          <w:rFonts w:ascii="Arial" w:hAnsi="Arial" w:cs="Arial"/>
          <w:bCs/>
          <w:i w:val="0"/>
          <w:sz w:val="22"/>
          <w:szCs w:val="22"/>
        </w:rPr>
        <w:t xml:space="preserve">za vgrajene naprave in opremo veljajo </w:t>
      </w:r>
      <w:r w:rsidR="002E4669">
        <w:rPr>
          <w:rFonts w:ascii="Arial" w:hAnsi="Arial" w:cs="Arial"/>
          <w:bCs/>
          <w:i w:val="0"/>
          <w:sz w:val="22"/>
          <w:szCs w:val="22"/>
        </w:rPr>
        <w:t>garancijski roki proizvajalcev.</w:t>
      </w:r>
    </w:p>
    <w:p w:rsidR="006252F0" w:rsidRPr="00B07319" w:rsidRDefault="006252F0" w:rsidP="006252F0">
      <w:pPr>
        <w:ind w:left="720"/>
        <w:jc w:val="both"/>
        <w:rPr>
          <w:rFonts w:ascii="Arial" w:hAnsi="Arial" w:cs="Arial"/>
          <w:bCs/>
          <w:sz w:val="22"/>
          <w:szCs w:val="22"/>
        </w:rPr>
      </w:pPr>
    </w:p>
    <w:p w:rsidR="00846543" w:rsidRPr="00B07319" w:rsidRDefault="001C2D5A" w:rsidP="001C2D5A">
      <w:pPr>
        <w:jc w:val="both"/>
        <w:rPr>
          <w:rFonts w:ascii="Arial" w:hAnsi="Arial" w:cs="Arial"/>
          <w:bCs/>
          <w:i w:val="0"/>
          <w:sz w:val="22"/>
          <w:szCs w:val="22"/>
        </w:rPr>
      </w:pPr>
      <w:r w:rsidRPr="00B07319">
        <w:rPr>
          <w:rFonts w:ascii="Arial" w:hAnsi="Arial" w:cs="Arial"/>
          <w:bCs/>
          <w:i w:val="0"/>
          <w:sz w:val="22"/>
          <w:szCs w:val="22"/>
        </w:rPr>
        <w:t>G</w:t>
      </w:r>
      <w:r w:rsidR="00846543" w:rsidRPr="00B07319">
        <w:rPr>
          <w:rFonts w:ascii="Arial" w:hAnsi="Arial" w:cs="Arial"/>
          <w:bCs/>
          <w:i w:val="0"/>
          <w:sz w:val="22"/>
          <w:szCs w:val="22"/>
        </w:rPr>
        <w:t>arancijski roki začnejo teči z dnem k</w:t>
      </w:r>
      <w:r w:rsidRPr="00B07319">
        <w:rPr>
          <w:rFonts w:ascii="Arial" w:hAnsi="Arial" w:cs="Arial"/>
          <w:bCs/>
          <w:i w:val="0"/>
          <w:sz w:val="22"/>
          <w:szCs w:val="22"/>
        </w:rPr>
        <w:t xml:space="preserve">ončnega prevzema pogodbenih del </w:t>
      </w:r>
      <w:r w:rsidR="00846543" w:rsidRPr="00B07319">
        <w:rPr>
          <w:rFonts w:ascii="Arial" w:hAnsi="Arial" w:cs="Arial"/>
          <w:sz w:val="22"/>
          <w:szCs w:val="22"/>
        </w:rPr>
        <w:t xml:space="preserve">pri čemer mora ponudnik garancije </w:t>
      </w:r>
      <w:r w:rsidR="00846543" w:rsidRPr="00B07319">
        <w:rPr>
          <w:rFonts w:ascii="Arial" w:hAnsi="Arial" w:cs="Arial"/>
          <w:i w:val="0"/>
          <w:sz w:val="22"/>
          <w:szCs w:val="22"/>
        </w:rPr>
        <w:t xml:space="preserve">podizvajalcev priložiti ob podpisu pogodbe, navesti pa mora garancijske roke za posamezno opremo v nadaljevanju tega obrazca v za to namenjen prostor. </w:t>
      </w:r>
    </w:p>
    <w:p w:rsidR="001C2D5A" w:rsidRPr="00B07319" w:rsidRDefault="001C2D5A" w:rsidP="0084654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val="0"/>
          <w:color w:val="000000"/>
          <w:sz w:val="22"/>
          <w:szCs w:val="22"/>
        </w:rPr>
      </w:pPr>
    </w:p>
    <w:p w:rsidR="00846543" w:rsidRPr="00B07319" w:rsidRDefault="00846543" w:rsidP="0084654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val="0"/>
          <w:color w:val="000000"/>
          <w:sz w:val="22"/>
          <w:szCs w:val="22"/>
        </w:rPr>
      </w:pPr>
      <w:r w:rsidRPr="00B07319">
        <w:rPr>
          <w:rFonts w:ascii="Arial" w:hAnsi="Arial" w:cs="Arial"/>
          <w:i w:val="0"/>
          <w:color w:val="000000"/>
          <w:sz w:val="22"/>
          <w:szCs w:val="22"/>
        </w:rPr>
        <w:t xml:space="preserve">Garancijski roki začnejo teči z dnem, ko bodo dela v celoti končana in objekt tehnično pregledan, s pogojem, da morajo biti pred tem odpravljene vse pomanjkljivosti, ugotovljene med gradnjo, na pregledu ali ob primopredaji. </w:t>
      </w:r>
    </w:p>
    <w:p w:rsidR="00846543" w:rsidRPr="00B07319" w:rsidRDefault="00846543" w:rsidP="0084654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val="0"/>
          <w:color w:val="000000"/>
          <w:sz w:val="22"/>
          <w:szCs w:val="22"/>
        </w:rPr>
      </w:pPr>
    </w:p>
    <w:p w:rsidR="00846543" w:rsidRPr="00B07319" w:rsidRDefault="00846543" w:rsidP="00846543">
      <w:pPr>
        <w:pStyle w:val="Telobesedila31"/>
        <w:rPr>
          <w:sz w:val="22"/>
          <w:szCs w:val="22"/>
        </w:rPr>
      </w:pPr>
      <w:r w:rsidRPr="00B07319">
        <w:rPr>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rsidR="00846543" w:rsidRPr="00B07319" w:rsidRDefault="00846543" w:rsidP="00846543">
      <w:pPr>
        <w:pStyle w:val="Telobesedila31"/>
        <w:rPr>
          <w:sz w:val="22"/>
          <w:szCs w:val="22"/>
        </w:rPr>
      </w:pPr>
    </w:p>
    <w:p w:rsidR="00846543" w:rsidRPr="00B07319" w:rsidRDefault="00846543" w:rsidP="00846543">
      <w:pPr>
        <w:pStyle w:val="Telobesedila31"/>
        <w:rPr>
          <w:sz w:val="22"/>
          <w:szCs w:val="22"/>
        </w:rPr>
      </w:pPr>
      <w:r w:rsidRPr="00B07319">
        <w:rPr>
          <w:color w:val="000000"/>
          <w:sz w:val="22"/>
          <w:szCs w:val="22"/>
        </w:rPr>
        <w:t>Izvajalec je dolžan na svoje stroške odpraviti vse pomanjkljivosti, za katere jamči in ki se pokažejo med garancijskim rokom.</w:t>
      </w:r>
    </w:p>
    <w:p w:rsidR="00592E43" w:rsidRPr="00B07319" w:rsidRDefault="00592E43" w:rsidP="00592E4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val="0"/>
          <w:sz w:val="22"/>
          <w:szCs w:val="22"/>
        </w:rPr>
      </w:pPr>
    </w:p>
    <w:p w:rsidR="00592E43" w:rsidRPr="00B07319" w:rsidRDefault="00592E43" w:rsidP="00592E43">
      <w:pPr>
        <w:pStyle w:val="Telobesedila3"/>
        <w:jc w:val="both"/>
        <w:rPr>
          <w:rFonts w:ascii="Arial" w:hAnsi="Arial" w:cs="Arial"/>
          <w:i w:val="0"/>
          <w:sz w:val="22"/>
          <w:szCs w:val="22"/>
        </w:rPr>
      </w:pPr>
      <w:r w:rsidRPr="00B07319">
        <w:rPr>
          <w:rFonts w:ascii="Arial" w:hAnsi="Arial" w:cs="Arial"/>
          <w:i w:val="0"/>
          <w:sz w:val="22"/>
          <w:szCs w:val="22"/>
        </w:rPr>
        <w:t>Če se v garancijski dobi pojavijo pomanjkljivosti zaradi kakovosti del ali industrijskih izdelkov, jih mora izvajalec odpraviti na svoje stroške v dogovorjenem roku.</w:t>
      </w:r>
    </w:p>
    <w:p w:rsidR="00592E43" w:rsidRPr="00B07319" w:rsidRDefault="00592E43" w:rsidP="00592E43">
      <w:pPr>
        <w:pStyle w:val="Telobesedila3"/>
        <w:jc w:val="both"/>
        <w:rPr>
          <w:rFonts w:ascii="Arial" w:hAnsi="Arial" w:cs="Arial"/>
          <w:i w:val="0"/>
          <w:sz w:val="22"/>
          <w:szCs w:val="22"/>
        </w:rPr>
      </w:pPr>
      <w:r w:rsidRPr="00B07319">
        <w:rPr>
          <w:rFonts w:ascii="Arial" w:hAnsi="Arial" w:cs="Arial"/>
          <w:i w:val="0"/>
          <w:sz w:val="22"/>
          <w:szCs w:val="22"/>
        </w:rPr>
        <w:t>Za pokritje teh stroškov lahko naročnik unovči finančno zavarovanje za odpravo napak v garancijski dobi.</w:t>
      </w: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PREVZEM POGODBENIH DEL</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ind w:left="360" w:right="-286"/>
        <w:jc w:val="center"/>
        <w:rPr>
          <w:rFonts w:ascii="Arial" w:hAnsi="Arial" w:cs="Arial"/>
          <w:i w:val="0"/>
          <w:iCs w:val="0"/>
          <w:sz w:val="22"/>
          <w:szCs w:val="22"/>
        </w:rPr>
      </w:pPr>
      <w:r w:rsidRPr="00B07319">
        <w:rPr>
          <w:rFonts w:ascii="Arial" w:hAnsi="Arial" w:cs="Arial"/>
          <w:i w:val="0"/>
          <w:sz w:val="22"/>
          <w:szCs w:val="22"/>
        </w:rPr>
        <w:t>19. člen</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 xml:space="preserve">Izvajalec mora takoj po dokončanju del pisno obvestiti naročnika, da so pogodbena dela končana. Naročnik prevzame od izvajalca pogodbena dela pod pogojem, da so dela kvalitetno izvedena in služijo svojemu namenu. </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lastRenderedPageBreak/>
        <w:t xml:space="preserve">Končni prevzem pogodbenih del se izvede </w:t>
      </w:r>
      <w:r w:rsidRPr="007B4519">
        <w:rPr>
          <w:rFonts w:ascii="Arial" w:hAnsi="Arial" w:cs="Arial"/>
          <w:i w:val="0"/>
          <w:sz w:val="22"/>
          <w:szCs w:val="22"/>
        </w:rPr>
        <w:t xml:space="preserve">pod pogojem, da morajo biti pred tem odpravljene vse pomanjkljivosti, ugotovljene med gradnjo, na </w:t>
      </w:r>
      <w:r w:rsidR="00871E48" w:rsidRPr="007B4519">
        <w:rPr>
          <w:rFonts w:ascii="Arial" w:hAnsi="Arial" w:cs="Arial"/>
          <w:i w:val="0"/>
          <w:sz w:val="22"/>
          <w:szCs w:val="22"/>
        </w:rPr>
        <w:t xml:space="preserve">tehničnem </w:t>
      </w:r>
      <w:r w:rsidRPr="007B4519">
        <w:rPr>
          <w:rFonts w:ascii="Arial" w:hAnsi="Arial" w:cs="Arial"/>
          <w:i w:val="0"/>
          <w:sz w:val="22"/>
          <w:szCs w:val="22"/>
        </w:rPr>
        <w:t xml:space="preserve">pregledu in </w:t>
      </w:r>
      <w:r w:rsidRPr="007B4519">
        <w:rPr>
          <w:rFonts w:ascii="Arial" w:hAnsi="Arial" w:cs="Arial"/>
          <w:i w:val="0"/>
          <w:color w:val="000000"/>
          <w:sz w:val="22"/>
          <w:szCs w:val="22"/>
        </w:rPr>
        <w:t>komisijskem kvalitativnem pregledu</w:t>
      </w:r>
      <w:r w:rsidRPr="007B4519">
        <w:rPr>
          <w:rFonts w:ascii="Arial" w:hAnsi="Arial" w:cs="Arial"/>
          <w:i w:val="0"/>
          <w:sz w:val="22"/>
          <w:szCs w:val="22"/>
        </w:rPr>
        <w:t>. O končnem prevzemu se sestavi pisni</w:t>
      </w:r>
      <w:r w:rsidRPr="00B07319">
        <w:rPr>
          <w:rFonts w:ascii="Arial" w:hAnsi="Arial" w:cs="Arial"/>
          <w:i w:val="0"/>
          <w:sz w:val="22"/>
          <w:szCs w:val="22"/>
        </w:rPr>
        <w:t xml:space="preserve"> zapisnik.</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Izvajalec mora ob končnem prevzemu pogodbenih del izročiti naročniku nepreklicno in brezpogojno bančno garancijo ali kavcijsko zavarovanje zavarovalnice za odpravo napak v garancijskem roku</w:t>
      </w:r>
      <w:r w:rsidR="00787CC7" w:rsidRPr="00B07319">
        <w:rPr>
          <w:rFonts w:ascii="Arial" w:hAnsi="Arial" w:cs="Arial"/>
          <w:i w:val="0"/>
          <w:color w:val="000000"/>
          <w:sz w:val="22"/>
          <w:szCs w:val="22"/>
        </w:rPr>
        <w:t xml:space="preserve"> za dobo 5 (pet) let</w:t>
      </w:r>
      <w:r w:rsidRPr="00B07319">
        <w:rPr>
          <w:rFonts w:ascii="Arial" w:hAnsi="Arial" w:cs="Arial"/>
          <w:i w:val="0"/>
          <w:color w:val="000000"/>
          <w:sz w:val="22"/>
          <w:szCs w:val="22"/>
        </w:rPr>
        <w:t xml:space="preserve">, plačljivo na prvi poziv, po vzorcu iz razpisne dokumentacije (v nadaljevanju: finančno zavarovanje za odpravo napak), in sicer v </w:t>
      </w:r>
      <w:r w:rsidRPr="00B07319">
        <w:rPr>
          <w:rFonts w:ascii="Arial" w:hAnsi="Arial" w:cs="Arial"/>
          <w:i w:val="0"/>
          <w:sz w:val="22"/>
          <w:szCs w:val="22"/>
        </w:rPr>
        <w:t xml:space="preserve">višini 5 % (pet odstotkov) od </w:t>
      </w:r>
      <w:r w:rsidRPr="00B07319">
        <w:rPr>
          <w:rFonts w:ascii="Arial" w:hAnsi="Arial" w:cs="Arial"/>
          <w:i w:val="0"/>
          <w:color w:val="000000"/>
          <w:sz w:val="22"/>
          <w:szCs w:val="22"/>
        </w:rPr>
        <w:t xml:space="preserve">končne </w:t>
      </w:r>
      <w:r w:rsidRPr="00B07319">
        <w:rPr>
          <w:rFonts w:ascii="Arial" w:hAnsi="Arial" w:cs="Arial"/>
          <w:i w:val="0"/>
          <w:sz w:val="22"/>
          <w:szCs w:val="22"/>
        </w:rPr>
        <w:t>cene pogodbenih del z DDV</w:t>
      </w:r>
      <w:r w:rsidR="00787CC7" w:rsidRPr="00B07319">
        <w:rPr>
          <w:rFonts w:ascii="Arial" w:hAnsi="Arial" w:cs="Arial"/>
          <w:i w:val="0"/>
          <w:color w:val="000000"/>
          <w:sz w:val="22"/>
          <w:szCs w:val="22"/>
        </w:rPr>
        <w:t xml:space="preserve"> in še za nadaljnjih 5 (pet) let nepreklicno in brezpogojno bančno garancijo ali kavcijsko zavarovanje zavarovalnice za solidnost gradnje v </w:t>
      </w:r>
      <w:r w:rsidR="00787CC7" w:rsidRPr="00B07319">
        <w:rPr>
          <w:rFonts w:ascii="Arial" w:hAnsi="Arial" w:cs="Arial"/>
          <w:i w:val="0"/>
          <w:sz w:val="22"/>
          <w:szCs w:val="22"/>
        </w:rPr>
        <w:t xml:space="preserve">višini 5 % (pet odstotkov) od </w:t>
      </w:r>
      <w:r w:rsidR="00787CC7" w:rsidRPr="00B07319">
        <w:rPr>
          <w:rFonts w:ascii="Arial" w:hAnsi="Arial" w:cs="Arial"/>
          <w:i w:val="0"/>
          <w:color w:val="000000"/>
          <w:sz w:val="22"/>
          <w:szCs w:val="22"/>
        </w:rPr>
        <w:t xml:space="preserve">končne </w:t>
      </w:r>
      <w:r w:rsidR="00787CC7" w:rsidRPr="00B07319">
        <w:rPr>
          <w:rFonts w:ascii="Arial" w:hAnsi="Arial" w:cs="Arial"/>
          <w:i w:val="0"/>
          <w:sz w:val="22"/>
          <w:szCs w:val="22"/>
        </w:rPr>
        <w:t xml:space="preserve">cene pogodbenih del z DDV. </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Finančno zavarovanje za odpravo napak služi naročniku kot jamstvo za vestno izpolnjevanje izvajalčevih obveznosti do naročnika v času garancijskega roka. V kolikor se garancijski rok podaljša, se mora hkrati podaljšati za enak čas tudi rok trajanja finančnega zavarovanja za odpravo napak.</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Brez predloženega finančnega zavarovanja za odpravo napak končni prevzem pogodbenih del ni opravljen.</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20. člen</w:t>
      </w:r>
    </w:p>
    <w:p w:rsidR="00592E43" w:rsidRPr="00B07319" w:rsidRDefault="00592E43" w:rsidP="00592E43">
      <w:pPr>
        <w:jc w:val="both"/>
        <w:rPr>
          <w:rFonts w:ascii="Arial" w:hAnsi="Arial" w:cs="Arial"/>
          <w:i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 xml:space="preserve">Za skrite napake, ki se pokažejo v garancijski dobi, je naročnik dolžan obvestiti izvajalca </w:t>
      </w:r>
      <w:r w:rsidRPr="00B07319">
        <w:rPr>
          <w:rFonts w:ascii="Arial" w:hAnsi="Arial" w:cs="Arial"/>
          <w:i w:val="0"/>
          <w:sz w:val="22"/>
          <w:szCs w:val="22"/>
        </w:rPr>
        <w:t>brez odlašanja</w:t>
      </w:r>
      <w:r w:rsidRPr="00B07319">
        <w:rPr>
          <w:rFonts w:ascii="Arial" w:hAnsi="Arial" w:cs="Arial"/>
          <w:i w:val="0"/>
          <w:color w:val="000000"/>
          <w:sz w:val="22"/>
          <w:szCs w:val="22"/>
        </w:rPr>
        <w:t>. Stranki sporazumno določita primeren rok za odpravo napak, če to ne bo mogoče, pa ga določi naročnik sam.</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 xml:space="preserve">Izvajalec je k odpravi napak dolžan pristopiti v dogovorjenem roku, v nujnih primerih pa takoj, ko je le-to mogoče. </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Če izvajalec k odpravi napak ne pristopi in jih ne odpravi v primernem roku, jih po načelu dobrega gospodarja odpravi naročnik na stroške izvajalca in se v posledici naročnik poplača iz finančnega zavarovanja za odpravo napak v garancijskem roku.</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 xml:space="preserve">Izvajalec mora imeti obvezno zavarovano dejavnost po 2. odstavku 14. členu Gradbenega zakona (Uradni list RS, št. 61/17 in 72/17 – </w:t>
      </w:r>
      <w:proofErr w:type="spellStart"/>
      <w:r w:rsidRPr="00B07319">
        <w:rPr>
          <w:rFonts w:ascii="Arial" w:hAnsi="Arial" w:cs="Arial"/>
          <w:i w:val="0"/>
          <w:sz w:val="22"/>
          <w:szCs w:val="22"/>
        </w:rPr>
        <w:t>popr</w:t>
      </w:r>
      <w:proofErr w:type="spellEnd"/>
      <w:r w:rsidRPr="00B07319">
        <w:rPr>
          <w:rFonts w:ascii="Arial" w:hAnsi="Arial" w:cs="Arial"/>
          <w:i w:val="0"/>
          <w:sz w:val="22"/>
          <w:szCs w:val="22"/>
        </w:rPr>
        <w:t xml:space="preserve">.; v nadaljevanju: GZ) za ves čas veljavnosti te pogodbe. </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Zavarovalna polica mora biti priložena k tej pogodbi. Izvajalec je dolžan ažurirati zavarovalno polico in o spremembah obveščati naročnika.</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b/>
          <w:i w:val="0"/>
          <w:sz w:val="22"/>
          <w:szCs w:val="22"/>
        </w:rPr>
      </w:pPr>
      <w:r w:rsidRPr="00B07319">
        <w:rPr>
          <w:rFonts w:ascii="Arial" w:hAnsi="Arial" w:cs="Arial"/>
          <w:b/>
          <w:i w:val="0"/>
          <w:sz w:val="22"/>
          <w:szCs w:val="22"/>
        </w:rPr>
        <w:t>UREDITEV GRADBIŠČA IN ZAGOTAVLJANJE VARNOSTI</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b/>
          <w:i w:val="0"/>
          <w:sz w:val="22"/>
          <w:szCs w:val="22"/>
        </w:rPr>
      </w:pPr>
    </w:p>
    <w:p w:rsidR="00846543" w:rsidRPr="00B07319" w:rsidRDefault="00846543" w:rsidP="00846543">
      <w:pPr>
        <w:numPr>
          <w:ilvl w:val="12"/>
          <w:numId w:val="0"/>
        </w:numPr>
        <w:tabs>
          <w:tab w:val="left" w:pos="567"/>
          <w:tab w:val="left" w:pos="4253"/>
          <w:tab w:val="left" w:pos="5529"/>
          <w:tab w:val="right" w:pos="8505"/>
        </w:tabs>
        <w:jc w:val="center"/>
        <w:rPr>
          <w:rFonts w:ascii="Arial" w:hAnsi="Arial" w:cs="Arial"/>
          <w:i w:val="0"/>
          <w:sz w:val="22"/>
          <w:szCs w:val="22"/>
        </w:rPr>
      </w:pPr>
      <w:r w:rsidRPr="00B07319">
        <w:rPr>
          <w:rFonts w:ascii="Arial" w:hAnsi="Arial" w:cs="Arial"/>
          <w:i w:val="0"/>
          <w:sz w:val="22"/>
          <w:szCs w:val="22"/>
        </w:rPr>
        <w:t>21. člen</w:t>
      </w:r>
    </w:p>
    <w:p w:rsidR="00846543" w:rsidRPr="00B07319" w:rsidRDefault="00846543" w:rsidP="00846543">
      <w:pPr>
        <w:numPr>
          <w:ilvl w:val="12"/>
          <w:numId w:val="0"/>
        </w:numPr>
        <w:tabs>
          <w:tab w:val="left" w:pos="567"/>
          <w:tab w:val="left" w:pos="4253"/>
          <w:tab w:val="left" w:pos="5529"/>
          <w:tab w:val="right" w:pos="8505"/>
        </w:tabs>
        <w:jc w:val="center"/>
        <w:rPr>
          <w:rFonts w:ascii="Arial" w:hAnsi="Arial" w:cs="Arial"/>
          <w:b/>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t xml:space="preserve">Izvajalec je pri svojem delu dolžan uporabiti takšno tehnologijo gradnje, da z njo ne bo povzročil škode na sosednjih objektih oz. samem objektu. Vsi stroški, ki izvirajo iz tega naslova, bremenijo izključno izvajalca, prav tako tudi stroški fizičnega zavarovanja gradbišča. </w:t>
      </w:r>
    </w:p>
    <w:p w:rsidR="00A7538C" w:rsidRPr="00B07319" w:rsidRDefault="00A7538C" w:rsidP="00846543">
      <w:pPr>
        <w:numPr>
          <w:ilvl w:val="12"/>
          <w:numId w:val="0"/>
        </w:numPr>
        <w:ind w:right="7"/>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center"/>
        <w:rPr>
          <w:rFonts w:ascii="Arial" w:hAnsi="Arial" w:cs="Arial"/>
          <w:i w:val="0"/>
          <w:sz w:val="22"/>
          <w:szCs w:val="22"/>
        </w:rPr>
      </w:pPr>
      <w:r w:rsidRPr="00B07319">
        <w:rPr>
          <w:rFonts w:ascii="Arial" w:hAnsi="Arial" w:cs="Arial"/>
          <w:i w:val="0"/>
          <w:sz w:val="22"/>
          <w:szCs w:val="22"/>
        </w:rPr>
        <w:t>22. člen</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lastRenderedPageBreak/>
        <w:t>Vzdrževanje in čiščenje gradbišča je obveza Izvajalca. Izvajalec je dolžan sproti čistiti prostore, sredstva in prometne površine na gradbišču, v območju del javne prometne površine, če so te onesnažene zaradi transporta iz tega gradbišča.</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center"/>
        <w:rPr>
          <w:rFonts w:ascii="Arial" w:hAnsi="Arial" w:cs="Arial"/>
          <w:i w:val="0"/>
          <w:sz w:val="22"/>
          <w:szCs w:val="22"/>
        </w:rPr>
      </w:pPr>
      <w:r w:rsidRPr="00B07319">
        <w:rPr>
          <w:rFonts w:ascii="Arial" w:hAnsi="Arial" w:cs="Arial"/>
          <w:i w:val="0"/>
          <w:sz w:val="22"/>
          <w:szCs w:val="22"/>
        </w:rPr>
        <w:t>23. člen</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t>Najpozneje v osmih (8) dneh po končnem prevzemu del in opravljenih storitvah, je izvajalec dolžan očistiti gradbišče in odstraniti vse svoje provizorije in napeljave.</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b/>
          <w:i w:val="0"/>
          <w:sz w:val="22"/>
          <w:szCs w:val="22"/>
        </w:rPr>
      </w:pPr>
    </w:p>
    <w:p w:rsidR="00846543" w:rsidRPr="00B07319" w:rsidRDefault="00846543" w:rsidP="00846543">
      <w:pPr>
        <w:numPr>
          <w:ilvl w:val="12"/>
          <w:numId w:val="0"/>
        </w:numPr>
        <w:tabs>
          <w:tab w:val="left" w:pos="567"/>
          <w:tab w:val="left" w:pos="4253"/>
          <w:tab w:val="left" w:pos="5529"/>
          <w:tab w:val="right" w:pos="8505"/>
        </w:tabs>
        <w:jc w:val="center"/>
        <w:rPr>
          <w:rFonts w:ascii="Arial" w:hAnsi="Arial" w:cs="Arial"/>
          <w:i w:val="0"/>
          <w:sz w:val="22"/>
          <w:szCs w:val="22"/>
        </w:rPr>
      </w:pPr>
      <w:r w:rsidRPr="00B07319">
        <w:rPr>
          <w:rFonts w:ascii="Arial" w:hAnsi="Arial" w:cs="Arial"/>
          <w:i w:val="0"/>
          <w:sz w:val="22"/>
          <w:szCs w:val="22"/>
        </w:rPr>
        <w:t>24. člen</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r w:rsidRPr="00B07319">
        <w:rPr>
          <w:rFonts w:ascii="Arial" w:hAnsi="Arial" w:cs="Arial"/>
          <w:i w:val="0"/>
          <w:sz w:val="22"/>
          <w:szCs w:val="22"/>
        </w:rPr>
        <w:t>Izvajalec, njegov podizvajalec in naročnik morajo pred pričetkom del skleniti pisni dogovor o VPD, ki je sestavni del pogodbe.</w:t>
      </w:r>
    </w:p>
    <w:p w:rsidR="00846543" w:rsidRPr="00B07319" w:rsidRDefault="00846543" w:rsidP="00846543">
      <w:pPr>
        <w:numPr>
          <w:ilvl w:val="12"/>
          <w:numId w:val="0"/>
        </w:numPr>
        <w:tabs>
          <w:tab w:val="left" w:pos="567"/>
          <w:tab w:val="left" w:pos="4253"/>
          <w:tab w:val="left" w:pos="5529"/>
          <w:tab w:val="right" w:pos="8505"/>
        </w:tabs>
        <w:jc w:val="both"/>
        <w:rPr>
          <w:rFonts w:ascii="Arial" w:hAnsi="Arial" w:cs="Arial"/>
          <w:i w:val="0"/>
          <w:sz w:val="22"/>
          <w:szCs w:val="22"/>
        </w:rPr>
      </w:pPr>
    </w:p>
    <w:p w:rsidR="00846543" w:rsidRPr="00B07319" w:rsidRDefault="00846543" w:rsidP="00846543">
      <w:pPr>
        <w:tabs>
          <w:tab w:val="left" w:pos="567"/>
        </w:tabs>
        <w:rPr>
          <w:rFonts w:ascii="Arial" w:hAnsi="Arial" w:cs="Arial"/>
          <w:b/>
          <w:i w:val="0"/>
          <w:sz w:val="22"/>
          <w:szCs w:val="22"/>
        </w:rPr>
      </w:pPr>
      <w:r w:rsidRPr="00B07319">
        <w:rPr>
          <w:rFonts w:ascii="Arial" w:hAnsi="Arial" w:cs="Arial"/>
          <w:b/>
          <w:i w:val="0"/>
          <w:sz w:val="22"/>
          <w:szCs w:val="22"/>
        </w:rPr>
        <w:t>VIŠJA SILA</w:t>
      </w:r>
    </w:p>
    <w:p w:rsidR="00846543" w:rsidRPr="00B07319" w:rsidRDefault="00846543" w:rsidP="00846543">
      <w:pPr>
        <w:numPr>
          <w:ilvl w:val="12"/>
          <w:numId w:val="0"/>
        </w:numPr>
        <w:jc w:val="center"/>
        <w:rPr>
          <w:rFonts w:ascii="Arial" w:hAnsi="Arial" w:cs="Arial"/>
          <w:i w:val="0"/>
          <w:sz w:val="22"/>
          <w:szCs w:val="22"/>
          <w:lang w:val="de-DE"/>
        </w:rPr>
      </w:pPr>
      <w:r w:rsidRPr="00B07319">
        <w:rPr>
          <w:rFonts w:ascii="Arial" w:hAnsi="Arial" w:cs="Arial"/>
          <w:i w:val="0"/>
          <w:sz w:val="22"/>
          <w:szCs w:val="22"/>
          <w:lang w:val="de-DE"/>
        </w:rPr>
        <w:t xml:space="preserve">25. </w:t>
      </w:r>
      <w:proofErr w:type="spellStart"/>
      <w:r w:rsidRPr="00B07319">
        <w:rPr>
          <w:rFonts w:ascii="Arial" w:hAnsi="Arial" w:cs="Arial"/>
          <w:i w:val="0"/>
          <w:sz w:val="22"/>
          <w:szCs w:val="22"/>
          <w:lang w:val="de-DE"/>
        </w:rPr>
        <w:t>člen</w:t>
      </w:r>
      <w:proofErr w:type="spellEnd"/>
    </w:p>
    <w:p w:rsidR="00846543" w:rsidRPr="00B07319" w:rsidRDefault="00846543" w:rsidP="00846543">
      <w:pPr>
        <w:numPr>
          <w:ilvl w:val="12"/>
          <w:numId w:val="0"/>
        </w:numPr>
        <w:rPr>
          <w:rFonts w:ascii="Arial" w:hAnsi="Arial" w:cs="Arial"/>
          <w:b/>
          <w:i w:val="0"/>
          <w:sz w:val="22"/>
          <w:szCs w:val="22"/>
        </w:rPr>
      </w:pPr>
    </w:p>
    <w:p w:rsidR="00846543" w:rsidRPr="00B07319" w:rsidRDefault="00846543" w:rsidP="00846543">
      <w:pPr>
        <w:numPr>
          <w:ilvl w:val="12"/>
          <w:numId w:val="0"/>
        </w:numPr>
        <w:jc w:val="both"/>
        <w:rPr>
          <w:rFonts w:ascii="Arial" w:hAnsi="Arial" w:cs="Arial"/>
          <w:i w:val="0"/>
          <w:sz w:val="22"/>
          <w:szCs w:val="22"/>
        </w:rPr>
      </w:pPr>
      <w:r w:rsidRPr="00B07319">
        <w:rPr>
          <w:rFonts w:ascii="Arial" w:hAnsi="Arial" w:cs="Arial"/>
          <w:i w:val="0"/>
          <w:sz w:val="22"/>
          <w:szCs w:val="22"/>
        </w:rPr>
        <w:t>Pod višjo silo se razumejo vse okoliščine izjemnega značaja, ki jih priznava sodna praksa in so se pojavile po uveljavitvi pogodbe. Če je izvajanje del delno ali v celoti moteno oziroma preprečeno, je izvajalec o tem dolžan takoj obvestiti naročnika. Prav tako je izvajalec dolžan obvestiti naročnika takoj, ko se razmere normalizirajo.</w:t>
      </w:r>
    </w:p>
    <w:p w:rsidR="00846543" w:rsidRPr="00B07319" w:rsidRDefault="00846543" w:rsidP="00846543">
      <w:pPr>
        <w:numPr>
          <w:ilvl w:val="12"/>
          <w:numId w:val="0"/>
        </w:numPr>
        <w:jc w:val="both"/>
        <w:rPr>
          <w:rFonts w:ascii="Arial" w:hAnsi="Arial" w:cs="Arial"/>
          <w:i w:val="0"/>
          <w:sz w:val="22"/>
          <w:szCs w:val="22"/>
        </w:rPr>
      </w:pPr>
    </w:p>
    <w:p w:rsidR="00846543" w:rsidRPr="00B07319" w:rsidRDefault="00846543" w:rsidP="00846543">
      <w:pPr>
        <w:numPr>
          <w:ilvl w:val="12"/>
          <w:numId w:val="0"/>
        </w:numPr>
        <w:jc w:val="both"/>
        <w:rPr>
          <w:rFonts w:ascii="Arial" w:hAnsi="Arial" w:cs="Arial"/>
          <w:i w:val="0"/>
          <w:sz w:val="22"/>
          <w:szCs w:val="22"/>
        </w:rPr>
      </w:pPr>
      <w:r w:rsidRPr="00B07319">
        <w:rPr>
          <w:rFonts w:ascii="Arial" w:hAnsi="Arial" w:cs="Arial"/>
          <w:i w:val="0"/>
          <w:sz w:val="22"/>
          <w:szCs w:val="22"/>
        </w:rPr>
        <w:t>Pomanjkanje delovne sile, delovnih sredstev in materiala potrebnega za vzdrževanje pri izvajalcu se ne šteje kot višja sila.</w:t>
      </w:r>
    </w:p>
    <w:p w:rsidR="00846543" w:rsidRPr="00B07319" w:rsidRDefault="00846543" w:rsidP="00846543">
      <w:pPr>
        <w:numPr>
          <w:ilvl w:val="12"/>
          <w:numId w:val="0"/>
        </w:numPr>
        <w:jc w:val="both"/>
        <w:rPr>
          <w:rFonts w:ascii="Arial" w:hAnsi="Arial" w:cs="Arial"/>
          <w:i w:val="0"/>
          <w:sz w:val="22"/>
          <w:szCs w:val="22"/>
        </w:rPr>
      </w:pPr>
    </w:p>
    <w:p w:rsidR="00846543" w:rsidRPr="00B07319" w:rsidRDefault="00846543" w:rsidP="00846543">
      <w:pPr>
        <w:numPr>
          <w:ilvl w:val="12"/>
          <w:numId w:val="0"/>
        </w:numPr>
        <w:jc w:val="both"/>
        <w:rPr>
          <w:rFonts w:ascii="Arial" w:hAnsi="Arial" w:cs="Arial"/>
          <w:i w:val="0"/>
          <w:sz w:val="22"/>
          <w:szCs w:val="22"/>
        </w:rPr>
      </w:pPr>
      <w:r w:rsidRPr="00B07319">
        <w:rPr>
          <w:rFonts w:ascii="Arial" w:hAnsi="Arial" w:cs="Arial"/>
          <w:i w:val="0"/>
          <w:sz w:val="22"/>
          <w:szCs w:val="22"/>
        </w:rPr>
        <w:t>Izvajalec ni odgovoren za delno ali celotno neizpolnjevanje pogodbenih obveznosti, če je le to posledica višje sile. Izvajalec je dolžan na zahtevo naročnika dokazati obstoj višje sile.</w:t>
      </w:r>
    </w:p>
    <w:p w:rsidR="00846543" w:rsidRPr="00B07319" w:rsidRDefault="00846543" w:rsidP="00592E43">
      <w:pPr>
        <w:jc w:val="both"/>
        <w:rPr>
          <w:rFonts w:ascii="Arial" w:hAnsi="Arial" w:cs="Arial"/>
          <w:i w:val="0"/>
          <w:iCs w:val="0"/>
          <w:color w:val="000000"/>
          <w:sz w:val="22"/>
          <w:szCs w:val="22"/>
        </w:rPr>
      </w:pPr>
    </w:p>
    <w:p w:rsidR="00592E43" w:rsidRPr="00B07319" w:rsidRDefault="00592E43" w:rsidP="00592E43">
      <w:pPr>
        <w:spacing w:after="200" w:line="276" w:lineRule="auto"/>
        <w:jc w:val="both"/>
        <w:rPr>
          <w:rFonts w:ascii="Arial" w:hAnsi="Arial" w:cs="Arial"/>
          <w:b/>
          <w:bCs/>
          <w:i w:val="0"/>
          <w:iCs w:val="0"/>
          <w:color w:val="000000"/>
          <w:sz w:val="22"/>
          <w:szCs w:val="22"/>
        </w:rPr>
      </w:pPr>
      <w:r w:rsidRPr="00B07319">
        <w:rPr>
          <w:rFonts w:ascii="Arial" w:hAnsi="Arial" w:cs="Arial"/>
          <w:b/>
          <w:bCs/>
          <w:i w:val="0"/>
          <w:color w:val="000000"/>
          <w:sz w:val="22"/>
          <w:szCs w:val="22"/>
        </w:rPr>
        <w:t>VARSTVO PODATKOV</w:t>
      </w:r>
    </w:p>
    <w:p w:rsidR="00592E43" w:rsidRPr="00B07319" w:rsidRDefault="008465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26</w:t>
      </w:r>
      <w:r w:rsidR="00592E43" w:rsidRPr="00B07319">
        <w:rPr>
          <w:rFonts w:ascii="Arial" w:hAnsi="Arial" w:cs="Arial"/>
          <w:i w:val="0"/>
          <w:sz w:val="22"/>
          <w:szCs w:val="22"/>
        </w:rPr>
        <w:t>. člen</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w:t>
      </w:r>
      <w:proofErr w:type="spellStart"/>
      <w:r w:rsidRPr="00B07319">
        <w:rPr>
          <w:rFonts w:ascii="Arial" w:hAnsi="Arial" w:cs="Arial"/>
          <w:i w:val="0"/>
          <w:sz w:val="22"/>
          <w:szCs w:val="22"/>
        </w:rPr>
        <w:t>odl</w:t>
      </w:r>
      <w:proofErr w:type="spellEnd"/>
      <w:r w:rsidRPr="00B07319">
        <w:rPr>
          <w:rFonts w:ascii="Arial" w:hAnsi="Arial" w:cs="Arial"/>
          <w:i w:val="0"/>
          <w:sz w:val="22"/>
          <w:szCs w:val="22"/>
        </w:rPr>
        <w:t xml:space="preserve">. US in 102/15 in 7/18). </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Izvajalec ne sme izkoriščati za svojo osebno uporabo ali izdati tretjemu podatkov, s katerimi se seznani pri izvajanju pogodbenih del, in so kot takšni varovani s predpisi o varstvu osebnih podatkov.</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V primeru kršitve določb o varovanju poslovne skrivnosti, sta pogodbeni stranki odškodninsko odgovorni za vso posredno in neposredno škodo skladno s temeljnimi načeli civilnega prava.</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POOBLAŠČENI PREDSTAVNIKI POGODBENIH STRANK</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2</w:t>
      </w:r>
      <w:r w:rsidR="00846543" w:rsidRPr="00B07319">
        <w:rPr>
          <w:rFonts w:ascii="Arial" w:hAnsi="Arial" w:cs="Arial"/>
          <w:i w:val="0"/>
          <w:sz w:val="22"/>
          <w:szCs w:val="22"/>
        </w:rPr>
        <w:t>7</w:t>
      </w:r>
      <w:r w:rsidRPr="00B07319">
        <w:rPr>
          <w:rFonts w:ascii="Arial" w:hAnsi="Arial" w:cs="Arial"/>
          <w:i w:val="0"/>
          <w:sz w:val="22"/>
          <w:szCs w:val="22"/>
        </w:rPr>
        <w:t>. člen</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Pooblaščen predstavnik naročnika za izvajanje te pogodbe je: …………………………, e-</w:t>
      </w:r>
      <w:proofErr w:type="spellStart"/>
      <w:r w:rsidRPr="00B07319">
        <w:rPr>
          <w:rFonts w:ascii="Arial" w:hAnsi="Arial" w:cs="Arial"/>
          <w:i w:val="0"/>
          <w:sz w:val="22"/>
          <w:szCs w:val="22"/>
        </w:rPr>
        <w:t>mail</w:t>
      </w:r>
      <w:proofErr w:type="spellEnd"/>
      <w:r w:rsidRPr="00B07319">
        <w:rPr>
          <w:rFonts w:ascii="Arial" w:hAnsi="Arial" w:cs="Arial"/>
          <w:i w:val="0"/>
          <w:sz w:val="22"/>
          <w:szCs w:val="22"/>
        </w:rPr>
        <w:t xml:space="preserve">: …………………………,  tel. št. …………………………, </w:t>
      </w:r>
      <w:proofErr w:type="spellStart"/>
      <w:r w:rsidRPr="00B07319">
        <w:rPr>
          <w:rFonts w:ascii="Arial" w:hAnsi="Arial" w:cs="Arial"/>
          <w:i w:val="0"/>
          <w:sz w:val="22"/>
          <w:szCs w:val="22"/>
        </w:rPr>
        <w:t>fax</w:t>
      </w:r>
      <w:proofErr w:type="spellEnd"/>
      <w:r w:rsidRPr="00B07319">
        <w:rPr>
          <w:rFonts w:ascii="Arial" w:hAnsi="Arial" w:cs="Arial"/>
          <w:i w:val="0"/>
          <w:sz w:val="22"/>
          <w:szCs w:val="22"/>
        </w:rPr>
        <w:t xml:space="preserve"> št. …………………………, ki je skrbnik/ca te pogodbe.</w:t>
      </w:r>
    </w:p>
    <w:p w:rsidR="00592E43" w:rsidRPr="00B07319" w:rsidRDefault="00592E43" w:rsidP="00592E43">
      <w:pPr>
        <w:jc w:val="both"/>
        <w:rPr>
          <w:rFonts w:ascii="Arial" w:hAnsi="Arial" w:cs="Arial"/>
          <w:i w:val="0"/>
          <w:iCs w:val="0"/>
          <w:sz w:val="22"/>
          <w:szCs w:val="22"/>
        </w:rPr>
      </w:pPr>
    </w:p>
    <w:p w:rsidR="00592E43" w:rsidRPr="00B07319" w:rsidRDefault="003A2A29" w:rsidP="0091133C">
      <w:pPr>
        <w:rPr>
          <w:rFonts w:ascii="Arial" w:hAnsi="Arial" w:cs="Arial"/>
          <w:i w:val="0"/>
          <w:iCs w:val="0"/>
          <w:sz w:val="22"/>
          <w:szCs w:val="22"/>
        </w:rPr>
      </w:pPr>
      <w:r w:rsidRPr="00B07319">
        <w:rPr>
          <w:rFonts w:ascii="Arial" w:hAnsi="Arial" w:cs="Arial"/>
          <w:i w:val="0"/>
          <w:sz w:val="22"/>
          <w:szCs w:val="22"/>
        </w:rPr>
        <w:t>V</w:t>
      </w:r>
      <w:r w:rsidR="0091133C" w:rsidRPr="00B07319">
        <w:rPr>
          <w:rFonts w:ascii="Arial" w:hAnsi="Arial" w:cs="Arial"/>
          <w:i w:val="0"/>
          <w:sz w:val="22"/>
          <w:szCs w:val="22"/>
        </w:rPr>
        <w:t xml:space="preserve">odja nadzora </w:t>
      </w:r>
      <w:r w:rsidR="00592E43" w:rsidRPr="00B07319">
        <w:rPr>
          <w:rFonts w:ascii="Arial" w:hAnsi="Arial" w:cs="Arial"/>
          <w:i w:val="0"/>
          <w:sz w:val="22"/>
          <w:szCs w:val="22"/>
        </w:rPr>
        <w:t>je: …………………………, …………………………, e-</w:t>
      </w:r>
      <w:proofErr w:type="spellStart"/>
      <w:r w:rsidR="00592E43" w:rsidRPr="00B07319">
        <w:rPr>
          <w:rFonts w:ascii="Arial" w:hAnsi="Arial" w:cs="Arial"/>
          <w:i w:val="0"/>
          <w:sz w:val="22"/>
          <w:szCs w:val="22"/>
        </w:rPr>
        <w:t>mail</w:t>
      </w:r>
      <w:proofErr w:type="spellEnd"/>
      <w:r w:rsidR="00592E43" w:rsidRPr="00B07319">
        <w:rPr>
          <w:rFonts w:ascii="Arial" w:hAnsi="Arial" w:cs="Arial"/>
          <w:i w:val="0"/>
          <w:sz w:val="22"/>
          <w:szCs w:val="22"/>
        </w:rPr>
        <w:t xml:space="preserve">: …………………………, tel. …………………………, </w:t>
      </w:r>
      <w:proofErr w:type="spellStart"/>
      <w:r w:rsidR="00592E43" w:rsidRPr="00B07319">
        <w:rPr>
          <w:rFonts w:ascii="Arial" w:hAnsi="Arial" w:cs="Arial"/>
          <w:i w:val="0"/>
          <w:sz w:val="22"/>
          <w:szCs w:val="22"/>
        </w:rPr>
        <w:t>fax</w:t>
      </w:r>
      <w:proofErr w:type="spellEnd"/>
      <w:r w:rsidR="00592E43" w:rsidRPr="00B07319">
        <w:rPr>
          <w:rFonts w:ascii="Arial" w:hAnsi="Arial" w:cs="Arial"/>
          <w:i w:val="0"/>
          <w:sz w:val="22"/>
          <w:szCs w:val="22"/>
        </w:rPr>
        <w:t xml:space="preserve"> št. ………………………….</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Pooblaščen predstavnik izvajalca za izvajanje te pogodbe je: …………………………., e-</w:t>
      </w:r>
      <w:proofErr w:type="spellStart"/>
      <w:r w:rsidRPr="00B07319">
        <w:rPr>
          <w:rFonts w:ascii="Arial" w:hAnsi="Arial" w:cs="Arial"/>
          <w:i w:val="0"/>
          <w:sz w:val="22"/>
          <w:szCs w:val="22"/>
        </w:rPr>
        <w:t>mail</w:t>
      </w:r>
      <w:proofErr w:type="spellEnd"/>
      <w:r w:rsidRPr="00B07319">
        <w:rPr>
          <w:rFonts w:ascii="Arial" w:hAnsi="Arial" w:cs="Arial"/>
          <w:i w:val="0"/>
          <w:sz w:val="22"/>
          <w:szCs w:val="22"/>
        </w:rPr>
        <w:t xml:space="preserve">: </w:t>
      </w:r>
      <w:hyperlink r:id="rId24" w:history="1">
        <w:r w:rsidRPr="00B07319">
          <w:rPr>
            <w:rFonts w:ascii="Arial" w:hAnsi="Arial" w:cs="Arial"/>
            <w:i w:val="0"/>
            <w:sz w:val="22"/>
            <w:szCs w:val="22"/>
          </w:rPr>
          <w:t>…………………………</w:t>
        </w:r>
      </w:hyperlink>
      <w:r w:rsidRPr="00B07319">
        <w:rPr>
          <w:rFonts w:ascii="Arial" w:hAnsi="Arial" w:cs="Arial"/>
          <w:i w:val="0"/>
          <w:sz w:val="22"/>
          <w:szCs w:val="22"/>
        </w:rPr>
        <w:t xml:space="preserve">,  tel. št. …………………………, </w:t>
      </w:r>
      <w:proofErr w:type="spellStart"/>
      <w:r w:rsidRPr="00B07319">
        <w:rPr>
          <w:rFonts w:ascii="Arial" w:hAnsi="Arial" w:cs="Arial"/>
          <w:i w:val="0"/>
          <w:sz w:val="22"/>
          <w:szCs w:val="22"/>
        </w:rPr>
        <w:t>fax</w:t>
      </w:r>
      <w:proofErr w:type="spellEnd"/>
      <w:r w:rsidRPr="00B07319">
        <w:rPr>
          <w:rFonts w:ascii="Arial" w:hAnsi="Arial" w:cs="Arial"/>
          <w:i w:val="0"/>
          <w:sz w:val="22"/>
          <w:szCs w:val="22"/>
        </w:rPr>
        <w:t xml:space="preserve"> št. …………………………</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Nadzor nad gradnjo, kot tudi urejanje vseh drugih vprašanj, ki bodo nastala ob izvajanju te pogodbe, bo naročnik uredil pred začetkom izvajanja pogodbenih del in o tem obvestil izvajalca.</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Izvajalec mora na zahtevo naročnika zamenjati odgovorno osebo, če le-ta delo opravlja nestrokovno ali v nasprotju z interesi naročnika.</w:t>
      </w:r>
    </w:p>
    <w:p w:rsidR="00592E43" w:rsidRPr="00B07319" w:rsidRDefault="00592E43" w:rsidP="00592E43">
      <w:pPr>
        <w:overflowPunct w:val="0"/>
        <w:autoSpaceDE w:val="0"/>
        <w:autoSpaceDN w:val="0"/>
        <w:adjustRightInd w:val="0"/>
        <w:jc w:val="both"/>
        <w:textAlignment w:val="baseline"/>
        <w:rPr>
          <w:rFonts w:ascii="Arial" w:hAnsi="Arial" w:cs="Arial"/>
          <w:i w:val="0"/>
          <w:iCs w:val="0"/>
          <w:color w:val="000000"/>
          <w:sz w:val="22"/>
          <w:szCs w:val="22"/>
        </w:rPr>
      </w:pPr>
    </w:p>
    <w:p w:rsidR="00592E43" w:rsidRPr="00B07319" w:rsidRDefault="00592E43" w:rsidP="00592E43">
      <w:pPr>
        <w:overflowPunct w:val="0"/>
        <w:autoSpaceDE w:val="0"/>
        <w:autoSpaceDN w:val="0"/>
        <w:adjustRightInd w:val="0"/>
        <w:jc w:val="both"/>
        <w:textAlignment w:val="baseline"/>
        <w:rPr>
          <w:rFonts w:ascii="Arial" w:hAnsi="Arial" w:cs="Arial"/>
          <w:i w:val="0"/>
          <w:iCs w:val="0"/>
          <w:color w:val="000000"/>
          <w:sz w:val="22"/>
          <w:szCs w:val="22"/>
        </w:rPr>
      </w:pPr>
      <w:r w:rsidRPr="00B07319">
        <w:rPr>
          <w:rFonts w:ascii="Arial" w:hAnsi="Arial" w:cs="Arial"/>
          <w:i w:val="0"/>
          <w:color w:val="000000"/>
          <w:sz w:val="22"/>
          <w:szCs w:val="22"/>
        </w:rPr>
        <w:t>Izvajanje nalog koordinatorja za varnost in zdravje pri delu v izvajalni fazi projekta bo naročnik uredil pred začetkom izvajanja pogodbenih del in o tem obvestil izvajalca.</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V primeru spremembe pooblaščenih predstavnikov se pogodbeni stranki pisno obvestita.</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b/>
          <w:bCs/>
          <w:i w:val="0"/>
          <w:iCs w:val="0"/>
          <w:sz w:val="22"/>
          <w:szCs w:val="22"/>
        </w:rPr>
      </w:pPr>
      <w:r w:rsidRPr="00B07319">
        <w:rPr>
          <w:rFonts w:ascii="Arial" w:hAnsi="Arial" w:cs="Arial"/>
          <w:b/>
          <w:bCs/>
          <w:i w:val="0"/>
          <w:sz w:val="22"/>
          <w:szCs w:val="22"/>
        </w:rPr>
        <w:t>PRENEHANJE POGODBE</w:t>
      </w:r>
    </w:p>
    <w:p w:rsidR="00592E43" w:rsidRPr="00B07319" w:rsidRDefault="00592E43" w:rsidP="00592E43">
      <w:pPr>
        <w:jc w:val="both"/>
        <w:rPr>
          <w:rFonts w:ascii="Arial" w:hAnsi="Arial" w:cs="Arial"/>
          <w:b/>
          <w:bCs/>
          <w:i w:val="0"/>
          <w:iCs w:val="0"/>
          <w:color w:val="000000"/>
          <w:sz w:val="22"/>
          <w:szCs w:val="22"/>
        </w:rPr>
      </w:pPr>
    </w:p>
    <w:p w:rsidR="00592E43" w:rsidRPr="00B07319" w:rsidRDefault="00592E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2</w:t>
      </w:r>
      <w:r w:rsidR="00846543" w:rsidRPr="00B07319">
        <w:rPr>
          <w:rFonts w:ascii="Arial" w:hAnsi="Arial" w:cs="Arial"/>
          <w:i w:val="0"/>
          <w:sz w:val="22"/>
          <w:szCs w:val="22"/>
        </w:rPr>
        <w:t>8</w:t>
      </w:r>
      <w:r w:rsidRPr="00B07319">
        <w:rPr>
          <w:rFonts w:ascii="Arial" w:hAnsi="Arial" w:cs="Arial"/>
          <w:i w:val="0"/>
          <w:sz w:val="22"/>
          <w:szCs w:val="22"/>
        </w:rPr>
        <w:t>. člen</w:t>
      </w:r>
    </w:p>
    <w:p w:rsidR="00592E43" w:rsidRPr="00B07319" w:rsidRDefault="00592E43" w:rsidP="00592E43">
      <w:pPr>
        <w:jc w:val="both"/>
        <w:rPr>
          <w:rFonts w:ascii="Arial" w:hAnsi="Arial" w:cs="Arial"/>
          <w:i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 xml:space="preserve">Naročnik lahko odstopi od pogodbe, če izvajalec ne začne z izvedbo del v roku, določenem s to pogodbo, in niti v naknadnem roku, ki mu ga določi naročnik. </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color w:val="000000"/>
          <w:sz w:val="22"/>
          <w:szCs w:val="22"/>
        </w:rPr>
      </w:pP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color w:val="000000"/>
          <w:sz w:val="22"/>
          <w:szCs w:val="22"/>
        </w:rPr>
      </w:pPr>
      <w:r w:rsidRPr="00B07319">
        <w:rPr>
          <w:rFonts w:ascii="Arial" w:hAnsi="Arial" w:cs="Arial"/>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rsidR="00592E43" w:rsidRPr="00B07319" w:rsidRDefault="00592E43" w:rsidP="00592E43">
      <w:pPr>
        <w:pStyle w:val="Default"/>
        <w:jc w:val="both"/>
        <w:rPr>
          <w:sz w:val="22"/>
          <w:szCs w:val="22"/>
        </w:rPr>
      </w:pPr>
    </w:p>
    <w:p w:rsidR="00592E43" w:rsidRPr="00B07319" w:rsidRDefault="00592E43" w:rsidP="00592E43">
      <w:pPr>
        <w:pStyle w:val="Default"/>
        <w:jc w:val="both"/>
        <w:rPr>
          <w:sz w:val="22"/>
          <w:szCs w:val="22"/>
        </w:rPr>
      </w:pPr>
      <w:r w:rsidRPr="00B07319">
        <w:rPr>
          <w:sz w:val="22"/>
          <w:szCs w:val="22"/>
        </w:rPr>
        <w:t xml:space="preserve">Kolikor izvajalec kako drugače ne izpolnjuje pogodbenih obveznosti na način, določen v tej pogodbi, naročnik lahko odstopi od te pogodbe. </w:t>
      </w: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sz w:val="22"/>
          <w:szCs w:val="22"/>
        </w:rPr>
      </w:pP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color w:val="000000"/>
          <w:sz w:val="22"/>
          <w:szCs w:val="22"/>
        </w:rPr>
      </w:pPr>
      <w:r w:rsidRPr="00B07319">
        <w:rPr>
          <w:rFonts w:ascii="Arial" w:hAnsi="Arial" w:cs="Arial"/>
          <w:i w:val="0"/>
          <w:sz w:val="22"/>
          <w:szCs w:val="22"/>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color w:val="000000"/>
          <w:sz w:val="22"/>
          <w:szCs w:val="22"/>
        </w:rPr>
      </w:pP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color w:val="000000"/>
          <w:sz w:val="22"/>
          <w:szCs w:val="22"/>
        </w:rPr>
      </w:pPr>
      <w:r w:rsidRPr="00B07319">
        <w:rPr>
          <w:rFonts w:ascii="Arial" w:hAnsi="Arial" w:cs="Arial"/>
          <w:i w:val="0"/>
          <w:color w:val="000000"/>
          <w:sz w:val="22"/>
          <w:szCs w:val="22"/>
        </w:rPr>
        <w:t>V primeru prenehanja pogodbe po tem členu je izvajalec dolžan povrniti naročniku vse stroške, povezane z izborom novega izvajalca, kot tudi škodo, ki nastane naročniku zaradi zamude.</w:t>
      </w:r>
    </w:p>
    <w:p w:rsidR="00592E43" w:rsidRPr="00B07319" w:rsidRDefault="00592E43" w:rsidP="00592E4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i w:val="0"/>
          <w:iCs w:val="0"/>
          <w:color w:val="000000"/>
          <w:sz w:val="22"/>
          <w:szCs w:val="22"/>
        </w:rPr>
      </w:pPr>
    </w:p>
    <w:p w:rsidR="00592E43" w:rsidRPr="00B07319" w:rsidRDefault="00592E43" w:rsidP="00592E43">
      <w:pPr>
        <w:jc w:val="both"/>
        <w:rPr>
          <w:rFonts w:ascii="Arial" w:hAnsi="Arial" w:cs="Arial"/>
          <w:b/>
          <w:bCs/>
          <w:i w:val="0"/>
          <w:iCs w:val="0"/>
          <w:color w:val="000000"/>
          <w:sz w:val="22"/>
          <w:szCs w:val="22"/>
        </w:rPr>
      </w:pPr>
      <w:r w:rsidRPr="00B07319">
        <w:rPr>
          <w:rFonts w:ascii="Arial" w:hAnsi="Arial" w:cs="Arial"/>
          <w:b/>
          <w:bCs/>
          <w:i w:val="0"/>
          <w:color w:val="000000"/>
          <w:sz w:val="22"/>
          <w:szCs w:val="22"/>
        </w:rPr>
        <w:t>PREPOVED PRENOSA BODOČIH TERJATEV</w:t>
      </w:r>
    </w:p>
    <w:p w:rsidR="00592E43" w:rsidRPr="00B07319" w:rsidRDefault="00846543" w:rsidP="00592E43">
      <w:pPr>
        <w:pStyle w:val="Odstavekseznama"/>
        <w:jc w:val="center"/>
        <w:rPr>
          <w:rFonts w:ascii="Arial" w:hAnsi="Arial" w:cs="Arial"/>
          <w:i w:val="0"/>
          <w:iCs w:val="0"/>
          <w:color w:val="000000"/>
          <w:sz w:val="22"/>
          <w:szCs w:val="22"/>
        </w:rPr>
      </w:pPr>
      <w:r w:rsidRPr="00B07319">
        <w:rPr>
          <w:rFonts w:ascii="Arial" w:hAnsi="Arial" w:cs="Arial"/>
          <w:i w:val="0"/>
          <w:color w:val="000000"/>
          <w:sz w:val="22"/>
          <w:szCs w:val="22"/>
        </w:rPr>
        <w:t>29</w:t>
      </w:r>
      <w:r w:rsidR="00592E43" w:rsidRPr="00B07319">
        <w:rPr>
          <w:rFonts w:ascii="Arial" w:hAnsi="Arial" w:cs="Arial"/>
          <w:i w:val="0"/>
          <w:color w:val="000000"/>
          <w:sz w:val="22"/>
          <w:szCs w:val="22"/>
        </w:rPr>
        <w:t>. člen</w:t>
      </w:r>
    </w:p>
    <w:p w:rsidR="00592E43" w:rsidRPr="00B07319" w:rsidRDefault="00592E43" w:rsidP="00592E43">
      <w:pPr>
        <w:jc w:val="both"/>
        <w:rPr>
          <w:rFonts w:ascii="Arial" w:hAnsi="Arial" w:cs="Arial"/>
          <w:i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lastRenderedPageBreak/>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 xml:space="preserve">V primeru, da bi izvajalec kljub dogovoru o prepovedi prenosa bodočih terjatev iz prvega odstavka tega člena prenesel katerokoli svojo bodočo terjatev do naročnika na drugega, je izvajalec dolžan naročniku plačati tudi pogodbeno kazen v višini </w:t>
      </w:r>
      <w:r w:rsidRPr="00B07319">
        <w:rPr>
          <w:rFonts w:ascii="Arial" w:hAnsi="Arial" w:cs="Arial"/>
          <w:i w:val="0"/>
          <w:sz w:val="22"/>
          <w:szCs w:val="22"/>
        </w:rPr>
        <w:t xml:space="preserve">30.000,00 </w:t>
      </w:r>
      <w:r w:rsidRPr="00B07319">
        <w:rPr>
          <w:rFonts w:ascii="Arial" w:hAnsi="Arial" w:cs="Arial"/>
          <w:i w:val="0"/>
          <w:color w:val="000000"/>
          <w:sz w:val="22"/>
          <w:szCs w:val="22"/>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jc w:val="both"/>
        <w:rPr>
          <w:rFonts w:ascii="Arial" w:hAnsi="Arial" w:cs="Arial"/>
          <w:i w:val="0"/>
          <w:iCs w:val="0"/>
          <w:color w:val="000000"/>
          <w:sz w:val="22"/>
          <w:szCs w:val="22"/>
        </w:rPr>
      </w:pPr>
      <w:r w:rsidRPr="00B07319">
        <w:rPr>
          <w:rFonts w:ascii="Arial" w:hAnsi="Arial" w:cs="Arial"/>
          <w:i w:val="0"/>
          <w:color w:val="000000"/>
          <w:sz w:val="22"/>
          <w:szCs w:val="22"/>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rsidR="00592E43" w:rsidRPr="00B07319" w:rsidRDefault="00592E43" w:rsidP="00592E43">
      <w:pPr>
        <w:jc w:val="both"/>
        <w:rPr>
          <w:rFonts w:ascii="Arial" w:hAnsi="Arial" w:cs="Arial"/>
          <w:i w:val="0"/>
          <w:iCs w:val="0"/>
          <w:color w:val="000000"/>
          <w:sz w:val="22"/>
          <w:szCs w:val="22"/>
        </w:rPr>
      </w:pPr>
    </w:p>
    <w:p w:rsidR="00592E43" w:rsidRPr="00B07319" w:rsidRDefault="00592E43" w:rsidP="00592E43">
      <w:pPr>
        <w:spacing w:after="200" w:line="276" w:lineRule="auto"/>
        <w:jc w:val="both"/>
        <w:rPr>
          <w:rFonts w:ascii="Arial" w:hAnsi="Arial" w:cs="Arial"/>
          <w:b/>
          <w:bCs/>
          <w:i w:val="0"/>
          <w:iCs w:val="0"/>
          <w:sz w:val="22"/>
          <w:szCs w:val="22"/>
        </w:rPr>
      </w:pPr>
      <w:r w:rsidRPr="00B07319">
        <w:rPr>
          <w:rFonts w:ascii="Arial" w:hAnsi="Arial" w:cs="Arial"/>
          <w:b/>
          <w:bCs/>
          <w:i w:val="0"/>
          <w:sz w:val="22"/>
          <w:szCs w:val="22"/>
        </w:rPr>
        <w:t>SPREMEMBE POGODBE</w:t>
      </w:r>
    </w:p>
    <w:p w:rsidR="00592E43" w:rsidRPr="00B07319" w:rsidRDefault="00846543" w:rsidP="00592E43">
      <w:pPr>
        <w:pStyle w:val="Odstavekseznama"/>
        <w:ind w:right="-286"/>
        <w:jc w:val="center"/>
        <w:rPr>
          <w:rFonts w:ascii="Arial" w:hAnsi="Arial" w:cs="Arial"/>
          <w:i w:val="0"/>
          <w:iCs w:val="0"/>
          <w:sz w:val="22"/>
          <w:szCs w:val="22"/>
        </w:rPr>
      </w:pPr>
      <w:r w:rsidRPr="00B07319">
        <w:rPr>
          <w:rFonts w:ascii="Arial" w:hAnsi="Arial" w:cs="Arial"/>
          <w:i w:val="0"/>
          <w:sz w:val="22"/>
          <w:szCs w:val="22"/>
        </w:rPr>
        <w:t>30</w:t>
      </w:r>
      <w:r w:rsidR="00592E43" w:rsidRPr="00B07319">
        <w:rPr>
          <w:rFonts w:ascii="Arial" w:hAnsi="Arial" w:cs="Arial"/>
          <w:i w:val="0"/>
          <w:sz w:val="22"/>
          <w:szCs w:val="22"/>
        </w:rPr>
        <w:t>. člen</w:t>
      </w:r>
    </w:p>
    <w:p w:rsidR="00592E43" w:rsidRPr="00B07319" w:rsidRDefault="00592E43" w:rsidP="00592E43">
      <w:pPr>
        <w:ind w:right="-286"/>
        <w:jc w:val="both"/>
        <w:rPr>
          <w:rFonts w:ascii="Arial" w:hAnsi="Arial" w:cs="Arial"/>
          <w:i w:val="0"/>
          <w:sz w:val="22"/>
          <w:szCs w:val="22"/>
        </w:rPr>
      </w:pPr>
    </w:p>
    <w:p w:rsidR="00592E43" w:rsidRPr="00B07319" w:rsidRDefault="00592E43" w:rsidP="00592E43">
      <w:pPr>
        <w:ind w:right="-286"/>
        <w:jc w:val="both"/>
        <w:rPr>
          <w:rFonts w:ascii="Arial" w:hAnsi="Arial" w:cs="Arial"/>
          <w:i w:val="0"/>
          <w:iCs w:val="0"/>
          <w:sz w:val="22"/>
          <w:szCs w:val="22"/>
        </w:rPr>
      </w:pPr>
      <w:r w:rsidRPr="00B07319">
        <w:rPr>
          <w:rFonts w:ascii="Arial" w:hAnsi="Arial" w:cs="Arial"/>
          <w:i w:val="0"/>
          <w:sz w:val="22"/>
          <w:szCs w:val="22"/>
        </w:rPr>
        <w:t>Vse spremembe in dopolnitve te pogodbe se sklenejo v obliki pisnih dodatkov k tej pogodbi.</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jc w:val="both"/>
        <w:rPr>
          <w:rFonts w:ascii="Arial" w:hAnsi="Arial" w:cs="Arial"/>
          <w:b/>
          <w:bCs/>
          <w:i w:val="0"/>
          <w:iCs w:val="0"/>
          <w:sz w:val="22"/>
          <w:szCs w:val="22"/>
        </w:rPr>
      </w:pPr>
      <w:r w:rsidRPr="00B07319">
        <w:rPr>
          <w:rFonts w:ascii="Arial" w:hAnsi="Arial" w:cs="Arial"/>
          <w:b/>
          <w:bCs/>
          <w:i w:val="0"/>
          <w:sz w:val="22"/>
          <w:szCs w:val="22"/>
        </w:rPr>
        <w:t>REŠEVANJE SPOROV</w:t>
      </w:r>
    </w:p>
    <w:p w:rsidR="00592E43" w:rsidRPr="00B07319" w:rsidRDefault="00592E43" w:rsidP="00592E43">
      <w:pPr>
        <w:jc w:val="both"/>
        <w:rPr>
          <w:rFonts w:ascii="Arial" w:hAnsi="Arial" w:cs="Arial"/>
          <w:i w:val="0"/>
          <w:iCs w:val="0"/>
          <w:sz w:val="22"/>
          <w:szCs w:val="22"/>
        </w:rPr>
      </w:pPr>
    </w:p>
    <w:p w:rsidR="00592E43" w:rsidRPr="00B07319" w:rsidRDefault="00846543" w:rsidP="00592E43">
      <w:pPr>
        <w:ind w:left="360" w:right="-286"/>
        <w:jc w:val="center"/>
        <w:rPr>
          <w:rFonts w:ascii="Arial" w:hAnsi="Arial" w:cs="Arial"/>
          <w:i w:val="0"/>
          <w:iCs w:val="0"/>
          <w:sz w:val="22"/>
          <w:szCs w:val="22"/>
        </w:rPr>
      </w:pPr>
      <w:r w:rsidRPr="00B07319">
        <w:rPr>
          <w:rFonts w:ascii="Arial" w:hAnsi="Arial" w:cs="Arial"/>
          <w:i w:val="0"/>
          <w:sz w:val="22"/>
          <w:szCs w:val="22"/>
        </w:rPr>
        <w:t>31</w:t>
      </w:r>
      <w:r w:rsidR="00592E43" w:rsidRPr="00B07319">
        <w:rPr>
          <w:rFonts w:ascii="Arial" w:hAnsi="Arial" w:cs="Arial"/>
          <w:i w:val="0"/>
          <w:sz w:val="22"/>
          <w:szCs w:val="22"/>
        </w:rPr>
        <w:t>. člen</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ind w:right="-2"/>
        <w:jc w:val="both"/>
        <w:rPr>
          <w:rFonts w:ascii="Arial" w:hAnsi="Arial" w:cs="Arial"/>
          <w:i w:val="0"/>
          <w:iCs w:val="0"/>
          <w:sz w:val="22"/>
          <w:szCs w:val="22"/>
        </w:rPr>
      </w:pPr>
      <w:r w:rsidRPr="00B07319">
        <w:rPr>
          <w:rFonts w:ascii="Arial" w:hAnsi="Arial" w:cs="Arial"/>
          <w:i w:val="0"/>
          <w:sz w:val="22"/>
          <w:szCs w:val="22"/>
        </w:rPr>
        <w:t>Morebitne spore iz te pogodbe bosta pogodbeni stranki</w:t>
      </w:r>
      <w:r w:rsidRPr="00B07319">
        <w:rPr>
          <w:rFonts w:ascii="Arial" w:hAnsi="Arial" w:cs="Arial"/>
          <w:i w:val="0"/>
          <w:color w:val="FF0000"/>
          <w:sz w:val="22"/>
          <w:szCs w:val="22"/>
        </w:rPr>
        <w:t xml:space="preserve"> </w:t>
      </w:r>
      <w:r w:rsidRPr="00B07319">
        <w:rPr>
          <w:rFonts w:ascii="Arial" w:hAnsi="Arial" w:cs="Arial"/>
          <w:i w:val="0"/>
          <w:sz w:val="22"/>
          <w:szCs w:val="22"/>
        </w:rPr>
        <w:t xml:space="preserve">reševali sporazumno, če pa to ne bo </w:t>
      </w:r>
    </w:p>
    <w:p w:rsidR="00592E43" w:rsidRPr="00B07319" w:rsidRDefault="00592E43" w:rsidP="00592E43">
      <w:pPr>
        <w:ind w:right="-2"/>
        <w:jc w:val="both"/>
        <w:rPr>
          <w:rFonts w:ascii="Arial" w:hAnsi="Arial" w:cs="Arial"/>
          <w:i w:val="0"/>
          <w:iCs w:val="0"/>
          <w:sz w:val="22"/>
          <w:szCs w:val="22"/>
        </w:rPr>
      </w:pPr>
      <w:r w:rsidRPr="00B07319">
        <w:rPr>
          <w:rFonts w:ascii="Arial" w:hAnsi="Arial" w:cs="Arial"/>
          <w:i w:val="0"/>
          <w:sz w:val="22"/>
          <w:szCs w:val="22"/>
        </w:rPr>
        <w:t>mogoče, bo o sporih odločalo pristojno sodišče v Ljubljani po slovenskem pravu.</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UPORABA PRAVA</w:t>
      </w:r>
    </w:p>
    <w:p w:rsidR="00592E43" w:rsidRPr="00B07319" w:rsidRDefault="00846543" w:rsidP="00592E43">
      <w:pPr>
        <w:ind w:left="360" w:right="-286"/>
        <w:jc w:val="center"/>
        <w:rPr>
          <w:rFonts w:ascii="Arial" w:hAnsi="Arial" w:cs="Arial"/>
          <w:i w:val="0"/>
          <w:iCs w:val="0"/>
          <w:sz w:val="22"/>
          <w:szCs w:val="22"/>
        </w:rPr>
      </w:pPr>
      <w:r w:rsidRPr="00B07319">
        <w:rPr>
          <w:rFonts w:ascii="Arial" w:hAnsi="Arial" w:cs="Arial"/>
          <w:i w:val="0"/>
          <w:sz w:val="22"/>
          <w:szCs w:val="22"/>
        </w:rPr>
        <w:t>32</w:t>
      </w:r>
      <w:r w:rsidR="00592E43" w:rsidRPr="00B07319">
        <w:rPr>
          <w:rFonts w:ascii="Arial" w:hAnsi="Arial" w:cs="Arial"/>
          <w:i w:val="0"/>
          <w:sz w:val="22"/>
          <w:szCs w:val="22"/>
        </w:rPr>
        <w:t>. člen</w:t>
      </w:r>
    </w:p>
    <w:p w:rsidR="00592E43" w:rsidRPr="00B07319" w:rsidRDefault="00592E43" w:rsidP="00592E43">
      <w:pPr>
        <w:ind w:right="-286"/>
        <w:jc w:val="both"/>
        <w:rPr>
          <w:rFonts w:ascii="Arial" w:hAnsi="Arial" w:cs="Arial"/>
          <w:i w:val="0"/>
          <w:iCs w:val="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sz w:val="22"/>
          <w:szCs w:val="22"/>
        </w:rPr>
        <w:t>Za vprašanja, ki jih pogodbeni stranki nista uredili s to pogodbo, niti so urejena z veljavnimi predpisi, se uporabljajo Posebne gradbene uzance.</w:t>
      </w:r>
    </w:p>
    <w:p w:rsidR="00846543" w:rsidRPr="00B07319" w:rsidRDefault="00846543" w:rsidP="00846543">
      <w:pPr>
        <w:jc w:val="both"/>
        <w:rPr>
          <w:rFonts w:ascii="Arial" w:hAnsi="Arial" w:cs="Arial"/>
          <w:i w:val="0"/>
          <w:sz w:val="22"/>
          <w:szCs w:val="22"/>
        </w:rPr>
      </w:pPr>
    </w:p>
    <w:p w:rsidR="00846543" w:rsidRPr="008A3F52" w:rsidRDefault="00846543" w:rsidP="00846543">
      <w:pPr>
        <w:jc w:val="both"/>
        <w:rPr>
          <w:rFonts w:ascii="Arial" w:hAnsi="Arial" w:cs="Arial"/>
          <w:b/>
          <w:i w:val="0"/>
          <w:sz w:val="22"/>
          <w:szCs w:val="22"/>
        </w:rPr>
      </w:pPr>
      <w:r w:rsidRPr="008A3F52">
        <w:rPr>
          <w:rFonts w:ascii="Arial" w:hAnsi="Arial" w:cs="Arial"/>
          <w:b/>
          <w:i w:val="0"/>
          <w:sz w:val="22"/>
          <w:szCs w:val="22"/>
        </w:rPr>
        <w:t xml:space="preserve">SOCIALNA KLAVZULA </w:t>
      </w:r>
      <w:r w:rsidR="008A3F52" w:rsidRPr="008A3F52">
        <w:rPr>
          <w:rFonts w:ascii="Arial" w:hAnsi="Arial" w:cs="Arial"/>
          <w:b/>
          <w:i w:val="0"/>
          <w:sz w:val="22"/>
          <w:szCs w:val="22"/>
        </w:rPr>
        <w:t>IN RAZVEZNI POGOJ</w:t>
      </w:r>
    </w:p>
    <w:p w:rsidR="00846543" w:rsidRPr="008A3F52" w:rsidRDefault="00846543" w:rsidP="00846543">
      <w:pPr>
        <w:jc w:val="both"/>
        <w:rPr>
          <w:rFonts w:ascii="Arial" w:hAnsi="Arial" w:cs="Arial"/>
          <w:b/>
          <w:i w:val="0"/>
          <w:sz w:val="22"/>
          <w:szCs w:val="22"/>
          <w:u w:val="single"/>
        </w:rPr>
      </w:pPr>
    </w:p>
    <w:p w:rsidR="00846543" w:rsidRPr="00B07319" w:rsidRDefault="00846543" w:rsidP="00846543">
      <w:pPr>
        <w:jc w:val="center"/>
        <w:rPr>
          <w:rFonts w:ascii="Arial" w:hAnsi="Arial" w:cs="Arial"/>
          <w:i w:val="0"/>
          <w:sz w:val="22"/>
          <w:szCs w:val="22"/>
        </w:rPr>
      </w:pPr>
      <w:r w:rsidRPr="00B07319">
        <w:rPr>
          <w:rFonts w:ascii="Arial" w:hAnsi="Arial" w:cs="Arial"/>
          <w:i w:val="0"/>
          <w:sz w:val="22"/>
          <w:szCs w:val="22"/>
        </w:rPr>
        <w:t>33. člen</w:t>
      </w:r>
    </w:p>
    <w:p w:rsidR="00846543" w:rsidRPr="00B07319" w:rsidRDefault="00846543" w:rsidP="00846543">
      <w:pPr>
        <w:jc w:val="center"/>
        <w:rPr>
          <w:rFonts w:ascii="Arial" w:hAnsi="Arial" w:cs="Arial"/>
          <w:i w:val="0"/>
          <w:sz w:val="22"/>
          <w:szCs w:val="22"/>
        </w:rPr>
      </w:pP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A3F52" w:rsidRPr="008A3F52" w:rsidRDefault="008A3F52" w:rsidP="008A3F52">
      <w:pPr>
        <w:jc w:val="both"/>
        <w:rPr>
          <w:rFonts w:ascii="Arial" w:hAnsi="Arial" w:cs="Arial"/>
          <w:bCs/>
          <w:i w:val="0"/>
          <w:iCs w:val="0"/>
          <w:sz w:val="22"/>
          <w:szCs w:val="22"/>
        </w:rPr>
      </w:pP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Ta pogodba je sklenjena pod razveznim pogojem, ki se uresniči v primeru izpolnitve ene od naslednjih okoliščin:</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w:t>
      </w:r>
      <w:r w:rsidRPr="008A3F52">
        <w:rPr>
          <w:rFonts w:ascii="Arial" w:hAnsi="Arial" w:cs="Arial"/>
          <w:bCs/>
          <w:i w:val="0"/>
          <w:sz w:val="22"/>
          <w:szCs w:val="22"/>
        </w:rPr>
        <w:tab/>
        <w:t xml:space="preserve">če bo naročnik seznanjen, da je sodišče s pravnomočno odločitvijo ugotovilo kršitev obveznosti delovne, okoljske ali socialne zakonodaje s strani izvajalca/dobavitelja ali podizvajalca ali </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w:t>
      </w:r>
      <w:r w:rsidRPr="008A3F52">
        <w:rPr>
          <w:rFonts w:ascii="Arial" w:hAnsi="Arial" w:cs="Arial"/>
          <w:bCs/>
          <w:i w:val="0"/>
          <w:sz w:val="22"/>
          <w:szCs w:val="22"/>
        </w:rPr>
        <w:tab/>
        <w:t>če bo naročnik seznanjen, da je pristojni državni organ pri izvajalcu/dobavitelju ali podizvajalcu v času izvajanja pogodbe ugotovil najmanj dve kršitvi v zvezi s:</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o</w:t>
      </w:r>
      <w:r w:rsidRPr="008A3F52">
        <w:rPr>
          <w:rFonts w:ascii="Arial" w:hAnsi="Arial" w:cs="Arial"/>
          <w:bCs/>
          <w:i w:val="0"/>
          <w:sz w:val="22"/>
          <w:szCs w:val="22"/>
        </w:rPr>
        <w:tab/>
        <w:t xml:space="preserve">plačilom za delo, </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o</w:t>
      </w:r>
      <w:r w:rsidRPr="008A3F52">
        <w:rPr>
          <w:rFonts w:ascii="Arial" w:hAnsi="Arial" w:cs="Arial"/>
          <w:bCs/>
          <w:i w:val="0"/>
          <w:sz w:val="22"/>
          <w:szCs w:val="22"/>
        </w:rPr>
        <w:tab/>
        <w:t xml:space="preserve">delovnim časom, </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o</w:t>
      </w:r>
      <w:r w:rsidRPr="008A3F52">
        <w:rPr>
          <w:rFonts w:ascii="Arial" w:hAnsi="Arial" w:cs="Arial"/>
          <w:bCs/>
          <w:i w:val="0"/>
          <w:sz w:val="22"/>
          <w:szCs w:val="22"/>
        </w:rPr>
        <w:tab/>
        <w:t xml:space="preserve">počitki, </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o</w:t>
      </w:r>
      <w:r w:rsidRPr="008A3F52">
        <w:rPr>
          <w:rFonts w:ascii="Arial" w:hAnsi="Arial" w:cs="Arial"/>
          <w:bCs/>
          <w:i w:val="0"/>
          <w:sz w:val="22"/>
          <w:szCs w:val="22"/>
        </w:rPr>
        <w:tab/>
        <w:t xml:space="preserve">opravljanjem dela na podlagi pogodb civilnega prava kljub obstoju elementov delovnega razmerja ali v zvezi z zaposlovanjem na črno </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in za kateri mu je bila s pravnomočno odločitvijo ali več pravnomočnimi odločitvami izrečena globa za prekršek,</w:t>
      </w: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A3F52" w:rsidRPr="008A3F52" w:rsidRDefault="008A3F52" w:rsidP="008A3F52">
      <w:pPr>
        <w:jc w:val="both"/>
        <w:rPr>
          <w:rFonts w:ascii="Arial" w:hAnsi="Arial" w:cs="Arial"/>
          <w:bCs/>
          <w:i w:val="0"/>
          <w:iCs w:val="0"/>
          <w:sz w:val="22"/>
          <w:szCs w:val="22"/>
        </w:rPr>
      </w:pP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8A3F52" w:rsidRPr="008A3F52" w:rsidRDefault="008A3F52" w:rsidP="008A3F52">
      <w:pPr>
        <w:jc w:val="both"/>
        <w:rPr>
          <w:rFonts w:ascii="Arial" w:hAnsi="Arial" w:cs="Arial"/>
          <w:bCs/>
          <w:i w:val="0"/>
          <w:iCs w:val="0"/>
          <w:sz w:val="22"/>
          <w:szCs w:val="22"/>
        </w:rPr>
      </w:pPr>
    </w:p>
    <w:p w:rsidR="008A3F52" w:rsidRPr="008A3F52" w:rsidRDefault="008A3F52" w:rsidP="008A3F52">
      <w:pPr>
        <w:jc w:val="both"/>
        <w:rPr>
          <w:rFonts w:ascii="Arial" w:hAnsi="Arial" w:cs="Arial"/>
          <w:bCs/>
          <w:i w:val="0"/>
          <w:iCs w:val="0"/>
          <w:sz w:val="22"/>
          <w:szCs w:val="22"/>
        </w:rPr>
      </w:pPr>
      <w:r w:rsidRPr="008A3F52">
        <w:rPr>
          <w:rFonts w:ascii="Arial" w:hAnsi="Arial" w:cs="Arial"/>
          <w:bCs/>
          <w:i w:val="0"/>
          <w:sz w:val="22"/>
          <w:szCs w:val="22"/>
        </w:rPr>
        <w:t>Če naročnik v roku 30 dni od seznanitve s kršitvijo ne začne novega postopka javnega naročila, se šteje, da je pogodba razvezana trideseti dan od seznanitve s kršitvijo.</w:t>
      </w:r>
    </w:p>
    <w:p w:rsidR="00846543" w:rsidRPr="00B07319" w:rsidRDefault="00846543" w:rsidP="00592E43">
      <w:pPr>
        <w:jc w:val="both"/>
        <w:rPr>
          <w:rFonts w:ascii="Arial" w:hAnsi="Arial" w:cs="Arial"/>
          <w:i w:val="0"/>
          <w:iCs w:val="0"/>
          <w:sz w:val="22"/>
          <w:szCs w:val="22"/>
        </w:rPr>
      </w:pPr>
    </w:p>
    <w:p w:rsidR="00592E43" w:rsidRPr="00B07319" w:rsidRDefault="00592E43" w:rsidP="00592E43">
      <w:pPr>
        <w:ind w:right="-286"/>
        <w:jc w:val="both"/>
        <w:rPr>
          <w:rFonts w:ascii="Arial" w:hAnsi="Arial" w:cs="Arial"/>
          <w:b/>
          <w:bCs/>
          <w:i w:val="0"/>
          <w:iCs w:val="0"/>
          <w:sz w:val="22"/>
          <w:szCs w:val="22"/>
        </w:rPr>
      </w:pPr>
      <w:r w:rsidRPr="00B07319">
        <w:rPr>
          <w:rFonts w:ascii="Arial" w:hAnsi="Arial" w:cs="Arial"/>
          <w:b/>
          <w:bCs/>
          <w:i w:val="0"/>
          <w:sz w:val="22"/>
          <w:szCs w:val="22"/>
        </w:rPr>
        <w:t>PROTIKORUPCIJSKA KLAVZULA</w:t>
      </w:r>
    </w:p>
    <w:p w:rsidR="00592E43" w:rsidRPr="00F31F24" w:rsidRDefault="00846543" w:rsidP="00F31F24">
      <w:pPr>
        <w:pStyle w:val="Odstavekseznama"/>
        <w:ind w:right="-286"/>
        <w:jc w:val="center"/>
        <w:rPr>
          <w:rFonts w:ascii="Arial" w:hAnsi="Arial" w:cs="Arial"/>
          <w:i w:val="0"/>
          <w:iCs w:val="0"/>
          <w:sz w:val="22"/>
          <w:szCs w:val="22"/>
        </w:rPr>
      </w:pPr>
      <w:r w:rsidRPr="00F31F24">
        <w:rPr>
          <w:rFonts w:ascii="Arial" w:hAnsi="Arial" w:cs="Arial"/>
          <w:i w:val="0"/>
          <w:sz w:val="22"/>
          <w:szCs w:val="22"/>
        </w:rPr>
        <w:t>34</w:t>
      </w:r>
      <w:r w:rsidR="00592E43" w:rsidRPr="00F31F24">
        <w:rPr>
          <w:rFonts w:ascii="Arial" w:hAnsi="Arial" w:cs="Arial"/>
          <w:i w:val="0"/>
          <w:sz w:val="22"/>
          <w:szCs w:val="22"/>
        </w:rPr>
        <w:t>. člen</w:t>
      </w:r>
    </w:p>
    <w:p w:rsidR="00592E43" w:rsidRPr="00F31F24" w:rsidRDefault="00592E43" w:rsidP="00F31F24">
      <w:pPr>
        <w:jc w:val="both"/>
        <w:rPr>
          <w:rFonts w:ascii="Arial" w:hAnsi="Arial" w:cs="Arial"/>
          <w:i w:val="0"/>
          <w:sz w:val="22"/>
          <w:szCs w:val="22"/>
        </w:rPr>
      </w:pPr>
    </w:p>
    <w:p w:rsidR="00F31F24" w:rsidRPr="00F31F24" w:rsidRDefault="00F31F24" w:rsidP="00F31F24">
      <w:pPr>
        <w:keepLines/>
        <w:jc w:val="both"/>
        <w:rPr>
          <w:rFonts w:ascii="Arial" w:hAnsi="Arial" w:cs="Arial"/>
          <w:i w:val="0"/>
          <w:sz w:val="22"/>
          <w:szCs w:val="22"/>
        </w:rPr>
      </w:pPr>
      <w:r w:rsidRPr="00F31F24">
        <w:rPr>
          <w:rFonts w:ascii="Arial" w:hAnsi="Arial" w:cs="Arial"/>
          <w:i w:val="0"/>
          <w:sz w:val="22"/>
          <w:szCs w:val="22"/>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F31F24" w:rsidRPr="00F31F24" w:rsidRDefault="00F31F24" w:rsidP="00F31F24">
      <w:pPr>
        <w:keepLines/>
        <w:jc w:val="both"/>
        <w:rPr>
          <w:rFonts w:ascii="Arial" w:hAnsi="Arial" w:cs="Arial"/>
          <w:i w:val="0"/>
          <w:sz w:val="22"/>
          <w:szCs w:val="22"/>
        </w:rPr>
      </w:pPr>
    </w:p>
    <w:p w:rsidR="00F31F24" w:rsidRPr="00F31F24" w:rsidRDefault="00F31F24" w:rsidP="00F31F24">
      <w:pPr>
        <w:keepLines/>
        <w:jc w:val="both"/>
        <w:rPr>
          <w:rFonts w:ascii="Arial" w:hAnsi="Arial" w:cs="Arial"/>
          <w:i w:val="0"/>
          <w:sz w:val="22"/>
          <w:szCs w:val="22"/>
        </w:rPr>
      </w:pPr>
      <w:r w:rsidRPr="00F31F24">
        <w:rPr>
          <w:rFonts w:ascii="Arial" w:hAnsi="Arial" w:cs="Arial"/>
          <w:i w:val="0"/>
          <w:sz w:val="22"/>
          <w:szCs w:val="22"/>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F31F24" w:rsidRPr="00F31F24" w:rsidRDefault="00F31F24" w:rsidP="00F31F24">
      <w:pPr>
        <w:keepLines/>
        <w:jc w:val="both"/>
        <w:rPr>
          <w:rFonts w:ascii="Arial" w:hAnsi="Arial" w:cs="Arial"/>
          <w:i w:val="0"/>
          <w:sz w:val="22"/>
          <w:szCs w:val="22"/>
        </w:rPr>
      </w:pPr>
    </w:p>
    <w:p w:rsidR="00F31F24" w:rsidRPr="00F31F24" w:rsidRDefault="00F31F24" w:rsidP="00F31F24">
      <w:pPr>
        <w:pStyle w:val="Odstavekseznama"/>
        <w:keepLines/>
        <w:numPr>
          <w:ilvl w:val="0"/>
          <w:numId w:val="54"/>
        </w:numPr>
        <w:suppressAutoHyphens/>
        <w:contextualSpacing/>
        <w:jc w:val="center"/>
        <w:rPr>
          <w:rFonts w:ascii="Arial" w:hAnsi="Arial" w:cs="Arial"/>
          <w:i w:val="0"/>
          <w:sz w:val="22"/>
          <w:szCs w:val="22"/>
        </w:rPr>
      </w:pPr>
      <w:r w:rsidRPr="00F31F24">
        <w:rPr>
          <w:rFonts w:ascii="Arial" w:hAnsi="Arial" w:cs="Arial"/>
          <w:i w:val="0"/>
          <w:sz w:val="22"/>
          <w:szCs w:val="22"/>
        </w:rPr>
        <w:t>člen</w:t>
      </w:r>
    </w:p>
    <w:p w:rsidR="00F31F24" w:rsidRPr="00F31F24" w:rsidRDefault="00F31F24" w:rsidP="00F31F24">
      <w:pPr>
        <w:keepLines/>
        <w:jc w:val="both"/>
        <w:rPr>
          <w:rFonts w:ascii="Arial" w:hAnsi="Arial" w:cs="Arial"/>
          <w:i w:val="0"/>
          <w:sz w:val="22"/>
          <w:szCs w:val="22"/>
        </w:rPr>
      </w:pPr>
    </w:p>
    <w:p w:rsidR="00F31F24" w:rsidRPr="00F31F24" w:rsidRDefault="00F31F24" w:rsidP="00F31F24">
      <w:pPr>
        <w:keepLines/>
        <w:jc w:val="both"/>
        <w:rPr>
          <w:rFonts w:ascii="Arial" w:hAnsi="Arial" w:cs="Arial"/>
          <w:i w:val="0"/>
          <w:sz w:val="22"/>
          <w:szCs w:val="22"/>
        </w:rPr>
      </w:pPr>
      <w:r w:rsidRPr="00F31F24">
        <w:rPr>
          <w:rFonts w:ascii="Arial" w:hAnsi="Arial" w:cs="Arial"/>
          <w:i w:val="0"/>
          <w:sz w:val="22"/>
          <w:szCs w:val="22"/>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F31F24" w:rsidRPr="00F31F24" w:rsidRDefault="00F31F24" w:rsidP="00F31F24">
      <w:pPr>
        <w:keepLines/>
        <w:numPr>
          <w:ilvl w:val="0"/>
          <w:numId w:val="52"/>
        </w:numPr>
        <w:suppressAutoHyphens/>
        <w:jc w:val="both"/>
        <w:rPr>
          <w:rFonts w:ascii="Arial" w:hAnsi="Arial" w:cs="Arial"/>
          <w:i w:val="0"/>
          <w:sz w:val="22"/>
          <w:szCs w:val="22"/>
        </w:rPr>
      </w:pPr>
      <w:r w:rsidRPr="00F31F24">
        <w:rPr>
          <w:rFonts w:ascii="Arial" w:hAnsi="Arial" w:cs="Arial"/>
          <w:i w:val="0"/>
          <w:sz w:val="22"/>
          <w:szCs w:val="22"/>
        </w:rPr>
        <w:t xml:space="preserve">svojih ustanoviteljih, družbenikih, delničarjih, </w:t>
      </w:r>
      <w:proofErr w:type="spellStart"/>
      <w:r w:rsidRPr="00F31F24">
        <w:rPr>
          <w:rFonts w:ascii="Arial" w:hAnsi="Arial" w:cs="Arial"/>
          <w:i w:val="0"/>
          <w:sz w:val="22"/>
          <w:szCs w:val="22"/>
        </w:rPr>
        <w:t>komandistih</w:t>
      </w:r>
      <w:proofErr w:type="spellEnd"/>
      <w:r w:rsidRPr="00F31F24">
        <w:rPr>
          <w:rFonts w:ascii="Arial" w:hAnsi="Arial" w:cs="Arial"/>
          <w:i w:val="0"/>
          <w:sz w:val="22"/>
          <w:szCs w:val="22"/>
        </w:rPr>
        <w:t xml:space="preserve"> ali drugih lastnikih in podatke o lastniških deležih navedenih oseb,</w:t>
      </w:r>
    </w:p>
    <w:p w:rsidR="00F31F24" w:rsidRPr="00F31F24" w:rsidRDefault="00F31F24" w:rsidP="00F31F24">
      <w:pPr>
        <w:keepLines/>
        <w:numPr>
          <w:ilvl w:val="0"/>
          <w:numId w:val="52"/>
        </w:numPr>
        <w:suppressAutoHyphens/>
        <w:jc w:val="both"/>
        <w:rPr>
          <w:rFonts w:ascii="Arial" w:hAnsi="Arial" w:cs="Arial"/>
          <w:i w:val="0"/>
          <w:sz w:val="22"/>
          <w:szCs w:val="22"/>
        </w:rPr>
      </w:pPr>
      <w:r w:rsidRPr="00F31F24">
        <w:rPr>
          <w:rFonts w:ascii="Arial" w:hAnsi="Arial" w:cs="Arial"/>
          <w:i w:val="0"/>
          <w:sz w:val="22"/>
          <w:szCs w:val="22"/>
        </w:rPr>
        <w:t>gospodarskih subjektih, za katere se glede na določbe zakona, ki ureja gospodarske družbe, šteje, da so z njim povezane družbe.</w:t>
      </w:r>
    </w:p>
    <w:p w:rsidR="00F31F24" w:rsidRPr="00F31F24" w:rsidRDefault="00F31F24" w:rsidP="00F31F24">
      <w:pPr>
        <w:keepLines/>
        <w:ind w:left="720"/>
        <w:jc w:val="both"/>
        <w:rPr>
          <w:rFonts w:ascii="Arial" w:hAnsi="Arial" w:cs="Arial"/>
          <w:i w:val="0"/>
          <w:sz w:val="22"/>
          <w:szCs w:val="22"/>
        </w:rPr>
      </w:pPr>
    </w:p>
    <w:p w:rsidR="00F31F24" w:rsidRPr="00F31F24" w:rsidRDefault="00F31F24" w:rsidP="00F31F24">
      <w:pPr>
        <w:keepLines/>
        <w:jc w:val="both"/>
        <w:rPr>
          <w:rFonts w:ascii="Arial" w:hAnsi="Arial" w:cs="Arial"/>
          <w:i w:val="0"/>
          <w:sz w:val="22"/>
          <w:szCs w:val="22"/>
        </w:rPr>
      </w:pPr>
      <w:r w:rsidRPr="00F31F24">
        <w:rPr>
          <w:rFonts w:ascii="Arial" w:hAnsi="Arial" w:cs="Arial"/>
          <w:i w:val="0"/>
          <w:kern w:val="16"/>
          <w:sz w:val="22"/>
          <w:szCs w:val="22"/>
        </w:rPr>
        <w:t xml:space="preserve">V primeru, da izvajalec v obdobju veljavnosti pogodbe oziroma kadarkoli </w:t>
      </w:r>
      <w:r w:rsidRPr="00F31F24">
        <w:rPr>
          <w:rFonts w:ascii="Arial" w:hAnsi="Arial" w:cs="Arial"/>
          <w:i w:val="0"/>
          <w:sz w:val="22"/>
          <w:szCs w:val="22"/>
        </w:rPr>
        <w:t>v času izvajanja predmeta te pogodbe</w:t>
      </w:r>
      <w:r w:rsidRPr="00F31F24">
        <w:rPr>
          <w:rFonts w:ascii="Arial" w:hAnsi="Arial" w:cs="Arial"/>
          <w:i w:val="0"/>
          <w:kern w:val="16"/>
          <w:sz w:val="22"/>
          <w:szCs w:val="22"/>
        </w:rPr>
        <w:t>, v roku</w:t>
      </w:r>
      <w:r w:rsidRPr="00F31F24">
        <w:rPr>
          <w:rFonts w:ascii="Arial" w:hAnsi="Arial" w:cs="Arial"/>
          <w:i w:val="0"/>
          <w:sz w:val="22"/>
          <w:szCs w:val="22"/>
          <w:lang w:eastAsia="ar-SA"/>
        </w:rPr>
        <w:t xml:space="preserve"> osmih (8) dni od prejema poziva</w:t>
      </w:r>
      <w:r w:rsidRPr="00F31F24">
        <w:rPr>
          <w:rFonts w:ascii="Arial" w:hAnsi="Arial" w:cs="Arial"/>
          <w:i w:val="0"/>
          <w:kern w:val="16"/>
          <w:sz w:val="22"/>
          <w:szCs w:val="22"/>
        </w:rPr>
        <w:t>, ne posreduje naročniku podatkov iz prejšnjega odstavka tega člena, bo naročnik Državni revizijski komisiji za revizijo postopkov oddaje javnih naročil predlagal, da uvede postopek o prekršku iz 1. točke prvega odstavka 112. člena ZJN-3.</w:t>
      </w:r>
    </w:p>
    <w:p w:rsidR="00592E43" w:rsidRPr="00B07319" w:rsidRDefault="00592E43" w:rsidP="00592E43">
      <w:pPr>
        <w:jc w:val="both"/>
        <w:rPr>
          <w:rFonts w:ascii="Arial" w:hAnsi="Arial" w:cs="Arial"/>
          <w:i w:val="0"/>
          <w:iCs w:val="0"/>
          <w:sz w:val="22"/>
          <w:szCs w:val="22"/>
        </w:rPr>
      </w:pPr>
    </w:p>
    <w:p w:rsidR="00592E43" w:rsidRPr="00B07319" w:rsidRDefault="00592E43" w:rsidP="00592E43">
      <w:pPr>
        <w:jc w:val="both"/>
        <w:rPr>
          <w:rFonts w:ascii="Arial" w:hAnsi="Arial" w:cs="Arial"/>
          <w:b/>
          <w:bCs/>
          <w:i w:val="0"/>
          <w:iCs w:val="0"/>
          <w:sz w:val="22"/>
          <w:szCs w:val="22"/>
        </w:rPr>
      </w:pPr>
      <w:r w:rsidRPr="00B07319">
        <w:rPr>
          <w:rFonts w:ascii="Arial" w:hAnsi="Arial" w:cs="Arial"/>
          <w:b/>
          <w:bCs/>
          <w:i w:val="0"/>
          <w:sz w:val="22"/>
          <w:szCs w:val="22"/>
        </w:rPr>
        <w:t>KONČNE DOLOČBE</w:t>
      </w:r>
    </w:p>
    <w:p w:rsidR="00592E43" w:rsidRPr="00B07319" w:rsidRDefault="00F31F24" w:rsidP="00592E43">
      <w:pPr>
        <w:pStyle w:val="Odstavekseznama"/>
        <w:ind w:right="-286"/>
        <w:jc w:val="center"/>
        <w:rPr>
          <w:rFonts w:ascii="Arial" w:hAnsi="Arial" w:cs="Arial"/>
          <w:i w:val="0"/>
          <w:iCs w:val="0"/>
          <w:sz w:val="22"/>
          <w:szCs w:val="22"/>
        </w:rPr>
      </w:pPr>
      <w:r>
        <w:rPr>
          <w:rFonts w:ascii="Arial" w:hAnsi="Arial" w:cs="Arial"/>
          <w:i w:val="0"/>
          <w:sz w:val="22"/>
          <w:szCs w:val="22"/>
        </w:rPr>
        <w:t>36</w:t>
      </w:r>
      <w:r w:rsidR="00592E43" w:rsidRPr="00B07319">
        <w:rPr>
          <w:rFonts w:ascii="Arial" w:hAnsi="Arial" w:cs="Arial"/>
          <w:i w:val="0"/>
          <w:sz w:val="22"/>
          <w:szCs w:val="22"/>
        </w:rPr>
        <w:t>. člen</w:t>
      </w:r>
    </w:p>
    <w:p w:rsidR="00592E43" w:rsidRPr="00B07319" w:rsidRDefault="00592E43" w:rsidP="00592E43">
      <w:pPr>
        <w:jc w:val="both"/>
        <w:rPr>
          <w:rFonts w:ascii="Arial" w:hAnsi="Arial" w:cs="Arial"/>
          <w:i w:val="0"/>
          <w:sz w:val="22"/>
          <w:szCs w:val="22"/>
        </w:rPr>
      </w:pPr>
    </w:p>
    <w:p w:rsidR="00592E43" w:rsidRPr="00B07319" w:rsidRDefault="00592E43" w:rsidP="00592E43">
      <w:pPr>
        <w:jc w:val="both"/>
        <w:rPr>
          <w:rFonts w:ascii="Arial" w:hAnsi="Arial" w:cs="Arial"/>
          <w:i w:val="0"/>
          <w:sz w:val="22"/>
          <w:szCs w:val="22"/>
        </w:rPr>
      </w:pPr>
      <w:r w:rsidRPr="00B07319">
        <w:rPr>
          <w:rFonts w:ascii="Arial" w:hAnsi="Arial" w:cs="Arial"/>
          <w:i w:val="0"/>
          <w:sz w:val="22"/>
          <w:szCs w:val="22"/>
        </w:rPr>
        <w:t xml:space="preserve">Pogodba je sklenjena, ko jo podpišeta obe pogodbeni stranki, in začne veljati z dnem predložitve vseh dokazil o zavarovanjih iz </w:t>
      </w:r>
      <w:r w:rsidR="00803E21" w:rsidRPr="00B07319">
        <w:rPr>
          <w:rFonts w:ascii="Arial" w:hAnsi="Arial" w:cs="Arial"/>
          <w:i w:val="0"/>
          <w:sz w:val="22"/>
          <w:szCs w:val="22"/>
        </w:rPr>
        <w:t>14</w:t>
      </w:r>
      <w:r w:rsidRPr="00B07319">
        <w:rPr>
          <w:rFonts w:ascii="Arial" w:hAnsi="Arial" w:cs="Arial"/>
          <w:i w:val="0"/>
          <w:sz w:val="22"/>
          <w:szCs w:val="22"/>
        </w:rPr>
        <w:t>. člena te pogodbe ter finančnega zavarovanja za dobro izvedbo pogodbenih obveznosti, pod pogojem, da so predloženi v skladu z določili te pogodbe.</w:t>
      </w:r>
    </w:p>
    <w:p w:rsidR="00592E43" w:rsidRPr="00B07319" w:rsidRDefault="00592E43" w:rsidP="00592E43">
      <w:pPr>
        <w:jc w:val="both"/>
        <w:rPr>
          <w:rFonts w:ascii="Arial" w:hAnsi="Arial" w:cs="Arial"/>
          <w:i w:val="0"/>
          <w:iCs w:val="0"/>
          <w:sz w:val="22"/>
          <w:szCs w:val="22"/>
        </w:rPr>
      </w:pPr>
    </w:p>
    <w:p w:rsidR="00592E43" w:rsidRPr="00B07319" w:rsidRDefault="00F31F24" w:rsidP="00592E43">
      <w:pPr>
        <w:pStyle w:val="Odstavekseznama"/>
        <w:ind w:right="-286"/>
        <w:jc w:val="center"/>
        <w:rPr>
          <w:rFonts w:ascii="Arial" w:hAnsi="Arial" w:cs="Arial"/>
          <w:i w:val="0"/>
          <w:iCs w:val="0"/>
          <w:sz w:val="22"/>
          <w:szCs w:val="22"/>
        </w:rPr>
      </w:pPr>
      <w:r>
        <w:rPr>
          <w:rFonts w:ascii="Arial" w:hAnsi="Arial" w:cs="Arial"/>
          <w:i w:val="0"/>
          <w:sz w:val="22"/>
          <w:szCs w:val="22"/>
        </w:rPr>
        <w:t>37</w:t>
      </w:r>
      <w:r w:rsidR="00592E43" w:rsidRPr="00B07319">
        <w:rPr>
          <w:rFonts w:ascii="Arial" w:hAnsi="Arial" w:cs="Arial"/>
          <w:i w:val="0"/>
          <w:sz w:val="22"/>
          <w:szCs w:val="22"/>
        </w:rPr>
        <w:t>. člen</w:t>
      </w:r>
    </w:p>
    <w:p w:rsidR="00592E43" w:rsidRPr="00B07319" w:rsidRDefault="00592E43" w:rsidP="00592E43">
      <w:pPr>
        <w:jc w:val="both"/>
        <w:rPr>
          <w:rFonts w:ascii="Arial" w:hAnsi="Arial" w:cs="Arial"/>
          <w:i w:val="0"/>
          <w:color w:val="000000"/>
          <w:sz w:val="22"/>
          <w:szCs w:val="22"/>
        </w:rPr>
      </w:pPr>
    </w:p>
    <w:p w:rsidR="00592E43" w:rsidRPr="00B07319" w:rsidRDefault="00592E43" w:rsidP="00592E43">
      <w:pPr>
        <w:jc w:val="both"/>
        <w:rPr>
          <w:rFonts w:ascii="Arial" w:hAnsi="Arial" w:cs="Arial"/>
          <w:i w:val="0"/>
          <w:iCs w:val="0"/>
          <w:sz w:val="22"/>
          <w:szCs w:val="22"/>
        </w:rPr>
      </w:pPr>
      <w:r w:rsidRPr="00B07319">
        <w:rPr>
          <w:rFonts w:ascii="Arial" w:hAnsi="Arial" w:cs="Arial"/>
          <w:i w:val="0"/>
          <w:color w:val="000000"/>
          <w:sz w:val="22"/>
          <w:szCs w:val="22"/>
        </w:rPr>
        <w:t xml:space="preserve">Ta pogodba je sestavljena v </w:t>
      </w:r>
      <w:r w:rsidRPr="00B07319">
        <w:rPr>
          <w:rFonts w:ascii="Arial" w:hAnsi="Arial" w:cs="Arial"/>
          <w:i w:val="0"/>
          <w:sz w:val="22"/>
          <w:szCs w:val="22"/>
        </w:rPr>
        <w:t>6 (šestih)</w:t>
      </w:r>
      <w:r w:rsidRPr="00B07319">
        <w:rPr>
          <w:rFonts w:ascii="Arial" w:hAnsi="Arial" w:cs="Arial"/>
          <w:i w:val="0"/>
          <w:color w:val="000000"/>
          <w:sz w:val="22"/>
          <w:szCs w:val="22"/>
        </w:rPr>
        <w:t xml:space="preserve"> enakih izvodih, od katerih prejme naročnik</w:t>
      </w:r>
      <w:r w:rsidRPr="00B07319">
        <w:rPr>
          <w:rFonts w:ascii="Arial" w:hAnsi="Arial" w:cs="Arial"/>
          <w:i w:val="0"/>
          <w:color w:val="FF0000"/>
          <w:sz w:val="22"/>
          <w:szCs w:val="22"/>
        </w:rPr>
        <w:t xml:space="preserve"> </w:t>
      </w:r>
      <w:r w:rsidRPr="00B07319">
        <w:rPr>
          <w:rFonts w:ascii="Arial" w:hAnsi="Arial" w:cs="Arial"/>
          <w:i w:val="0"/>
          <w:sz w:val="22"/>
          <w:szCs w:val="22"/>
        </w:rPr>
        <w:t>4 (štiri) izvode,  izvajalec pa dva 2 (dva) izvoda.</w:t>
      </w:r>
    </w:p>
    <w:p w:rsidR="00B74C2F" w:rsidRPr="00B07319" w:rsidRDefault="00B74C2F" w:rsidP="001834D5">
      <w:pPr>
        <w:jc w:val="both"/>
        <w:rPr>
          <w:rFonts w:ascii="Arial" w:hAnsi="Arial" w:cs="Arial"/>
          <w:i w:val="0"/>
          <w:sz w:val="22"/>
          <w:szCs w:val="22"/>
        </w:rPr>
      </w:pPr>
    </w:p>
    <w:p w:rsidR="00B74C2F" w:rsidRPr="00B07319" w:rsidRDefault="00B74C2F" w:rsidP="001834D5">
      <w:pPr>
        <w:jc w:val="both"/>
        <w:rPr>
          <w:rFonts w:ascii="Arial" w:hAnsi="Arial" w:cs="Arial"/>
          <w:i w:val="0"/>
          <w:sz w:val="22"/>
          <w:szCs w:val="22"/>
        </w:rPr>
      </w:pPr>
    </w:p>
    <w:p w:rsidR="001834D5" w:rsidRPr="00B07319" w:rsidRDefault="001834D5" w:rsidP="001834D5">
      <w:pPr>
        <w:rPr>
          <w:rFonts w:ascii="Arial" w:hAnsi="Arial" w:cs="Arial"/>
          <w:i w:val="0"/>
          <w:sz w:val="22"/>
          <w:szCs w:val="22"/>
        </w:rPr>
      </w:pPr>
      <w:r w:rsidRPr="00B07319">
        <w:rPr>
          <w:rFonts w:ascii="Arial" w:hAnsi="Arial" w:cs="Arial"/>
          <w:i w:val="0"/>
          <w:color w:val="000000"/>
          <w:sz w:val="22"/>
          <w:szCs w:val="22"/>
        </w:rPr>
        <w:t>Številka: ………………………….</w:t>
      </w:r>
      <w:r w:rsidRPr="00B07319">
        <w:rPr>
          <w:rFonts w:ascii="Arial" w:hAnsi="Arial" w:cs="Arial"/>
          <w:i w:val="0"/>
          <w:color w:val="000000"/>
          <w:sz w:val="22"/>
          <w:szCs w:val="22"/>
        </w:rPr>
        <w:tab/>
      </w:r>
      <w:r w:rsidRPr="00B07319">
        <w:rPr>
          <w:rFonts w:ascii="Arial" w:hAnsi="Arial" w:cs="Arial"/>
          <w:i w:val="0"/>
          <w:color w:val="000000"/>
          <w:sz w:val="22"/>
          <w:szCs w:val="22"/>
        </w:rPr>
        <w:tab/>
      </w:r>
      <w:r w:rsidRPr="00B07319">
        <w:rPr>
          <w:rFonts w:ascii="Arial" w:hAnsi="Arial" w:cs="Arial"/>
          <w:i w:val="0"/>
          <w:color w:val="000000"/>
          <w:sz w:val="22"/>
          <w:szCs w:val="22"/>
        </w:rPr>
        <w:tab/>
      </w:r>
      <w:r w:rsidRPr="00B07319">
        <w:rPr>
          <w:rFonts w:ascii="Arial" w:hAnsi="Arial" w:cs="Arial"/>
          <w:i w:val="0"/>
          <w:color w:val="000000"/>
          <w:sz w:val="22"/>
          <w:szCs w:val="22"/>
        </w:rPr>
        <w:tab/>
        <w:t>Številka: ………………………….</w:t>
      </w:r>
    </w:p>
    <w:p w:rsidR="001834D5" w:rsidRPr="00B07319" w:rsidRDefault="001834D5" w:rsidP="001834D5">
      <w:pPr>
        <w:jc w:val="both"/>
        <w:rPr>
          <w:rFonts w:ascii="Arial" w:hAnsi="Arial" w:cs="Arial"/>
          <w:i w:val="0"/>
          <w:sz w:val="22"/>
          <w:szCs w:val="22"/>
        </w:rPr>
      </w:pPr>
    </w:p>
    <w:p w:rsidR="00B74C2F" w:rsidRPr="00B07319" w:rsidRDefault="00B74C2F" w:rsidP="001834D5">
      <w:pPr>
        <w:jc w:val="both"/>
        <w:rPr>
          <w:rFonts w:ascii="Arial" w:hAnsi="Arial" w:cs="Arial"/>
          <w:i w:val="0"/>
          <w:sz w:val="22"/>
          <w:szCs w:val="22"/>
        </w:rPr>
      </w:pPr>
    </w:p>
    <w:p w:rsidR="00B74C2F" w:rsidRPr="00B07319" w:rsidRDefault="00B74C2F"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r w:rsidRPr="00B07319">
        <w:rPr>
          <w:rFonts w:ascii="Arial" w:hAnsi="Arial" w:cs="Arial"/>
          <w:i w:val="0"/>
          <w:sz w:val="22"/>
          <w:szCs w:val="22"/>
        </w:rPr>
        <w:t xml:space="preserve">V ..................., dne </w:t>
      </w:r>
      <w:r w:rsidR="00F31F24">
        <w:rPr>
          <w:rFonts w:ascii="Arial" w:hAnsi="Arial" w:cs="Arial"/>
          <w:i w:val="0"/>
          <w:sz w:val="22"/>
          <w:szCs w:val="22"/>
        </w:rPr>
        <w:t>....................</w:t>
      </w:r>
      <w:r w:rsidR="00F31F24">
        <w:rPr>
          <w:rFonts w:ascii="Arial" w:hAnsi="Arial" w:cs="Arial"/>
          <w:i w:val="0"/>
          <w:sz w:val="22"/>
          <w:szCs w:val="22"/>
        </w:rPr>
        <w:tab/>
      </w:r>
      <w:r w:rsidR="00F31F24">
        <w:rPr>
          <w:rFonts w:ascii="Arial" w:hAnsi="Arial" w:cs="Arial"/>
          <w:i w:val="0"/>
          <w:sz w:val="22"/>
          <w:szCs w:val="22"/>
        </w:rPr>
        <w:tab/>
      </w:r>
      <w:r w:rsidR="00F31F24">
        <w:rPr>
          <w:rFonts w:ascii="Arial" w:hAnsi="Arial" w:cs="Arial"/>
          <w:i w:val="0"/>
          <w:sz w:val="22"/>
          <w:szCs w:val="22"/>
        </w:rPr>
        <w:tab/>
      </w:r>
      <w:r w:rsidR="00F31F24">
        <w:rPr>
          <w:rFonts w:ascii="Arial" w:hAnsi="Arial" w:cs="Arial"/>
          <w:i w:val="0"/>
          <w:sz w:val="22"/>
          <w:szCs w:val="22"/>
        </w:rPr>
        <w:tab/>
        <w:t>Ljubljana - Črnuče</w:t>
      </w:r>
      <w:r w:rsidRPr="00B07319">
        <w:rPr>
          <w:rFonts w:ascii="Arial" w:hAnsi="Arial" w:cs="Arial"/>
          <w:i w:val="0"/>
          <w:sz w:val="22"/>
          <w:szCs w:val="22"/>
        </w:rPr>
        <w:t>, dne ............................</w:t>
      </w:r>
    </w:p>
    <w:p w:rsidR="001834D5" w:rsidRPr="00B07319" w:rsidRDefault="001834D5"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p>
    <w:p w:rsidR="001834D5" w:rsidRPr="00B07319" w:rsidRDefault="001834D5" w:rsidP="001834D5">
      <w:pPr>
        <w:jc w:val="both"/>
        <w:rPr>
          <w:rFonts w:ascii="Arial" w:hAnsi="Arial" w:cs="Arial"/>
          <w:i w:val="0"/>
          <w:sz w:val="22"/>
          <w:szCs w:val="22"/>
        </w:rPr>
      </w:pPr>
    </w:p>
    <w:tbl>
      <w:tblPr>
        <w:tblW w:w="9532" w:type="dxa"/>
        <w:tblLayout w:type="fixed"/>
        <w:tblCellMar>
          <w:left w:w="70" w:type="dxa"/>
          <w:right w:w="70" w:type="dxa"/>
        </w:tblCellMar>
        <w:tblLook w:val="0000" w:firstRow="0" w:lastRow="0" w:firstColumn="0" w:lastColumn="0" w:noHBand="0" w:noVBand="0"/>
      </w:tblPr>
      <w:tblGrid>
        <w:gridCol w:w="4766"/>
        <w:gridCol w:w="4766"/>
      </w:tblGrid>
      <w:tr w:rsidR="001834D5" w:rsidRPr="00B07319" w:rsidTr="00200C7D">
        <w:trPr>
          <w:trHeight w:val="2474"/>
        </w:trPr>
        <w:tc>
          <w:tcPr>
            <w:tcW w:w="4766" w:type="dxa"/>
            <w:shd w:val="clear" w:color="auto" w:fill="auto"/>
          </w:tcPr>
          <w:p w:rsidR="001834D5" w:rsidRPr="00F31F24" w:rsidRDefault="001834D5" w:rsidP="00200C7D">
            <w:pPr>
              <w:jc w:val="both"/>
              <w:rPr>
                <w:rFonts w:ascii="Arial" w:hAnsi="Arial" w:cs="Arial"/>
                <w:b/>
                <w:i w:val="0"/>
                <w:sz w:val="22"/>
                <w:szCs w:val="22"/>
              </w:rPr>
            </w:pPr>
            <w:r w:rsidRPr="00F31F24">
              <w:rPr>
                <w:rFonts w:ascii="Arial" w:hAnsi="Arial" w:cs="Arial"/>
                <w:b/>
                <w:i w:val="0"/>
                <w:sz w:val="22"/>
                <w:szCs w:val="22"/>
              </w:rPr>
              <w:t>IZVAJALEC:</w:t>
            </w:r>
          </w:p>
          <w:p w:rsidR="001834D5" w:rsidRPr="00F31F24" w:rsidRDefault="001834D5" w:rsidP="00200C7D">
            <w:pPr>
              <w:jc w:val="both"/>
              <w:rPr>
                <w:rFonts w:ascii="Arial" w:hAnsi="Arial" w:cs="Arial"/>
                <w:b/>
                <w:i w:val="0"/>
                <w:sz w:val="22"/>
                <w:szCs w:val="22"/>
              </w:rPr>
            </w:pPr>
            <w:r w:rsidRPr="00F31F24">
              <w:rPr>
                <w:rFonts w:ascii="Arial" w:hAnsi="Arial" w:cs="Arial"/>
                <w:b/>
                <w:i w:val="0"/>
                <w:sz w:val="22"/>
                <w:szCs w:val="22"/>
              </w:rPr>
              <w:t>……………………………………….</w:t>
            </w:r>
          </w:p>
          <w:p w:rsidR="001834D5" w:rsidRPr="00F31F24" w:rsidRDefault="001834D5" w:rsidP="00200C7D">
            <w:pPr>
              <w:jc w:val="both"/>
              <w:rPr>
                <w:rFonts w:ascii="Arial" w:hAnsi="Arial" w:cs="Arial"/>
                <w:i w:val="0"/>
                <w:sz w:val="22"/>
                <w:szCs w:val="22"/>
              </w:rPr>
            </w:pPr>
            <w:r w:rsidRPr="00F31F24">
              <w:rPr>
                <w:rFonts w:ascii="Arial" w:hAnsi="Arial" w:cs="Arial"/>
                <w:b/>
                <w:i w:val="0"/>
                <w:sz w:val="22"/>
                <w:szCs w:val="22"/>
              </w:rPr>
              <w:t>.......................................................</w:t>
            </w:r>
          </w:p>
          <w:p w:rsidR="001834D5" w:rsidRPr="00F31F24" w:rsidRDefault="001834D5" w:rsidP="00200C7D">
            <w:pPr>
              <w:jc w:val="both"/>
              <w:rPr>
                <w:rFonts w:ascii="Arial" w:hAnsi="Arial" w:cs="Arial"/>
                <w:i w:val="0"/>
                <w:sz w:val="22"/>
                <w:szCs w:val="22"/>
              </w:rPr>
            </w:pPr>
          </w:p>
          <w:p w:rsidR="001F2AC5" w:rsidRPr="00F31F24" w:rsidRDefault="001F2AC5" w:rsidP="00200C7D">
            <w:pPr>
              <w:jc w:val="both"/>
              <w:rPr>
                <w:rFonts w:ascii="Arial" w:hAnsi="Arial" w:cs="Arial"/>
                <w:i w:val="0"/>
                <w:sz w:val="22"/>
                <w:szCs w:val="22"/>
              </w:rPr>
            </w:pPr>
          </w:p>
          <w:p w:rsidR="001F2AC5" w:rsidRPr="00F31F24" w:rsidRDefault="001F2AC5" w:rsidP="00200C7D">
            <w:pPr>
              <w:jc w:val="both"/>
              <w:rPr>
                <w:rFonts w:ascii="Arial" w:hAnsi="Arial" w:cs="Arial"/>
                <w:i w:val="0"/>
                <w:sz w:val="22"/>
                <w:szCs w:val="22"/>
              </w:rPr>
            </w:pPr>
          </w:p>
          <w:p w:rsidR="001834D5" w:rsidRPr="00F31F24" w:rsidRDefault="001834D5" w:rsidP="00200C7D">
            <w:pPr>
              <w:jc w:val="both"/>
              <w:rPr>
                <w:rFonts w:ascii="Arial" w:hAnsi="Arial" w:cs="Arial"/>
                <w:b/>
                <w:i w:val="0"/>
                <w:sz w:val="22"/>
                <w:szCs w:val="22"/>
              </w:rPr>
            </w:pPr>
            <w:r w:rsidRPr="00F31F24">
              <w:rPr>
                <w:rFonts w:ascii="Arial" w:hAnsi="Arial" w:cs="Arial"/>
                <w:b/>
                <w:i w:val="0"/>
                <w:sz w:val="22"/>
                <w:szCs w:val="22"/>
              </w:rPr>
              <w:t>………………………………….</w:t>
            </w:r>
          </w:p>
          <w:p w:rsidR="001834D5" w:rsidRPr="00F31F24" w:rsidRDefault="001834D5" w:rsidP="00200C7D">
            <w:pPr>
              <w:jc w:val="both"/>
              <w:rPr>
                <w:rFonts w:ascii="Arial" w:hAnsi="Arial" w:cs="Arial"/>
                <w:i w:val="0"/>
                <w:sz w:val="22"/>
                <w:szCs w:val="22"/>
              </w:rPr>
            </w:pPr>
            <w:r w:rsidRPr="00F31F24">
              <w:rPr>
                <w:rFonts w:ascii="Arial" w:hAnsi="Arial" w:cs="Arial"/>
                <w:i w:val="0"/>
                <w:sz w:val="22"/>
                <w:szCs w:val="22"/>
              </w:rPr>
              <w:t>(…………………..)</w:t>
            </w:r>
          </w:p>
          <w:p w:rsidR="001834D5" w:rsidRPr="00F31F24" w:rsidRDefault="001834D5" w:rsidP="00200C7D">
            <w:pPr>
              <w:jc w:val="both"/>
              <w:rPr>
                <w:rFonts w:ascii="Arial" w:hAnsi="Arial" w:cs="Arial"/>
                <w:i w:val="0"/>
                <w:sz w:val="22"/>
                <w:szCs w:val="22"/>
              </w:rPr>
            </w:pPr>
          </w:p>
          <w:p w:rsidR="001F2AC5" w:rsidRPr="00F31F24" w:rsidRDefault="001F2AC5" w:rsidP="00200C7D">
            <w:pPr>
              <w:jc w:val="both"/>
              <w:rPr>
                <w:rFonts w:ascii="Arial" w:hAnsi="Arial" w:cs="Arial"/>
                <w:i w:val="0"/>
                <w:sz w:val="22"/>
                <w:szCs w:val="22"/>
              </w:rPr>
            </w:pPr>
          </w:p>
          <w:p w:rsidR="001834D5" w:rsidRPr="00F31F24" w:rsidRDefault="001834D5" w:rsidP="00200C7D">
            <w:pPr>
              <w:jc w:val="both"/>
              <w:rPr>
                <w:rFonts w:ascii="Arial" w:hAnsi="Arial" w:cs="Arial"/>
                <w:i w:val="0"/>
                <w:sz w:val="22"/>
                <w:szCs w:val="22"/>
              </w:rPr>
            </w:pPr>
          </w:p>
          <w:p w:rsidR="001834D5" w:rsidRPr="00F31F24" w:rsidRDefault="001834D5" w:rsidP="00200C7D">
            <w:pPr>
              <w:jc w:val="both"/>
              <w:rPr>
                <w:rFonts w:ascii="Arial" w:hAnsi="Arial" w:cs="Arial"/>
                <w:b/>
                <w:i w:val="0"/>
                <w:sz w:val="22"/>
                <w:szCs w:val="22"/>
              </w:rPr>
            </w:pPr>
            <w:r w:rsidRPr="00F31F24">
              <w:rPr>
                <w:rFonts w:ascii="Arial" w:hAnsi="Arial" w:cs="Arial"/>
                <w:i w:val="0"/>
                <w:sz w:val="22"/>
                <w:szCs w:val="22"/>
              </w:rPr>
              <w:t>žig</w:t>
            </w:r>
          </w:p>
        </w:tc>
        <w:tc>
          <w:tcPr>
            <w:tcW w:w="4766" w:type="dxa"/>
            <w:shd w:val="clear" w:color="auto" w:fill="auto"/>
          </w:tcPr>
          <w:p w:rsidR="001834D5" w:rsidRPr="00F31F24" w:rsidRDefault="001834D5" w:rsidP="00200C7D">
            <w:pPr>
              <w:jc w:val="right"/>
              <w:rPr>
                <w:rFonts w:ascii="Arial" w:hAnsi="Arial" w:cs="Arial"/>
                <w:b/>
                <w:i w:val="0"/>
                <w:sz w:val="22"/>
                <w:szCs w:val="22"/>
              </w:rPr>
            </w:pPr>
            <w:r w:rsidRPr="00F31F24">
              <w:rPr>
                <w:rFonts w:ascii="Arial" w:hAnsi="Arial" w:cs="Arial"/>
                <w:b/>
                <w:i w:val="0"/>
                <w:sz w:val="22"/>
                <w:szCs w:val="22"/>
              </w:rPr>
              <w:t>NAROČNIK:</w:t>
            </w:r>
          </w:p>
          <w:p w:rsidR="001F2AC5" w:rsidRPr="00F31F24" w:rsidRDefault="001834D5" w:rsidP="00200C7D">
            <w:pPr>
              <w:jc w:val="right"/>
              <w:rPr>
                <w:rFonts w:ascii="Arial" w:hAnsi="Arial" w:cs="Arial"/>
                <w:b/>
                <w:i w:val="0"/>
                <w:sz w:val="22"/>
                <w:szCs w:val="22"/>
              </w:rPr>
            </w:pPr>
            <w:r w:rsidRPr="00F31F24">
              <w:rPr>
                <w:rFonts w:ascii="Arial" w:hAnsi="Arial" w:cs="Arial"/>
                <w:b/>
                <w:i w:val="0"/>
                <w:sz w:val="22"/>
                <w:szCs w:val="22"/>
              </w:rPr>
              <w:t xml:space="preserve"> </w:t>
            </w:r>
            <w:r w:rsidR="00F31F24" w:rsidRPr="00F31F24">
              <w:rPr>
                <w:rFonts w:ascii="Arial" w:hAnsi="Arial" w:cs="Arial"/>
                <w:b/>
                <w:i w:val="0"/>
                <w:sz w:val="22"/>
                <w:szCs w:val="22"/>
              </w:rPr>
              <w:t>OSNOVNA ŠOLA N. H. MAKSA PEČARJA</w:t>
            </w:r>
          </w:p>
          <w:p w:rsidR="001834D5" w:rsidRPr="00F31F24" w:rsidRDefault="001F2AC5" w:rsidP="00200C7D">
            <w:pPr>
              <w:jc w:val="right"/>
              <w:rPr>
                <w:rFonts w:ascii="Arial" w:hAnsi="Arial" w:cs="Arial"/>
                <w:b/>
                <w:i w:val="0"/>
                <w:sz w:val="22"/>
                <w:szCs w:val="22"/>
              </w:rPr>
            </w:pPr>
            <w:r w:rsidRPr="00F31F24">
              <w:rPr>
                <w:rFonts w:ascii="Arial" w:hAnsi="Arial" w:cs="Arial"/>
                <w:b/>
                <w:i w:val="0"/>
                <w:sz w:val="22"/>
                <w:szCs w:val="22"/>
              </w:rPr>
              <w:t>Ljubljana</w:t>
            </w:r>
            <w:r w:rsidR="00F31F24" w:rsidRPr="00F31F24">
              <w:rPr>
                <w:rFonts w:ascii="Arial" w:hAnsi="Arial" w:cs="Arial"/>
                <w:b/>
                <w:i w:val="0"/>
                <w:sz w:val="22"/>
                <w:szCs w:val="22"/>
              </w:rPr>
              <w:t xml:space="preserve"> - Črnuče</w:t>
            </w:r>
            <w:r w:rsidR="001834D5" w:rsidRPr="00F31F24">
              <w:rPr>
                <w:rFonts w:ascii="Arial" w:hAnsi="Arial" w:cs="Arial"/>
                <w:b/>
                <w:i w:val="0"/>
                <w:sz w:val="22"/>
                <w:szCs w:val="22"/>
              </w:rPr>
              <w:t xml:space="preserve"> </w:t>
            </w:r>
          </w:p>
          <w:p w:rsidR="001834D5" w:rsidRPr="00F31F24" w:rsidRDefault="001834D5" w:rsidP="00200C7D">
            <w:pPr>
              <w:jc w:val="right"/>
              <w:rPr>
                <w:rFonts w:ascii="Arial" w:hAnsi="Arial" w:cs="Arial"/>
                <w:b/>
                <w:i w:val="0"/>
                <w:sz w:val="22"/>
                <w:szCs w:val="22"/>
              </w:rPr>
            </w:pPr>
            <w:r w:rsidRPr="00F31F24">
              <w:rPr>
                <w:rFonts w:ascii="Arial" w:hAnsi="Arial" w:cs="Arial"/>
                <w:b/>
                <w:i w:val="0"/>
                <w:sz w:val="22"/>
                <w:szCs w:val="22"/>
              </w:rPr>
              <w:t xml:space="preserve"> </w:t>
            </w:r>
          </w:p>
          <w:p w:rsidR="001834D5" w:rsidRPr="00F31F24" w:rsidRDefault="001834D5" w:rsidP="00200C7D">
            <w:pPr>
              <w:jc w:val="right"/>
              <w:rPr>
                <w:rFonts w:ascii="Arial" w:hAnsi="Arial" w:cs="Arial"/>
                <w:b/>
                <w:i w:val="0"/>
                <w:sz w:val="22"/>
                <w:szCs w:val="22"/>
              </w:rPr>
            </w:pPr>
            <w:r w:rsidRPr="00F31F24">
              <w:rPr>
                <w:rFonts w:ascii="Arial" w:hAnsi="Arial" w:cs="Arial"/>
                <w:b/>
                <w:i w:val="0"/>
                <w:sz w:val="22"/>
                <w:szCs w:val="22"/>
              </w:rPr>
              <w:t xml:space="preserve">                                   </w:t>
            </w:r>
          </w:p>
          <w:p w:rsidR="001834D5" w:rsidRPr="00F31F24" w:rsidRDefault="001834D5" w:rsidP="00200C7D">
            <w:pPr>
              <w:jc w:val="right"/>
              <w:rPr>
                <w:rFonts w:ascii="Arial" w:hAnsi="Arial" w:cs="Arial"/>
                <w:b/>
                <w:i w:val="0"/>
                <w:sz w:val="22"/>
                <w:szCs w:val="22"/>
              </w:rPr>
            </w:pPr>
            <w:r w:rsidRPr="00F31F24">
              <w:rPr>
                <w:rFonts w:ascii="Arial" w:hAnsi="Arial" w:cs="Arial"/>
                <w:b/>
                <w:i w:val="0"/>
                <w:sz w:val="22"/>
                <w:szCs w:val="22"/>
              </w:rPr>
              <w:t xml:space="preserve">  </w:t>
            </w:r>
            <w:r w:rsidR="00F31F24" w:rsidRPr="00F31F24">
              <w:rPr>
                <w:rFonts w:ascii="Arial" w:hAnsi="Arial" w:cs="Arial"/>
                <w:b/>
                <w:i w:val="0"/>
                <w:sz w:val="22"/>
                <w:szCs w:val="22"/>
              </w:rPr>
              <w:t>Zlatka Vlasta Zgonc</w:t>
            </w:r>
            <w:r w:rsidRPr="00F31F24">
              <w:rPr>
                <w:rFonts w:ascii="Arial" w:hAnsi="Arial" w:cs="Arial"/>
                <w:b/>
                <w:i w:val="0"/>
                <w:sz w:val="22"/>
                <w:szCs w:val="22"/>
              </w:rPr>
              <w:t xml:space="preserve"> </w:t>
            </w:r>
          </w:p>
          <w:p w:rsidR="001834D5" w:rsidRPr="00F31F24" w:rsidRDefault="001834D5" w:rsidP="00200C7D">
            <w:pPr>
              <w:jc w:val="right"/>
              <w:rPr>
                <w:rFonts w:ascii="Arial" w:hAnsi="Arial" w:cs="Arial"/>
                <w:i w:val="0"/>
                <w:sz w:val="22"/>
                <w:szCs w:val="22"/>
              </w:rPr>
            </w:pPr>
            <w:r w:rsidRPr="00F31F24">
              <w:rPr>
                <w:rFonts w:ascii="Arial" w:hAnsi="Arial" w:cs="Arial"/>
                <w:i w:val="0"/>
                <w:sz w:val="22"/>
                <w:szCs w:val="22"/>
              </w:rPr>
              <w:t xml:space="preserve">                                           (</w:t>
            </w:r>
            <w:r w:rsidR="00F31F24" w:rsidRPr="00F31F24">
              <w:rPr>
                <w:rFonts w:ascii="Arial" w:hAnsi="Arial" w:cs="Arial"/>
                <w:i w:val="0"/>
                <w:sz w:val="22"/>
                <w:szCs w:val="22"/>
              </w:rPr>
              <w:t>ravnateljica</w:t>
            </w:r>
            <w:r w:rsidRPr="00F31F24">
              <w:rPr>
                <w:rFonts w:ascii="Arial" w:hAnsi="Arial" w:cs="Arial"/>
                <w:i w:val="0"/>
                <w:sz w:val="22"/>
                <w:szCs w:val="22"/>
              </w:rPr>
              <w:t>)</w:t>
            </w:r>
          </w:p>
          <w:p w:rsidR="001834D5" w:rsidRPr="00F31F24" w:rsidRDefault="001834D5" w:rsidP="00200C7D">
            <w:pPr>
              <w:rPr>
                <w:rFonts w:ascii="Arial" w:hAnsi="Arial" w:cs="Arial"/>
                <w:i w:val="0"/>
                <w:sz w:val="22"/>
                <w:szCs w:val="22"/>
              </w:rPr>
            </w:pPr>
          </w:p>
          <w:p w:rsidR="001834D5" w:rsidRPr="00F31F24" w:rsidRDefault="001834D5" w:rsidP="00200C7D">
            <w:pPr>
              <w:rPr>
                <w:rFonts w:ascii="Arial" w:hAnsi="Arial" w:cs="Arial"/>
                <w:i w:val="0"/>
                <w:sz w:val="22"/>
                <w:szCs w:val="22"/>
              </w:rPr>
            </w:pPr>
          </w:p>
          <w:p w:rsidR="001834D5" w:rsidRPr="00F31F24" w:rsidRDefault="001834D5" w:rsidP="00200C7D">
            <w:pPr>
              <w:rPr>
                <w:rFonts w:ascii="Arial" w:hAnsi="Arial" w:cs="Arial"/>
                <w:i w:val="0"/>
                <w:sz w:val="22"/>
                <w:szCs w:val="22"/>
              </w:rPr>
            </w:pPr>
          </w:p>
          <w:p w:rsidR="001834D5" w:rsidRPr="00F31F24" w:rsidRDefault="001834D5" w:rsidP="00200C7D">
            <w:pPr>
              <w:jc w:val="right"/>
              <w:rPr>
                <w:rFonts w:ascii="Arial" w:hAnsi="Arial" w:cs="Arial"/>
                <w:b/>
                <w:i w:val="0"/>
                <w:sz w:val="22"/>
                <w:szCs w:val="22"/>
              </w:rPr>
            </w:pPr>
            <w:r w:rsidRPr="00F31F24">
              <w:rPr>
                <w:rFonts w:ascii="Arial" w:hAnsi="Arial" w:cs="Arial"/>
                <w:i w:val="0"/>
                <w:sz w:val="22"/>
                <w:szCs w:val="22"/>
              </w:rPr>
              <w:t>žig</w:t>
            </w:r>
          </w:p>
          <w:p w:rsidR="001834D5" w:rsidRPr="00F31F24" w:rsidRDefault="001834D5" w:rsidP="00200C7D">
            <w:pPr>
              <w:rPr>
                <w:rFonts w:ascii="Arial" w:hAnsi="Arial" w:cs="Arial"/>
                <w:i w:val="0"/>
                <w:sz w:val="22"/>
                <w:szCs w:val="22"/>
              </w:rPr>
            </w:pPr>
          </w:p>
          <w:p w:rsidR="001834D5" w:rsidRPr="00F31F24" w:rsidRDefault="001834D5" w:rsidP="00200C7D">
            <w:pPr>
              <w:rPr>
                <w:rFonts w:ascii="Arial" w:hAnsi="Arial" w:cs="Arial"/>
                <w:i w:val="0"/>
                <w:sz w:val="22"/>
                <w:szCs w:val="22"/>
              </w:rPr>
            </w:pPr>
          </w:p>
          <w:p w:rsidR="001834D5" w:rsidRPr="00F31F24" w:rsidRDefault="001834D5" w:rsidP="00200C7D">
            <w:pPr>
              <w:rPr>
                <w:rFonts w:ascii="Arial" w:hAnsi="Arial" w:cs="Arial"/>
                <w:i w:val="0"/>
                <w:sz w:val="22"/>
                <w:szCs w:val="22"/>
              </w:rPr>
            </w:pPr>
          </w:p>
        </w:tc>
      </w:tr>
    </w:tbl>
    <w:p w:rsidR="00811280" w:rsidRPr="00B07319" w:rsidRDefault="00811280" w:rsidP="00811280">
      <w:pPr>
        <w:ind w:right="-286"/>
        <w:jc w:val="both"/>
        <w:rPr>
          <w:rFonts w:ascii="Arial" w:hAnsi="Arial" w:cs="Arial"/>
          <w:i w:val="0"/>
          <w:sz w:val="22"/>
          <w:szCs w:val="22"/>
        </w:rPr>
      </w:pPr>
      <w:r w:rsidRPr="00B07319">
        <w:rPr>
          <w:rFonts w:ascii="Arial" w:hAnsi="Arial" w:cs="Arial"/>
          <w:i w:val="0"/>
          <w:sz w:val="22"/>
          <w:szCs w:val="22"/>
        </w:rPr>
        <w:lastRenderedPageBreak/>
        <w:t>Priloge te pogodbe so:</w:t>
      </w:r>
    </w:p>
    <w:p w:rsidR="00811280" w:rsidRPr="00B07319" w:rsidRDefault="00811280" w:rsidP="00D71CA0">
      <w:pPr>
        <w:pStyle w:val="Odstavekseznama"/>
        <w:numPr>
          <w:ilvl w:val="0"/>
          <w:numId w:val="33"/>
        </w:numPr>
        <w:jc w:val="both"/>
        <w:rPr>
          <w:rFonts w:ascii="Arial" w:hAnsi="Arial" w:cs="Arial"/>
          <w:i w:val="0"/>
          <w:iCs w:val="0"/>
          <w:sz w:val="22"/>
          <w:szCs w:val="22"/>
        </w:rPr>
      </w:pPr>
      <w:r w:rsidRPr="00B07319">
        <w:rPr>
          <w:rFonts w:ascii="Arial" w:hAnsi="Arial" w:cs="Arial"/>
          <w:i w:val="0"/>
          <w:iCs w:val="0"/>
          <w:sz w:val="22"/>
          <w:szCs w:val="22"/>
        </w:rPr>
        <w:t xml:space="preserve">ponudbo izvajalca št. ………… z dne ………….., prva ponudba izvajalca z dne …………. in končna ponudba na </w:t>
      </w:r>
      <w:r w:rsidR="00F31F24">
        <w:rPr>
          <w:rFonts w:ascii="Arial" w:hAnsi="Arial" w:cs="Arial"/>
          <w:i w:val="0"/>
          <w:iCs w:val="0"/>
          <w:sz w:val="22"/>
          <w:szCs w:val="22"/>
        </w:rPr>
        <w:t xml:space="preserve">zaključnih </w:t>
      </w:r>
      <w:r w:rsidRPr="00B07319">
        <w:rPr>
          <w:rFonts w:ascii="Arial" w:hAnsi="Arial" w:cs="Arial"/>
          <w:i w:val="0"/>
          <w:iCs w:val="0"/>
          <w:sz w:val="22"/>
          <w:szCs w:val="22"/>
        </w:rPr>
        <w:t xml:space="preserve">pogajanjih z dne …..………….;   </w:t>
      </w:r>
    </w:p>
    <w:p w:rsidR="00811280" w:rsidRPr="00B07319" w:rsidRDefault="00811280" w:rsidP="00D71CA0">
      <w:pPr>
        <w:numPr>
          <w:ilvl w:val="0"/>
          <w:numId w:val="33"/>
        </w:numPr>
        <w:tabs>
          <w:tab w:val="left" w:pos="426"/>
        </w:tabs>
        <w:suppressAutoHyphens/>
        <w:ind w:left="426" w:hanging="426"/>
        <w:jc w:val="both"/>
        <w:rPr>
          <w:rFonts w:ascii="Arial" w:hAnsi="Arial" w:cs="Arial"/>
          <w:i w:val="0"/>
          <w:sz w:val="22"/>
          <w:szCs w:val="22"/>
        </w:rPr>
      </w:pPr>
      <w:r w:rsidRPr="00B07319">
        <w:rPr>
          <w:rFonts w:ascii="Arial" w:hAnsi="Arial" w:cs="Arial"/>
          <w:i w:val="0"/>
          <w:sz w:val="22"/>
          <w:szCs w:val="22"/>
        </w:rPr>
        <w:t xml:space="preserve">razpisna dokumentacija </w:t>
      </w:r>
      <w:r w:rsidR="001A78A8" w:rsidRPr="00B07319">
        <w:rPr>
          <w:rFonts w:ascii="Arial" w:hAnsi="Arial" w:cs="Arial"/>
          <w:i w:val="0"/>
          <w:sz w:val="22"/>
          <w:szCs w:val="22"/>
        </w:rPr>
        <w:t>januar 2019,</w:t>
      </w:r>
    </w:p>
    <w:p w:rsidR="00811280" w:rsidRPr="007B4519" w:rsidRDefault="00811280" w:rsidP="00D71CA0">
      <w:pPr>
        <w:pStyle w:val="Odstavekseznama"/>
        <w:numPr>
          <w:ilvl w:val="0"/>
          <w:numId w:val="33"/>
        </w:numPr>
        <w:jc w:val="both"/>
        <w:rPr>
          <w:rFonts w:ascii="Arial" w:hAnsi="Arial" w:cs="Arial"/>
          <w:i w:val="0"/>
          <w:sz w:val="22"/>
          <w:szCs w:val="22"/>
        </w:rPr>
      </w:pPr>
      <w:r w:rsidRPr="00B07319">
        <w:rPr>
          <w:rFonts w:ascii="Arial" w:hAnsi="Arial" w:cs="Arial"/>
          <w:i w:val="0"/>
          <w:sz w:val="22"/>
          <w:szCs w:val="22"/>
        </w:rPr>
        <w:t xml:space="preserve">projekt </w:t>
      </w:r>
      <w:r w:rsidR="00C55909" w:rsidRPr="007B4519">
        <w:rPr>
          <w:rFonts w:ascii="Arial" w:hAnsi="Arial" w:cs="Arial"/>
          <w:i w:val="0"/>
          <w:sz w:val="22"/>
          <w:szCs w:val="22"/>
        </w:rPr>
        <w:t>PZI</w:t>
      </w:r>
      <w:r w:rsidR="00871E48" w:rsidRPr="007B4519">
        <w:rPr>
          <w:rFonts w:ascii="Arial" w:hAnsi="Arial" w:cs="Arial"/>
          <w:i w:val="0"/>
          <w:sz w:val="22"/>
          <w:szCs w:val="22"/>
        </w:rPr>
        <w:t xml:space="preserve"> in DGD</w:t>
      </w:r>
      <w:r w:rsidR="007B4519" w:rsidRPr="007B4519">
        <w:rPr>
          <w:rFonts w:ascii="Arial" w:hAnsi="Arial" w:cs="Arial"/>
          <w:i w:val="0"/>
          <w:sz w:val="22"/>
          <w:szCs w:val="22"/>
        </w:rPr>
        <w:t>,</w:t>
      </w:r>
    </w:p>
    <w:p w:rsidR="00811280" w:rsidRPr="00B07319" w:rsidRDefault="00811280" w:rsidP="00D71CA0">
      <w:pPr>
        <w:numPr>
          <w:ilvl w:val="0"/>
          <w:numId w:val="33"/>
        </w:numPr>
        <w:tabs>
          <w:tab w:val="left" w:pos="426"/>
        </w:tabs>
        <w:suppressAutoHyphens/>
        <w:jc w:val="both"/>
        <w:rPr>
          <w:rFonts w:ascii="Arial" w:hAnsi="Arial" w:cs="Arial"/>
          <w:i w:val="0"/>
          <w:sz w:val="22"/>
          <w:szCs w:val="22"/>
        </w:rPr>
      </w:pPr>
      <w:r w:rsidRPr="007B4519">
        <w:rPr>
          <w:rFonts w:ascii="Arial" w:hAnsi="Arial" w:cs="Arial"/>
          <w:i w:val="0"/>
          <w:sz w:val="22"/>
          <w:szCs w:val="22"/>
        </w:rPr>
        <w:t>zavarovanje za dobro</w:t>
      </w:r>
      <w:r w:rsidRPr="00B07319">
        <w:rPr>
          <w:rFonts w:ascii="Arial" w:hAnsi="Arial" w:cs="Arial"/>
          <w:i w:val="0"/>
          <w:sz w:val="22"/>
          <w:szCs w:val="22"/>
        </w:rPr>
        <w:t xml:space="preserve"> izvedbo pogodbenih obveznosti,</w:t>
      </w:r>
    </w:p>
    <w:p w:rsidR="00811280" w:rsidRPr="00B07319" w:rsidRDefault="00811280" w:rsidP="00D71CA0">
      <w:pPr>
        <w:numPr>
          <w:ilvl w:val="0"/>
          <w:numId w:val="33"/>
        </w:numPr>
        <w:tabs>
          <w:tab w:val="left" w:pos="426"/>
        </w:tabs>
        <w:suppressAutoHyphens/>
        <w:jc w:val="both"/>
        <w:rPr>
          <w:rFonts w:ascii="Arial" w:hAnsi="Arial" w:cs="Arial"/>
          <w:i w:val="0"/>
          <w:sz w:val="22"/>
          <w:szCs w:val="22"/>
        </w:rPr>
      </w:pPr>
      <w:r w:rsidRPr="00B07319">
        <w:rPr>
          <w:rFonts w:ascii="Arial" w:hAnsi="Arial" w:cs="Arial"/>
          <w:i w:val="0"/>
          <w:sz w:val="22"/>
          <w:szCs w:val="22"/>
        </w:rPr>
        <w:t>terminski plan-časovni načrt izvedbe del,</w:t>
      </w:r>
    </w:p>
    <w:p w:rsidR="00811280" w:rsidRPr="00B07319" w:rsidRDefault="00811280" w:rsidP="00D71CA0">
      <w:pPr>
        <w:numPr>
          <w:ilvl w:val="0"/>
          <w:numId w:val="33"/>
        </w:numPr>
        <w:tabs>
          <w:tab w:val="left" w:pos="567"/>
          <w:tab w:val="left" w:pos="4253"/>
          <w:tab w:val="left" w:pos="5529"/>
          <w:tab w:val="right" w:pos="8505"/>
        </w:tabs>
        <w:autoSpaceDE w:val="0"/>
        <w:autoSpaceDN w:val="0"/>
        <w:adjustRightInd w:val="0"/>
        <w:rPr>
          <w:rFonts w:ascii="Arial" w:hAnsi="Arial" w:cs="Arial"/>
          <w:i w:val="0"/>
          <w:sz w:val="22"/>
          <w:szCs w:val="22"/>
        </w:rPr>
      </w:pPr>
      <w:r w:rsidRPr="00B07319">
        <w:rPr>
          <w:rFonts w:ascii="Arial" w:hAnsi="Arial" w:cs="Arial"/>
          <w:i w:val="0"/>
          <w:sz w:val="22"/>
          <w:szCs w:val="22"/>
        </w:rPr>
        <w:t>fotokopija zavarovalne police izvajalca, in sicer za odgovornost delavcev in odškodninsko odgovornost izvajalca na objektu,</w:t>
      </w:r>
    </w:p>
    <w:p w:rsidR="00F31F24" w:rsidRDefault="00811280" w:rsidP="00D71CA0">
      <w:pPr>
        <w:numPr>
          <w:ilvl w:val="0"/>
          <w:numId w:val="33"/>
        </w:numPr>
        <w:tabs>
          <w:tab w:val="left" w:pos="567"/>
          <w:tab w:val="left" w:pos="4253"/>
          <w:tab w:val="left" w:pos="5529"/>
          <w:tab w:val="right" w:pos="8505"/>
        </w:tabs>
        <w:autoSpaceDE w:val="0"/>
        <w:autoSpaceDN w:val="0"/>
        <w:adjustRightInd w:val="0"/>
        <w:rPr>
          <w:rFonts w:ascii="Arial" w:hAnsi="Arial" w:cs="Arial"/>
          <w:i w:val="0"/>
          <w:sz w:val="22"/>
          <w:szCs w:val="22"/>
        </w:rPr>
      </w:pPr>
      <w:r w:rsidRPr="00B07319">
        <w:rPr>
          <w:rFonts w:ascii="Arial" w:hAnsi="Arial" w:cs="Arial"/>
          <w:i w:val="0"/>
          <w:sz w:val="22"/>
          <w:szCs w:val="22"/>
        </w:rPr>
        <w:t>sporazum o varstvu pri delu</w:t>
      </w:r>
      <w:r w:rsidR="00F31F24">
        <w:rPr>
          <w:rFonts w:ascii="Arial" w:hAnsi="Arial" w:cs="Arial"/>
          <w:i w:val="0"/>
          <w:sz w:val="22"/>
          <w:szCs w:val="22"/>
        </w:rPr>
        <w:t xml:space="preserve">, </w:t>
      </w:r>
    </w:p>
    <w:p w:rsidR="00811280" w:rsidRPr="00B07319" w:rsidRDefault="00F31F24" w:rsidP="00D71CA0">
      <w:pPr>
        <w:numPr>
          <w:ilvl w:val="0"/>
          <w:numId w:val="33"/>
        </w:numPr>
        <w:tabs>
          <w:tab w:val="left" w:pos="567"/>
          <w:tab w:val="left" w:pos="4253"/>
          <w:tab w:val="left" w:pos="5529"/>
          <w:tab w:val="right" w:pos="8505"/>
        </w:tabs>
        <w:autoSpaceDE w:val="0"/>
        <w:autoSpaceDN w:val="0"/>
        <w:adjustRightInd w:val="0"/>
        <w:rPr>
          <w:rFonts w:ascii="Arial" w:hAnsi="Arial" w:cs="Arial"/>
          <w:i w:val="0"/>
          <w:sz w:val="22"/>
          <w:szCs w:val="22"/>
        </w:rPr>
      </w:pPr>
      <w:r>
        <w:rPr>
          <w:rFonts w:ascii="Arial" w:hAnsi="Arial" w:cs="Arial"/>
          <w:i w:val="0"/>
          <w:sz w:val="22"/>
          <w:szCs w:val="22"/>
        </w:rPr>
        <w:t>izjava o udeležbi fizičnih in pravnih oseb v lastništvu ponudnika/podizvajalca</w:t>
      </w:r>
      <w:r w:rsidR="00811280" w:rsidRPr="00B07319">
        <w:rPr>
          <w:rFonts w:ascii="Arial" w:hAnsi="Arial" w:cs="Arial"/>
          <w:i w:val="0"/>
          <w:sz w:val="22"/>
          <w:szCs w:val="22"/>
        </w:rPr>
        <w:t xml:space="preserve">. </w:t>
      </w: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F31F24" w:rsidRDefault="00F31F24"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F31F24" w:rsidRDefault="00F31F24"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7B4519" w:rsidRDefault="007B4519"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7B4519" w:rsidRDefault="007B4519"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F31F24" w:rsidRDefault="00F31F24"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F31F24" w:rsidRPr="00B07319" w:rsidRDefault="00F31F24"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5C5FFE" w:rsidRPr="00B07319" w:rsidRDefault="005C5FFE" w:rsidP="005C5FFE">
      <w:pPr>
        <w:tabs>
          <w:tab w:val="left" w:pos="567"/>
          <w:tab w:val="left" w:pos="4253"/>
          <w:tab w:val="left" w:pos="5529"/>
          <w:tab w:val="right" w:pos="8505"/>
        </w:tabs>
        <w:autoSpaceDE w:val="0"/>
        <w:autoSpaceDN w:val="0"/>
        <w:adjustRightInd w:val="0"/>
        <w:rPr>
          <w:rFonts w:ascii="Arial" w:hAnsi="Arial" w:cs="Arial"/>
          <w:i w:val="0"/>
          <w:sz w:val="22"/>
          <w:szCs w:val="22"/>
        </w:rPr>
      </w:pPr>
    </w:p>
    <w:p w:rsidR="00DC0005" w:rsidRPr="00B07319" w:rsidRDefault="00DC0005" w:rsidP="006F23C8">
      <w:pPr>
        <w:ind w:left="1080"/>
        <w:jc w:val="right"/>
        <w:rPr>
          <w:rFonts w:ascii="Arial" w:hAnsi="Arial" w:cs="Arial"/>
          <w:b/>
          <w:bCs/>
          <w:i w:val="0"/>
          <w:iCs w:val="0"/>
          <w:sz w:val="22"/>
          <w:szCs w:val="22"/>
        </w:rPr>
      </w:pPr>
      <w:r w:rsidRPr="00B07319">
        <w:rPr>
          <w:rFonts w:ascii="Arial" w:hAnsi="Arial" w:cs="Arial"/>
          <w:b/>
          <w:bCs/>
          <w:i w:val="0"/>
          <w:iCs w:val="0"/>
          <w:sz w:val="22"/>
          <w:szCs w:val="22"/>
        </w:rPr>
        <w:lastRenderedPageBreak/>
        <w:t>PRILOGA B</w:t>
      </w:r>
    </w:p>
    <w:p w:rsidR="00DC0005" w:rsidRPr="00B07319" w:rsidRDefault="00DC0005" w:rsidP="00BF32CF">
      <w:pPr>
        <w:ind w:left="1080"/>
        <w:jc w:val="both"/>
        <w:rPr>
          <w:rFonts w:ascii="Arial" w:hAnsi="Arial" w:cs="Arial"/>
          <w:i w:val="0"/>
          <w:iCs w:val="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0"/>
      </w:tblGrid>
      <w:tr w:rsidR="00803E21" w:rsidRPr="00B07319" w:rsidTr="00803E21">
        <w:tc>
          <w:tcPr>
            <w:tcW w:w="5030" w:type="dxa"/>
          </w:tcPr>
          <w:p w:rsidR="00803E21" w:rsidRPr="00B07319" w:rsidRDefault="00803E21" w:rsidP="00D00D74">
            <w:pPr>
              <w:jc w:val="both"/>
              <w:rPr>
                <w:rFonts w:ascii="Arial" w:hAnsi="Arial" w:cs="Arial"/>
                <w:b/>
                <w:bCs/>
                <w:i w:val="0"/>
                <w:iCs w:val="0"/>
                <w:sz w:val="22"/>
                <w:szCs w:val="22"/>
              </w:rPr>
            </w:pPr>
          </w:p>
          <w:p w:rsidR="00803E21" w:rsidRPr="00B07319" w:rsidRDefault="00803E21" w:rsidP="00D00D74">
            <w:pPr>
              <w:jc w:val="both"/>
              <w:rPr>
                <w:rFonts w:ascii="Arial" w:hAnsi="Arial" w:cs="Arial"/>
                <w:b/>
                <w:bCs/>
                <w:i w:val="0"/>
                <w:iCs w:val="0"/>
                <w:sz w:val="22"/>
                <w:szCs w:val="22"/>
              </w:rPr>
            </w:pPr>
            <w:r w:rsidRPr="00B07319">
              <w:rPr>
                <w:rFonts w:ascii="Arial" w:hAnsi="Arial" w:cs="Arial"/>
                <w:b/>
                <w:bCs/>
                <w:i w:val="0"/>
                <w:iCs w:val="0"/>
                <w:sz w:val="22"/>
                <w:szCs w:val="22"/>
              </w:rPr>
              <w:t xml:space="preserve">POŠILJATELJ </w:t>
            </w:r>
          </w:p>
          <w:p w:rsidR="00803E21" w:rsidRPr="00B07319" w:rsidRDefault="00803E21" w:rsidP="00D00D74">
            <w:pPr>
              <w:jc w:val="both"/>
              <w:rPr>
                <w:rFonts w:ascii="Arial" w:hAnsi="Arial" w:cs="Arial"/>
                <w:b/>
                <w:bCs/>
                <w:i w:val="0"/>
                <w:iCs w:val="0"/>
                <w:sz w:val="22"/>
                <w:szCs w:val="22"/>
              </w:rPr>
            </w:pPr>
            <w:r w:rsidRPr="00B07319">
              <w:rPr>
                <w:rFonts w:ascii="Arial" w:hAnsi="Arial" w:cs="Arial"/>
                <w:i w:val="0"/>
                <w:iCs w:val="0"/>
                <w:sz w:val="22"/>
                <w:szCs w:val="22"/>
              </w:rPr>
              <w:t>(gospodarski subjekt)</w:t>
            </w:r>
            <w:r w:rsidRPr="00B07319">
              <w:rPr>
                <w:rFonts w:ascii="Arial" w:hAnsi="Arial" w:cs="Arial"/>
                <w:b/>
                <w:bCs/>
                <w:i w:val="0"/>
                <w:iCs w:val="0"/>
                <w:sz w:val="22"/>
                <w:szCs w:val="22"/>
              </w:rPr>
              <w:t>:</w:t>
            </w:r>
          </w:p>
          <w:p w:rsidR="00803E21" w:rsidRPr="00B07319" w:rsidRDefault="00803E21" w:rsidP="00D00D74">
            <w:pPr>
              <w:jc w:val="both"/>
              <w:rPr>
                <w:rFonts w:ascii="Arial" w:hAnsi="Arial" w:cs="Arial"/>
                <w:i w:val="0"/>
                <w:iCs w:val="0"/>
                <w:sz w:val="22"/>
                <w:szCs w:val="22"/>
              </w:rPr>
            </w:pPr>
          </w:p>
          <w:p w:rsidR="00803E21" w:rsidRPr="00B07319" w:rsidRDefault="00803E21" w:rsidP="00D00D74">
            <w:pPr>
              <w:jc w:val="both"/>
              <w:rPr>
                <w:rFonts w:ascii="Arial" w:hAnsi="Arial" w:cs="Arial"/>
                <w:i w:val="0"/>
                <w:iCs w:val="0"/>
                <w:sz w:val="22"/>
                <w:szCs w:val="22"/>
              </w:rPr>
            </w:pPr>
          </w:p>
          <w:p w:rsidR="00803E21" w:rsidRPr="00B07319" w:rsidRDefault="00803E21" w:rsidP="00D00D74">
            <w:pPr>
              <w:jc w:val="both"/>
              <w:rPr>
                <w:rFonts w:ascii="Arial" w:hAnsi="Arial" w:cs="Arial"/>
                <w:i w:val="0"/>
                <w:iCs w:val="0"/>
                <w:sz w:val="22"/>
                <w:szCs w:val="22"/>
              </w:rPr>
            </w:pPr>
          </w:p>
          <w:p w:rsidR="00803E21" w:rsidRPr="00B07319" w:rsidRDefault="00803E21" w:rsidP="00D00D74">
            <w:pPr>
              <w:jc w:val="both"/>
              <w:rPr>
                <w:rFonts w:ascii="Arial" w:hAnsi="Arial" w:cs="Arial"/>
                <w:i w:val="0"/>
                <w:iCs w:val="0"/>
                <w:sz w:val="22"/>
                <w:szCs w:val="22"/>
              </w:rPr>
            </w:pPr>
          </w:p>
          <w:p w:rsidR="00803E21" w:rsidRPr="00B07319" w:rsidRDefault="00803E21" w:rsidP="00D00D74">
            <w:pPr>
              <w:jc w:val="both"/>
              <w:rPr>
                <w:rFonts w:ascii="Arial" w:hAnsi="Arial" w:cs="Arial"/>
                <w:i w:val="0"/>
                <w:iCs w:val="0"/>
                <w:sz w:val="22"/>
                <w:szCs w:val="22"/>
              </w:rPr>
            </w:pPr>
          </w:p>
          <w:p w:rsidR="00803E21" w:rsidRPr="00B07319" w:rsidRDefault="00803E21" w:rsidP="00D00D74">
            <w:pPr>
              <w:jc w:val="both"/>
              <w:rPr>
                <w:rFonts w:ascii="Arial" w:hAnsi="Arial" w:cs="Arial"/>
                <w:i w:val="0"/>
                <w:iCs w:val="0"/>
                <w:sz w:val="22"/>
                <w:szCs w:val="22"/>
              </w:rPr>
            </w:pPr>
          </w:p>
          <w:p w:rsidR="00803E21" w:rsidRPr="00B07319" w:rsidRDefault="00803E21" w:rsidP="00D00D74">
            <w:pPr>
              <w:jc w:val="both"/>
              <w:rPr>
                <w:rFonts w:ascii="Arial" w:hAnsi="Arial" w:cs="Arial"/>
                <w:i w:val="0"/>
                <w:iCs w:val="0"/>
                <w:sz w:val="22"/>
                <w:szCs w:val="22"/>
              </w:rPr>
            </w:pPr>
          </w:p>
        </w:tc>
      </w:tr>
      <w:tr w:rsidR="00803E21" w:rsidRPr="00B07319" w:rsidTr="00803E21">
        <w:tc>
          <w:tcPr>
            <w:tcW w:w="5030" w:type="dxa"/>
          </w:tcPr>
          <w:p w:rsidR="00803E21" w:rsidRPr="00B07319" w:rsidRDefault="00803E21" w:rsidP="00803E21">
            <w:pPr>
              <w:jc w:val="both"/>
              <w:rPr>
                <w:rFonts w:ascii="Arial" w:hAnsi="Arial" w:cs="Arial"/>
                <w:b/>
                <w:i w:val="0"/>
                <w:iCs w:val="0"/>
                <w:sz w:val="22"/>
                <w:szCs w:val="22"/>
                <w:u w:val="single"/>
              </w:rPr>
            </w:pPr>
            <w:r w:rsidRPr="00B07319">
              <w:rPr>
                <w:rFonts w:ascii="Arial" w:hAnsi="Arial" w:cs="Arial"/>
                <w:b/>
                <w:i w:val="0"/>
                <w:iCs w:val="0"/>
                <w:sz w:val="22"/>
                <w:szCs w:val="22"/>
                <w:u w:val="single"/>
              </w:rPr>
              <w:t>PREJEM FINANČNEGA ZAVAROVANJA:</w:t>
            </w:r>
          </w:p>
          <w:p w:rsidR="00803E21" w:rsidRPr="00B07319" w:rsidRDefault="00803E21" w:rsidP="00803E21">
            <w:pPr>
              <w:jc w:val="both"/>
              <w:rPr>
                <w:rFonts w:ascii="Arial" w:hAnsi="Arial" w:cs="Arial"/>
                <w:i w:val="0"/>
                <w:iCs w:val="0"/>
                <w:sz w:val="22"/>
                <w:szCs w:val="22"/>
              </w:rPr>
            </w:pPr>
            <w:r w:rsidRPr="00B07319">
              <w:rPr>
                <w:rFonts w:ascii="Arial" w:hAnsi="Arial" w:cs="Arial"/>
                <w:i w:val="0"/>
                <w:iCs w:val="0"/>
                <w:sz w:val="22"/>
                <w:szCs w:val="22"/>
              </w:rPr>
              <w:t>(izpolni prejemnik)</w:t>
            </w:r>
          </w:p>
          <w:p w:rsidR="00803E21" w:rsidRPr="00B07319" w:rsidRDefault="00803E21" w:rsidP="00803E21">
            <w:pPr>
              <w:jc w:val="both"/>
              <w:rPr>
                <w:rFonts w:ascii="Arial" w:hAnsi="Arial" w:cs="Arial"/>
                <w:i w:val="0"/>
                <w:iCs w:val="0"/>
                <w:sz w:val="22"/>
                <w:szCs w:val="22"/>
              </w:rPr>
            </w:pPr>
          </w:p>
          <w:p w:rsidR="00803E21" w:rsidRPr="00B07319" w:rsidRDefault="00803E21" w:rsidP="00803E21">
            <w:pPr>
              <w:jc w:val="both"/>
              <w:rPr>
                <w:rFonts w:ascii="Arial" w:hAnsi="Arial" w:cs="Arial"/>
                <w:b/>
                <w:bCs/>
                <w:i w:val="0"/>
                <w:iCs w:val="0"/>
                <w:smallCaps/>
                <w:sz w:val="22"/>
                <w:szCs w:val="22"/>
              </w:rPr>
            </w:pPr>
            <w:r w:rsidRPr="00B07319">
              <w:rPr>
                <w:rFonts w:ascii="Arial" w:hAnsi="Arial" w:cs="Arial"/>
                <w:b/>
                <w:bCs/>
                <w:i w:val="0"/>
                <w:iCs w:val="0"/>
                <w:smallCaps/>
                <w:sz w:val="22"/>
                <w:szCs w:val="22"/>
              </w:rPr>
              <w:t>osebno                             po pošti</w:t>
            </w:r>
          </w:p>
          <w:p w:rsidR="00803E21" w:rsidRPr="00B07319" w:rsidRDefault="00803E21" w:rsidP="00803E21">
            <w:pPr>
              <w:jc w:val="both"/>
              <w:rPr>
                <w:rFonts w:ascii="Arial" w:hAnsi="Arial" w:cs="Arial"/>
                <w:i w:val="0"/>
                <w:iCs w:val="0"/>
                <w:sz w:val="22"/>
                <w:szCs w:val="22"/>
              </w:rPr>
            </w:pPr>
          </w:p>
          <w:p w:rsidR="00803E21" w:rsidRPr="00B07319" w:rsidRDefault="00803E21" w:rsidP="00803E21">
            <w:pPr>
              <w:jc w:val="both"/>
              <w:rPr>
                <w:rFonts w:ascii="Arial" w:hAnsi="Arial" w:cs="Arial"/>
                <w:i w:val="0"/>
                <w:iCs w:val="0"/>
                <w:sz w:val="22"/>
                <w:szCs w:val="22"/>
              </w:rPr>
            </w:pPr>
            <w:r w:rsidRPr="00B07319">
              <w:rPr>
                <w:rFonts w:ascii="Arial" w:hAnsi="Arial" w:cs="Arial"/>
                <w:i w:val="0"/>
                <w:iCs w:val="0"/>
                <w:sz w:val="22"/>
                <w:szCs w:val="22"/>
              </w:rPr>
              <w:t>Datum:</w:t>
            </w:r>
          </w:p>
          <w:p w:rsidR="00803E21" w:rsidRPr="00B07319" w:rsidRDefault="00803E21" w:rsidP="00803E21">
            <w:pPr>
              <w:jc w:val="both"/>
              <w:rPr>
                <w:rFonts w:ascii="Arial" w:hAnsi="Arial" w:cs="Arial"/>
                <w:i w:val="0"/>
                <w:iCs w:val="0"/>
                <w:sz w:val="22"/>
                <w:szCs w:val="22"/>
              </w:rPr>
            </w:pPr>
          </w:p>
          <w:p w:rsidR="00803E21" w:rsidRPr="00B07319" w:rsidRDefault="00803E21" w:rsidP="00803E21">
            <w:pPr>
              <w:jc w:val="both"/>
              <w:rPr>
                <w:rFonts w:ascii="Arial" w:hAnsi="Arial" w:cs="Arial"/>
                <w:i w:val="0"/>
                <w:iCs w:val="0"/>
                <w:sz w:val="22"/>
                <w:szCs w:val="22"/>
              </w:rPr>
            </w:pPr>
            <w:r w:rsidRPr="00B07319">
              <w:rPr>
                <w:rFonts w:ascii="Arial" w:hAnsi="Arial" w:cs="Arial"/>
                <w:i w:val="0"/>
                <w:iCs w:val="0"/>
                <w:sz w:val="22"/>
                <w:szCs w:val="22"/>
              </w:rPr>
              <w:t>Ura:</w:t>
            </w:r>
          </w:p>
          <w:p w:rsidR="00803E21" w:rsidRPr="00B07319" w:rsidRDefault="00803E21" w:rsidP="00803E21">
            <w:pPr>
              <w:jc w:val="both"/>
              <w:rPr>
                <w:rFonts w:ascii="Arial" w:hAnsi="Arial" w:cs="Arial"/>
                <w:b/>
                <w:bCs/>
                <w:i w:val="0"/>
                <w:iCs w:val="0"/>
                <w:sz w:val="22"/>
                <w:szCs w:val="22"/>
              </w:rPr>
            </w:pPr>
            <w:r w:rsidRPr="00B07319">
              <w:rPr>
                <w:rFonts w:ascii="Arial" w:hAnsi="Arial" w:cs="Arial"/>
                <w:i w:val="0"/>
                <w:iCs w:val="0"/>
                <w:sz w:val="22"/>
                <w:szCs w:val="22"/>
              </w:rPr>
              <w:t>Zaporedna številka prijave:</w:t>
            </w:r>
          </w:p>
        </w:tc>
      </w:tr>
    </w:tbl>
    <w:p w:rsidR="00F31F24" w:rsidRDefault="00F31F24" w:rsidP="00803E21">
      <w:pPr>
        <w:rPr>
          <w:rFonts w:ascii="Arial" w:hAnsi="Arial" w:cs="Arial"/>
          <w:b/>
          <w:bCs/>
          <w:i w:val="0"/>
          <w:iCs w:val="0"/>
          <w:sz w:val="22"/>
          <w:szCs w:val="22"/>
        </w:rPr>
      </w:pPr>
    </w:p>
    <w:p w:rsidR="00803E21" w:rsidRPr="00B07319" w:rsidRDefault="00803E21" w:rsidP="00803E21">
      <w:pPr>
        <w:rPr>
          <w:rFonts w:ascii="Arial" w:hAnsi="Arial" w:cs="Arial"/>
          <w:b/>
          <w:bCs/>
          <w:i w:val="0"/>
          <w:iCs w:val="0"/>
          <w:sz w:val="22"/>
          <w:szCs w:val="22"/>
          <w:u w:val="single"/>
        </w:rPr>
      </w:pPr>
      <w:r w:rsidRPr="00B07319">
        <w:rPr>
          <w:rFonts w:ascii="Arial" w:hAnsi="Arial" w:cs="Arial"/>
          <w:b/>
          <w:bCs/>
          <w:i w:val="0"/>
          <w:iCs w:val="0"/>
          <w:sz w:val="22"/>
          <w:szCs w:val="22"/>
        </w:rPr>
        <w:t xml:space="preserve">»NE ODPIRAJ – </w:t>
      </w:r>
      <w:r w:rsidRPr="00B07319">
        <w:rPr>
          <w:rFonts w:ascii="Arial" w:hAnsi="Arial" w:cs="Arial"/>
          <w:b/>
          <w:bCs/>
          <w:i w:val="0"/>
          <w:iCs w:val="0"/>
          <w:sz w:val="22"/>
          <w:szCs w:val="22"/>
          <w:u w:val="single"/>
        </w:rPr>
        <w:t xml:space="preserve">FINAČNO ZAVAROVANJE ZA </w:t>
      </w:r>
    </w:p>
    <w:p w:rsidR="00803E21" w:rsidRDefault="00803E21" w:rsidP="00803E21">
      <w:pPr>
        <w:rPr>
          <w:rFonts w:ascii="Arial" w:hAnsi="Arial" w:cs="Arial"/>
          <w:b/>
          <w:bCs/>
          <w:i w:val="0"/>
          <w:iCs w:val="0"/>
          <w:sz w:val="22"/>
          <w:szCs w:val="22"/>
        </w:rPr>
      </w:pPr>
      <w:r w:rsidRPr="00B07319">
        <w:rPr>
          <w:rFonts w:ascii="Arial" w:hAnsi="Arial" w:cs="Arial"/>
          <w:b/>
          <w:bCs/>
          <w:i w:val="0"/>
          <w:iCs w:val="0"/>
          <w:sz w:val="22"/>
          <w:szCs w:val="22"/>
          <w:u w:val="single"/>
        </w:rPr>
        <w:t>RESNOST PRIJAVE IN PONUDBE</w:t>
      </w:r>
      <w:r w:rsidRPr="00B07319">
        <w:rPr>
          <w:rFonts w:ascii="Arial" w:hAnsi="Arial" w:cs="Arial"/>
          <w:b/>
          <w:bCs/>
          <w:i w:val="0"/>
          <w:iCs w:val="0"/>
          <w:sz w:val="22"/>
          <w:szCs w:val="22"/>
        </w:rPr>
        <w:t>«</w:t>
      </w:r>
    </w:p>
    <w:p w:rsidR="00871E48" w:rsidRPr="00B07319" w:rsidRDefault="00871E48" w:rsidP="00803E21">
      <w:pPr>
        <w:rPr>
          <w:rFonts w:ascii="Arial" w:hAnsi="Arial" w:cs="Arial"/>
          <w:b/>
          <w:bCs/>
          <w:i w:val="0"/>
          <w:iCs w:val="0"/>
          <w:sz w:val="22"/>
          <w:szCs w:val="22"/>
        </w:rPr>
      </w:pPr>
    </w:p>
    <w:p w:rsidR="001A78A8" w:rsidRPr="00B07319" w:rsidRDefault="001A78A8" w:rsidP="001A78A8">
      <w:pPr>
        <w:jc w:val="center"/>
        <w:rPr>
          <w:rFonts w:ascii="Arial" w:hAnsi="Arial" w:cs="Arial"/>
          <w:b/>
          <w:i w:val="0"/>
          <w:sz w:val="22"/>
          <w:szCs w:val="22"/>
        </w:rPr>
      </w:pPr>
      <w:r w:rsidRPr="00B07319">
        <w:rPr>
          <w:rFonts w:ascii="Arial" w:hAnsi="Arial" w:cs="Arial"/>
          <w:b/>
          <w:bCs/>
          <w:i w:val="0"/>
          <w:iCs w:val="0"/>
          <w:sz w:val="22"/>
          <w:szCs w:val="22"/>
        </w:rPr>
        <w:t xml:space="preserve"> </w:t>
      </w:r>
      <w:r w:rsidR="00871E48">
        <w:rPr>
          <w:rFonts w:ascii="Arial" w:hAnsi="Arial" w:cs="Arial"/>
          <w:b/>
          <w:i w:val="0"/>
          <w:sz w:val="22"/>
          <w:szCs w:val="22"/>
        </w:rPr>
        <w:t>»Prenova</w:t>
      </w:r>
      <w:r w:rsidRPr="00B07319">
        <w:rPr>
          <w:rFonts w:ascii="Arial" w:hAnsi="Arial" w:cs="Arial"/>
          <w:b/>
          <w:i w:val="0"/>
          <w:sz w:val="22"/>
          <w:szCs w:val="22"/>
        </w:rPr>
        <w:t xml:space="preserve"> zunanjega šolskega igrišča </w:t>
      </w:r>
      <w:proofErr w:type="spellStart"/>
      <w:r w:rsidR="00F31F24">
        <w:rPr>
          <w:rFonts w:ascii="Arial" w:hAnsi="Arial" w:cs="Arial"/>
          <w:b/>
          <w:i w:val="0"/>
          <w:sz w:val="22"/>
          <w:szCs w:val="22"/>
        </w:rPr>
        <w:t>Oš</w:t>
      </w:r>
      <w:proofErr w:type="spellEnd"/>
      <w:r w:rsidR="00F31F24">
        <w:rPr>
          <w:rFonts w:ascii="Arial" w:hAnsi="Arial" w:cs="Arial"/>
          <w:b/>
          <w:i w:val="0"/>
          <w:sz w:val="22"/>
          <w:szCs w:val="22"/>
        </w:rPr>
        <w:t xml:space="preserve"> n. h. Maksa Pečarja v Črnučah«</w:t>
      </w:r>
    </w:p>
    <w:p w:rsidR="001A78A8" w:rsidRPr="00B07319" w:rsidRDefault="001A78A8" w:rsidP="001A78A8">
      <w:pPr>
        <w:jc w:val="center"/>
        <w:rPr>
          <w:rFonts w:ascii="Arial" w:hAnsi="Arial" w:cs="Arial"/>
          <w:b/>
          <w:i w:val="0"/>
          <w:sz w:val="22"/>
          <w:szCs w:val="22"/>
        </w:rPr>
      </w:pPr>
    </w:p>
    <w:p w:rsidR="001A78A8" w:rsidRDefault="001A78A8" w:rsidP="001A78A8">
      <w:pPr>
        <w:autoSpaceDE w:val="0"/>
        <w:autoSpaceDN w:val="0"/>
        <w:adjustRightInd w:val="0"/>
        <w:jc w:val="both"/>
        <w:rPr>
          <w:rFonts w:ascii="Arial" w:hAnsi="Arial" w:cs="Arial"/>
          <w:i w:val="0"/>
          <w:sz w:val="22"/>
          <w:szCs w:val="22"/>
          <w:lang w:val="en-US"/>
        </w:rPr>
      </w:pPr>
    </w:p>
    <w:p w:rsidR="00F31F24" w:rsidRDefault="00F31F24" w:rsidP="001A78A8">
      <w:pPr>
        <w:autoSpaceDE w:val="0"/>
        <w:autoSpaceDN w:val="0"/>
        <w:adjustRightInd w:val="0"/>
        <w:jc w:val="both"/>
        <w:rPr>
          <w:rFonts w:ascii="Arial" w:hAnsi="Arial" w:cs="Arial"/>
          <w:i w:val="0"/>
          <w:sz w:val="22"/>
          <w:szCs w:val="22"/>
          <w:lang w:val="en-US"/>
        </w:rPr>
      </w:pPr>
    </w:p>
    <w:p w:rsidR="00F31F24" w:rsidRPr="00B07319" w:rsidRDefault="00F31F24" w:rsidP="001A78A8">
      <w:pPr>
        <w:autoSpaceDE w:val="0"/>
        <w:autoSpaceDN w:val="0"/>
        <w:adjustRightInd w:val="0"/>
        <w:jc w:val="both"/>
        <w:rPr>
          <w:rFonts w:ascii="Arial" w:hAnsi="Arial" w:cs="Arial"/>
          <w:i w:val="0"/>
          <w:sz w:val="22"/>
          <w:szCs w:val="22"/>
          <w:lang w:val="en-US"/>
        </w:rPr>
      </w:pPr>
    </w:p>
    <w:p w:rsidR="00F31F24" w:rsidRPr="00B07319" w:rsidRDefault="00F31F24" w:rsidP="00F31F24">
      <w:pPr>
        <w:jc w:val="center"/>
        <w:rPr>
          <w:rFonts w:ascii="Arial" w:hAnsi="Arial" w:cs="Arial"/>
          <w:b/>
          <w:bCs/>
          <w:i w:val="0"/>
          <w:iCs w:val="0"/>
          <w:sz w:val="22"/>
          <w:szCs w:val="22"/>
        </w:rPr>
      </w:pPr>
      <w:r w:rsidRPr="00B07319">
        <w:rPr>
          <w:rFonts w:ascii="Arial" w:hAnsi="Arial" w:cs="Arial"/>
          <w:b/>
          <w:bCs/>
          <w:i w:val="0"/>
          <w:iCs w:val="0"/>
          <w:sz w:val="22"/>
          <w:szCs w:val="22"/>
        </w:rPr>
        <w:t xml:space="preserve">PREJEMNIK </w:t>
      </w:r>
      <w:r w:rsidRPr="00B07319">
        <w:rPr>
          <w:rFonts w:ascii="Arial" w:hAnsi="Arial" w:cs="Arial"/>
          <w:bCs/>
          <w:i w:val="0"/>
          <w:iCs w:val="0"/>
          <w:sz w:val="22"/>
          <w:szCs w:val="22"/>
        </w:rPr>
        <w:t>(naslovnik):</w:t>
      </w:r>
    </w:p>
    <w:p w:rsidR="00F31F24" w:rsidRPr="00B07319" w:rsidRDefault="00F31F24" w:rsidP="00F31F24">
      <w:pPr>
        <w:jc w:val="center"/>
        <w:rPr>
          <w:rFonts w:ascii="Arial" w:hAnsi="Arial" w:cs="Arial"/>
          <w:i w:val="0"/>
          <w:iCs w:val="0"/>
          <w:sz w:val="22"/>
          <w:szCs w:val="22"/>
        </w:rPr>
      </w:pPr>
    </w:p>
    <w:p w:rsidR="00F31F24" w:rsidRPr="00F31F24" w:rsidRDefault="00F31F24" w:rsidP="00F31F24">
      <w:pPr>
        <w:jc w:val="center"/>
        <w:rPr>
          <w:rFonts w:ascii="Arial" w:hAnsi="Arial" w:cs="Arial"/>
          <w:b/>
          <w:bCs/>
          <w:i w:val="0"/>
          <w:sz w:val="22"/>
          <w:szCs w:val="22"/>
          <w:lang w:val="en-US"/>
        </w:rPr>
      </w:pPr>
      <w:r w:rsidRPr="00F31F24">
        <w:rPr>
          <w:rFonts w:ascii="Arial" w:hAnsi="Arial" w:cs="Arial"/>
          <w:b/>
          <w:bCs/>
          <w:i w:val="0"/>
          <w:sz w:val="22"/>
          <w:szCs w:val="22"/>
          <w:lang w:val="en-US"/>
        </w:rPr>
        <w:t>OSNOVNA ŠOLA N. H. MAKSA PEČARJA</w:t>
      </w:r>
    </w:p>
    <w:p w:rsidR="00F31F24" w:rsidRPr="00F31F24" w:rsidRDefault="00F31F24" w:rsidP="00F31F24">
      <w:pPr>
        <w:jc w:val="center"/>
        <w:rPr>
          <w:rFonts w:ascii="Arial" w:hAnsi="Arial" w:cs="Arial"/>
          <w:b/>
          <w:bCs/>
          <w:i w:val="0"/>
          <w:sz w:val="22"/>
          <w:szCs w:val="22"/>
          <w:lang w:val="en-US"/>
        </w:rPr>
      </w:pPr>
      <w:proofErr w:type="spellStart"/>
      <w:r w:rsidRPr="00F31F24">
        <w:rPr>
          <w:rFonts w:ascii="Arial" w:hAnsi="Arial" w:cs="Arial"/>
          <w:b/>
          <w:bCs/>
          <w:i w:val="0"/>
          <w:sz w:val="22"/>
          <w:szCs w:val="22"/>
          <w:lang w:val="en-US"/>
        </w:rPr>
        <w:t>Črnuška</w:t>
      </w:r>
      <w:proofErr w:type="spellEnd"/>
      <w:r w:rsidRPr="00F31F24">
        <w:rPr>
          <w:rFonts w:ascii="Arial" w:hAnsi="Arial" w:cs="Arial"/>
          <w:b/>
          <w:bCs/>
          <w:i w:val="0"/>
          <w:sz w:val="22"/>
          <w:szCs w:val="22"/>
          <w:lang w:val="en-US"/>
        </w:rPr>
        <w:t xml:space="preserve"> </w:t>
      </w:r>
      <w:proofErr w:type="spellStart"/>
      <w:r w:rsidRPr="00F31F24">
        <w:rPr>
          <w:rFonts w:ascii="Arial" w:hAnsi="Arial" w:cs="Arial"/>
          <w:b/>
          <w:bCs/>
          <w:i w:val="0"/>
          <w:sz w:val="22"/>
          <w:szCs w:val="22"/>
          <w:lang w:val="en-US"/>
        </w:rPr>
        <w:t>cesta</w:t>
      </w:r>
      <w:proofErr w:type="spellEnd"/>
      <w:r w:rsidRPr="00F31F24">
        <w:rPr>
          <w:rFonts w:ascii="Arial" w:hAnsi="Arial" w:cs="Arial"/>
          <w:b/>
          <w:bCs/>
          <w:i w:val="0"/>
          <w:sz w:val="22"/>
          <w:szCs w:val="22"/>
          <w:lang w:val="en-US"/>
        </w:rPr>
        <w:t xml:space="preserve"> 9</w:t>
      </w:r>
    </w:p>
    <w:p w:rsidR="00F31F24" w:rsidRPr="00F31F24" w:rsidRDefault="00F31F24" w:rsidP="00F31F24">
      <w:pPr>
        <w:jc w:val="center"/>
        <w:rPr>
          <w:rFonts w:ascii="Arial" w:hAnsi="Arial" w:cs="Arial"/>
          <w:b/>
          <w:bCs/>
          <w:i w:val="0"/>
          <w:sz w:val="22"/>
          <w:szCs w:val="22"/>
          <w:lang w:val="en-US"/>
        </w:rPr>
      </w:pPr>
    </w:p>
    <w:p w:rsidR="00F31F24" w:rsidRPr="00B07319" w:rsidRDefault="00F31F24" w:rsidP="00F31F24">
      <w:pPr>
        <w:jc w:val="center"/>
        <w:rPr>
          <w:rFonts w:ascii="Arial" w:hAnsi="Arial" w:cs="Arial"/>
          <w:b/>
          <w:bCs/>
          <w:i w:val="0"/>
          <w:sz w:val="22"/>
          <w:szCs w:val="22"/>
          <w:lang w:val="en-US"/>
        </w:rPr>
      </w:pPr>
      <w:r w:rsidRPr="00F31F24">
        <w:rPr>
          <w:rFonts w:ascii="Arial" w:hAnsi="Arial" w:cs="Arial"/>
          <w:b/>
          <w:bCs/>
          <w:i w:val="0"/>
          <w:sz w:val="22"/>
          <w:szCs w:val="22"/>
          <w:lang w:val="en-US"/>
        </w:rPr>
        <w:t>1231 Ljubljana</w:t>
      </w:r>
      <w:r w:rsidR="00761BE2">
        <w:rPr>
          <w:rFonts w:ascii="Arial" w:hAnsi="Arial" w:cs="Arial"/>
          <w:b/>
          <w:bCs/>
          <w:i w:val="0"/>
          <w:sz w:val="22"/>
          <w:szCs w:val="22"/>
          <w:lang w:val="en-US"/>
        </w:rPr>
        <w:t xml:space="preserve"> -</w:t>
      </w:r>
      <w:r w:rsidRPr="00F31F24">
        <w:rPr>
          <w:rFonts w:ascii="Arial" w:hAnsi="Arial" w:cs="Arial"/>
          <w:b/>
          <w:bCs/>
          <w:i w:val="0"/>
          <w:sz w:val="22"/>
          <w:szCs w:val="22"/>
          <w:lang w:val="en-US"/>
        </w:rPr>
        <w:t xml:space="preserve"> </w:t>
      </w:r>
      <w:proofErr w:type="spellStart"/>
      <w:r w:rsidRPr="00F31F24">
        <w:rPr>
          <w:rFonts w:ascii="Arial" w:hAnsi="Arial" w:cs="Arial"/>
          <w:b/>
          <w:bCs/>
          <w:i w:val="0"/>
          <w:sz w:val="22"/>
          <w:szCs w:val="22"/>
          <w:lang w:val="en-US"/>
        </w:rPr>
        <w:t>Črnuče</w:t>
      </w:r>
      <w:proofErr w:type="spellEnd"/>
    </w:p>
    <w:p w:rsidR="00803E21" w:rsidRPr="00B07319" w:rsidRDefault="00803E21" w:rsidP="001A78A8">
      <w:pPr>
        <w:rPr>
          <w:rFonts w:ascii="Arial" w:hAnsi="Arial" w:cs="Arial"/>
          <w:b/>
          <w:bCs/>
          <w:i w:val="0"/>
          <w:iCs w:val="0"/>
          <w:sz w:val="22"/>
          <w:szCs w:val="22"/>
        </w:rPr>
      </w:pPr>
    </w:p>
    <w:p w:rsidR="00DC0005" w:rsidRPr="00B07319" w:rsidRDefault="00DC0005" w:rsidP="00BF32CF">
      <w:pPr>
        <w:ind w:left="1080"/>
        <w:jc w:val="both"/>
        <w:rPr>
          <w:rFonts w:ascii="Arial" w:hAnsi="Arial" w:cs="Arial"/>
          <w:i w:val="0"/>
          <w:iCs w:val="0"/>
          <w:sz w:val="22"/>
          <w:szCs w:val="22"/>
        </w:rPr>
      </w:pPr>
    </w:p>
    <w:p w:rsidR="00DC0005" w:rsidRPr="00B07319" w:rsidRDefault="00DC0005" w:rsidP="00D00D74">
      <w:pPr>
        <w:pStyle w:val="Glava"/>
        <w:tabs>
          <w:tab w:val="clear" w:pos="4536"/>
          <w:tab w:val="clear" w:pos="9072"/>
        </w:tabs>
        <w:jc w:val="both"/>
        <w:rPr>
          <w:rFonts w:ascii="Arial" w:hAnsi="Arial" w:cs="Arial"/>
          <w:i w:val="0"/>
          <w:iCs w:val="0"/>
          <w:sz w:val="22"/>
          <w:szCs w:val="22"/>
        </w:rPr>
      </w:pPr>
    </w:p>
    <w:p w:rsidR="00B90FCF" w:rsidRPr="00B07319" w:rsidRDefault="00B90FCF">
      <w:pPr>
        <w:rPr>
          <w:rFonts w:ascii="Arial" w:hAnsi="Arial" w:cs="Arial"/>
          <w:b/>
          <w:bCs/>
          <w:i w:val="0"/>
          <w:iCs w:val="0"/>
          <w:sz w:val="22"/>
          <w:szCs w:val="22"/>
        </w:rPr>
        <w:sectPr w:rsidR="00B90FCF" w:rsidRPr="00B07319" w:rsidSect="006340A2">
          <w:pgSz w:w="11906" w:h="16838"/>
          <w:pgMar w:top="1440" w:right="1080" w:bottom="1440" w:left="1080" w:header="709" w:footer="709" w:gutter="0"/>
          <w:cols w:space="708"/>
          <w:rtlGutter/>
          <w:docGrid w:linePitch="360"/>
        </w:sectPr>
      </w:pPr>
    </w:p>
    <w:p w:rsidR="00DC0005" w:rsidRPr="00B07319" w:rsidRDefault="00DC0005">
      <w:pPr>
        <w:rPr>
          <w:rFonts w:ascii="Arial" w:hAnsi="Arial" w:cs="Arial"/>
          <w:b/>
          <w:bCs/>
          <w:i w:val="0"/>
          <w:iCs w:val="0"/>
          <w:sz w:val="22"/>
          <w:szCs w:val="22"/>
        </w:rPr>
      </w:pPr>
    </w:p>
    <w:p w:rsidR="00DC0005" w:rsidRPr="00B07319" w:rsidRDefault="00DC0005" w:rsidP="00ED0823">
      <w:pPr>
        <w:pStyle w:val="Glava"/>
        <w:tabs>
          <w:tab w:val="clear" w:pos="4536"/>
          <w:tab w:val="clear" w:pos="9072"/>
        </w:tabs>
        <w:jc w:val="right"/>
        <w:rPr>
          <w:rFonts w:ascii="Arial" w:hAnsi="Arial" w:cs="Arial"/>
          <w:b/>
          <w:bCs/>
          <w:i w:val="0"/>
          <w:iCs w:val="0"/>
          <w:sz w:val="22"/>
          <w:szCs w:val="22"/>
        </w:rPr>
      </w:pPr>
      <w:r w:rsidRPr="00B07319">
        <w:rPr>
          <w:rFonts w:ascii="Arial" w:hAnsi="Arial" w:cs="Arial"/>
          <w:b/>
          <w:bCs/>
          <w:i w:val="0"/>
          <w:iCs w:val="0"/>
          <w:sz w:val="22"/>
          <w:szCs w:val="22"/>
        </w:rPr>
        <w:t>PRILOGA C</w:t>
      </w: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right"/>
        <w:rPr>
          <w:rFonts w:ascii="Arial" w:hAnsi="Arial" w:cs="Arial"/>
          <w:b/>
          <w:bCs/>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ind w:left="1080"/>
        <w:jc w:val="center"/>
        <w:rPr>
          <w:rFonts w:ascii="Arial" w:hAnsi="Arial" w:cs="Arial"/>
          <w:b/>
          <w:bCs/>
          <w:i w:val="0"/>
          <w:iCs w:val="0"/>
          <w:sz w:val="22"/>
          <w:szCs w:val="22"/>
        </w:rPr>
      </w:pPr>
      <w:r w:rsidRPr="00B07319">
        <w:rPr>
          <w:rFonts w:ascii="Arial" w:hAnsi="Arial" w:cs="Arial"/>
          <w:b/>
          <w:bCs/>
          <w:i w:val="0"/>
          <w:iCs w:val="0"/>
          <w:sz w:val="22"/>
          <w:szCs w:val="22"/>
        </w:rPr>
        <w:t>FINANČNA ZAVAROVANJA</w:t>
      </w:r>
    </w:p>
    <w:p w:rsidR="00DC0005" w:rsidRPr="00B07319" w:rsidRDefault="00DC0005" w:rsidP="00ED082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ED082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ED0823">
      <w:pPr>
        <w:pStyle w:val="Glava"/>
        <w:tabs>
          <w:tab w:val="clear" w:pos="4536"/>
          <w:tab w:val="clear" w:pos="9072"/>
        </w:tabs>
        <w:ind w:left="1080"/>
        <w:jc w:val="both"/>
        <w:rPr>
          <w:rFonts w:ascii="Arial" w:hAnsi="Arial" w:cs="Arial"/>
          <w:i w:val="0"/>
          <w:iCs w:val="0"/>
          <w:sz w:val="22"/>
          <w:szCs w:val="22"/>
        </w:rPr>
      </w:pP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resnost prijave in ponudb</w:t>
      </w:r>
      <w:r w:rsidR="00411276" w:rsidRPr="00B07319">
        <w:rPr>
          <w:rFonts w:ascii="Arial" w:hAnsi="Arial" w:cs="Arial"/>
          <w:i w:val="0"/>
          <w:iCs w:val="0"/>
          <w:sz w:val="22"/>
          <w:szCs w:val="22"/>
        </w:rPr>
        <w:t>e</w:t>
      </w:r>
      <w:r w:rsidRPr="00B07319">
        <w:rPr>
          <w:rFonts w:ascii="Arial" w:hAnsi="Arial" w:cs="Arial"/>
          <w:i w:val="0"/>
          <w:iCs w:val="0"/>
          <w:sz w:val="22"/>
          <w:szCs w:val="22"/>
        </w:rPr>
        <w:t xml:space="preserve"> (priloga C/1) </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dobro izvedbo pogodbenih obveznosti (priloga C/2)</w:t>
      </w:r>
    </w:p>
    <w:p w:rsidR="00DC0005" w:rsidRPr="00B07319" w:rsidRDefault="00DC0005" w:rsidP="00552149">
      <w:pPr>
        <w:numPr>
          <w:ilvl w:val="0"/>
          <w:numId w:val="13"/>
        </w:numPr>
        <w:rPr>
          <w:rFonts w:ascii="Arial" w:hAnsi="Arial" w:cs="Arial"/>
          <w:i w:val="0"/>
          <w:iCs w:val="0"/>
          <w:sz w:val="22"/>
          <w:szCs w:val="22"/>
        </w:rPr>
      </w:pPr>
      <w:r w:rsidRPr="00B07319">
        <w:rPr>
          <w:rFonts w:ascii="Arial" w:hAnsi="Arial" w:cs="Arial"/>
          <w:i w:val="0"/>
          <w:iCs w:val="0"/>
          <w:sz w:val="22"/>
          <w:szCs w:val="22"/>
        </w:rPr>
        <w:t>Vzorec finančnega zavarovanja za odpravo napak v garancijski dobi (priloga C/3)</w:t>
      </w: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right"/>
        <w:rPr>
          <w:rFonts w:ascii="Arial" w:hAnsi="Arial" w:cs="Arial"/>
          <w:b/>
          <w:bCs/>
          <w:i w:val="0"/>
          <w:iCs w:val="0"/>
          <w:sz w:val="22"/>
          <w:szCs w:val="22"/>
        </w:rPr>
      </w:pPr>
      <w:r w:rsidRPr="00B07319">
        <w:rPr>
          <w:rFonts w:ascii="Arial" w:hAnsi="Arial" w:cs="Arial"/>
          <w:sz w:val="22"/>
          <w:szCs w:val="22"/>
        </w:rPr>
        <w:br w:type="page"/>
      </w:r>
      <w:r w:rsidRPr="00B07319">
        <w:rPr>
          <w:rFonts w:ascii="Arial" w:hAnsi="Arial" w:cs="Arial"/>
          <w:b/>
          <w:bCs/>
          <w:i w:val="0"/>
          <w:iCs w:val="0"/>
          <w:sz w:val="22"/>
          <w:szCs w:val="22"/>
        </w:rPr>
        <w:lastRenderedPageBreak/>
        <w:t>PRILOGA C/1</w:t>
      </w:r>
    </w:p>
    <w:p w:rsidR="00DC0005" w:rsidRPr="00F31F24" w:rsidRDefault="00DC0005" w:rsidP="00F707C7">
      <w:pPr>
        <w:pStyle w:val="Glava"/>
        <w:tabs>
          <w:tab w:val="clear" w:pos="4536"/>
          <w:tab w:val="clear" w:pos="9072"/>
        </w:tabs>
        <w:ind w:left="1080"/>
        <w:jc w:val="right"/>
        <w:rPr>
          <w:rFonts w:ascii="Arial" w:hAnsi="Arial" w:cs="Arial"/>
          <w:b/>
          <w:bCs/>
          <w:i w:val="0"/>
          <w:iCs w:val="0"/>
          <w:sz w:val="22"/>
          <w:szCs w:val="22"/>
        </w:rPr>
      </w:pPr>
      <w:r w:rsidRPr="00F31F24">
        <w:rPr>
          <w:rFonts w:ascii="Arial" w:hAnsi="Arial" w:cs="Arial"/>
          <w:b/>
          <w:bCs/>
          <w:i w:val="0"/>
          <w:iCs w:val="0"/>
          <w:sz w:val="22"/>
          <w:szCs w:val="22"/>
        </w:rPr>
        <w:t>(PRVA FAZA)</w:t>
      </w:r>
    </w:p>
    <w:p w:rsidR="00DC0005" w:rsidRPr="00F31F24" w:rsidRDefault="00DC0005" w:rsidP="00ED0823">
      <w:pPr>
        <w:pStyle w:val="Glava"/>
        <w:tabs>
          <w:tab w:val="clear" w:pos="4536"/>
          <w:tab w:val="clear" w:pos="9072"/>
        </w:tabs>
        <w:rPr>
          <w:rFonts w:ascii="Arial" w:hAnsi="Arial" w:cs="Arial"/>
          <w:i w:val="0"/>
          <w:iCs w:val="0"/>
          <w:sz w:val="22"/>
          <w:szCs w:val="22"/>
        </w:rPr>
      </w:pPr>
    </w:p>
    <w:p w:rsidR="003A0B5C" w:rsidRPr="00F31F24" w:rsidRDefault="003A0B5C" w:rsidP="00DA1B97">
      <w:pPr>
        <w:jc w:val="center"/>
        <w:rPr>
          <w:rFonts w:ascii="Arial" w:hAnsi="Arial" w:cs="Arial"/>
          <w:b/>
          <w:bCs/>
          <w:i w:val="0"/>
          <w:iCs w:val="0"/>
          <w:sz w:val="22"/>
          <w:szCs w:val="22"/>
        </w:rPr>
      </w:pPr>
    </w:p>
    <w:p w:rsidR="00DC0005" w:rsidRPr="00F31F24" w:rsidRDefault="00DC0005" w:rsidP="00DA1B97">
      <w:pPr>
        <w:jc w:val="center"/>
        <w:rPr>
          <w:rFonts w:ascii="Arial" w:hAnsi="Arial" w:cs="Arial"/>
          <w:b/>
          <w:bCs/>
          <w:i w:val="0"/>
          <w:iCs w:val="0"/>
          <w:sz w:val="22"/>
          <w:szCs w:val="22"/>
        </w:rPr>
      </w:pPr>
      <w:r w:rsidRPr="00F31F24">
        <w:rPr>
          <w:rFonts w:ascii="Arial" w:hAnsi="Arial" w:cs="Arial"/>
          <w:b/>
          <w:bCs/>
          <w:i w:val="0"/>
          <w:iCs w:val="0"/>
          <w:sz w:val="22"/>
          <w:szCs w:val="22"/>
        </w:rPr>
        <w:t>ZAVAROVANJE ZA RESNOST PRIJAVE IN PONUDBE</w:t>
      </w:r>
      <w:r w:rsidR="00411276" w:rsidRPr="00F31F24">
        <w:rPr>
          <w:rFonts w:ascii="Arial" w:hAnsi="Arial" w:cs="Arial"/>
          <w:b/>
          <w:bCs/>
          <w:i w:val="0"/>
          <w:iCs w:val="0"/>
          <w:sz w:val="22"/>
          <w:szCs w:val="22"/>
        </w:rPr>
        <w:t xml:space="preserve"> </w:t>
      </w:r>
    </w:p>
    <w:p w:rsidR="003A0B5C" w:rsidRPr="00F31F24" w:rsidRDefault="003A0B5C" w:rsidP="00FF357F">
      <w:pPr>
        <w:numPr>
          <w:ilvl w:val="12"/>
          <w:numId w:val="0"/>
        </w:numPr>
        <w:tabs>
          <w:tab w:val="left" w:pos="5954"/>
        </w:tabs>
        <w:jc w:val="both"/>
        <w:rPr>
          <w:rFonts w:ascii="Arial" w:hAnsi="Arial" w:cs="Arial"/>
          <w:i w:val="0"/>
          <w:iCs w:val="0"/>
          <w:sz w:val="22"/>
          <w:szCs w:val="22"/>
        </w:rPr>
      </w:pPr>
    </w:p>
    <w:p w:rsidR="00A87083" w:rsidRPr="00F31F24" w:rsidRDefault="00A87083" w:rsidP="00FF357F">
      <w:pPr>
        <w:numPr>
          <w:ilvl w:val="12"/>
          <w:numId w:val="0"/>
        </w:numPr>
        <w:tabs>
          <w:tab w:val="left" w:pos="5954"/>
        </w:tabs>
        <w:jc w:val="both"/>
        <w:rPr>
          <w:rFonts w:ascii="Arial" w:hAnsi="Arial" w:cs="Arial"/>
          <w:i w:val="0"/>
          <w:iCs w:val="0"/>
          <w:sz w:val="22"/>
          <w:szCs w:val="22"/>
        </w:rPr>
      </w:pPr>
    </w:p>
    <w:p w:rsidR="00DC0005" w:rsidRPr="00F31F24" w:rsidRDefault="00DC0005" w:rsidP="00FF357F">
      <w:pPr>
        <w:numPr>
          <w:ilvl w:val="12"/>
          <w:numId w:val="0"/>
        </w:numPr>
        <w:tabs>
          <w:tab w:val="left" w:pos="5954"/>
        </w:tabs>
        <w:jc w:val="both"/>
        <w:rPr>
          <w:rFonts w:ascii="Arial" w:hAnsi="Arial" w:cs="Arial"/>
          <w:i w:val="0"/>
          <w:iCs w:val="0"/>
          <w:sz w:val="22"/>
          <w:szCs w:val="22"/>
        </w:rPr>
      </w:pPr>
      <w:r w:rsidRPr="00F31F24">
        <w:rPr>
          <w:rFonts w:ascii="Arial" w:hAnsi="Arial" w:cs="Arial"/>
          <w:i w:val="0"/>
          <w:iCs w:val="0"/>
          <w:sz w:val="22"/>
          <w:szCs w:val="22"/>
        </w:rPr>
        <w:t>___________</w:t>
      </w:r>
      <w:r w:rsidR="00A87083" w:rsidRPr="00F31F24">
        <w:rPr>
          <w:rFonts w:ascii="Arial" w:hAnsi="Arial" w:cs="Arial"/>
          <w:i w:val="0"/>
          <w:iCs w:val="0"/>
          <w:sz w:val="22"/>
          <w:szCs w:val="22"/>
        </w:rPr>
        <w:t>________________</w:t>
      </w:r>
      <w:r w:rsidRPr="00F31F24">
        <w:rPr>
          <w:rFonts w:ascii="Arial" w:hAnsi="Arial" w:cs="Arial"/>
          <w:i w:val="0"/>
          <w:iCs w:val="0"/>
          <w:sz w:val="22"/>
          <w:szCs w:val="22"/>
        </w:rPr>
        <w:t>______________</w:t>
      </w:r>
      <w:r w:rsidR="00A87083" w:rsidRPr="00F31F24">
        <w:rPr>
          <w:rFonts w:ascii="Arial" w:hAnsi="Arial" w:cs="Arial"/>
          <w:i w:val="0"/>
          <w:iCs w:val="0"/>
          <w:sz w:val="22"/>
          <w:szCs w:val="22"/>
        </w:rPr>
        <w:t>__________________________________</w:t>
      </w:r>
      <w:r w:rsidRPr="00F31F24">
        <w:rPr>
          <w:rFonts w:ascii="Arial" w:hAnsi="Arial" w:cs="Arial"/>
          <w:i w:val="0"/>
          <w:iCs w:val="0"/>
          <w:sz w:val="22"/>
          <w:szCs w:val="22"/>
        </w:rPr>
        <w:t>_</w:t>
      </w:r>
    </w:p>
    <w:p w:rsidR="00DC0005" w:rsidRPr="00F31F24" w:rsidRDefault="00DC0005" w:rsidP="00FF357F">
      <w:pPr>
        <w:numPr>
          <w:ilvl w:val="12"/>
          <w:numId w:val="0"/>
        </w:numPr>
        <w:tabs>
          <w:tab w:val="left" w:pos="5954"/>
        </w:tabs>
        <w:rPr>
          <w:rFonts w:ascii="Arial" w:hAnsi="Arial" w:cs="Arial"/>
          <w:i w:val="0"/>
          <w:iCs w:val="0"/>
          <w:sz w:val="22"/>
          <w:szCs w:val="22"/>
        </w:rPr>
      </w:pPr>
      <w:r w:rsidRPr="00F31F24">
        <w:rPr>
          <w:rFonts w:ascii="Arial" w:hAnsi="Arial" w:cs="Arial"/>
          <w:i w:val="0"/>
          <w:iCs w:val="0"/>
          <w:sz w:val="22"/>
          <w:szCs w:val="22"/>
        </w:rPr>
        <w:t xml:space="preserve">     (izdajatelj menice</w:t>
      </w:r>
      <w:r w:rsidR="00A87083" w:rsidRPr="00F31F24">
        <w:rPr>
          <w:rFonts w:ascii="Arial" w:hAnsi="Arial" w:cs="Arial"/>
          <w:i w:val="0"/>
          <w:iCs w:val="0"/>
          <w:sz w:val="22"/>
          <w:szCs w:val="22"/>
        </w:rPr>
        <w:t>: naziv, matična številka</w:t>
      </w:r>
      <w:r w:rsidRPr="00F31F24">
        <w:rPr>
          <w:rFonts w:ascii="Arial" w:hAnsi="Arial" w:cs="Arial"/>
          <w:i w:val="0"/>
          <w:iCs w:val="0"/>
          <w:sz w:val="22"/>
          <w:szCs w:val="22"/>
        </w:rPr>
        <w:t>)</w:t>
      </w:r>
    </w:p>
    <w:p w:rsidR="00A87083" w:rsidRPr="00F31F24" w:rsidRDefault="00A87083" w:rsidP="00FF357F">
      <w:pPr>
        <w:numPr>
          <w:ilvl w:val="12"/>
          <w:numId w:val="0"/>
        </w:numPr>
        <w:tabs>
          <w:tab w:val="left" w:pos="5954"/>
        </w:tabs>
        <w:rPr>
          <w:rFonts w:ascii="Arial" w:hAnsi="Arial" w:cs="Arial"/>
          <w:i w:val="0"/>
          <w:iCs w:val="0"/>
          <w:sz w:val="22"/>
          <w:szCs w:val="22"/>
        </w:rPr>
      </w:pPr>
    </w:p>
    <w:p w:rsidR="00DC0005" w:rsidRPr="00F31F24" w:rsidRDefault="00DC0005" w:rsidP="00FF357F">
      <w:pPr>
        <w:numPr>
          <w:ilvl w:val="12"/>
          <w:numId w:val="0"/>
        </w:numPr>
        <w:tabs>
          <w:tab w:val="left" w:pos="5954"/>
        </w:tabs>
        <w:jc w:val="center"/>
        <w:rPr>
          <w:rFonts w:ascii="Arial" w:hAnsi="Arial" w:cs="Arial"/>
          <w:b/>
          <w:bCs/>
          <w:i w:val="0"/>
          <w:iCs w:val="0"/>
          <w:sz w:val="22"/>
          <w:szCs w:val="22"/>
        </w:rPr>
      </w:pPr>
      <w:r w:rsidRPr="00F31F24">
        <w:rPr>
          <w:rFonts w:ascii="Arial" w:hAnsi="Arial" w:cs="Arial"/>
          <w:b/>
          <w:bCs/>
          <w:i w:val="0"/>
          <w:iCs w:val="0"/>
          <w:sz w:val="22"/>
          <w:szCs w:val="22"/>
        </w:rPr>
        <w:t>MENIČNA IZJAVA</w:t>
      </w:r>
    </w:p>
    <w:p w:rsidR="00DC0005" w:rsidRPr="00F31F24" w:rsidRDefault="00DC0005" w:rsidP="00FF357F">
      <w:pPr>
        <w:numPr>
          <w:ilvl w:val="12"/>
          <w:numId w:val="0"/>
        </w:numPr>
        <w:tabs>
          <w:tab w:val="left" w:pos="5954"/>
        </w:tabs>
        <w:jc w:val="both"/>
        <w:rPr>
          <w:rFonts w:ascii="Arial" w:hAnsi="Arial" w:cs="Arial"/>
          <w:bCs/>
          <w:i w:val="0"/>
          <w:iCs w:val="0"/>
          <w:sz w:val="22"/>
          <w:szCs w:val="22"/>
        </w:rPr>
      </w:pPr>
    </w:p>
    <w:p w:rsidR="00DC0005" w:rsidRPr="00F31F24" w:rsidRDefault="00DC0005" w:rsidP="00FF357F">
      <w:pPr>
        <w:tabs>
          <w:tab w:val="left" w:pos="6237"/>
        </w:tabs>
        <w:spacing w:line="480" w:lineRule="auto"/>
        <w:jc w:val="both"/>
        <w:rPr>
          <w:rFonts w:ascii="Arial" w:hAnsi="Arial" w:cs="Arial"/>
          <w:i w:val="0"/>
          <w:iCs w:val="0"/>
          <w:sz w:val="22"/>
          <w:szCs w:val="22"/>
        </w:rPr>
      </w:pPr>
      <w:r w:rsidRPr="00F31F24">
        <w:rPr>
          <w:rFonts w:ascii="Arial" w:hAnsi="Arial" w:cs="Arial"/>
          <w:i w:val="0"/>
          <w:iCs w:val="0"/>
          <w:sz w:val="22"/>
          <w:szCs w:val="22"/>
        </w:rPr>
        <w:t xml:space="preserve">Za zavarovanje izpolnitve obveznosti izdajatelja menice do </w:t>
      </w:r>
      <w:r w:rsidR="00F31F24" w:rsidRPr="00F31F24">
        <w:rPr>
          <w:rFonts w:ascii="Arial" w:hAnsi="Arial" w:cs="Arial"/>
          <w:bCs/>
          <w:i w:val="0"/>
          <w:sz w:val="22"/>
          <w:szCs w:val="22"/>
        </w:rPr>
        <w:t xml:space="preserve">Osnovne šole h. h. Maksa Pečarja, Črnuška cesta 9, 1231 </w:t>
      </w:r>
      <w:r w:rsidR="00761BE2">
        <w:rPr>
          <w:rFonts w:ascii="Arial" w:hAnsi="Arial" w:cs="Arial"/>
          <w:bCs/>
          <w:i w:val="0"/>
          <w:sz w:val="22"/>
          <w:szCs w:val="22"/>
        </w:rPr>
        <w:t>Ljubljana - Črnuče</w:t>
      </w:r>
      <w:r w:rsidR="001F2AC5" w:rsidRPr="00F31F24">
        <w:rPr>
          <w:rFonts w:ascii="Arial" w:hAnsi="Arial" w:cs="Arial"/>
          <w:bCs/>
          <w:i w:val="0"/>
          <w:sz w:val="22"/>
          <w:szCs w:val="22"/>
        </w:rPr>
        <w:t xml:space="preserve">, matična številka: </w:t>
      </w:r>
      <w:r w:rsidR="00F31F24" w:rsidRPr="00F31F24">
        <w:rPr>
          <w:rFonts w:ascii="Arial" w:hAnsi="Arial" w:cs="Arial"/>
          <w:i w:val="0"/>
          <w:sz w:val="22"/>
          <w:szCs w:val="22"/>
        </w:rPr>
        <w:t>5084091000</w:t>
      </w:r>
      <w:r w:rsidR="001F2AC5" w:rsidRPr="00F31F24">
        <w:rPr>
          <w:rFonts w:ascii="Arial" w:hAnsi="Arial" w:cs="Arial"/>
          <w:bCs/>
          <w:i w:val="0"/>
          <w:sz w:val="22"/>
          <w:szCs w:val="22"/>
        </w:rPr>
        <w:t xml:space="preserve">, </w:t>
      </w:r>
      <w:proofErr w:type="spellStart"/>
      <w:r w:rsidR="001F2AC5" w:rsidRPr="00F31F24">
        <w:rPr>
          <w:rFonts w:ascii="Arial" w:hAnsi="Arial" w:cs="Arial"/>
          <w:bCs/>
          <w:i w:val="0"/>
          <w:sz w:val="22"/>
          <w:szCs w:val="22"/>
        </w:rPr>
        <w:t>ident</w:t>
      </w:r>
      <w:proofErr w:type="spellEnd"/>
      <w:r w:rsidR="001F2AC5" w:rsidRPr="00F31F24">
        <w:rPr>
          <w:rFonts w:ascii="Arial" w:hAnsi="Arial" w:cs="Arial"/>
          <w:bCs/>
          <w:i w:val="0"/>
          <w:sz w:val="22"/>
          <w:szCs w:val="22"/>
        </w:rPr>
        <w:t>. št. za DDV in davčna številka: SI</w:t>
      </w:r>
      <w:r w:rsidR="00F31F24" w:rsidRPr="00F31F24">
        <w:rPr>
          <w:rFonts w:ascii="Arial" w:hAnsi="Arial" w:cs="Arial"/>
          <w:i w:val="0"/>
          <w:sz w:val="22"/>
          <w:szCs w:val="22"/>
        </w:rPr>
        <w:t>5084091000</w:t>
      </w:r>
      <w:r w:rsidR="00A47BB5" w:rsidRPr="00F31F24">
        <w:rPr>
          <w:rFonts w:ascii="Arial" w:hAnsi="Arial" w:cs="Arial"/>
          <w:bCs/>
          <w:i w:val="0"/>
          <w:sz w:val="22"/>
          <w:szCs w:val="22"/>
          <w:lang w:val="en-US"/>
        </w:rPr>
        <w:t xml:space="preserve"> </w:t>
      </w:r>
      <w:r w:rsidR="003A0B5C" w:rsidRPr="00F31F24">
        <w:rPr>
          <w:rFonts w:ascii="Arial" w:hAnsi="Arial" w:cs="Arial"/>
          <w:i w:val="0"/>
          <w:sz w:val="22"/>
          <w:szCs w:val="22"/>
        </w:rPr>
        <w:t xml:space="preserve">(v nadaljevanju:  </w:t>
      </w:r>
      <w:r w:rsidR="00F31F24" w:rsidRPr="00F31F24">
        <w:rPr>
          <w:rFonts w:ascii="Arial" w:hAnsi="Arial" w:cs="Arial"/>
          <w:bCs/>
          <w:i w:val="0"/>
          <w:sz w:val="22"/>
          <w:szCs w:val="22"/>
          <w:lang w:val="en-US"/>
        </w:rPr>
        <w:t xml:space="preserve">OŠ n. h. </w:t>
      </w:r>
      <w:proofErr w:type="spellStart"/>
      <w:r w:rsidR="00F31F24" w:rsidRPr="00F31F24">
        <w:rPr>
          <w:rFonts w:ascii="Arial" w:hAnsi="Arial" w:cs="Arial"/>
          <w:bCs/>
          <w:i w:val="0"/>
          <w:sz w:val="22"/>
          <w:szCs w:val="22"/>
          <w:lang w:val="en-US"/>
        </w:rPr>
        <w:t>Maksa</w:t>
      </w:r>
      <w:proofErr w:type="spellEnd"/>
      <w:r w:rsidR="00F31F24" w:rsidRPr="00F31F24">
        <w:rPr>
          <w:rFonts w:ascii="Arial" w:hAnsi="Arial" w:cs="Arial"/>
          <w:bCs/>
          <w:i w:val="0"/>
          <w:sz w:val="22"/>
          <w:szCs w:val="22"/>
          <w:lang w:val="en-US"/>
        </w:rPr>
        <w:t xml:space="preserve"> </w:t>
      </w:r>
      <w:proofErr w:type="spellStart"/>
      <w:r w:rsidR="00F31F24" w:rsidRPr="00F31F24">
        <w:rPr>
          <w:rFonts w:ascii="Arial" w:hAnsi="Arial" w:cs="Arial"/>
          <w:bCs/>
          <w:i w:val="0"/>
          <w:sz w:val="22"/>
          <w:szCs w:val="22"/>
          <w:lang w:val="en-US"/>
        </w:rPr>
        <w:t>Pečarja</w:t>
      </w:r>
      <w:proofErr w:type="spellEnd"/>
      <w:r w:rsidR="003A0B5C" w:rsidRPr="00F31F24">
        <w:rPr>
          <w:rFonts w:ascii="Arial" w:hAnsi="Arial" w:cs="Arial"/>
          <w:i w:val="0"/>
          <w:sz w:val="22"/>
          <w:szCs w:val="22"/>
        </w:rPr>
        <w:t>)</w:t>
      </w:r>
      <w:r w:rsidRPr="00F31F24">
        <w:rPr>
          <w:rFonts w:ascii="Arial" w:hAnsi="Arial" w:cs="Arial"/>
          <w:i w:val="0"/>
          <w:iCs w:val="0"/>
          <w:sz w:val="22"/>
          <w:szCs w:val="22"/>
        </w:rPr>
        <w:t xml:space="preserve">, kot finančno zavarovanje za resnost prijave in ponudbe, po ponudbi ______________________________ za </w:t>
      </w:r>
      <w:r w:rsidR="00F31F24" w:rsidRPr="00F31F24">
        <w:rPr>
          <w:rFonts w:ascii="Arial" w:hAnsi="Arial" w:cs="Arial"/>
          <w:i w:val="0"/>
          <w:sz w:val="22"/>
          <w:szCs w:val="22"/>
        </w:rPr>
        <w:t>»</w:t>
      </w:r>
      <w:r w:rsidR="00D962EF" w:rsidRPr="00F31F24">
        <w:rPr>
          <w:rFonts w:ascii="Arial" w:hAnsi="Arial" w:cs="Arial"/>
          <w:i w:val="0"/>
          <w:sz w:val="22"/>
          <w:szCs w:val="22"/>
        </w:rPr>
        <w:t xml:space="preserve">Prenova zunanjega šolskega igrišča </w:t>
      </w:r>
      <w:r w:rsidR="00F31F24" w:rsidRPr="00F31F24">
        <w:rPr>
          <w:rFonts w:ascii="Arial" w:hAnsi="Arial" w:cs="Arial"/>
          <w:i w:val="0"/>
          <w:sz w:val="22"/>
          <w:szCs w:val="22"/>
        </w:rPr>
        <w:t xml:space="preserve">OŠ n. h. Maksa Pečarja v Črnučah« </w:t>
      </w:r>
      <w:r w:rsidRPr="00F31F24">
        <w:rPr>
          <w:rFonts w:ascii="Arial" w:hAnsi="Arial" w:cs="Arial"/>
          <w:i w:val="0"/>
          <w:iCs w:val="0"/>
          <w:sz w:val="22"/>
          <w:szCs w:val="22"/>
        </w:rPr>
        <w:t>objavljenega na Portalu javnih naročil pri Uradnem listu RS, oznaka naročila</w:t>
      </w:r>
      <w:r w:rsidR="00F31F24" w:rsidRPr="00F31F24">
        <w:rPr>
          <w:rFonts w:ascii="Arial" w:hAnsi="Arial" w:cs="Arial"/>
          <w:i w:val="0"/>
          <w:iCs w:val="0"/>
          <w:sz w:val="22"/>
          <w:szCs w:val="22"/>
        </w:rPr>
        <w:t xml:space="preserve"> ………………… z dne …............2019</w:t>
      </w:r>
      <w:r w:rsidRPr="00F31F24">
        <w:rPr>
          <w:rFonts w:ascii="Arial" w:hAnsi="Arial" w:cs="Arial"/>
          <w:i w:val="0"/>
          <w:iCs w:val="0"/>
          <w:sz w:val="22"/>
          <w:szCs w:val="22"/>
        </w:rPr>
        <w:t xml:space="preserve">, izročamo eno (1) </w:t>
      </w:r>
      <w:proofErr w:type="spellStart"/>
      <w:r w:rsidRPr="00F31F24">
        <w:rPr>
          <w:rFonts w:ascii="Arial" w:hAnsi="Arial" w:cs="Arial"/>
          <w:i w:val="0"/>
          <w:iCs w:val="0"/>
          <w:sz w:val="22"/>
          <w:szCs w:val="22"/>
        </w:rPr>
        <w:t>bianco</w:t>
      </w:r>
      <w:proofErr w:type="spellEnd"/>
      <w:r w:rsidRPr="00F31F24">
        <w:rPr>
          <w:rFonts w:ascii="Arial" w:hAnsi="Arial" w:cs="Arial"/>
          <w:i w:val="0"/>
          <w:iCs w:val="0"/>
          <w:sz w:val="22"/>
          <w:szCs w:val="22"/>
        </w:rPr>
        <w:t xml:space="preserve"> podpisano menico</w:t>
      </w:r>
      <w:r w:rsidR="00A47BB5" w:rsidRPr="00F31F24">
        <w:rPr>
          <w:rFonts w:ascii="Arial" w:hAnsi="Arial" w:cs="Arial"/>
          <w:i w:val="0"/>
          <w:iCs w:val="0"/>
          <w:sz w:val="22"/>
          <w:szCs w:val="22"/>
        </w:rPr>
        <w:t xml:space="preserve"> s klavzulo »brez protesta«</w:t>
      </w:r>
      <w:r w:rsidRPr="00F31F24">
        <w:rPr>
          <w:rFonts w:ascii="Arial" w:hAnsi="Arial" w:cs="Arial"/>
          <w:i w:val="0"/>
          <w:iCs w:val="0"/>
          <w:sz w:val="22"/>
          <w:szCs w:val="22"/>
        </w:rPr>
        <w:t>, na kateri je podpisana pooblaščena oseba:</w:t>
      </w:r>
    </w:p>
    <w:p w:rsidR="00DC0005" w:rsidRPr="00F31F24" w:rsidRDefault="00DC0005" w:rsidP="00FF357F">
      <w:pPr>
        <w:numPr>
          <w:ilvl w:val="12"/>
          <w:numId w:val="0"/>
        </w:numPr>
        <w:tabs>
          <w:tab w:val="left" w:pos="5954"/>
        </w:tabs>
        <w:jc w:val="both"/>
        <w:rPr>
          <w:rFonts w:ascii="Arial" w:hAnsi="Arial" w:cs="Arial"/>
          <w:i w:val="0"/>
          <w:iCs w:val="0"/>
          <w:sz w:val="22"/>
          <w:szCs w:val="22"/>
        </w:rPr>
      </w:pPr>
      <w:r w:rsidRPr="00F31F24">
        <w:rPr>
          <w:rFonts w:ascii="Arial" w:hAnsi="Arial" w:cs="Arial"/>
          <w:i w:val="0"/>
          <w:iCs w:val="0"/>
          <w:sz w:val="22"/>
          <w:szCs w:val="22"/>
        </w:rPr>
        <w:t>______________________________kot _________________  ______________________</w:t>
      </w:r>
    </w:p>
    <w:p w:rsidR="00DC0005" w:rsidRPr="00F31F24" w:rsidRDefault="00DC0005" w:rsidP="00A87083">
      <w:pPr>
        <w:numPr>
          <w:ilvl w:val="12"/>
          <w:numId w:val="0"/>
        </w:numPr>
        <w:tabs>
          <w:tab w:val="left" w:pos="5954"/>
        </w:tabs>
        <w:jc w:val="both"/>
        <w:rPr>
          <w:rFonts w:ascii="Arial" w:hAnsi="Arial" w:cs="Arial"/>
          <w:i w:val="0"/>
          <w:iCs w:val="0"/>
          <w:sz w:val="22"/>
          <w:szCs w:val="22"/>
        </w:rPr>
      </w:pPr>
      <w:r w:rsidRPr="00F31F24">
        <w:rPr>
          <w:rFonts w:ascii="Arial" w:hAnsi="Arial" w:cs="Arial"/>
          <w:i w:val="0"/>
          <w:iCs w:val="0"/>
          <w:sz w:val="22"/>
          <w:szCs w:val="22"/>
        </w:rPr>
        <w:t xml:space="preserve">           (ime in priimek)                                     (funkcija)                            (podpis)</w:t>
      </w:r>
    </w:p>
    <w:p w:rsidR="00DC0005" w:rsidRPr="00F31F24" w:rsidRDefault="00DC0005" w:rsidP="00DA1B97">
      <w:pPr>
        <w:numPr>
          <w:ilvl w:val="12"/>
          <w:numId w:val="0"/>
        </w:numPr>
        <w:tabs>
          <w:tab w:val="left" w:pos="5954"/>
        </w:tabs>
        <w:jc w:val="both"/>
        <w:rPr>
          <w:rFonts w:ascii="Arial" w:hAnsi="Arial" w:cs="Arial"/>
          <w:i w:val="0"/>
          <w:iCs w:val="0"/>
          <w:sz w:val="22"/>
          <w:szCs w:val="22"/>
        </w:rPr>
      </w:pPr>
    </w:p>
    <w:p w:rsidR="00DC0005" w:rsidRPr="00F31F24" w:rsidRDefault="00DC0005" w:rsidP="00DA1B97">
      <w:pPr>
        <w:numPr>
          <w:ilvl w:val="12"/>
          <w:numId w:val="0"/>
        </w:numPr>
        <w:tabs>
          <w:tab w:val="left" w:pos="5954"/>
        </w:tabs>
        <w:jc w:val="both"/>
        <w:rPr>
          <w:rFonts w:ascii="Arial" w:hAnsi="Arial" w:cs="Arial"/>
          <w:i w:val="0"/>
          <w:iCs w:val="0"/>
          <w:sz w:val="22"/>
          <w:szCs w:val="22"/>
        </w:rPr>
      </w:pPr>
      <w:r w:rsidRPr="00F31F24">
        <w:rPr>
          <w:rFonts w:ascii="Arial" w:hAnsi="Arial" w:cs="Arial"/>
          <w:i w:val="0"/>
          <w:iCs w:val="0"/>
          <w:sz w:val="22"/>
          <w:szCs w:val="22"/>
        </w:rPr>
        <w:t xml:space="preserve">Pooblaščamo </w:t>
      </w:r>
      <w:r w:rsidR="00A47BB5" w:rsidRPr="00F31F24">
        <w:rPr>
          <w:rFonts w:ascii="Arial" w:hAnsi="Arial" w:cs="Arial"/>
          <w:i w:val="0"/>
          <w:iCs w:val="0"/>
          <w:sz w:val="22"/>
          <w:szCs w:val="22"/>
        </w:rPr>
        <w:t xml:space="preserve"> </w:t>
      </w:r>
      <w:r w:rsidR="00F31F24" w:rsidRPr="00F31F24">
        <w:rPr>
          <w:rFonts w:ascii="Arial" w:hAnsi="Arial" w:cs="Arial"/>
          <w:bCs/>
          <w:i w:val="0"/>
          <w:sz w:val="22"/>
          <w:szCs w:val="22"/>
          <w:lang w:val="en-US"/>
        </w:rPr>
        <w:t xml:space="preserve">OŠ n. h. </w:t>
      </w:r>
      <w:proofErr w:type="spellStart"/>
      <w:r w:rsidR="00F31F24" w:rsidRPr="00F31F24">
        <w:rPr>
          <w:rFonts w:ascii="Arial" w:hAnsi="Arial" w:cs="Arial"/>
          <w:bCs/>
          <w:i w:val="0"/>
          <w:sz w:val="22"/>
          <w:szCs w:val="22"/>
          <w:lang w:val="en-US"/>
        </w:rPr>
        <w:t>Maksa</w:t>
      </w:r>
      <w:proofErr w:type="spellEnd"/>
      <w:r w:rsidR="00F31F24" w:rsidRPr="00F31F24">
        <w:rPr>
          <w:rFonts w:ascii="Arial" w:hAnsi="Arial" w:cs="Arial"/>
          <w:bCs/>
          <w:i w:val="0"/>
          <w:sz w:val="22"/>
          <w:szCs w:val="22"/>
          <w:lang w:val="en-US"/>
        </w:rPr>
        <w:t xml:space="preserve"> </w:t>
      </w:r>
      <w:proofErr w:type="spellStart"/>
      <w:r w:rsidR="00F31F24" w:rsidRPr="00F31F24">
        <w:rPr>
          <w:rFonts w:ascii="Arial" w:hAnsi="Arial" w:cs="Arial"/>
          <w:bCs/>
          <w:i w:val="0"/>
          <w:sz w:val="22"/>
          <w:szCs w:val="22"/>
          <w:lang w:val="en-US"/>
        </w:rPr>
        <w:t>Pečarja</w:t>
      </w:r>
      <w:proofErr w:type="spellEnd"/>
      <w:r w:rsidR="003A0B5C" w:rsidRPr="00F31F24">
        <w:rPr>
          <w:rFonts w:ascii="Arial" w:hAnsi="Arial" w:cs="Arial"/>
          <w:i w:val="0"/>
          <w:sz w:val="22"/>
          <w:szCs w:val="22"/>
        </w:rPr>
        <w:t xml:space="preserve">, da izpolni </w:t>
      </w:r>
      <w:proofErr w:type="spellStart"/>
      <w:r w:rsidR="003A0B5C" w:rsidRPr="00F31F24">
        <w:rPr>
          <w:rFonts w:ascii="Arial" w:hAnsi="Arial" w:cs="Arial"/>
          <w:i w:val="0"/>
          <w:sz w:val="22"/>
          <w:szCs w:val="22"/>
        </w:rPr>
        <w:t>bianco</w:t>
      </w:r>
      <w:proofErr w:type="spellEnd"/>
      <w:r w:rsidR="003A0B5C" w:rsidRPr="00F31F24">
        <w:rPr>
          <w:rFonts w:ascii="Arial" w:hAnsi="Arial" w:cs="Arial"/>
          <w:i w:val="0"/>
          <w:sz w:val="22"/>
          <w:szCs w:val="22"/>
        </w:rPr>
        <w:t xml:space="preserve"> menico v višini </w:t>
      </w:r>
      <w:r w:rsidR="00A47BB5" w:rsidRPr="00F31F24">
        <w:rPr>
          <w:rFonts w:ascii="Arial" w:hAnsi="Arial" w:cs="Arial"/>
          <w:i w:val="0"/>
          <w:iCs w:val="0"/>
          <w:sz w:val="22"/>
          <w:szCs w:val="22"/>
        </w:rPr>
        <w:t xml:space="preserve"> </w:t>
      </w:r>
      <w:r w:rsidR="00F31F24" w:rsidRPr="00F31F24">
        <w:rPr>
          <w:rFonts w:ascii="Arial" w:hAnsi="Arial" w:cs="Arial"/>
          <w:b/>
          <w:i w:val="0"/>
          <w:iCs w:val="0"/>
          <w:sz w:val="22"/>
          <w:szCs w:val="22"/>
        </w:rPr>
        <w:t>36</w:t>
      </w:r>
      <w:r w:rsidR="00FF357F" w:rsidRPr="00F31F24">
        <w:rPr>
          <w:rFonts w:ascii="Arial" w:hAnsi="Arial" w:cs="Arial"/>
          <w:b/>
          <w:i w:val="0"/>
          <w:iCs w:val="0"/>
          <w:sz w:val="22"/>
          <w:szCs w:val="22"/>
        </w:rPr>
        <w:t xml:space="preserve">.000,00 EUR </w:t>
      </w:r>
      <w:r w:rsidR="00FF357F" w:rsidRPr="00F31F24">
        <w:rPr>
          <w:rFonts w:ascii="Arial" w:hAnsi="Arial" w:cs="Arial"/>
          <w:i w:val="0"/>
          <w:iCs w:val="0"/>
          <w:sz w:val="22"/>
          <w:szCs w:val="22"/>
        </w:rPr>
        <w:t xml:space="preserve">(z besedo: </w:t>
      </w:r>
      <w:r w:rsidR="00F31F24" w:rsidRPr="00F31F24">
        <w:rPr>
          <w:rFonts w:ascii="Arial" w:hAnsi="Arial" w:cs="Arial"/>
          <w:i w:val="0"/>
          <w:iCs w:val="0"/>
          <w:sz w:val="22"/>
          <w:szCs w:val="22"/>
        </w:rPr>
        <w:t>šestintrideset</w:t>
      </w:r>
      <w:r w:rsidR="00FF357F" w:rsidRPr="00F31F24">
        <w:rPr>
          <w:rFonts w:ascii="Arial" w:hAnsi="Arial" w:cs="Arial"/>
          <w:i w:val="0"/>
          <w:iCs w:val="0"/>
          <w:sz w:val="22"/>
          <w:szCs w:val="22"/>
        </w:rPr>
        <w:t xml:space="preserve"> tisoč EUR 00/100)</w:t>
      </w:r>
      <w:r w:rsidRPr="00F31F24">
        <w:rPr>
          <w:rFonts w:ascii="Arial" w:hAnsi="Arial" w:cs="Arial"/>
          <w:i w:val="0"/>
          <w:iCs w:val="0"/>
          <w:sz w:val="22"/>
          <w:szCs w:val="22"/>
        </w:rPr>
        <w:t>, da izpolni vse druge sestavne dele menice, ki niso izpolnjeni ter uporabi menico za izterjavo obveznosti v primeru, ko:</w:t>
      </w:r>
    </w:p>
    <w:p w:rsidR="00DC0005" w:rsidRPr="00F31F24" w:rsidRDefault="00DC0005" w:rsidP="00D71CA0">
      <w:pPr>
        <w:numPr>
          <w:ilvl w:val="0"/>
          <w:numId w:val="24"/>
        </w:numPr>
        <w:tabs>
          <w:tab w:val="left" w:pos="360"/>
        </w:tabs>
        <w:jc w:val="both"/>
        <w:rPr>
          <w:rFonts w:ascii="Arial" w:hAnsi="Arial" w:cs="Arial"/>
          <w:i w:val="0"/>
          <w:iCs w:val="0"/>
          <w:sz w:val="22"/>
          <w:szCs w:val="22"/>
        </w:rPr>
      </w:pPr>
      <w:r w:rsidRPr="00F31F24">
        <w:rPr>
          <w:rFonts w:ascii="Arial" w:hAnsi="Arial" w:cs="Arial"/>
          <w:i w:val="0"/>
          <w:iCs w:val="0"/>
          <w:sz w:val="22"/>
          <w:szCs w:val="22"/>
        </w:rPr>
        <w:t xml:space="preserve">izdajatelj menice umakne svojo prijavo/ponudbo v roku veljavnosti, navedenem v </w:t>
      </w:r>
      <w:r w:rsidR="00EB65AA" w:rsidRPr="00F31F24">
        <w:rPr>
          <w:rFonts w:ascii="Arial" w:hAnsi="Arial" w:cs="Arial"/>
          <w:i w:val="0"/>
          <w:iCs w:val="0"/>
          <w:sz w:val="22"/>
          <w:szCs w:val="22"/>
        </w:rPr>
        <w:t>prijavi/</w:t>
      </w:r>
      <w:r w:rsidRPr="00F31F24">
        <w:rPr>
          <w:rFonts w:ascii="Arial" w:hAnsi="Arial" w:cs="Arial"/>
          <w:i w:val="0"/>
          <w:iCs w:val="0"/>
          <w:sz w:val="22"/>
          <w:szCs w:val="22"/>
        </w:rPr>
        <w:t>ponudbi,</w:t>
      </w:r>
    </w:p>
    <w:p w:rsidR="00EB65AA" w:rsidRPr="00F31F24" w:rsidRDefault="00EB65AA" w:rsidP="00D71CA0">
      <w:pPr>
        <w:numPr>
          <w:ilvl w:val="0"/>
          <w:numId w:val="24"/>
        </w:numPr>
        <w:tabs>
          <w:tab w:val="left" w:pos="360"/>
        </w:tabs>
        <w:jc w:val="both"/>
        <w:rPr>
          <w:rFonts w:ascii="Arial" w:hAnsi="Arial" w:cs="Arial"/>
          <w:i w:val="0"/>
          <w:iCs w:val="0"/>
          <w:sz w:val="22"/>
          <w:szCs w:val="22"/>
        </w:rPr>
      </w:pPr>
      <w:r w:rsidRPr="00F31F24">
        <w:rPr>
          <w:rFonts w:ascii="Arial" w:hAnsi="Arial" w:cs="Arial"/>
          <w:i w:val="0"/>
          <w:iCs w:val="0"/>
          <w:sz w:val="22"/>
          <w:szCs w:val="22"/>
        </w:rPr>
        <w:t>izdajatelj menice umaknil prijavo in ponudbo po poteku roka za prejem prijave in ponudbe ali nedopustno spremenil prijavo in ponudbo v času njene veljavnosti,</w:t>
      </w:r>
    </w:p>
    <w:p w:rsidR="00DC0005" w:rsidRPr="00F31F24" w:rsidRDefault="00DC0005" w:rsidP="00D71CA0">
      <w:pPr>
        <w:numPr>
          <w:ilvl w:val="0"/>
          <w:numId w:val="24"/>
        </w:numPr>
        <w:tabs>
          <w:tab w:val="left" w:pos="360"/>
        </w:tabs>
        <w:jc w:val="both"/>
        <w:rPr>
          <w:rFonts w:ascii="Arial" w:hAnsi="Arial" w:cs="Arial"/>
          <w:i w:val="0"/>
          <w:iCs w:val="0"/>
          <w:sz w:val="22"/>
          <w:szCs w:val="22"/>
        </w:rPr>
      </w:pPr>
      <w:r w:rsidRPr="00F31F24">
        <w:rPr>
          <w:rFonts w:ascii="Arial" w:hAnsi="Arial" w:cs="Arial"/>
          <w:i w:val="0"/>
          <w:iCs w:val="0"/>
          <w:sz w:val="22"/>
          <w:szCs w:val="22"/>
        </w:rPr>
        <w:t>izdajatelj v času veljavne ponudbe ne izpolni ali zavrne sklenitev pogodbe po prejetem obvestilu o sprejetju njegove ponudbe,</w:t>
      </w:r>
    </w:p>
    <w:p w:rsidR="00EB65AA" w:rsidRPr="00F31F24" w:rsidRDefault="00EB65AA" w:rsidP="00D71CA0">
      <w:pPr>
        <w:numPr>
          <w:ilvl w:val="0"/>
          <w:numId w:val="24"/>
        </w:numPr>
        <w:tabs>
          <w:tab w:val="left" w:pos="360"/>
        </w:tabs>
        <w:jc w:val="both"/>
        <w:rPr>
          <w:rFonts w:ascii="Arial" w:hAnsi="Arial" w:cs="Arial"/>
          <w:i w:val="0"/>
          <w:iCs w:val="0"/>
          <w:sz w:val="22"/>
          <w:szCs w:val="22"/>
        </w:rPr>
      </w:pPr>
      <w:r w:rsidRPr="00F31F24">
        <w:rPr>
          <w:rFonts w:ascii="Arial" w:hAnsi="Arial" w:cs="Arial"/>
          <w:i w:val="0"/>
          <w:iCs w:val="0"/>
          <w:sz w:val="22"/>
          <w:szCs w:val="22"/>
        </w:rPr>
        <w:t xml:space="preserve">izdajatelj zavarovanja na poziv upravičenca ni podpisal pogodbe v določenem roku, </w:t>
      </w:r>
    </w:p>
    <w:p w:rsidR="00DC0005" w:rsidRPr="00F31F24" w:rsidRDefault="00DC0005" w:rsidP="00D71CA0">
      <w:pPr>
        <w:numPr>
          <w:ilvl w:val="0"/>
          <w:numId w:val="24"/>
        </w:numPr>
        <w:tabs>
          <w:tab w:val="left" w:pos="360"/>
        </w:tabs>
        <w:jc w:val="both"/>
        <w:rPr>
          <w:rFonts w:ascii="Arial" w:hAnsi="Arial" w:cs="Arial"/>
          <w:i w:val="0"/>
          <w:iCs w:val="0"/>
          <w:sz w:val="22"/>
          <w:szCs w:val="22"/>
        </w:rPr>
      </w:pPr>
      <w:r w:rsidRPr="00F31F24">
        <w:rPr>
          <w:rFonts w:ascii="Arial" w:hAnsi="Arial" w:cs="Arial"/>
          <w:i w:val="0"/>
          <w:iCs w:val="0"/>
          <w:sz w:val="22"/>
          <w:szCs w:val="22"/>
        </w:rPr>
        <w:t>izdajatelj ne predloži ali zavrne predložitev finančnega zavarovanja za dobro izvedbo pogodbenih obveznosti, v kolikor je pozvan k podpisu pogodbe.</w:t>
      </w:r>
    </w:p>
    <w:p w:rsidR="00DC0005" w:rsidRPr="00F31F24" w:rsidRDefault="00DC0005" w:rsidP="00DA1B97">
      <w:pPr>
        <w:numPr>
          <w:ilvl w:val="12"/>
          <w:numId w:val="0"/>
        </w:numPr>
        <w:tabs>
          <w:tab w:val="left" w:pos="360"/>
        </w:tabs>
        <w:jc w:val="both"/>
        <w:rPr>
          <w:rFonts w:ascii="Arial" w:hAnsi="Arial" w:cs="Arial"/>
          <w:i w:val="0"/>
          <w:iCs w:val="0"/>
          <w:sz w:val="22"/>
          <w:szCs w:val="22"/>
        </w:rPr>
      </w:pPr>
    </w:p>
    <w:p w:rsidR="00DC0005" w:rsidRPr="00F31F24" w:rsidRDefault="00DC0005" w:rsidP="00DA1B97">
      <w:pPr>
        <w:numPr>
          <w:ilvl w:val="12"/>
          <w:numId w:val="0"/>
        </w:numPr>
        <w:tabs>
          <w:tab w:val="left" w:pos="360"/>
        </w:tabs>
        <w:jc w:val="both"/>
        <w:rPr>
          <w:rFonts w:ascii="Arial" w:hAnsi="Arial" w:cs="Arial"/>
          <w:i w:val="0"/>
          <w:iCs w:val="0"/>
          <w:sz w:val="22"/>
          <w:szCs w:val="22"/>
        </w:rPr>
      </w:pPr>
      <w:r w:rsidRPr="00F31F24">
        <w:rPr>
          <w:rFonts w:ascii="Arial" w:hAnsi="Arial" w:cs="Arial"/>
          <w:i w:val="0"/>
          <w:iCs w:val="0"/>
          <w:sz w:val="22"/>
          <w:szCs w:val="22"/>
        </w:rPr>
        <w:t xml:space="preserve">Izdajatelj izrecno potrjuje in soglaša, da velja to pooblastilo in </w:t>
      </w:r>
      <w:proofErr w:type="spellStart"/>
      <w:r w:rsidRPr="00F31F24">
        <w:rPr>
          <w:rFonts w:ascii="Arial" w:hAnsi="Arial" w:cs="Arial"/>
          <w:i w:val="0"/>
          <w:iCs w:val="0"/>
          <w:sz w:val="22"/>
          <w:szCs w:val="22"/>
        </w:rPr>
        <w:t>bianco</w:t>
      </w:r>
      <w:proofErr w:type="spellEnd"/>
      <w:r w:rsidRPr="00F31F24">
        <w:rPr>
          <w:rFonts w:ascii="Arial" w:hAnsi="Arial" w:cs="Arial"/>
          <w:i w:val="0"/>
          <w:iCs w:val="0"/>
          <w:sz w:val="22"/>
          <w:szCs w:val="22"/>
        </w:rPr>
        <w:t xml:space="preserve"> podpisana menica tudi v primeru spremembe pooblaščenega podpisnika izdajatelja.</w:t>
      </w:r>
    </w:p>
    <w:p w:rsidR="00DC0005" w:rsidRPr="00F31F24" w:rsidRDefault="00DC0005" w:rsidP="00DA1B97">
      <w:pPr>
        <w:numPr>
          <w:ilvl w:val="12"/>
          <w:numId w:val="0"/>
        </w:numPr>
        <w:tabs>
          <w:tab w:val="left" w:pos="360"/>
        </w:tabs>
        <w:jc w:val="both"/>
        <w:rPr>
          <w:rFonts w:ascii="Arial" w:hAnsi="Arial" w:cs="Arial"/>
          <w:i w:val="0"/>
          <w:iCs w:val="0"/>
          <w:sz w:val="22"/>
          <w:szCs w:val="22"/>
        </w:rPr>
      </w:pPr>
    </w:p>
    <w:p w:rsidR="00DC0005" w:rsidRPr="00F31F24" w:rsidRDefault="00DC0005" w:rsidP="00DA1B97">
      <w:pPr>
        <w:numPr>
          <w:ilvl w:val="12"/>
          <w:numId w:val="0"/>
        </w:numPr>
        <w:tabs>
          <w:tab w:val="left" w:pos="360"/>
        </w:tabs>
        <w:jc w:val="both"/>
        <w:rPr>
          <w:rFonts w:ascii="Arial" w:hAnsi="Arial" w:cs="Arial"/>
          <w:i w:val="0"/>
          <w:iCs w:val="0"/>
          <w:sz w:val="22"/>
          <w:szCs w:val="22"/>
        </w:rPr>
      </w:pPr>
      <w:r w:rsidRPr="00F31F24">
        <w:rPr>
          <w:rFonts w:ascii="Arial" w:hAnsi="Arial" w:cs="Arial"/>
          <w:i w:val="0"/>
          <w:iCs w:val="0"/>
          <w:sz w:val="22"/>
          <w:szCs w:val="22"/>
        </w:rPr>
        <w:t xml:space="preserve">Pooblaščamo </w:t>
      </w:r>
      <w:r w:rsidR="00A47BB5" w:rsidRPr="00F31F24">
        <w:rPr>
          <w:rFonts w:ascii="Arial" w:hAnsi="Arial" w:cs="Arial"/>
          <w:i w:val="0"/>
          <w:iCs w:val="0"/>
          <w:sz w:val="22"/>
          <w:szCs w:val="22"/>
        </w:rPr>
        <w:t xml:space="preserve"> </w:t>
      </w:r>
      <w:r w:rsidR="00F31F24" w:rsidRPr="00F31F24">
        <w:rPr>
          <w:rFonts w:ascii="Arial" w:hAnsi="Arial" w:cs="Arial"/>
          <w:bCs/>
          <w:i w:val="0"/>
          <w:sz w:val="22"/>
          <w:szCs w:val="22"/>
          <w:lang w:val="en-US"/>
        </w:rPr>
        <w:t xml:space="preserve">OŠ n. h. </w:t>
      </w:r>
      <w:proofErr w:type="spellStart"/>
      <w:r w:rsidR="00F31F24" w:rsidRPr="00F31F24">
        <w:rPr>
          <w:rFonts w:ascii="Arial" w:hAnsi="Arial" w:cs="Arial"/>
          <w:bCs/>
          <w:i w:val="0"/>
          <w:sz w:val="22"/>
          <w:szCs w:val="22"/>
          <w:lang w:val="en-US"/>
        </w:rPr>
        <w:t>Maksa</w:t>
      </w:r>
      <w:proofErr w:type="spellEnd"/>
      <w:r w:rsidR="00F31F24" w:rsidRPr="00F31F24">
        <w:rPr>
          <w:rFonts w:ascii="Arial" w:hAnsi="Arial" w:cs="Arial"/>
          <w:bCs/>
          <w:i w:val="0"/>
          <w:sz w:val="22"/>
          <w:szCs w:val="22"/>
          <w:lang w:val="en-US"/>
        </w:rPr>
        <w:t xml:space="preserve"> </w:t>
      </w:r>
      <w:proofErr w:type="spellStart"/>
      <w:r w:rsidR="00F31F24" w:rsidRPr="00F31F24">
        <w:rPr>
          <w:rFonts w:ascii="Arial" w:hAnsi="Arial" w:cs="Arial"/>
          <w:bCs/>
          <w:i w:val="0"/>
          <w:sz w:val="22"/>
          <w:szCs w:val="22"/>
          <w:lang w:val="en-US"/>
        </w:rPr>
        <w:t>Pečarja</w:t>
      </w:r>
      <w:proofErr w:type="spellEnd"/>
      <w:r w:rsidRPr="00F31F24">
        <w:rPr>
          <w:rFonts w:ascii="Arial" w:hAnsi="Arial" w:cs="Arial"/>
          <w:i w:val="0"/>
          <w:iCs w:val="0"/>
          <w:sz w:val="22"/>
          <w:szCs w:val="22"/>
        </w:rPr>
        <w:t>, da menico domicilira pri___________</w:t>
      </w:r>
      <w:r w:rsidR="001F2AC5" w:rsidRPr="00F31F24">
        <w:rPr>
          <w:rFonts w:ascii="Arial" w:hAnsi="Arial" w:cs="Arial"/>
          <w:i w:val="0"/>
          <w:iCs w:val="0"/>
          <w:sz w:val="22"/>
          <w:szCs w:val="22"/>
        </w:rPr>
        <w:t>_______________, ki vodi naš transakcijski račun</w:t>
      </w:r>
      <w:r w:rsidRPr="00F31F24">
        <w:rPr>
          <w:rFonts w:ascii="Arial" w:hAnsi="Arial" w:cs="Arial"/>
          <w:i w:val="0"/>
          <w:iCs w:val="0"/>
          <w:sz w:val="22"/>
          <w:szCs w:val="22"/>
        </w:rPr>
        <w:t xml:space="preserve"> </w:t>
      </w:r>
      <w:proofErr w:type="spellStart"/>
      <w:r w:rsidRPr="00F31F24">
        <w:rPr>
          <w:rFonts w:ascii="Arial" w:hAnsi="Arial" w:cs="Arial"/>
          <w:i w:val="0"/>
          <w:iCs w:val="0"/>
          <w:sz w:val="22"/>
          <w:szCs w:val="22"/>
        </w:rPr>
        <w:t>račun</w:t>
      </w:r>
      <w:proofErr w:type="spellEnd"/>
      <w:r w:rsidRPr="00F31F24">
        <w:rPr>
          <w:rFonts w:ascii="Arial" w:hAnsi="Arial" w:cs="Arial"/>
          <w:i w:val="0"/>
          <w:iCs w:val="0"/>
          <w:sz w:val="22"/>
          <w:szCs w:val="22"/>
        </w:rPr>
        <w:t xml:space="preserve"> št. IBAN SI56 ________________________________ ali pri katerikoli drugi osebi, ki vodi katerikoli drug račun izdajatelja menice, v katerega breme je možno poplačilo te menice v skladu z vsakokrat veljavnimi predpisi.</w:t>
      </w:r>
    </w:p>
    <w:p w:rsidR="00DC0005" w:rsidRPr="00F31F24" w:rsidRDefault="00DC0005" w:rsidP="00DA1B97">
      <w:pPr>
        <w:numPr>
          <w:ilvl w:val="12"/>
          <w:numId w:val="0"/>
        </w:numPr>
        <w:tabs>
          <w:tab w:val="left" w:pos="360"/>
        </w:tabs>
        <w:jc w:val="both"/>
        <w:rPr>
          <w:rFonts w:ascii="Arial" w:hAnsi="Arial" w:cs="Arial"/>
          <w:i w:val="0"/>
          <w:iCs w:val="0"/>
          <w:sz w:val="22"/>
          <w:szCs w:val="22"/>
        </w:rPr>
      </w:pPr>
    </w:p>
    <w:p w:rsidR="00DC0005" w:rsidRPr="00F31F24" w:rsidRDefault="00DC0005" w:rsidP="003D2E63">
      <w:pPr>
        <w:numPr>
          <w:ilvl w:val="12"/>
          <w:numId w:val="0"/>
        </w:numPr>
        <w:tabs>
          <w:tab w:val="left" w:pos="360"/>
        </w:tabs>
        <w:jc w:val="both"/>
        <w:rPr>
          <w:rFonts w:ascii="Arial" w:hAnsi="Arial" w:cs="Arial"/>
          <w:b/>
          <w:bCs/>
          <w:i w:val="0"/>
          <w:iCs w:val="0"/>
          <w:sz w:val="22"/>
          <w:szCs w:val="22"/>
        </w:rPr>
      </w:pPr>
      <w:r w:rsidRPr="00F31F24">
        <w:rPr>
          <w:rFonts w:ascii="Arial" w:hAnsi="Arial" w:cs="Arial"/>
          <w:i w:val="0"/>
          <w:iCs w:val="0"/>
          <w:sz w:val="22"/>
          <w:szCs w:val="22"/>
        </w:rPr>
        <w:t xml:space="preserve">Veljavnost menične izjave začne z dnem, </w:t>
      </w:r>
      <w:r w:rsidR="005F5C27" w:rsidRPr="00F31F24">
        <w:rPr>
          <w:rFonts w:ascii="Arial" w:hAnsi="Arial" w:cs="Arial"/>
          <w:i w:val="0"/>
          <w:iCs w:val="0"/>
          <w:sz w:val="22"/>
          <w:szCs w:val="22"/>
        </w:rPr>
        <w:t>k</w:t>
      </w:r>
      <w:r w:rsidR="00A94787" w:rsidRPr="00F31F24">
        <w:rPr>
          <w:rFonts w:ascii="Arial" w:hAnsi="Arial" w:cs="Arial"/>
          <w:i w:val="0"/>
          <w:iCs w:val="0"/>
          <w:sz w:val="22"/>
          <w:szCs w:val="22"/>
        </w:rPr>
        <w:t xml:space="preserve">i je določen za oddajo prijav </w:t>
      </w:r>
      <w:r w:rsidR="007B4519">
        <w:rPr>
          <w:rFonts w:ascii="Arial" w:hAnsi="Arial" w:cs="Arial"/>
          <w:i w:val="0"/>
          <w:iCs w:val="0"/>
          <w:sz w:val="22"/>
          <w:szCs w:val="22"/>
        </w:rPr>
        <w:t>in ponudb dne 11</w:t>
      </w:r>
      <w:r w:rsidR="00F31F24" w:rsidRPr="00F31F24">
        <w:rPr>
          <w:rFonts w:ascii="Arial" w:hAnsi="Arial" w:cs="Arial"/>
          <w:i w:val="0"/>
          <w:iCs w:val="0"/>
          <w:sz w:val="22"/>
          <w:szCs w:val="22"/>
        </w:rPr>
        <w:t>.02.2019</w:t>
      </w:r>
      <w:r w:rsidRPr="00F31F24">
        <w:rPr>
          <w:rFonts w:ascii="Arial" w:hAnsi="Arial" w:cs="Arial"/>
          <w:i w:val="0"/>
          <w:iCs w:val="0"/>
          <w:sz w:val="22"/>
          <w:szCs w:val="22"/>
        </w:rPr>
        <w:t>.</w:t>
      </w:r>
    </w:p>
    <w:p w:rsidR="00DC0005" w:rsidRPr="00F31F24" w:rsidRDefault="00DC0005" w:rsidP="003D2E63">
      <w:pPr>
        <w:numPr>
          <w:ilvl w:val="12"/>
          <w:numId w:val="0"/>
        </w:numPr>
        <w:tabs>
          <w:tab w:val="left" w:pos="360"/>
        </w:tabs>
        <w:spacing w:line="480" w:lineRule="auto"/>
        <w:jc w:val="both"/>
        <w:rPr>
          <w:rFonts w:ascii="Arial" w:hAnsi="Arial" w:cs="Arial"/>
          <w:i w:val="0"/>
          <w:iCs w:val="0"/>
          <w:sz w:val="22"/>
          <w:szCs w:val="22"/>
        </w:rPr>
      </w:pPr>
      <w:r w:rsidRPr="00F31F24">
        <w:rPr>
          <w:rFonts w:ascii="Arial" w:hAnsi="Arial" w:cs="Arial"/>
          <w:i w:val="0"/>
          <w:iCs w:val="0"/>
          <w:sz w:val="22"/>
          <w:szCs w:val="22"/>
        </w:rPr>
        <w:lastRenderedPageBreak/>
        <w:t xml:space="preserve">Po preteku datuma veljavnosti </w:t>
      </w:r>
      <w:r w:rsidR="00A94787" w:rsidRPr="00F31F24">
        <w:rPr>
          <w:rFonts w:ascii="Arial" w:hAnsi="Arial" w:cs="Arial"/>
          <w:i w:val="0"/>
          <w:iCs w:val="0"/>
          <w:sz w:val="22"/>
          <w:szCs w:val="22"/>
        </w:rPr>
        <w:t xml:space="preserve">prijave in </w:t>
      </w:r>
      <w:r w:rsidRPr="00F31F24">
        <w:rPr>
          <w:rFonts w:ascii="Arial" w:hAnsi="Arial" w:cs="Arial"/>
          <w:i w:val="0"/>
          <w:iCs w:val="0"/>
          <w:sz w:val="22"/>
          <w:szCs w:val="22"/>
        </w:rPr>
        <w:t>ponudbe</w:t>
      </w:r>
      <w:r w:rsidR="00F31F24" w:rsidRPr="00F31F24">
        <w:rPr>
          <w:rFonts w:ascii="Arial" w:hAnsi="Arial" w:cs="Arial"/>
          <w:i w:val="0"/>
          <w:iCs w:val="0"/>
          <w:sz w:val="22"/>
          <w:szCs w:val="22"/>
        </w:rPr>
        <w:t>, t. j. dne 31.</w:t>
      </w:r>
      <w:r w:rsidR="00761BE2">
        <w:rPr>
          <w:rFonts w:ascii="Arial" w:hAnsi="Arial" w:cs="Arial"/>
          <w:i w:val="0"/>
          <w:iCs w:val="0"/>
          <w:sz w:val="22"/>
          <w:szCs w:val="22"/>
        </w:rPr>
        <w:t>0</w:t>
      </w:r>
      <w:r w:rsidR="00F31F24" w:rsidRPr="00F31F24">
        <w:rPr>
          <w:rFonts w:ascii="Arial" w:hAnsi="Arial" w:cs="Arial"/>
          <w:i w:val="0"/>
          <w:iCs w:val="0"/>
          <w:sz w:val="22"/>
          <w:szCs w:val="22"/>
        </w:rPr>
        <w:t>5</w:t>
      </w:r>
      <w:r w:rsidR="00A94787" w:rsidRPr="00F31F24">
        <w:rPr>
          <w:rFonts w:ascii="Arial" w:hAnsi="Arial" w:cs="Arial"/>
          <w:i w:val="0"/>
          <w:iCs w:val="0"/>
          <w:sz w:val="22"/>
          <w:szCs w:val="22"/>
        </w:rPr>
        <w:t>.2019,</w:t>
      </w:r>
      <w:r w:rsidRPr="00F31F24">
        <w:rPr>
          <w:rFonts w:ascii="Arial" w:hAnsi="Arial" w:cs="Arial"/>
          <w:i w:val="0"/>
          <w:iCs w:val="0"/>
          <w:sz w:val="22"/>
          <w:szCs w:val="22"/>
        </w:rPr>
        <w:t xml:space="preserve"> preneha veljavnost menične izjave in menice, ki ju mora </w:t>
      </w:r>
      <w:r w:rsidR="00A47BB5" w:rsidRPr="00F31F24">
        <w:rPr>
          <w:rFonts w:ascii="Arial" w:hAnsi="Arial" w:cs="Arial"/>
          <w:i w:val="0"/>
          <w:iCs w:val="0"/>
          <w:sz w:val="22"/>
          <w:szCs w:val="22"/>
        </w:rPr>
        <w:t xml:space="preserve"> </w:t>
      </w:r>
      <w:r w:rsidR="00F31F24" w:rsidRPr="00F31F24">
        <w:rPr>
          <w:rFonts w:ascii="Arial" w:hAnsi="Arial" w:cs="Arial"/>
          <w:bCs/>
          <w:i w:val="0"/>
          <w:sz w:val="22"/>
          <w:szCs w:val="22"/>
          <w:lang w:val="en-US"/>
        </w:rPr>
        <w:t xml:space="preserve">OŠ n. h. </w:t>
      </w:r>
      <w:proofErr w:type="spellStart"/>
      <w:r w:rsidR="00F31F24" w:rsidRPr="00F31F24">
        <w:rPr>
          <w:rFonts w:ascii="Arial" w:hAnsi="Arial" w:cs="Arial"/>
          <w:bCs/>
          <w:i w:val="0"/>
          <w:sz w:val="22"/>
          <w:szCs w:val="22"/>
          <w:lang w:val="en-US"/>
        </w:rPr>
        <w:t>Maksa</w:t>
      </w:r>
      <w:proofErr w:type="spellEnd"/>
      <w:r w:rsidR="00F31F24" w:rsidRPr="00F31F24">
        <w:rPr>
          <w:rFonts w:ascii="Arial" w:hAnsi="Arial" w:cs="Arial"/>
          <w:bCs/>
          <w:i w:val="0"/>
          <w:sz w:val="22"/>
          <w:szCs w:val="22"/>
          <w:lang w:val="en-US"/>
        </w:rPr>
        <w:t xml:space="preserve"> </w:t>
      </w:r>
      <w:proofErr w:type="spellStart"/>
      <w:r w:rsidR="00F31F24" w:rsidRPr="00F31F24">
        <w:rPr>
          <w:rFonts w:ascii="Arial" w:hAnsi="Arial" w:cs="Arial"/>
          <w:bCs/>
          <w:i w:val="0"/>
          <w:sz w:val="22"/>
          <w:szCs w:val="22"/>
          <w:lang w:val="en-US"/>
        </w:rPr>
        <w:t>Pečarja</w:t>
      </w:r>
      <w:proofErr w:type="spellEnd"/>
      <w:r w:rsidR="00F31F24" w:rsidRPr="00F31F24">
        <w:rPr>
          <w:rFonts w:ascii="Arial" w:hAnsi="Arial" w:cs="Arial"/>
          <w:i w:val="0"/>
          <w:iCs w:val="0"/>
          <w:sz w:val="22"/>
          <w:szCs w:val="22"/>
        </w:rPr>
        <w:t xml:space="preserve"> </w:t>
      </w:r>
      <w:r w:rsidRPr="00F31F24">
        <w:rPr>
          <w:rFonts w:ascii="Arial" w:hAnsi="Arial" w:cs="Arial"/>
          <w:i w:val="0"/>
          <w:iCs w:val="0"/>
          <w:sz w:val="22"/>
          <w:szCs w:val="22"/>
        </w:rPr>
        <w:t>najkasneje v roku treh (3) dni vrniti izdajatelju.</w:t>
      </w:r>
    </w:p>
    <w:p w:rsidR="00DC0005" w:rsidRPr="00F31F24" w:rsidRDefault="00DC0005" w:rsidP="00DA1B97">
      <w:pPr>
        <w:numPr>
          <w:ilvl w:val="12"/>
          <w:numId w:val="0"/>
        </w:numPr>
        <w:tabs>
          <w:tab w:val="left" w:pos="360"/>
        </w:tabs>
        <w:jc w:val="both"/>
        <w:rPr>
          <w:rFonts w:ascii="Arial" w:hAnsi="Arial" w:cs="Arial"/>
          <w:i w:val="0"/>
          <w:iCs w:val="0"/>
          <w:sz w:val="22"/>
          <w:szCs w:val="22"/>
        </w:rPr>
      </w:pPr>
      <w:r w:rsidRPr="00F31F24">
        <w:rPr>
          <w:rFonts w:ascii="Arial" w:hAnsi="Arial" w:cs="Arial"/>
          <w:i w:val="0"/>
          <w:iCs w:val="0"/>
          <w:sz w:val="22"/>
          <w:szCs w:val="22"/>
        </w:rPr>
        <w:t>Priloga:</w:t>
      </w:r>
      <w:r w:rsidR="00A87083" w:rsidRPr="00F31F24">
        <w:rPr>
          <w:rFonts w:ascii="Arial" w:hAnsi="Arial" w:cs="Arial"/>
          <w:i w:val="0"/>
          <w:iCs w:val="0"/>
          <w:sz w:val="22"/>
          <w:szCs w:val="22"/>
        </w:rPr>
        <w:t xml:space="preserve"> ena (1) </w:t>
      </w:r>
      <w:r w:rsidRPr="00F31F24">
        <w:rPr>
          <w:rFonts w:ascii="Arial" w:hAnsi="Arial" w:cs="Arial"/>
          <w:i w:val="0"/>
          <w:iCs w:val="0"/>
          <w:sz w:val="22"/>
          <w:szCs w:val="22"/>
        </w:rPr>
        <w:t xml:space="preserve"> </w:t>
      </w:r>
      <w:proofErr w:type="spellStart"/>
      <w:r w:rsidRPr="00F31F24">
        <w:rPr>
          <w:rFonts w:ascii="Arial" w:hAnsi="Arial" w:cs="Arial"/>
          <w:i w:val="0"/>
          <w:iCs w:val="0"/>
          <w:sz w:val="22"/>
          <w:szCs w:val="22"/>
        </w:rPr>
        <w:t>bianco</w:t>
      </w:r>
      <w:proofErr w:type="spellEnd"/>
      <w:r w:rsidRPr="00F31F24">
        <w:rPr>
          <w:rFonts w:ascii="Arial" w:hAnsi="Arial" w:cs="Arial"/>
          <w:i w:val="0"/>
          <w:iCs w:val="0"/>
          <w:sz w:val="22"/>
          <w:szCs w:val="22"/>
        </w:rPr>
        <w:t xml:space="preserve"> menica</w:t>
      </w:r>
    </w:p>
    <w:p w:rsidR="00A87083" w:rsidRPr="00F31F24" w:rsidRDefault="00A87083" w:rsidP="00A87083">
      <w:pPr>
        <w:keepNext/>
        <w:tabs>
          <w:tab w:val="left" w:pos="964"/>
        </w:tabs>
        <w:jc w:val="both"/>
        <w:rPr>
          <w:rFonts w:ascii="Arial" w:hAnsi="Arial" w:cs="Arial"/>
          <w:bCs/>
          <w:i w:val="0"/>
          <w:iCs w:val="0"/>
          <w:sz w:val="22"/>
          <w:szCs w:val="22"/>
        </w:rPr>
      </w:pPr>
    </w:p>
    <w:p w:rsidR="00A87083" w:rsidRPr="00F31F24" w:rsidRDefault="00A87083" w:rsidP="00A87083">
      <w:pPr>
        <w:keepNext/>
        <w:tabs>
          <w:tab w:val="left" w:pos="964"/>
        </w:tabs>
        <w:jc w:val="both"/>
        <w:rPr>
          <w:rFonts w:ascii="Arial" w:hAnsi="Arial" w:cs="Arial"/>
          <w:bCs/>
          <w:i w:val="0"/>
          <w:iCs w:val="0"/>
          <w:sz w:val="22"/>
          <w:szCs w:val="22"/>
        </w:rPr>
      </w:pPr>
    </w:p>
    <w:p w:rsidR="00DC0005" w:rsidRPr="00F31F24" w:rsidRDefault="00DC0005" w:rsidP="00DA1B97">
      <w:pPr>
        <w:numPr>
          <w:ilvl w:val="12"/>
          <w:numId w:val="0"/>
        </w:numPr>
        <w:tabs>
          <w:tab w:val="left" w:pos="360"/>
        </w:tabs>
        <w:jc w:val="right"/>
        <w:rPr>
          <w:rFonts w:ascii="Arial" w:hAnsi="Arial" w:cs="Arial"/>
          <w:i w:val="0"/>
          <w:iCs w:val="0"/>
          <w:sz w:val="22"/>
          <w:szCs w:val="22"/>
        </w:rPr>
      </w:pPr>
      <w:r w:rsidRPr="00F31F24">
        <w:rPr>
          <w:rFonts w:ascii="Arial" w:hAnsi="Arial" w:cs="Arial"/>
          <w:i w:val="0"/>
          <w:iCs w:val="0"/>
          <w:sz w:val="22"/>
          <w:szCs w:val="22"/>
        </w:rPr>
        <w:t xml:space="preserve">                                                                                                IZDAJATELJ MENICE</w:t>
      </w:r>
    </w:p>
    <w:p w:rsidR="00DC0005" w:rsidRPr="00F31F24" w:rsidRDefault="00DC0005" w:rsidP="00DA1B97">
      <w:pPr>
        <w:numPr>
          <w:ilvl w:val="12"/>
          <w:numId w:val="0"/>
        </w:numPr>
        <w:tabs>
          <w:tab w:val="left" w:pos="4536"/>
        </w:tabs>
        <w:jc w:val="right"/>
        <w:rPr>
          <w:rFonts w:ascii="Arial" w:hAnsi="Arial" w:cs="Arial"/>
          <w:i w:val="0"/>
          <w:iCs w:val="0"/>
          <w:sz w:val="22"/>
          <w:szCs w:val="22"/>
        </w:rPr>
      </w:pPr>
      <w:r w:rsidRPr="00F31F24">
        <w:rPr>
          <w:rFonts w:ascii="Arial" w:hAnsi="Arial" w:cs="Arial"/>
          <w:i w:val="0"/>
          <w:iCs w:val="0"/>
          <w:sz w:val="22"/>
          <w:szCs w:val="22"/>
        </w:rPr>
        <w:t xml:space="preserve">                                                                                            ___________________________________                                                            </w:t>
      </w:r>
    </w:p>
    <w:p w:rsidR="00DC0005" w:rsidRPr="00F31F24" w:rsidRDefault="00DC0005" w:rsidP="00DA1B97">
      <w:pPr>
        <w:pStyle w:val="BodyText21"/>
        <w:numPr>
          <w:ilvl w:val="12"/>
          <w:numId w:val="0"/>
        </w:numPr>
        <w:tabs>
          <w:tab w:val="left" w:pos="5954"/>
        </w:tabs>
        <w:jc w:val="right"/>
        <w:rPr>
          <w:rFonts w:ascii="Arial" w:hAnsi="Arial" w:cs="Arial"/>
          <w:b/>
          <w:bCs/>
          <w:sz w:val="22"/>
          <w:szCs w:val="22"/>
          <w:lang w:eastAsia="sl-SI"/>
        </w:rPr>
      </w:pPr>
      <w:r w:rsidRPr="00F31F24">
        <w:rPr>
          <w:rFonts w:ascii="Arial" w:hAnsi="Arial" w:cs="Arial"/>
          <w:sz w:val="22"/>
          <w:szCs w:val="22"/>
        </w:rPr>
        <w:t xml:space="preserve">                 (žig in podpis)</w:t>
      </w: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1F2AC5" w:rsidRPr="00F31F24" w:rsidRDefault="001F2AC5" w:rsidP="00ED0823">
      <w:pPr>
        <w:pStyle w:val="Glava"/>
        <w:tabs>
          <w:tab w:val="clear" w:pos="4536"/>
          <w:tab w:val="clear" w:pos="9072"/>
        </w:tabs>
        <w:jc w:val="both"/>
        <w:rPr>
          <w:rFonts w:ascii="Arial" w:hAnsi="Arial" w:cs="Arial"/>
          <w:i w:val="0"/>
          <w:iCs w:val="0"/>
          <w:sz w:val="22"/>
          <w:szCs w:val="22"/>
        </w:rPr>
      </w:pPr>
    </w:p>
    <w:p w:rsidR="00411276" w:rsidRPr="00F31F24" w:rsidRDefault="00411276" w:rsidP="00ED0823">
      <w:pPr>
        <w:pStyle w:val="Glava"/>
        <w:tabs>
          <w:tab w:val="clear" w:pos="4536"/>
          <w:tab w:val="clear" w:pos="9072"/>
        </w:tabs>
        <w:jc w:val="both"/>
        <w:rPr>
          <w:rFonts w:ascii="Arial" w:hAnsi="Arial" w:cs="Arial"/>
          <w:i w:val="0"/>
          <w:iCs w:val="0"/>
          <w:sz w:val="22"/>
          <w:szCs w:val="22"/>
        </w:rPr>
      </w:pPr>
    </w:p>
    <w:p w:rsidR="00A87083" w:rsidRPr="00F31F24" w:rsidRDefault="00A87083" w:rsidP="00A87083">
      <w:pPr>
        <w:keepNext/>
        <w:tabs>
          <w:tab w:val="left" w:pos="964"/>
        </w:tabs>
        <w:jc w:val="both"/>
        <w:rPr>
          <w:rFonts w:ascii="Arial" w:hAnsi="Arial" w:cs="Arial"/>
          <w:b/>
          <w:bCs/>
          <w:i w:val="0"/>
          <w:iCs w:val="0"/>
          <w:sz w:val="22"/>
          <w:szCs w:val="22"/>
        </w:rPr>
      </w:pPr>
      <w:r w:rsidRPr="00F31F24">
        <w:rPr>
          <w:rFonts w:ascii="Arial" w:hAnsi="Arial" w:cs="Arial"/>
          <w:bCs/>
          <w:i w:val="0"/>
          <w:iCs w:val="0"/>
          <w:sz w:val="22"/>
          <w:szCs w:val="22"/>
        </w:rPr>
        <w:t xml:space="preserve">Zavarovanje za resnost prijave in ponudbe </w:t>
      </w:r>
      <w:proofErr w:type="spellStart"/>
      <w:r w:rsidRPr="00F31F24">
        <w:rPr>
          <w:rFonts w:ascii="Arial" w:hAnsi="Arial" w:cs="Arial"/>
          <w:bCs/>
          <w:i w:val="0"/>
          <w:iCs w:val="0"/>
          <w:sz w:val="22"/>
          <w:szCs w:val="22"/>
        </w:rPr>
        <w:t>bianco</w:t>
      </w:r>
      <w:proofErr w:type="spellEnd"/>
      <w:r w:rsidRPr="00F31F24">
        <w:rPr>
          <w:rFonts w:ascii="Arial" w:hAnsi="Arial" w:cs="Arial"/>
          <w:bCs/>
          <w:i w:val="0"/>
          <w:iCs w:val="0"/>
          <w:sz w:val="22"/>
          <w:szCs w:val="22"/>
        </w:rPr>
        <w:t xml:space="preserve"> menico z menično izjavo mora gospodarski subjekt  v originalnem izvodu naročniku </w:t>
      </w:r>
      <w:r w:rsidRPr="00F31F24">
        <w:rPr>
          <w:rFonts w:ascii="Arial" w:hAnsi="Arial" w:cs="Arial"/>
          <w:bCs/>
          <w:i w:val="0"/>
          <w:iCs w:val="0"/>
          <w:sz w:val="22"/>
          <w:szCs w:val="22"/>
          <w:u w:val="single"/>
        </w:rPr>
        <w:t>dostaviti po pošti (</w:t>
      </w:r>
      <w:r w:rsidRPr="007B4519">
        <w:rPr>
          <w:rFonts w:ascii="Arial" w:hAnsi="Arial" w:cs="Arial"/>
          <w:bCs/>
          <w:i w:val="0"/>
          <w:iCs w:val="0"/>
          <w:sz w:val="22"/>
          <w:szCs w:val="22"/>
          <w:u w:val="single"/>
        </w:rPr>
        <w:t>priporočeno ali priporočeno s povratnico) ali osebno do roka za oddajo prijav</w:t>
      </w:r>
      <w:r w:rsidRPr="007B4519">
        <w:rPr>
          <w:rFonts w:ascii="Arial" w:hAnsi="Arial" w:cs="Arial"/>
          <w:bCs/>
          <w:i w:val="0"/>
          <w:iCs w:val="0"/>
          <w:sz w:val="22"/>
          <w:szCs w:val="22"/>
        </w:rPr>
        <w:t xml:space="preserve">, t. j. najkasneje do </w:t>
      </w:r>
      <w:r w:rsidR="007B4519" w:rsidRPr="007B4519">
        <w:rPr>
          <w:rFonts w:ascii="Arial" w:hAnsi="Arial" w:cs="Arial"/>
          <w:b/>
          <w:bCs/>
          <w:i w:val="0"/>
          <w:iCs w:val="0"/>
          <w:sz w:val="22"/>
          <w:szCs w:val="22"/>
          <w:shd w:val="clear" w:color="auto" w:fill="F2F2F2"/>
        </w:rPr>
        <w:t>11</w:t>
      </w:r>
      <w:r w:rsidR="00F31F24" w:rsidRPr="007B4519">
        <w:rPr>
          <w:rFonts w:ascii="Arial" w:hAnsi="Arial" w:cs="Arial"/>
          <w:b/>
          <w:bCs/>
          <w:i w:val="0"/>
          <w:iCs w:val="0"/>
          <w:sz w:val="22"/>
          <w:szCs w:val="22"/>
          <w:shd w:val="clear" w:color="auto" w:fill="F2F2F2"/>
        </w:rPr>
        <w:t>.02</w:t>
      </w:r>
      <w:r w:rsidR="00F31F24" w:rsidRPr="007B4519">
        <w:rPr>
          <w:rFonts w:ascii="Arial" w:hAnsi="Arial" w:cs="Arial"/>
          <w:b/>
          <w:bCs/>
          <w:i w:val="0"/>
          <w:iCs w:val="0"/>
          <w:sz w:val="22"/>
          <w:szCs w:val="22"/>
        </w:rPr>
        <w:t>.2019</w:t>
      </w:r>
      <w:r w:rsidR="00A94787" w:rsidRPr="007B4519">
        <w:rPr>
          <w:rFonts w:ascii="Arial" w:hAnsi="Arial" w:cs="Arial"/>
          <w:b/>
          <w:bCs/>
          <w:i w:val="0"/>
          <w:iCs w:val="0"/>
          <w:sz w:val="22"/>
          <w:szCs w:val="22"/>
        </w:rPr>
        <w:t xml:space="preserve"> do 13.00 ure.</w:t>
      </w:r>
    </w:p>
    <w:p w:rsidR="00411276" w:rsidRPr="00F31F24" w:rsidRDefault="00411276" w:rsidP="00ED0823">
      <w:pPr>
        <w:pStyle w:val="Glava"/>
        <w:tabs>
          <w:tab w:val="clear" w:pos="4536"/>
          <w:tab w:val="clear" w:pos="9072"/>
        </w:tabs>
        <w:jc w:val="both"/>
        <w:rPr>
          <w:rFonts w:ascii="Arial" w:hAnsi="Arial" w:cs="Arial"/>
          <w:i w:val="0"/>
          <w:iCs w:val="0"/>
          <w:sz w:val="22"/>
          <w:szCs w:val="22"/>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A87083" w:rsidRPr="00B07319" w:rsidRDefault="00A87083" w:rsidP="00ED0823">
      <w:pPr>
        <w:pStyle w:val="Glava"/>
        <w:tabs>
          <w:tab w:val="clear" w:pos="4536"/>
          <w:tab w:val="clear" w:pos="9072"/>
        </w:tabs>
        <w:jc w:val="both"/>
        <w:rPr>
          <w:rFonts w:ascii="Arial" w:hAnsi="Arial" w:cs="Arial"/>
          <w:i w:val="0"/>
          <w:iCs w:val="0"/>
          <w:sz w:val="22"/>
          <w:szCs w:val="22"/>
          <w:highlight w:val="yellow"/>
        </w:rPr>
      </w:pPr>
    </w:p>
    <w:p w:rsidR="00411276" w:rsidRPr="00F31F24" w:rsidRDefault="00411276" w:rsidP="00ED0823">
      <w:pPr>
        <w:pStyle w:val="Glava"/>
        <w:tabs>
          <w:tab w:val="clear" w:pos="4536"/>
          <w:tab w:val="clear" w:pos="9072"/>
        </w:tabs>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right"/>
        <w:rPr>
          <w:rFonts w:ascii="Arial" w:hAnsi="Arial" w:cs="Arial"/>
          <w:b/>
          <w:bCs/>
          <w:i w:val="0"/>
          <w:iCs w:val="0"/>
          <w:sz w:val="22"/>
          <w:szCs w:val="22"/>
        </w:rPr>
      </w:pPr>
      <w:r w:rsidRPr="00F31F24">
        <w:rPr>
          <w:rFonts w:ascii="Arial" w:hAnsi="Arial" w:cs="Arial"/>
          <w:b/>
          <w:bCs/>
          <w:i w:val="0"/>
          <w:iCs w:val="0"/>
          <w:sz w:val="22"/>
          <w:szCs w:val="22"/>
        </w:rPr>
        <w:t>PRILOGA C/2</w:t>
      </w:r>
    </w:p>
    <w:p w:rsidR="00DC0005" w:rsidRPr="00F31F24" w:rsidRDefault="00DC0005" w:rsidP="00ED0823">
      <w:pPr>
        <w:pStyle w:val="Glava"/>
        <w:tabs>
          <w:tab w:val="clear" w:pos="4536"/>
          <w:tab w:val="clear" w:pos="9072"/>
        </w:tabs>
        <w:ind w:left="1080"/>
        <w:jc w:val="both"/>
        <w:rPr>
          <w:rFonts w:ascii="Arial" w:hAnsi="Arial" w:cs="Arial"/>
          <w:i w:val="0"/>
          <w:iCs w:val="0"/>
          <w:sz w:val="22"/>
          <w:szCs w:val="22"/>
        </w:rPr>
      </w:pPr>
    </w:p>
    <w:p w:rsidR="00DC0005" w:rsidRPr="00F31F24" w:rsidRDefault="00DC0005" w:rsidP="00ED0823">
      <w:pPr>
        <w:pStyle w:val="Glava"/>
        <w:tabs>
          <w:tab w:val="clear" w:pos="4536"/>
          <w:tab w:val="clear" w:pos="9072"/>
        </w:tabs>
        <w:ind w:left="1080"/>
        <w:jc w:val="center"/>
        <w:rPr>
          <w:rFonts w:ascii="Arial" w:hAnsi="Arial" w:cs="Arial"/>
          <w:b/>
          <w:bCs/>
          <w:i w:val="0"/>
          <w:iCs w:val="0"/>
          <w:sz w:val="22"/>
          <w:szCs w:val="22"/>
        </w:rPr>
      </w:pPr>
      <w:r w:rsidRPr="00F31F24">
        <w:rPr>
          <w:rFonts w:ascii="Arial" w:hAnsi="Arial" w:cs="Arial"/>
          <w:b/>
          <w:bCs/>
          <w:i w:val="0"/>
          <w:iCs w:val="0"/>
          <w:sz w:val="22"/>
          <w:szCs w:val="22"/>
        </w:rPr>
        <w:t>OBRAZEC ZAVAROVANJA ZA DOBRO IZVEDBO POGODBENIH OBVEZNOSTI PO EPGP-758</w:t>
      </w:r>
    </w:p>
    <w:p w:rsidR="00DC0005" w:rsidRPr="00F31F24" w:rsidRDefault="00DC0005" w:rsidP="00ED0823">
      <w:pPr>
        <w:rPr>
          <w:rFonts w:ascii="Arial" w:hAnsi="Arial" w:cs="Arial"/>
          <w:sz w:val="22"/>
          <w:szCs w:val="22"/>
        </w:rPr>
      </w:pPr>
    </w:p>
    <w:p w:rsidR="00DC0005" w:rsidRPr="00F31F24" w:rsidRDefault="00DC0005" w:rsidP="00ED0823">
      <w:pPr>
        <w:rPr>
          <w:rFonts w:ascii="Arial" w:hAnsi="Arial" w:cs="Arial"/>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Glava s podatki o garantu (zavarovalnici/banki) ali SWIFT ključ</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b/>
          <w:bCs/>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 xml:space="preserve">Za: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upravičenca tj. naročnika javnega naročila)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 xml:space="preserve">Datum: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datum izdaje)</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VRSTA ZAVAROVANJA:</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vrsta finančnega zavarovanja: kavcijsko zavarovanje/bančna garancija za dobro izvedbo pogodbenih obveznosti)</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ŠTEVILKA ZAVAROVANJA: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številka finančnega zavarovanja)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GARANT:</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ime in naslov zavarovalnice/banke v kraju izdaje)</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NAROČNIK ZAVAROVANJA: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ime in naslov naročnika finančnega zavarovanja, tj. v postopku javnega naročanja izbranega ponudnika)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UPRAVIČENEC:</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naročnika javnega naročila)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OSNOVNI POSEL: </w:t>
      </w:r>
      <w:r w:rsidRPr="00F31F24">
        <w:rPr>
          <w:rFonts w:ascii="Arial" w:hAnsi="Arial" w:cs="Arial"/>
          <w:i w:val="0"/>
          <w:iCs w:val="0"/>
          <w:sz w:val="22"/>
          <w:szCs w:val="22"/>
        </w:rPr>
        <w:t xml:space="preserve">obveznost naročnika zavarovanja iz pogodbe št.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 št. spis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z dne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številko pogodbe ter številko spisa in datum pogodbe o izvedbi javnega naročila, sklenjene na podlagi postopka z oznako XXXXXX) za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predmet javnega naročila), sklenjene med Upravičencem               in  Naročnikom zavarovanja                          </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 xml:space="preserve"> </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ZNESEK IN VALUTA ZAVAROVANJA: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najvišji znesek s številko in besedo ter valuta)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LISTINE, KI JIH JE POLEG IZJAVE TREBA PRILOŽITI ZAHTEVI ZA PLAČILO IN SE IZRECNO ZAHTEVAJO V SPODNJEM BESEDILU: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(nobena/navede se listina)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JEZIK V ZAHTEVANIH LISTINAH:</w:t>
      </w:r>
      <w:r w:rsidRPr="00F31F24">
        <w:rPr>
          <w:rFonts w:ascii="Arial" w:hAnsi="Arial" w:cs="Arial"/>
          <w:i w:val="0"/>
          <w:iCs w:val="0"/>
          <w:sz w:val="22"/>
          <w:szCs w:val="22"/>
        </w:rPr>
        <w:t xml:space="preserve"> slovenski</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OBLIKA PREDLOŽITVE:</w:t>
      </w:r>
      <w:r w:rsidRPr="00F31F24">
        <w:rPr>
          <w:rFonts w:ascii="Arial" w:hAnsi="Arial" w:cs="Arial"/>
          <w:i w:val="0"/>
          <w:iCs w:val="0"/>
          <w:sz w:val="22"/>
          <w:szCs w:val="22"/>
        </w:rPr>
        <w:t xml:space="preserve"> v papirni obliki s priporočeno pošto ali katerokoli obliko hitre pošte ali v elektronski obliki po SWIFT sistemu na naslov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(navede se SWIFT naslova garanta)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KRAJ PREDLOŽITVE:</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(garant vpiše naslov podružnice, kjer se opravi predložitev papirnih listin, ali elektronski naslov za predložitev v elektronski obliki, kot na primer garantov SWIFT naslov) </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Ne glede na navedeno, se predložitev papirnih listin lahko opravi v katerikoli podružnici garanta na območju Republike Slovenije.</w:t>
      </w:r>
      <w:r w:rsidRPr="00F31F24" w:rsidDel="00D4087F">
        <w:rPr>
          <w:rFonts w:ascii="Arial" w:hAnsi="Arial" w:cs="Arial"/>
          <w:i w:val="0"/>
          <w:iCs w:val="0"/>
          <w:sz w:val="22"/>
          <w:szCs w:val="22"/>
        </w:rPr>
        <w:t xml:space="preserve"> </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 xml:space="preserve">  </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DATUM VELJAVNOSTI: </w:t>
      </w:r>
      <w:r w:rsidRPr="00F31F24">
        <w:rPr>
          <w:rFonts w:ascii="Arial" w:hAnsi="Arial" w:cs="Arial"/>
          <w:i w:val="0"/>
          <w:iCs w:val="0"/>
          <w:sz w:val="22"/>
          <w:szCs w:val="22"/>
        </w:rPr>
        <w:fldChar w:fldCharType="begin">
          <w:ffData>
            <w:name w:val="Besedilo2"/>
            <w:enabled/>
            <w:calcOnExit w:val="0"/>
            <w:textInput>
              <w:default w:val="DD. MM. LLLL"/>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DD. MM. LLLL</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datum zapadlosti finančnega zavarovanja)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STRANKA, KI JE DOLŽNA PLAČATI STROŠKE:</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ime naročnika finančnega zavarovanja, tj. v postopku javnega naročanja izbranega ponudnika)</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b/>
          <w:bCs/>
          <w:i w:val="0"/>
          <w:iCs w:val="0"/>
          <w:sz w:val="22"/>
          <w:szCs w:val="22"/>
        </w:rPr>
      </w:pPr>
    </w:p>
    <w:p w:rsidR="00DC0005" w:rsidRPr="00F31F24" w:rsidRDefault="00DC0005" w:rsidP="00ED0823">
      <w:pPr>
        <w:ind w:left="1134"/>
        <w:jc w:val="both"/>
        <w:rPr>
          <w:rFonts w:ascii="Arial" w:hAnsi="Arial" w:cs="Arial"/>
          <w:i w:val="0"/>
          <w:iCs w:val="0"/>
          <w:sz w:val="22"/>
          <w:szCs w:val="22"/>
        </w:rPr>
      </w:pPr>
      <w:r w:rsidRPr="00F31F24">
        <w:rPr>
          <w:rFonts w:ascii="Arial" w:hAnsi="Arial" w:cs="Arial"/>
          <w:i w:val="0"/>
          <w:iCs w:val="0"/>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w:t>
      </w:r>
      <w:proofErr w:type="spellStart"/>
      <w:r w:rsidRPr="00F31F24">
        <w:rPr>
          <w:rFonts w:ascii="Arial" w:hAnsi="Arial" w:cs="Arial"/>
          <w:i w:val="0"/>
          <w:iCs w:val="0"/>
          <w:sz w:val="22"/>
          <w:szCs w:val="22"/>
        </w:rPr>
        <w:t>ov</w:t>
      </w:r>
      <w:proofErr w:type="spellEnd"/>
      <w:r w:rsidRPr="00F31F24">
        <w:rPr>
          <w:rFonts w:ascii="Arial" w:hAnsi="Arial" w:cs="Arial"/>
          <w:i w:val="0"/>
          <w:iCs w:val="0"/>
          <w:sz w:val="22"/>
          <w:szCs w:val="22"/>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C0005" w:rsidRPr="00F31F24" w:rsidRDefault="00DC0005" w:rsidP="00ED0823">
      <w:pPr>
        <w:ind w:left="1134"/>
        <w:jc w:val="both"/>
        <w:rPr>
          <w:rFonts w:ascii="Arial" w:hAnsi="Arial" w:cs="Arial"/>
          <w:i w:val="0"/>
          <w:iCs w:val="0"/>
          <w:sz w:val="22"/>
          <w:szCs w:val="22"/>
        </w:rPr>
      </w:pPr>
    </w:p>
    <w:p w:rsidR="00DC0005" w:rsidRPr="00F31F24" w:rsidRDefault="00DC0005" w:rsidP="00ED0823">
      <w:pPr>
        <w:ind w:left="1134"/>
        <w:jc w:val="both"/>
        <w:rPr>
          <w:rFonts w:ascii="Arial" w:hAnsi="Arial" w:cs="Arial"/>
          <w:i w:val="0"/>
          <w:iCs w:val="0"/>
          <w:sz w:val="22"/>
          <w:szCs w:val="22"/>
        </w:rPr>
      </w:pPr>
      <w:r w:rsidRPr="00F31F24">
        <w:rPr>
          <w:rFonts w:ascii="Arial" w:hAnsi="Arial" w:cs="Arial"/>
          <w:i w:val="0"/>
          <w:iCs w:val="0"/>
          <w:sz w:val="22"/>
          <w:szCs w:val="22"/>
        </w:rPr>
        <w:t>Katerokoli zahtevo za plačilo po tem zavarovanju moramo prejeti na datum veljavnosti zavarovanja ali pred njim v zgoraj navedenem kraju predložitve.</w:t>
      </w:r>
    </w:p>
    <w:p w:rsidR="00DC0005" w:rsidRPr="00F31F24" w:rsidRDefault="00DC0005" w:rsidP="00ED0823">
      <w:pPr>
        <w:ind w:left="1134"/>
        <w:jc w:val="both"/>
        <w:rPr>
          <w:rFonts w:ascii="Arial" w:hAnsi="Arial" w:cs="Arial"/>
          <w:i w:val="0"/>
          <w:iCs w:val="0"/>
          <w:sz w:val="22"/>
          <w:szCs w:val="22"/>
        </w:rPr>
      </w:pPr>
    </w:p>
    <w:p w:rsidR="00DC0005" w:rsidRPr="00F31F24" w:rsidRDefault="00DC0005" w:rsidP="00ED0823">
      <w:pPr>
        <w:ind w:left="1134"/>
        <w:jc w:val="both"/>
        <w:rPr>
          <w:rFonts w:ascii="Arial" w:hAnsi="Arial" w:cs="Arial"/>
          <w:i w:val="0"/>
          <w:iCs w:val="0"/>
          <w:sz w:val="22"/>
          <w:szCs w:val="22"/>
        </w:rPr>
      </w:pPr>
      <w:r w:rsidRPr="00F31F24">
        <w:rPr>
          <w:rFonts w:ascii="Arial" w:hAnsi="Arial" w:cs="Arial"/>
          <w:i w:val="0"/>
          <w:iCs w:val="0"/>
          <w:sz w:val="22"/>
          <w:szCs w:val="22"/>
        </w:rPr>
        <w:t>Morebitne spore v zvezi s tem zavarovanjem rešuje stvarno pristojno sodišče v Ljubljani po slovenskem pravu.</w:t>
      </w:r>
    </w:p>
    <w:p w:rsidR="00DC0005" w:rsidRPr="00F31F24" w:rsidRDefault="00DC0005" w:rsidP="00ED0823">
      <w:pPr>
        <w:ind w:left="1134"/>
        <w:jc w:val="both"/>
        <w:rPr>
          <w:rFonts w:ascii="Arial" w:hAnsi="Arial" w:cs="Arial"/>
          <w:i w:val="0"/>
          <w:iCs w:val="0"/>
          <w:sz w:val="22"/>
          <w:szCs w:val="22"/>
        </w:rPr>
      </w:pPr>
    </w:p>
    <w:p w:rsidR="00DC0005" w:rsidRPr="00F31F24" w:rsidRDefault="00DC0005" w:rsidP="00ED0823">
      <w:pPr>
        <w:ind w:left="1134"/>
        <w:jc w:val="both"/>
        <w:rPr>
          <w:rFonts w:ascii="Arial" w:hAnsi="Arial" w:cs="Arial"/>
          <w:i w:val="0"/>
          <w:iCs w:val="0"/>
          <w:sz w:val="22"/>
          <w:szCs w:val="22"/>
        </w:rPr>
      </w:pPr>
      <w:r w:rsidRPr="00F31F24">
        <w:rPr>
          <w:rFonts w:ascii="Arial" w:hAnsi="Arial" w:cs="Arial"/>
          <w:i w:val="0"/>
          <w:iCs w:val="0"/>
          <w:sz w:val="22"/>
          <w:szCs w:val="22"/>
        </w:rPr>
        <w:t>Za to zavarovanje veljajo Enotna pravila za garancije na poziv (EPGP) revizija iz leta 2010, izdana pri MTZ pod št. 758.</w:t>
      </w:r>
    </w:p>
    <w:p w:rsidR="00DC0005" w:rsidRPr="00F31F24" w:rsidRDefault="00DC0005" w:rsidP="00ED0823">
      <w:pPr>
        <w:ind w:left="1134"/>
        <w:jc w:val="both"/>
        <w:rPr>
          <w:rFonts w:ascii="Arial" w:hAnsi="Arial" w:cs="Arial"/>
          <w:sz w:val="22"/>
          <w:szCs w:val="22"/>
        </w:rPr>
      </w:pPr>
    </w:p>
    <w:p w:rsidR="00DC0005" w:rsidRPr="00F31F24" w:rsidRDefault="00DC0005" w:rsidP="00ED0823">
      <w:pPr>
        <w:ind w:left="1134"/>
        <w:jc w:val="both"/>
        <w:rPr>
          <w:rFonts w:ascii="Arial" w:hAnsi="Arial" w:cs="Arial"/>
          <w:sz w:val="22"/>
          <w:szCs w:val="22"/>
        </w:rPr>
      </w:pPr>
    </w:p>
    <w:p w:rsidR="00DC0005" w:rsidRPr="00F31F24" w:rsidRDefault="00DC000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i w:val="0"/>
          <w:iCs w:val="0"/>
          <w:sz w:val="22"/>
          <w:szCs w:val="22"/>
        </w:rPr>
      </w:pPr>
      <w:r w:rsidRPr="00F31F24">
        <w:rPr>
          <w:rFonts w:ascii="Arial" w:hAnsi="Arial" w:cs="Arial"/>
          <w:i w:val="0"/>
          <w:iCs w:val="0"/>
          <w:sz w:val="22"/>
          <w:szCs w:val="22"/>
        </w:rPr>
        <w:t>garant</w:t>
      </w:r>
    </w:p>
    <w:p w:rsidR="00DC0005" w:rsidRPr="00F31F24" w:rsidRDefault="00DC000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i w:val="0"/>
          <w:iCs w:val="0"/>
          <w:sz w:val="22"/>
          <w:szCs w:val="22"/>
        </w:rPr>
      </w:pPr>
      <w:r w:rsidRPr="00F31F24">
        <w:rPr>
          <w:rFonts w:ascii="Arial" w:hAnsi="Arial" w:cs="Arial"/>
          <w:i w:val="0"/>
          <w:iCs w:val="0"/>
          <w:sz w:val="22"/>
          <w:szCs w:val="22"/>
        </w:rPr>
        <w:t>(žig in podpis)</w:t>
      </w:r>
    </w:p>
    <w:p w:rsidR="00DC0005" w:rsidRPr="00F31F24" w:rsidRDefault="00DC0005" w:rsidP="00ED0823">
      <w:pPr>
        <w:pStyle w:val="Glava"/>
        <w:tabs>
          <w:tab w:val="clear" w:pos="4536"/>
          <w:tab w:val="clear" w:pos="9072"/>
        </w:tabs>
        <w:ind w:left="1080"/>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1D503D" w:rsidRPr="00F31F24" w:rsidRDefault="001D503D" w:rsidP="001D503D">
      <w:pPr>
        <w:jc w:val="center"/>
        <w:rPr>
          <w:rFonts w:ascii="Arial" w:hAnsi="Arial" w:cs="Arial"/>
          <w:b/>
          <w:i w:val="0"/>
          <w:sz w:val="22"/>
          <w:szCs w:val="22"/>
        </w:rPr>
      </w:pPr>
      <w:r w:rsidRPr="00F31F24">
        <w:rPr>
          <w:rFonts w:ascii="Arial" w:hAnsi="Arial" w:cs="Arial"/>
          <w:b/>
          <w:i w:val="0"/>
          <w:sz w:val="22"/>
          <w:szCs w:val="22"/>
        </w:rPr>
        <w:t>IZJAVA PONUDNIKA/GOSPODARSKEGA SUBJEKTA</w:t>
      </w: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A94787">
      <w:pPr>
        <w:jc w:val="both"/>
        <w:rPr>
          <w:rFonts w:ascii="Arial" w:hAnsi="Arial" w:cs="Arial"/>
          <w:i w:val="0"/>
          <w:sz w:val="22"/>
          <w:szCs w:val="22"/>
        </w:rPr>
      </w:pPr>
      <w:r w:rsidRPr="00F31F24">
        <w:rPr>
          <w:rFonts w:ascii="Arial" w:hAnsi="Arial" w:cs="Arial"/>
          <w:i w:val="0"/>
          <w:sz w:val="22"/>
          <w:szCs w:val="22"/>
        </w:rPr>
        <w:t xml:space="preserve">Ponudnik/Gospodarski subjekt _____________________________________________________ (navesti naziv in naslov) izjavljam pod kazensko in materialno odgovornostjo, da bom v primeru podpisa pogodbe </w:t>
      </w:r>
      <w:r w:rsidR="00A94787" w:rsidRPr="00F31F24">
        <w:rPr>
          <w:rFonts w:ascii="Arial" w:hAnsi="Arial" w:cs="Arial"/>
          <w:i w:val="0"/>
          <w:sz w:val="22"/>
          <w:szCs w:val="22"/>
        </w:rPr>
        <w:t xml:space="preserve">za javno naročilo </w:t>
      </w:r>
      <w:r w:rsidR="00F31F24" w:rsidRPr="00F31F24">
        <w:rPr>
          <w:rFonts w:ascii="Arial" w:hAnsi="Arial" w:cs="Arial"/>
          <w:i w:val="0"/>
          <w:sz w:val="22"/>
          <w:szCs w:val="22"/>
        </w:rPr>
        <w:t>»Prenova zunanjega šolskega igrišča OŠ n. h. Maksa Pečarja v Črnučah</w:t>
      </w:r>
      <w:r w:rsidR="00D962EF" w:rsidRPr="00F31F24">
        <w:rPr>
          <w:rFonts w:ascii="Arial" w:hAnsi="Arial" w:cs="Arial"/>
          <w:i w:val="0"/>
          <w:sz w:val="22"/>
          <w:szCs w:val="22"/>
        </w:rPr>
        <w:t>«</w:t>
      </w:r>
      <w:r w:rsidR="00F31F24" w:rsidRPr="00F31F24">
        <w:rPr>
          <w:rFonts w:ascii="Arial" w:hAnsi="Arial" w:cs="Arial"/>
          <w:i w:val="0"/>
          <w:sz w:val="22"/>
          <w:szCs w:val="22"/>
        </w:rPr>
        <w:t xml:space="preserve"> </w:t>
      </w:r>
      <w:r w:rsidRPr="00F31F24">
        <w:rPr>
          <w:rFonts w:ascii="Arial" w:hAnsi="Arial" w:cs="Arial"/>
          <w:i w:val="0"/>
          <w:sz w:val="22"/>
          <w:szCs w:val="22"/>
        </w:rPr>
        <w:t>v zahtevanem roku predložil finančno zavarovanje za dobro izvedbo pogodbenih obveznosti iz tega razpisnega obrazca.</w:t>
      </w: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tbl>
      <w:tblPr>
        <w:tblW w:w="9490" w:type="dxa"/>
        <w:tblLayout w:type="fixed"/>
        <w:tblLook w:val="0000" w:firstRow="0" w:lastRow="0" w:firstColumn="0" w:lastColumn="0" w:noHBand="0" w:noVBand="0"/>
      </w:tblPr>
      <w:tblGrid>
        <w:gridCol w:w="3348"/>
        <w:gridCol w:w="1818"/>
        <w:gridCol w:w="4324"/>
      </w:tblGrid>
      <w:tr w:rsidR="001D503D" w:rsidRPr="00F31F24" w:rsidTr="00803E21">
        <w:trPr>
          <w:trHeight w:val="241"/>
        </w:trPr>
        <w:tc>
          <w:tcPr>
            <w:tcW w:w="3348" w:type="dxa"/>
          </w:tcPr>
          <w:p w:rsidR="001D503D" w:rsidRPr="00F31F24" w:rsidRDefault="001D503D" w:rsidP="00803E21">
            <w:pPr>
              <w:rPr>
                <w:rFonts w:ascii="Arial" w:hAnsi="Arial" w:cs="Arial"/>
                <w:i w:val="0"/>
                <w:sz w:val="22"/>
                <w:szCs w:val="22"/>
              </w:rPr>
            </w:pPr>
          </w:p>
          <w:p w:rsidR="001D503D" w:rsidRPr="00F31F24" w:rsidRDefault="001D503D" w:rsidP="00803E21">
            <w:pPr>
              <w:rPr>
                <w:rFonts w:ascii="Arial" w:hAnsi="Arial" w:cs="Arial"/>
                <w:i w:val="0"/>
                <w:sz w:val="22"/>
                <w:szCs w:val="22"/>
              </w:rPr>
            </w:pPr>
            <w:r w:rsidRPr="00F31F24">
              <w:rPr>
                <w:rFonts w:ascii="Arial" w:hAnsi="Arial" w:cs="Arial"/>
                <w:i w:val="0"/>
                <w:sz w:val="22"/>
                <w:szCs w:val="22"/>
              </w:rPr>
              <w:t>Kraj: ___________________</w:t>
            </w:r>
          </w:p>
        </w:tc>
        <w:tc>
          <w:tcPr>
            <w:tcW w:w="1818" w:type="dxa"/>
          </w:tcPr>
          <w:p w:rsidR="001D503D" w:rsidRPr="00F31F24" w:rsidRDefault="001D503D" w:rsidP="00803E21">
            <w:pPr>
              <w:rPr>
                <w:rFonts w:ascii="Arial" w:hAnsi="Arial" w:cs="Arial"/>
                <w:i w:val="0"/>
                <w:sz w:val="22"/>
                <w:szCs w:val="22"/>
              </w:rPr>
            </w:pPr>
          </w:p>
        </w:tc>
        <w:tc>
          <w:tcPr>
            <w:tcW w:w="4324"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Ime in priimek odgovorne osebe:</w:t>
            </w:r>
          </w:p>
          <w:p w:rsidR="001D503D" w:rsidRPr="00F31F24" w:rsidRDefault="001D503D" w:rsidP="00803E21">
            <w:pPr>
              <w:rPr>
                <w:rFonts w:ascii="Arial" w:hAnsi="Arial" w:cs="Arial"/>
                <w:i w:val="0"/>
                <w:sz w:val="22"/>
                <w:szCs w:val="22"/>
              </w:rPr>
            </w:pPr>
          </w:p>
          <w:p w:rsidR="001D503D" w:rsidRPr="00F31F24" w:rsidRDefault="001D503D" w:rsidP="00803E21">
            <w:pPr>
              <w:rPr>
                <w:rFonts w:ascii="Arial" w:hAnsi="Arial" w:cs="Arial"/>
                <w:i w:val="0"/>
                <w:sz w:val="22"/>
                <w:szCs w:val="22"/>
              </w:rPr>
            </w:pPr>
            <w:r w:rsidRPr="00F31F24">
              <w:rPr>
                <w:rFonts w:ascii="Arial" w:hAnsi="Arial" w:cs="Arial"/>
                <w:i w:val="0"/>
                <w:sz w:val="22"/>
                <w:szCs w:val="22"/>
              </w:rPr>
              <w:t>________________________</w:t>
            </w:r>
          </w:p>
          <w:p w:rsidR="001D503D" w:rsidRPr="00F31F24" w:rsidRDefault="001D503D" w:rsidP="00803E21">
            <w:pPr>
              <w:rPr>
                <w:rFonts w:ascii="Arial" w:hAnsi="Arial" w:cs="Arial"/>
                <w:i w:val="0"/>
                <w:sz w:val="22"/>
                <w:szCs w:val="22"/>
              </w:rPr>
            </w:pPr>
          </w:p>
        </w:tc>
      </w:tr>
      <w:tr w:rsidR="001D503D" w:rsidRPr="00F31F24" w:rsidTr="00803E21">
        <w:trPr>
          <w:trHeight w:val="483"/>
        </w:trPr>
        <w:tc>
          <w:tcPr>
            <w:tcW w:w="3348"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Datum</w:t>
            </w:r>
            <w:r w:rsidRPr="00F31F24">
              <w:rPr>
                <w:rFonts w:ascii="Arial" w:hAnsi="Arial" w:cs="Arial"/>
                <w:i w:val="0"/>
                <w:sz w:val="22"/>
                <w:szCs w:val="22"/>
              </w:rPr>
              <w:fldChar w:fldCharType="begin">
                <w:ffData>
                  <w:name w:val="Besedilo22"/>
                  <w:enabled/>
                  <w:calcOnExit w:val="0"/>
                  <w:textInput/>
                </w:ffData>
              </w:fldChar>
            </w:r>
            <w:r w:rsidRPr="00F31F24">
              <w:rPr>
                <w:rFonts w:ascii="Arial" w:hAnsi="Arial" w:cs="Arial"/>
                <w:i w:val="0"/>
                <w:sz w:val="22"/>
                <w:szCs w:val="22"/>
              </w:rPr>
              <w:instrText xml:space="preserve"> FORMTEXT </w:instrText>
            </w:r>
            <w:r w:rsidRPr="00F31F24">
              <w:rPr>
                <w:rFonts w:ascii="Arial" w:hAnsi="Arial" w:cs="Arial"/>
                <w:i w:val="0"/>
                <w:sz w:val="22"/>
                <w:szCs w:val="22"/>
              </w:rPr>
            </w:r>
            <w:r w:rsidRPr="00F31F24">
              <w:rPr>
                <w:rFonts w:ascii="Arial" w:hAnsi="Arial" w:cs="Arial"/>
                <w:i w:val="0"/>
                <w:sz w:val="22"/>
                <w:szCs w:val="22"/>
              </w:rPr>
              <w:fldChar w:fldCharType="end"/>
            </w:r>
            <w:r w:rsidRPr="00F31F24">
              <w:rPr>
                <w:rFonts w:ascii="Arial" w:hAnsi="Arial" w:cs="Arial"/>
                <w:i w:val="0"/>
                <w:sz w:val="22"/>
                <w:szCs w:val="22"/>
              </w:rPr>
              <w:t>: _________________</w:t>
            </w:r>
          </w:p>
        </w:tc>
        <w:tc>
          <w:tcPr>
            <w:tcW w:w="1818"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Žig</w:t>
            </w:r>
          </w:p>
        </w:tc>
        <w:tc>
          <w:tcPr>
            <w:tcW w:w="4324"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________________________</w:t>
            </w:r>
          </w:p>
          <w:p w:rsidR="001D503D" w:rsidRPr="00F31F24" w:rsidRDefault="001D503D" w:rsidP="00803E21">
            <w:pPr>
              <w:rPr>
                <w:rFonts w:ascii="Arial" w:hAnsi="Arial" w:cs="Arial"/>
                <w:i w:val="0"/>
                <w:sz w:val="22"/>
                <w:szCs w:val="22"/>
              </w:rPr>
            </w:pPr>
            <w:r w:rsidRPr="00F31F24">
              <w:rPr>
                <w:rFonts w:ascii="Arial" w:hAnsi="Arial" w:cs="Arial"/>
                <w:i w:val="0"/>
                <w:sz w:val="22"/>
                <w:szCs w:val="22"/>
              </w:rPr>
              <w:t>Podpis odgovorne osebe</w:t>
            </w:r>
          </w:p>
        </w:tc>
      </w:tr>
    </w:tbl>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DC0005" w:rsidRPr="00F31F24" w:rsidRDefault="00DC0005" w:rsidP="00ED0823">
      <w:pPr>
        <w:pStyle w:val="Glava"/>
        <w:tabs>
          <w:tab w:val="clear" w:pos="4536"/>
          <w:tab w:val="clear" w:pos="9072"/>
        </w:tabs>
        <w:jc w:val="both"/>
        <w:rPr>
          <w:rFonts w:ascii="Arial" w:hAnsi="Arial" w:cs="Arial"/>
          <w:i w:val="0"/>
          <w:iCs w:val="0"/>
          <w:sz w:val="22"/>
          <w:szCs w:val="22"/>
        </w:rPr>
      </w:pPr>
    </w:p>
    <w:p w:rsidR="00DC0005" w:rsidRPr="00B07319" w:rsidRDefault="00DC0005" w:rsidP="00ED0823">
      <w:pPr>
        <w:pStyle w:val="Glava"/>
        <w:tabs>
          <w:tab w:val="clear" w:pos="4536"/>
          <w:tab w:val="clear" w:pos="9072"/>
        </w:tabs>
        <w:jc w:val="both"/>
        <w:rPr>
          <w:rFonts w:ascii="Arial" w:hAnsi="Arial" w:cs="Arial"/>
          <w:i w:val="0"/>
          <w:iCs w:val="0"/>
          <w:sz w:val="22"/>
          <w:szCs w:val="22"/>
          <w:highlight w:val="yellow"/>
        </w:rPr>
      </w:pPr>
    </w:p>
    <w:p w:rsidR="00DC0005" w:rsidRPr="00B07319" w:rsidRDefault="00DC0005" w:rsidP="00ED0823">
      <w:pPr>
        <w:pStyle w:val="Glava"/>
        <w:tabs>
          <w:tab w:val="clear" w:pos="4536"/>
          <w:tab w:val="clear" w:pos="9072"/>
        </w:tabs>
        <w:jc w:val="both"/>
        <w:rPr>
          <w:rFonts w:ascii="Arial" w:hAnsi="Arial" w:cs="Arial"/>
          <w:i w:val="0"/>
          <w:iCs w:val="0"/>
          <w:sz w:val="22"/>
          <w:szCs w:val="22"/>
          <w:highlight w:val="yellow"/>
        </w:rPr>
      </w:pPr>
    </w:p>
    <w:p w:rsidR="00DC0005" w:rsidRPr="00B07319" w:rsidRDefault="00DC0005" w:rsidP="00ED0823">
      <w:pPr>
        <w:pStyle w:val="Glava"/>
        <w:tabs>
          <w:tab w:val="clear" w:pos="4536"/>
          <w:tab w:val="clear" w:pos="9072"/>
        </w:tabs>
        <w:jc w:val="both"/>
        <w:rPr>
          <w:rFonts w:ascii="Arial" w:hAnsi="Arial" w:cs="Arial"/>
          <w:i w:val="0"/>
          <w:iCs w:val="0"/>
          <w:sz w:val="22"/>
          <w:szCs w:val="22"/>
          <w:highlight w:val="yellow"/>
        </w:rPr>
      </w:pPr>
    </w:p>
    <w:p w:rsidR="00DC0005" w:rsidRPr="00B07319" w:rsidRDefault="00DC0005" w:rsidP="00ED0823">
      <w:pPr>
        <w:pStyle w:val="Glava"/>
        <w:tabs>
          <w:tab w:val="clear" w:pos="4536"/>
          <w:tab w:val="clear" w:pos="9072"/>
        </w:tabs>
        <w:jc w:val="both"/>
        <w:rPr>
          <w:rFonts w:ascii="Arial" w:hAnsi="Arial" w:cs="Arial"/>
          <w:i w:val="0"/>
          <w:iCs w:val="0"/>
          <w:sz w:val="22"/>
          <w:szCs w:val="22"/>
          <w:highlight w:val="yellow"/>
        </w:rPr>
      </w:pPr>
    </w:p>
    <w:p w:rsidR="00DC0005" w:rsidRPr="00B07319" w:rsidRDefault="00DC0005" w:rsidP="00ED0823">
      <w:pPr>
        <w:pStyle w:val="Glava"/>
        <w:tabs>
          <w:tab w:val="clear" w:pos="4536"/>
          <w:tab w:val="clear" w:pos="9072"/>
        </w:tabs>
        <w:jc w:val="both"/>
        <w:rPr>
          <w:rFonts w:ascii="Arial" w:hAnsi="Arial" w:cs="Arial"/>
          <w:i w:val="0"/>
          <w:iCs w:val="0"/>
          <w:sz w:val="22"/>
          <w:szCs w:val="22"/>
          <w:highlight w:val="yellow"/>
        </w:rPr>
      </w:pPr>
    </w:p>
    <w:p w:rsidR="00DC0005" w:rsidRPr="00B07319" w:rsidRDefault="00DC0005" w:rsidP="00ED0823">
      <w:pPr>
        <w:pStyle w:val="Glava"/>
        <w:tabs>
          <w:tab w:val="clear" w:pos="4536"/>
          <w:tab w:val="clear" w:pos="9072"/>
        </w:tabs>
        <w:jc w:val="both"/>
        <w:rPr>
          <w:rFonts w:ascii="Arial" w:hAnsi="Arial" w:cs="Arial"/>
          <w:i w:val="0"/>
          <w:iCs w:val="0"/>
          <w:sz w:val="22"/>
          <w:szCs w:val="22"/>
          <w:highlight w:val="yellow"/>
        </w:rPr>
      </w:pPr>
    </w:p>
    <w:p w:rsidR="00DC0005" w:rsidRPr="00F31F24" w:rsidRDefault="00130853" w:rsidP="00ED0823">
      <w:pPr>
        <w:pStyle w:val="Glava"/>
        <w:tabs>
          <w:tab w:val="clear" w:pos="4536"/>
          <w:tab w:val="clear" w:pos="9072"/>
        </w:tabs>
        <w:jc w:val="right"/>
        <w:rPr>
          <w:rFonts w:ascii="Arial" w:hAnsi="Arial" w:cs="Arial"/>
          <w:b/>
          <w:bCs/>
          <w:i w:val="0"/>
          <w:iCs w:val="0"/>
          <w:sz w:val="22"/>
          <w:szCs w:val="22"/>
        </w:rPr>
      </w:pPr>
      <w:r w:rsidRPr="00F31F24">
        <w:rPr>
          <w:rFonts w:ascii="Arial" w:hAnsi="Arial" w:cs="Arial"/>
          <w:b/>
          <w:bCs/>
          <w:i w:val="0"/>
          <w:iCs w:val="0"/>
          <w:sz w:val="22"/>
          <w:szCs w:val="22"/>
        </w:rPr>
        <w:lastRenderedPageBreak/>
        <w:t>PRILOGA C</w:t>
      </w:r>
      <w:r w:rsidR="00DC0005" w:rsidRPr="00F31F24">
        <w:rPr>
          <w:rFonts w:ascii="Arial" w:hAnsi="Arial" w:cs="Arial"/>
          <w:b/>
          <w:bCs/>
          <w:i w:val="0"/>
          <w:iCs w:val="0"/>
          <w:sz w:val="22"/>
          <w:szCs w:val="22"/>
        </w:rPr>
        <w:t>/3</w:t>
      </w:r>
    </w:p>
    <w:p w:rsidR="00DC0005" w:rsidRPr="00F31F24" w:rsidRDefault="00DC0005" w:rsidP="00ED0823">
      <w:pPr>
        <w:rPr>
          <w:rFonts w:ascii="Arial" w:hAnsi="Arial" w:cs="Arial"/>
          <w:b/>
          <w:bCs/>
          <w:i w:val="0"/>
          <w:iCs w:val="0"/>
          <w:sz w:val="22"/>
          <w:szCs w:val="22"/>
        </w:rPr>
      </w:pPr>
    </w:p>
    <w:p w:rsidR="00DC0005" w:rsidRPr="00F31F24" w:rsidRDefault="00DC0005" w:rsidP="00ED0823">
      <w:pPr>
        <w:ind w:left="1080"/>
        <w:jc w:val="center"/>
        <w:rPr>
          <w:rFonts w:ascii="Arial" w:hAnsi="Arial" w:cs="Arial"/>
          <w:b/>
          <w:bCs/>
          <w:i w:val="0"/>
          <w:iCs w:val="0"/>
          <w:sz w:val="22"/>
          <w:szCs w:val="22"/>
        </w:rPr>
      </w:pPr>
      <w:r w:rsidRPr="00F31F24">
        <w:rPr>
          <w:rFonts w:ascii="Arial" w:hAnsi="Arial" w:cs="Arial"/>
          <w:b/>
          <w:bCs/>
          <w:i w:val="0"/>
          <w:iCs w:val="0"/>
          <w:sz w:val="22"/>
          <w:szCs w:val="22"/>
        </w:rPr>
        <w:t xml:space="preserve">OBRAZEC ZAVAROVANJA ZA ODPRAVO NAPAK V GARANCIJSKEM ROKU PO EPGP-758 </w:t>
      </w:r>
    </w:p>
    <w:p w:rsidR="00DC0005" w:rsidRPr="00F31F24" w:rsidRDefault="00DC0005" w:rsidP="00ED0823">
      <w:pPr>
        <w:keepNext/>
        <w:jc w:val="both"/>
        <w:rPr>
          <w:rFonts w:ascii="Arial" w:hAnsi="Arial" w:cs="Arial"/>
          <w:sz w:val="22"/>
          <w:szCs w:val="22"/>
        </w:rPr>
      </w:pPr>
    </w:p>
    <w:p w:rsidR="00DC0005" w:rsidRPr="00F31F24" w:rsidRDefault="00DC0005" w:rsidP="00ED0823">
      <w:pPr>
        <w:keepNext/>
        <w:jc w:val="both"/>
        <w:rPr>
          <w:rFonts w:ascii="Arial" w:hAnsi="Arial" w:cs="Arial"/>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i w:val="0"/>
          <w:iCs w:val="0"/>
          <w:sz w:val="22"/>
          <w:szCs w:val="22"/>
        </w:rPr>
        <w:t>Glava s podatki o garantu (zavarovalnici/banki) ali SWIFT ključ</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i w:val="0"/>
          <w:iCs w:val="0"/>
          <w:sz w:val="22"/>
          <w:szCs w:val="22"/>
        </w:rPr>
        <w:t xml:space="preserve">Za: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upravičenca tj. naročnika javnega naročila)</w:t>
      </w: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i w:val="0"/>
          <w:iCs w:val="0"/>
          <w:sz w:val="22"/>
          <w:szCs w:val="22"/>
        </w:rPr>
        <w:t xml:space="preserve">Datum: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datum izdaje)</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93324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VRSTA ZAVAROVANJA:</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noProof/>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vrsta finančnega zavarovanja: kavcijsko zavarovanje/bančna garancija za odpravo napak v garancijskem roku)</w:t>
      </w:r>
      <w:r w:rsidRPr="00F31F24">
        <w:rPr>
          <w:rFonts w:ascii="Arial" w:hAnsi="Arial" w:cs="Arial"/>
          <w:b/>
          <w:bCs/>
          <w:i w:val="0"/>
          <w:iCs w:val="0"/>
          <w:sz w:val="22"/>
          <w:szCs w:val="22"/>
        </w:rPr>
        <w:t xml:space="preserve">ŠTEVILKA ZAVAROVANJA: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številka finančnega  zavarovanja)</w:t>
      </w:r>
      <w:r w:rsidR="00130853" w:rsidRPr="00F31F24">
        <w:rPr>
          <w:rFonts w:ascii="Arial" w:hAnsi="Arial" w:cs="Arial"/>
          <w:i w:val="0"/>
          <w:iCs w:val="0"/>
          <w:sz w:val="22"/>
          <w:szCs w:val="22"/>
        </w:rPr>
        <w:t xml:space="preserve"> </w:t>
      </w:r>
      <w:r w:rsidRPr="00F31F24">
        <w:rPr>
          <w:rFonts w:ascii="Arial" w:hAnsi="Arial" w:cs="Arial"/>
          <w:b/>
          <w:bCs/>
          <w:i w:val="0"/>
          <w:iCs w:val="0"/>
          <w:sz w:val="22"/>
          <w:szCs w:val="22"/>
        </w:rPr>
        <w:t>GARANT:</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ime in naslov zavarovalnice/banke v kraju izdaje)</w:t>
      </w:r>
    </w:p>
    <w:p w:rsidR="00DC0005" w:rsidRPr="00F31F24" w:rsidRDefault="00DC0005" w:rsidP="0093324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b/>
          <w:bCs/>
          <w:i w:val="0"/>
          <w:iCs w:val="0"/>
          <w:sz w:val="22"/>
          <w:szCs w:val="22"/>
        </w:rPr>
        <w:t xml:space="preserve">NAROČNIK ZAVAROVANJA: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ime in naslov naročnika finančnega zavarovanja, tj. v postopku javnega naročanja izbranega ponudnika)</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UPRAVIČENEC:</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naročnika javnega naročila)</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 xml:space="preserve">OSNOVNI POSEL: </w:t>
      </w:r>
      <w:r w:rsidRPr="00F31F24">
        <w:rPr>
          <w:rFonts w:ascii="Arial" w:hAnsi="Arial" w:cs="Arial"/>
          <w:i w:val="0"/>
          <w:iCs w:val="0"/>
          <w:sz w:val="22"/>
          <w:szCs w:val="22"/>
        </w:rPr>
        <w:t>obveznost naročnika zavarovanja za odpravo napak v garancijskem roku, ki izhaja iz</w:t>
      </w:r>
      <w:r w:rsidRPr="00F31F24">
        <w:rPr>
          <w:rFonts w:ascii="Arial" w:hAnsi="Arial" w:cs="Arial"/>
          <w:b/>
          <w:bCs/>
          <w:i w:val="0"/>
          <w:iCs w:val="0"/>
          <w:sz w:val="22"/>
          <w:szCs w:val="22"/>
        </w:rPr>
        <w:t xml:space="preserve"> </w:t>
      </w:r>
      <w:r w:rsidRPr="00F31F24">
        <w:rPr>
          <w:rFonts w:ascii="Arial" w:hAnsi="Arial" w:cs="Arial"/>
          <w:i w:val="0"/>
          <w:iCs w:val="0"/>
          <w:sz w:val="22"/>
          <w:szCs w:val="22"/>
        </w:rPr>
        <w:t xml:space="preserve">pogodbe št.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št. spis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z dne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številko pogodbe ter številko spisa in datum pogodbe o izvedbi javnega naročila, sklenjene na podlagi postopka z oznako XXXXXX) za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predmet javnega naročila), sklenjene med Upravičencem               in  Naročnikom zavarovanja                          </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 xml:space="preserve">ZNESEK  IN VALUTA ZAVAROVANJA: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najvišji znesek s številko in besedo ter valuta)</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 xml:space="preserve">LISTINE, KI JIH JE POLEG IZJAVE TREBA PRILOŽITI ZAHTEVI ZA PLAČILO IN SE IZRECNO ZAHTEVAJO V SPODNJEM BESEDILU: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(nobena/navede se listina – npr. primopredajni/prevzemni zapisnik, zaključni obračun)</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JEZIK V ZAHTEVANIH LISTINAH:</w:t>
      </w:r>
      <w:r w:rsidRPr="00F31F24">
        <w:rPr>
          <w:rFonts w:ascii="Arial" w:hAnsi="Arial" w:cs="Arial"/>
          <w:i w:val="0"/>
          <w:iCs w:val="0"/>
          <w:sz w:val="22"/>
          <w:szCs w:val="22"/>
        </w:rPr>
        <w:t xml:space="preserve"> slovenski</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OBLIKA PREDLOŽITVE:</w:t>
      </w:r>
      <w:r w:rsidRPr="00F31F24">
        <w:rPr>
          <w:rFonts w:ascii="Arial" w:hAnsi="Arial" w:cs="Arial"/>
          <w:i w:val="0"/>
          <w:iCs w:val="0"/>
          <w:sz w:val="22"/>
          <w:szCs w:val="22"/>
        </w:rPr>
        <w:t xml:space="preserve"> v papirni obliki s priporočeno pošto ali katerokoli obliko hitre pošte ali v elektronski obliki po SWIFT sistemu na naslov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(navede se SWIFT naslova garanta)</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KRAJ PREDLOŽITVE:</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 xml:space="preserve">DATUM VELJAVNOSTI: </w:t>
      </w:r>
      <w:r w:rsidRPr="00F31F24">
        <w:rPr>
          <w:rFonts w:ascii="Arial" w:hAnsi="Arial" w:cs="Arial"/>
          <w:i w:val="0"/>
          <w:iCs w:val="0"/>
          <w:sz w:val="22"/>
          <w:szCs w:val="22"/>
        </w:rPr>
        <w:fldChar w:fldCharType="begin">
          <w:ffData>
            <w:name w:val="Besedilo2"/>
            <w:enabled/>
            <w:calcOnExit w:val="0"/>
            <w:textInput>
              <w:default w:val="DD. MM. LLLL"/>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noProof/>
          <w:sz w:val="22"/>
          <w:szCs w:val="22"/>
        </w:rPr>
        <w:t>DD. MM. LLLL</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datum zapadlosti finančnega zavarovanja)</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keepNext/>
        <w:ind w:left="1134"/>
        <w:jc w:val="both"/>
        <w:rPr>
          <w:rFonts w:ascii="Arial" w:hAnsi="Arial" w:cs="Arial"/>
          <w:i w:val="0"/>
          <w:iCs w:val="0"/>
          <w:sz w:val="22"/>
          <w:szCs w:val="22"/>
        </w:rPr>
      </w:pPr>
      <w:r w:rsidRPr="00F31F24">
        <w:rPr>
          <w:rFonts w:ascii="Arial" w:hAnsi="Arial" w:cs="Arial"/>
          <w:b/>
          <w:bCs/>
          <w:i w:val="0"/>
          <w:iCs w:val="0"/>
          <w:sz w:val="22"/>
          <w:szCs w:val="22"/>
        </w:rPr>
        <w:t>STRANKA, KI JE DOLŽNA PLAČATI STROŠKE:</w:t>
      </w:r>
      <w:r w:rsidRPr="00F31F24">
        <w:rPr>
          <w:rFonts w:ascii="Arial" w:hAnsi="Arial" w:cs="Arial"/>
          <w:i w:val="0"/>
          <w:iCs w:val="0"/>
          <w:sz w:val="22"/>
          <w:szCs w:val="22"/>
        </w:rPr>
        <w:t xml:space="preserve"> </w:t>
      </w:r>
      <w:r w:rsidRPr="00F31F24">
        <w:rPr>
          <w:rFonts w:ascii="Arial" w:hAnsi="Arial" w:cs="Arial"/>
          <w:i w:val="0"/>
          <w:iCs w:val="0"/>
          <w:sz w:val="22"/>
          <w:szCs w:val="22"/>
        </w:rPr>
        <w:fldChar w:fldCharType="begin">
          <w:ffData>
            <w:name w:val="Besedilo2"/>
            <w:enabled/>
            <w:calcOnExit w:val="0"/>
            <w:textInput/>
          </w:ffData>
        </w:fldChar>
      </w:r>
      <w:r w:rsidRPr="00F31F24">
        <w:rPr>
          <w:rFonts w:ascii="Arial" w:hAnsi="Arial" w:cs="Arial"/>
          <w:i w:val="0"/>
          <w:iCs w:val="0"/>
          <w:sz w:val="22"/>
          <w:szCs w:val="22"/>
        </w:rPr>
        <w:instrText xml:space="preserve"> FORMTEXT </w:instrText>
      </w:r>
      <w:r w:rsidRPr="00F31F24">
        <w:rPr>
          <w:rFonts w:ascii="Arial" w:hAnsi="Arial" w:cs="Arial"/>
          <w:i w:val="0"/>
          <w:iCs w:val="0"/>
          <w:sz w:val="22"/>
          <w:szCs w:val="22"/>
        </w:rPr>
      </w:r>
      <w:r w:rsidRPr="00F31F24">
        <w:rPr>
          <w:rFonts w:ascii="Arial" w:hAnsi="Arial" w:cs="Arial"/>
          <w:i w:val="0"/>
          <w:iCs w:val="0"/>
          <w:sz w:val="22"/>
          <w:szCs w:val="22"/>
        </w:rPr>
        <w:fldChar w:fldCharType="separate"/>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t> </w:t>
      </w:r>
      <w:r w:rsidRPr="00F31F24">
        <w:rPr>
          <w:rFonts w:ascii="Arial" w:hAnsi="Arial" w:cs="Arial"/>
          <w:i w:val="0"/>
          <w:iCs w:val="0"/>
          <w:sz w:val="22"/>
          <w:szCs w:val="22"/>
        </w:rPr>
        <w:fldChar w:fldCharType="end"/>
      </w:r>
      <w:r w:rsidRPr="00F31F24">
        <w:rPr>
          <w:rFonts w:ascii="Arial" w:hAnsi="Arial" w:cs="Arial"/>
          <w:i w:val="0"/>
          <w:iCs w:val="0"/>
          <w:sz w:val="22"/>
          <w:szCs w:val="22"/>
        </w:rPr>
        <w:t xml:space="preserve"> (vpiše se ime naročnika finančnega zavarovanja, tj. v postopku javnega naročanja izbranega ponudnika)</w:t>
      </w:r>
    </w:p>
    <w:p w:rsidR="00DC0005" w:rsidRPr="00F31F24" w:rsidRDefault="00DC0005" w:rsidP="00ED0823">
      <w:pPr>
        <w:keepNext/>
        <w:ind w:left="1134"/>
        <w:jc w:val="both"/>
        <w:rPr>
          <w:rFonts w:ascii="Arial" w:hAnsi="Arial" w:cs="Arial"/>
          <w:i w:val="0"/>
          <w:iCs w:val="0"/>
          <w:sz w:val="22"/>
          <w:szCs w:val="22"/>
        </w:rPr>
      </w:pPr>
    </w:p>
    <w:p w:rsidR="00DC0005" w:rsidRPr="00F31F24" w:rsidRDefault="00DC0005" w:rsidP="00ED0823">
      <w:pPr>
        <w:ind w:left="1134"/>
        <w:jc w:val="both"/>
        <w:rPr>
          <w:rFonts w:ascii="Arial" w:hAnsi="Arial" w:cs="Arial"/>
          <w:i w:val="0"/>
          <w:iCs w:val="0"/>
          <w:sz w:val="22"/>
          <w:szCs w:val="22"/>
        </w:rPr>
      </w:pPr>
      <w:r w:rsidRPr="00F31F24">
        <w:rPr>
          <w:rFonts w:ascii="Arial" w:hAnsi="Arial" w:cs="Arial"/>
          <w:i w:val="0"/>
          <w:iCs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w:t>
      </w:r>
      <w:proofErr w:type="spellStart"/>
      <w:r w:rsidRPr="00F31F24">
        <w:rPr>
          <w:rFonts w:ascii="Arial" w:hAnsi="Arial" w:cs="Arial"/>
          <w:i w:val="0"/>
          <w:iCs w:val="0"/>
          <w:sz w:val="22"/>
          <w:szCs w:val="22"/>
        </w:rPr>
        <w:t>ov</w:t>
      </w:r>
      <w:proofErr w:type="spellEnd"/>
      <w:r w:rsidRPr="00F31F24">
        <w:rPr>
          <w:rFonts w:ascii="Arial" w:hAnsi="Arial" w:cs="Arial"/>
          <w:i w:val="0"/>
          <w:iCs w:val="0"/>
          <w:sz w:val="22"/>
          <w:szCs w:val="22"/>
        </w:rPr>
        <w:t xml:space="preserve">), skupaj z drugimi listinami, če so zgoraj naštete, ter v vsakem primeru skupaj z izjavo </w:t>
      </w:r>
      <w:r w:rsidRPr="00F31F24">
        <w:rPr>
          <w:rFonts w:ascii="Arial" w:hAnsi="Arial" w:cs="Arial"/>
          <w:i w:val="0"/>
          <w:iCs w:val="0"/>
          <w:sz w:val="22"/>
          <w:szCs w:val="22"/>
        </w:rPr>
        <w:lastRenderedPageBreak/>
        <w:t>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DC0005" w:rsidRPr="00F31F24" w:rsidRDefault="00DC0005" w:rsidP="00ED0823">
      <w:pPr>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Katerokoli zahtevo za plačilo po tem zavarovanju moramo prejeti na datum veljavnosti zavarovanja ali pred njim v zgoraj navedenem kraju predložitve.</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Morebitne spore v zvezi s tem zavarovanjem rešuje stvarno pristojno sodišče v Ljubljani po slovenskem pravu.</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r w:rsidRPr="00F31F24">
        <w:rPr>
          <w:rFonts w:ascii="Arial" w:hAnsi="Arial" w:cs="Arial"/>
          <w:i w:val="0"/>
          <w:iCs w:val="0"/>
          <w:sz w:val="22"/>
          <w:szCs w:val="22"/>
        </w:rPr>
        <w:t>Za to zavarovanje veljajo Enotna pravila za garancije na poziv (EPGP) revizija iz leta 2010, izdana pri MTZ pod št. 758.</w:t>
      </w: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i w:val="0"/>
          <w:iCs w:val="0"/>
          <w:sz w:val="22"/>
          <w:szCs w:val="22"/>
        </w:rPr>
      </w:pPr>
    </w:p>
    <w:p w:rsidR="00DC0005" w:rsidRPr="00F31F24" w:rsidRDefault="00DC000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i w:val="0"/>
          <w:iCs w:val="0"/>
          <w:sz w:val="22"/>
          <w:szCs w:val="22"/>
        </w:rPr>
      </w:pPr>
      <w:r w:rsidRPr="00F31F24">
        <w:rPr>
          <w:rFonts w:ascii="Arial" w:hAnsi="Arial" w:cs="Arial"/>
          <w:i w:val="0"/>
          <w:iCs w:val="0"/>
          <w:sz w:val="22"/>
          <w:szCs w:val="22"/>
        </w:rPr>
        <w:t>garant</w:t>
      </w:r>
    </w:p>
    <w:p w:rsidR="00DC0005" w:rsidRPr="00F31F24" w:rsidRDefault="00DC0005" w:rsidP="0093324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sz w:val="22"/>
          <w:szCs w:val="22"/>
        </w:rPr>
      </w:pPr>
      <w:r w:rsidRPr="00F31F24">
        <w:rPr>
          <w:rFonts w:ascii="Arial" w:hAnsi="Arial" w:cs="Arial"/>
          <w:sz w:val="22"/>
          <w:szCs w:val="22"/>
        </w:rPr>
        <w:t>(žig in podpis)</w:t>
      </w:r>
    </w:p>
    <w:p w:rsidR="00D01754" w:rsidRPr="00F31F24" w:rsidRDefault="00D01754" w:rsidP="0093324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sz w:val="22"/>
          <w:szCs w:val="22"/>
        </w:rPr>
      </w:pPr>
    </w:p>
    <w:p w:rsidR="00D01754" w:rsidRPr="00F31F24" w:rsidRDefault="00D01754" w:rsidP="0093324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sz w:val="22"/>
          <w:szCs w:val="22"/>
        </w:rPr>
      </w:pPr>
    </w:p>
    <w:p w:rsidR="001D503D" w:rsidRPr="00F31F24" w:rsidRDefault="001D503D" w:rsidP="001D503D">
      <w:pPr>
        <w:jc w:val="center"/>
        <w:rPr>
          <w:rFonts w:ascii="Arial" w:hAnsi="Arial" w:cs="Arial"/>
          <w:b/>
          <w:i w:val="0"/>
          <w:sz w:val="22"/>
          <w:szCs w:val="22"/>
        </w:rPr>
      </w:pPr>
      <w:r w:rsidRPr="00F31F24">
        <w:rPr>
          <w:rFonts w:ascii="Arial" w:hAnsi="Arial" w:cs="Arial"/>
          <w:b/>
          <w:i w:val="0"/>
          <w:sz w:val="22"/>
          <w:szCs w:val="22"/>
        </w:rPr>
        <w:t>IZJAVA PONUDNIKA/GOSPODARSKEGA SUBJEKTA</w:t>
      </w: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914E2D">
      <w:pPr>
        <w:jc w:val="both"/>
        <w:rPr>
          <w:rFonts w:ascii="Arial" w:hAnsi="Arial" w:cs="Arial"/>
          <w:i w:val="0"/>
          <w:sz w:val="22"/>
          <w:szCs w:val="22"/>
        </w:rPr>
      </w:pPr>
      <w:r w:rsidRPr="00F31F24">
        <w:rPr>
          <w:rFonts w:ascii="Arial" w:hAnsi="Arial" w:cs="Arial"/>
          <w:i w:val="0"/>
          <w:sz w:val="22"/>
          <w:szCs w:val="22"/>
        </w:rPr>
        <w:t>Ponudnik/Gospodarski subjekt _____________________________________________________ (navesti naziv in naslov) izjavljam pod kazensko in materialno odgovornostjo, da bom v primeru podpisa pogodbe</w:t>
      </w:r>
      <w:r w:rsidR="00A94787" w:rsidRPr="00F31F24">
        <w:rPr>
          <w:rFonts w:ascii="Arial" w:hAnsi="Arial" w:cs="Arial"/>
          <w:i w:val="0"/>
          <w:sz w:val="22"/>
          <w:szCs w:val="22"/>
        </w:rPr>
        <w:t xml:space="preserve"> </w:t>
      </w:r>
      <w:r w:rsidR="00F31F24">
        <w:rPr>
          <w:rFonts w:ascii="Arial" w:hAnsi="Arial" w:cs="Arial"/>
          <w:i w:val="0"/>
          <w:sz w:val="22"/>
          <w:szCs w:val="22"/>
        </w:rPr>
        <w:t>»</w:t>
      </w:r>
      <w:r w:rsidR="00F31F24" w:rsidRPr="00F31F24">
        <w:rPr>
          <w:rFonts w:ascii="Arial" w:hAnsi="Arial" w:cs="Arial"/>
          <w:i w:val="0"/>
          <w:sz w:val="22"/>
          <w:szCs w:val="22"/>
        </w:rPr>
        <w:t>Prenova zunanjega šolskega igrišča OŠ n. h. Maksa Pečarja v Črnučah</w:t>
      </w:r>
      <w:r w:rsidR="00D962EF" w:rsidRPr="00F31F24">
        <w:rPr>
          <w:rFonts w:ascii="Arial" w:hAnsi="Arial" w:cs="Arial"/>
          <w:i w:val="0"/>
          <w:sz w:val="22"/>
          <w:szCs w:val="22"/>
        </w:rPr>
        <w:t>«</w:t>
      </w:r>
      <w:r w:rsidR="00F31F24">
        <w:rPr>
          <w:rFonts w:ascii="Arial" w:hAnsi="Arial" w:cs="Arial"/>
          <w:i w:val="0"/>
          <w:sz w:val="22"/>
          <w:szCs w:val="22"/>
        </w:rPr>
        <w:t xml:space="preserve"> </w:t>
      </w:r>
      <w:r w:rsidRPr="00F31F24">
        <w:rPr>
          <w:rFonts w:ascii="Arial" w:hAnsi="Arial" w:cs="Arial"/>
          <w:i w:val="0"/>
          <w:sz w:val="22"/>
          <w:szCs w:val="22"/>
        </w:rPr>
        <w:t>in po zaključku del v zahtevanem roku predložil finančno zavarovane za odprav napak</w:t>
      </w:r>
      <w:r w:rsidR="00BC2574" w:rsidRPr="00F31F24">
        <w:rPr>
          <w:rFonts w:ascii="Arial" w:hAnsi="Arial" w:cs="Arial"/>
          <w:i w:val="0"/>
          <w:sz w:val="22"/>
          <w:szCs w:val="22"/>
        </w:rPr>
        <w:t xml:space="preserve"> in solidnost gra</w:t>
      </w:r>
      <w:r w:rsidR="00015CC8" w:rsidRPr="00F31F24">
        <w:rPr>
          <w:rFonts w:ascii="Arial" w:hAnsi="Arial" w:cs="Arial"/>
          <w:i w:val="0"/>
          <w:sz w:val="22"/>
          <w:szCs w:val="22"/>
        </w:rPr>
        <w:t>d</w:t>
      </w:r>
      <w:r w:rsidR="00BC2574" w:rsidRPr="00F31F24">
        <w:rPr>
          <w:rFonts w:ascii="Arial" w:hAnsi="Arial" w:cs="Arial"/>
          <w:i w:val="0"/>
          <w:sz w:val="22"/>
          <w:szCs w:val="22"/>
        </w:rPr>
        <w:t>n</w:t>
      </w:r>
      <w:r w:rsidR="00015CC8" w:rsidRPr="00F31F24">
        <w:rPr>
          <w:rFonts w:ascii="Arial" w:hAnsi="Arial" w:cs="Arial"/>
          <w:i w:val="0"/>
          <w:sz w:val="22"/>
          <w:szCs w:val="22"/>
        </w:rPr>
        <w:t>je</w:t>
      </w:r>
      <w:r w:rsidRPr="00F31F24">
        <w:rPr>
          <w:rFonts w:ascii="Arial" w:hAnsi="Arial" w:cs="Arial"/>
          <w:i w:val="0"/>
          <w:sz w:val="22"/>
          <w:szCs w:val="22"/>
        </w:rPr>
        <w:t xml:space="preserve"> v garancijskem roku iz tega razpisnega obrazca</w:t>
      </w:r>
      <w:r w:rsidR="00015CC8" w:rsidRPr="00F31F24">
        <w:rPr>
          <w:rFonts w:ascii="Arial" w:hAnsi="Arial" w:cs="Arial"/>
          <w:i w:val="0"/>
          <w:sz w:val="22"/>
          <w:szCs w:val="22"/>
        </w:rPr>
        <w:t xml:space="preserve">. </w:t>
      </w: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p w:rsidR="001D503D" w:rsidRPr="00F31F24" w:rsidRDefault="001D503D" w:rsidP="001D503D">
      <w:pPr>
        <w:rPr>
          <w:rFonts w:ascii="Arial" w:hAnsi="Arial" w:cs="Arial"/>
          <w:i w:val="0"/>
          <w:sz w:val="22"/>
          <w:szCs w:val="22"/>
        </w:rPr>
      </w:pPr>
    </w:p>
    <w:tbl>
      <w:tblPr>
        <w:tblW w:w="9490" w:type="dxa"/>
        <w:tblLayout w:type="fixed"/>
        <w:tblLook w:val="0000" w:firstRow="0" w:lastRow="0" w:firstColumn="0" w:lastColumn="0" w:noHBand="0" w:noVBand="0"/>
      </w:tblPr>
      <w:tblGrid>
        <w:gridCol w:w="3348"/>
        <w:gridCol w:w="1818"/>
        <w:gridCol w:w="4324"/>
      </w:tblGrid>
      <w:tr w:rsidR="001D503D" w:rsidRPr="00F31F24" w:rsidTr="00803E21">
        <w:trPr>
          <w:trHeight w:val="241"/>
        </w:trPr>
        <w:tc>
          <w:tcPr>
            <w:tcW w:w="3348" w:type="dxa"/>
          </w:tcPr>
          <w:p w:rsidR="001D503D" w:rsidRPr="00F31F24" w:rsidRDefault="001D503D" w:rsidP="00803E21">
            <w:pPr>
              <w:rPr>
                <w:rFonts w:ascii="Arial" w:hAnsi="Arial" w:cs="Arial"/>
                <w:i w:val="0"/>
                <w:sz w:val="22"/>
                <w:szCs w:val="22"/>
              </w:rPr>
            </w:pPr>
          </w:p>
          <w:p w:rsidR="001D503D" w:rsidRPr="00F31F24" w:rsidRDefault="001D503D" w:rsidP="00803E21">
            <w:pPr>
              <w:rPr>
                <w:rFonts w:ascii="Arial" w:hAnsi="Arial" w:cs="Arial"/>
                <w:i w:val="0"/>
                <w:sz w:val="22"/>
                <w:szCs w:val="22"/>
              </w:rPr>
            </w:pPr>
            <w:r w:rsidRPr="00F31F24">
              <w:rPr>
                <w:rFonts w:ascii="Arial" w:hAnsi="Arial" w:cs="Arial"/>
                <w:i w:val="0"/>
                <w:sz w:val="22"/>
                <w:szCs w:val="22"/>
              </w:rPr>
              <w:t>Kraj: ___________________</w:t>
            </w:r>
          </w:p>
        </w:tc>
        <w:tc>
          <w:tcPr>
            <w:tcW w:w="1818" w:type="dxa"/>
          </w:tcPr>
          <w:p w:rsidR="001D503D" w:rsidRPr="00F31F24" w:rsidRDefault="001D503D" w:rsidP="00803E21">
            <w:pPr>
              <w:rPr>
                <w:rFonts w:ascii="Arial" w:hAnsi="Arial" w:cs="Arial"/>
                <w:i w:val="0"/>
                <w:sz w:val="22"/>
                <w:szCs w:val="22"/>
              </w:rPr>
            </w:pPr>
          </w:p>
        </w:tc>
        <w:tc>
          <w:tcPr>
            <w:tcW w:w="4324"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Ime in priimek odgovorne osebe:</w:t>
            </w:r>
          </w:p>
          <w:p w:rsidR="001D503D" w:rsidRPr="00F31F24" w:rsidRDefault="001D503D" w:rsidP="00803E21">
            <w:pPr>
              <w:rPr>
                <w:rFonts w:ascii="Arial" w:hAnsi="Arial" w:cs="Arial"/>
                <w:i w:val="0"/>
                <w:sz w:val="22"/>
                <w:szCs w:val="22"/>
              </w:rPr>
            </w:pPr>
          </w:p>
          <w:p w:rsidR="001D503D" w:rsidRPr="00F31F24" w:rsidRDefault="001D503D" w:rsidP="00803E21">
            <w:pPr>
              <w:rPr>
                <w:rFonts w:ascii="Arial" w:hAnsi="Arial" w:cs="Arial"/>
                <w:i w:val="0"/>
                <w:sz w:val="22"/>
                <w:szCs w:val="22"/>
              </w:rPr>
            </w:pPr>
            <w:r w:rsidRPr="00F31F24">
              <w:rPr>
                <w:rFonts w:ascii="Arial" w:hAnsi="Arial" w:cs="Arial"/>
                <w:i w:val="0"/>
                <w:sz w:val="22"/>
                <w:szCs w:val="22"/>
              </w:rPr>
              <w:t>________________________</w:t>
            </w:r>
          </w:p>
          <w:p w:rsidR="001D503D" w:rsidRPr="00F31F24" w:rsidRDefault="001D503D" w:rsidP="00803E21">
            <w:pPr>
              <w:rPr>
                <w:rFonts w:ascii="Arial" w:hAnsi="Arial" w:cs="Arial"/>
                <w:i w:val="0"/>
                <w:sz w:val="22"/>
                <w:szCs w:val="22"/>
              </w:rPr>
            </w:pPr>
          </w:p>
        </w:tc>
      </w:tr>
      <w:tr w:rsidR="001D503D" w:rsidRPr="00B07319" w:rsidTr="00803E21">
        <w:trPr>
          <w:trHeight w:val="483"/>
        </w:trPr>
        <w:tc>
          <w:tcPr>
            <w:tcW w:w="3348"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Datum</w:t>
            </w:r>
            <w:r w:rsidRPr="00F31F24">
              <w:rPr>
                <w:rFonts w:ascii="Arial" w:hAnsi="Arial" w:cs="Arial"/>
                <w:i w:val="0"/>
                <w:sz w:val="22"/>
                <w:szCs w:val="22"/>
              </w:rPr>
              <w:fldChar w:fldCharType="begin">
                <w:ffData>
                  <w:name w:val="Besedilo22"/>
                  <w:enabled/>
                  <w:calcOnExit w:val="0"/>
                  <w:textInput/>
                </w:ffData>
              </w:fldChar>
            </w:r>
            <w:r w:rsidRPr="00F31F24">
              <w:rPr>
                <w:rFonts w:ascii="Arial" w:hAnsi="Arial" w:cs="Arial"/>
                <w:i w:val="0"/>
                <w:sz w:val="22"/>
                <w:szCs w:val="22"/>
              </w:rPr>
              <w:instrText xml:space="preserve"> FORMTEXT </w:instrText>
            </w:r>
            <w:r w:rsidRPr="00F31F24">
              <w:rPr>
                <w:rFonts w:ascii="Arial" w:hAnsi="Arial" w:cs="Arial"/>
                <w:i w:val="0"/>
                <w:sz w:val="22"/>
                <w:szCs w:val="22"/>
              </w:rPr>
            </w:r>
            <w:r w:rsidRPr="00F31F24">
              <w:rPr>
                <w:rFonts w:ascii="Arial" w:hAnsi="Arial" w:cs="Arial"/>
                <w:i w:val="0"/>
                <w:sz w:val="22"/>
                <w:szCs w:val="22"/>
              </w:rPr>
              <w:fldChar w:fldCharType="end"/>
            </w:r>
            <w:r w:rsidRPr="00F31F24">
              <w:rPr>
                <w:rFonts w:ascii="Arial" w:hAnsi="Arial" w:cs="Arial"/>
                <w:i w:val="0"/>
                <w:sz w:val="22"/>
                <w:szCs w:val="22"/>
              </w:rPr>
              <w:t>: _________________</w:t>
            </w:r>
          </w:p>
        </w:tc>
        <w:tc>
          <w:tcPr>
            <w:tcW w:w="1818"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Žig</w:t>
            </w:r>
          </w:p>
        </w:tc>
        <w:tc>
          <w:tcPr>
            <w:tcW w:w="4324" w:type="dxa"/>
          </w:tcPr>
          <w:p w:rsidR="001D503D" w:rsidRPr="00F31F24" w:rsidRDefault="001D503D" w:rsidP="00803E21">
            <w:pPr>
              <w:rPr>
                <w:rFonts w:ascii="Arial" w:hAnsi="Arial" w:cs="Arial"/>
                <w:i w:val="0"/>
                <w:sz w:val="22"/>
                <w:szCs w:val="22"/>
              </w:rPr>
            </w:pPr>
            <w:r w:rsidRPr="00F31F24">
              <w:rPr>
                <w:rFonts w:ascii="Arial" w:hAnsi="Arial" w:cs="Arial"/>
                <w:i w:val="0"/>
                <w:sz w:val="22"/>
                <w:szCs w:val="22"/>
              </w:rPr>
              <w:t>________________________</w:t>
            </w:r>
          </w:p>
          <w:p w:rsidR="001D503D" w:rsidRPr="00B07319" w:rsidRDefault="001D503D" w:rsidP="00803E21">
            <w:pPr>
              <w:rPr>
                <w:rFonts w:ascii="Arial" w:hAnsi="Arial" w:cs="Arial"/>
                <w:i w:val="0"/>
                <w:sz w:val="22"/>
                <w:szCs w:val="22"/>
              </w:rPr>
            </w:pPr>
            <w:r w:rsidRPr="00F31F24">
              <w:rPr>
                <w:rFonts w:ascii="Arial" w:hAnsi="Arial" w:cs="Arial"/>
                <w:i w:val="0"/>
                <w:sz w:val="22"/>
                <w:szCs w:val="22"/>
              </w:rPr>
              <w:t>Podpis odgovorne osebe</w:t>
            </w:r>
          </w:p>
        </w:tc>
      </w:tr>
    </w:tbl>
    <w:p w:rsidR="001D503D" w:rsidRPr="00B07319" w:rsidRDefault="001D503D" w:rsidP="001D503D">
      <w:pPr>
        <w:pStyle w:val="Glava"/>
        <w:tabs>
          <w:tab w:val="clear" w:pos="4536"/>
          <w:tab w:val="clear" w:pos="9072"/>
        </w:tabs>
        <w:jc w:val="both"/>
        <w:rPr>
          <w:rFonts w:ascii="Arial" w:hAnsi="Arial" w:cs="Arial"/>
          <w:i w:val="0"/>
          <w:iCs w:val="0"/>
          <w:sz w:val="22"/>
          <w:szCs w:val="22"/>
        </w:rPr>
      </w:pPr>
    </w:p>
    <w:p w:rsidR="001D503D" w:rsidRPr="00B07319" w:rsidRDefault="001D503D" w:rsidP="001D503D">
      <w:pPr>
        <w:pStyle w:val="Glava"/>
        <w:tabs>
          <w:tab w:val="clear" w:pos="4536"/>
          <w:tab w:val="clear" w:pos="9072"/>
        </w:tabs>
        <w:jc w:val="both"/>
        <w:rPr>
          <w:rFonts w:ascii="Arial" w:hAnsi="Arial" w:cs="Arial"/>
          <w:i w:val="0"/>
          <w:iCs w:val="0"/>
          <w:sz w:val="22"/>
          <w:szCs w:val="22"/>
        </w:rPr>
      </w:pPr>
    </w:p>
    <w:p w:rsidR="001D503D" w:rsidRPr="00B07319" w:rsidRDefault="001D503D" w:rsidP="001D503D">
      <w:pPr>
        <w:pStyle w:val="Glava"/>
        <w:tabs>
          <w:tab w:val="clear" w:pos="4536"/>
          <w:tab w:val="clear" w:pos="9072"/>
        </w:tabs>
        <w:jc w:val="both"/>
        <w:rPr>
          <w:rFonts w:ascii="Arial" w:hAnsi="Arial" w:cs="Arial"/>
          <w:i w:val="0"/>
          <w:iCs w:val="0"/>
          <w:sz w:val="22"/>
          <w:szCs w:val="22"/>
        </w:rPr>
      </w:pPr>
    </w:p>
    <w:p w:rsidR="00D01754" w:rsidRPr="00B07319" w:rsidRDefault="00D01754" w:rsidP="00D01754">
      <w:pPr>
        <w:pStyle w:val="Glava"/>
        <w:tabs>
          <w:tab w:val="clear" w:pos="4536"/>
          <w:tab w:val="clear" w:pos="9072"/>
        </w:tabs>
        <w:jc w:val="both"/>
        <w:rPr>
          <w:rFonts w:ascii="Arial" w:hAnsi="Arial" w:cs="Arial"/>
          <w:i w:val="0"/>
          <w:iCs w:val="0"/>
          <w:sz w:val="22"/>
          <w:szCs w:val="22"/>
        </w:rPr>
      </w:pPr>
    </w:p>
    <w:p w:rsidR="00D01754" w:rsidRPr="00B07319" w:rsidRDefault="00D01754" w:rsidP="0093324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w:hAnsi="Arial" w:cs="Arial"/>
          <w:i w:val="0"/>
          <w:iCs w:val="0"/>
          <w:sz w:val="22"/>
          <w:szCs w:val="22"/>
        </w:rPr>
      </w:pPr>
    </w:p>
    <w:sectPr w:rsidR="00D01754" w:rsidRPr="00B07319" w:rsidSect="00E80D01">
      <w:pgSz w:w="11906" w:h="16838"/>
      <w:pgMar w:top="1440" w:right="1080" w:bottom="1440" w:left="1080"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A4" w:rsidRDefault="004543A4">
      <w:r>
        <w:separator/>
      </w:r>
    </w:p>
  </w:endnote>
  <w:endnote w:type="continuationSeparator" w:id="0">
    <w:p w:rsidR="004543A4" w:rsidRDefault="0045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E42" w:rsidRDefault="006C7E42" w:rsidP="00B94306">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22859">
      <w:rPr>
        <w:rStyle w:val="tevilkastrani"/>
        <w:noProof/>
      </w:rPr>
      <w:t>13</w:t>
    </w:r>
    <w:r>
      <w:rPr>
        <w:rStyle w:val="tevilkastrani"/>
      </w:rPr>
      <w:fldChar w:fldCharType="end"/>
    </w:r>
  </w:p>
  <w:p w:rsidR="006C7E42" w:rsidRPr="00EF1AE4" w:rsidRDefault="006C7E42" w:rsidP="001D21A5">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A4" w:rsidRDefault="004543A4">
      <w:r>
        <w:separator/>
      </w:r>
    </w:p>
  </w:footnote>
  <w:footnote w:type="continuationSeparator" w:id="0">
    <w:p w:rsidR="004543A4" w:rsidRDefault="004543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89"/>
    <w:multiLevelType w:val="singleLevel"/>
    <w:tmpl w:val="2DD21D4E"/>
    <w:lvl w:ilvl="0">
      <w:start w:val="1"/>
      <w:numFmt w:val="bullet"/>
      <w:pStyle w:val="Oznaenseznam"/>
      <w:lvlText w:val=""/>
      <w:lvlJc w:val="left"/>
      <w:pPr>
        <w:tabs>
          <w:tab w:val="num" w:pos="360"/>
        </w:tabs>
        <w:ind w:left="360" w:hanging="360"/>
      </w:pPr>
      <w:rPr>
        <w:rFonts w:ascii="Symbol" w:hAnsi="Symbol" w:cs="Symbol" w:hint="default"/>
      </w:rPr>
    </w:lvl>
  </w:abstractNum>
  <w:abstractNum w:abstractNumId="2">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nsid w:val="00000005"/>
    <w:multiLevelType w:val="singleLevel"/>
    <w:tmpl w:val="00000005"/>
    <w:name w:val="WW8Num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4">
    <w:nsid w:val="00000006"/>
    <w:multiLevelType w:val="singleLevel"/>
    <w:tmpl w:val="00000006"/>
    <w:name w:val="WW8Num6"/>
    <w:lvl w:ilvl="0">
      <w:start w:val="15"/>
      <w:numFmt w:val="bullet"/>
      <w:lvlText w:val="-"/>
      <w:lvlJc w:val="left"/>
      <w:pPr>
        <w:tabs>
          <w:tab w:val="num" w:pos="360"/>
        </w:tabs>
        <w:ind w:left="360" w:hanging="360"/>
      </w:pPr>
      <w:rPr>
        <w:rFonts w:ascii="Tms Rmn" w:hAnsi="Tms Rmn" w:cs="Tms Rmn" w:hint="default"/>
      </w:rPr>
    </w:lvl>
  </w:abstractNum>
  <w:abstractNum w:abstractNumId="5">
    <w:nsid w:val="00000008"/>
    <w:multiLevelType w:val="singleLevel"/>
    <w:tmpl w:val="00000008"/>
    <w:name w:val="WW8Num10"/>
    <w:lvl w:ilvl="0">
      <w:start w:val="1"/>
      <w:numFmt w:val="bullet"/>
      <w:lvlText w:val="-"/>
      <w:lvlJc w:val="left"/>
      <w:pPr>
        <w:tabs>
          <w:tab w:val="num" w:pos="0"/>
        </w:tabs>
        <w:ind w:left="360" w:hanging="360"/>
      </w:pPr>
      <w:rPr>
        <w:rFonts w:ascii="Times New Roman" w:hAnsi="Times New Roman" w:cs="Times New Roman" w:hint="default"/>
        <w:b w:val="0"/>
        <w:sz w:val="22"/>
        <w:szCs w:val="22"/>
      </w:rPr>
    </w:lvl>
  </w:abstractNum>
  <w:abstractNum w:abstractNumId="6">
    <w:nsid w:val="0000000C"/>
    <w:multiLevelType w:val="singleLevel"/>
    <w:tmpl w:val="0000000C"/>
    <w:name w:val="WW8Num17"/>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7">
    <w:nsid w:val="0000000F"/>
    <w:multiLevelType w:val="singleLevel"/>
    <w:tmpl w:val="0000000F"/>
    <w:name w:val="WW8Num22"/>
    <w:lvl w:ilvl="0">
      <w:start w:val="1000"/>
      <w:numFmt w:val="bullet"/>
      <w:lvlText w:val="-"/>
      <w:lvlJc w:val="left"/>
      <w:pPr>
        <w:tabs>
          <w:tab w:val="num" w:pos="340"/>
        </w:tabs>
        <w:ind w:left="340" w:hanging="340"/>
      </w:pPr>
      <w:rPr>
        <w:rFonts w:ascii="Times New Roman" w:hAnsi="Times New Roman" w:cs="Times New Roman" w:hint="default"/>
        <w:b w:val="0"/>
        <w:color w:val="auto"/>
        <w:sz w:val="22"/>
      </w:rPr>
    </w:lvl>
  </w:abstractNum>
  <w:abstractNum w:abstractNumId="8">
    <w:nsid w:val="00000010"/>
    <w:multiLevelType w:val="singleLevel"/>
    <w:tmpl w:val="00000010"/>
    <w:name w:val="WW8Num23"/>
    <w:lvl w:ilvl="0">
      <w:start w:val="15"/>
      <w:numFmt w:val="bullet"/>
      <w:lvlText w:val="-"/>
      <w:lvlJc w:val="left"/>
      <w:pPr>
        <w:tabs>
          <w:tab w:val="num" w:pos="360"/>
        </w:tabs>
        <w:ind w:left="360" w:hanging="360"/>
      </w:pPr>
      <w:rPr>
        <w:rFonts w:ascii="Tms Rmn" w:hAnsi="Tms Rmn" w:cs="Tms Rmn" w:hint="default"/>
      </w:rPr>
    </w:lvl>
  </w:abstractNum>
  <w:abstractNum w:abstractNumId="9">
    <w:nsid w:val="00000012"/>
    <w:multiLevelType w:val="singleLevel"/>
    <w:tmpl w:val="00000012"/>
    <w:name w:val="WW8Num28"/>
    <w:lvl w:ilvl="0">
      <w:start w:val="1000"/>
      <w:numFmt w:val="bullet"/>
      <w:lvlText w:val="-"/>
      <w:lvlJc w:val="left"/>
      <w:pPr>
        <w:tabs>
          <w:tab w:val="num" w:pos="0"/>
        </w:tabs>
        <w:ind w:left="720" w:hanging="360"/>
      </w:pPr>
      <w:rPr>
        <w:rFonts w:ascii="Times New Roman" w:hAnsi="Times New Roman" w:cs="Times New Roman" w:hint="default"/>
        <w:b w:val="0"/>
        <w:color w:val="auto"/>
        <w:sz w:val="22"/>
      </w:rPr>
    </w:lvl>
  </w:abstractNum>
  <w:abstractNum w:abstractNumId="1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11">
    <w:nsid w:val="00000020"/>
    <w:multiLevelType w:val="singleLevel"/>
    <w:tmpl w:val="00000020"/>
    <w:name w:val="WW8Num32"/>
    <w:lvl w:ilvl="0">
      <w:start w:val="1000"/>
      <w:numFmt w:val="bullet"/>
      <w:lvlText w:val="-"/>
      <w:lvlJc w:val="left"/>
      <w:pPr>
        <w:tabs>
          <w:tab w:val="num" w:pos="0"/>
        </w:tabs>
        <w:ind w:left="720" w:hanging="360"/>
      </w:pPr>
      <w:rPr>
        <w:rFonts w:ascii="Arial" w:hAnsi="Arial" w:cs="Arial" w:hint="default"/>
        <w:sz w:val="22"/>
        <w:szCs w:val="22"/>
      </w:rPr>
    </w:lvl>
  </w:abstractNum>
  <w:abstractNum w:abstractNumId="12">
    <w:nsid w:val="00E44B7E"/>
    <w:multiLevelType w:val="hybridMultilevel"/>
    <w:tmpl w:val="E7C61940"/>
    <w:lvl w:ilvl="0" w:tplc="2C3EC1F4">
      <w:start w:val="15"/>
      <w:numFmt w:val="bullet"/>
      <w:lvlText w:val="-"/>
      <w:lvlJc w:val="left"/>
      <w:pPr>
        <w:tabs>
          <w:tab w:val="num" w:pos="1440"/>
        </w:tabs>
        <w:ind w:left="1440" w:hanging="360"/>
      </w:pPr>
      <w:rPr>
        <w:rFonts w:ascii="Tms Rmn" w:hAnsi="Tms Rmn" w:cs="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cs="Wingdings" w:hint="default"/>
      </w:rPr>
    </w:lvl>
    <w:lvl w:ilvl="3" w:tplc="04240001">
      <w:start w:val="1"/>
      <w:numFmt w:val="bullet"/>
      <w:lvlText w:val=""/>
      <w:lvlJc w:val="left"/>
      <w:pPr>
        <w:tabs>
          <w:tab w:val="num" w:pos="3960"/>
        </w:tabs>
        <w:ind w:left="3960" w:hanging="360"/>
      </w:pPr>
      <w:rPr>
        <w:rFonts w:ascii="Symbol" w:hAnsi="Symbol" w:cs="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cs="Wingdings" w:hint="default"/>
      </w:rPr>
    </w:lvl>
    <w:lvl w:ilvl="6" w:tplc="04240001">
      <w:start w:val="1"/>
      <w:numFmt w:val="bullet"/>
      <w:lvlText w:val=""/>
      <w:lvlJc w:val="left"/>
      <w:pPr>
        <w:tabs>
          <w:tab w:val="num" w:pos="6120"/>
        </w:tabs>
        <w:ind w:left="6120" w:hanging="360"/>
      </w:pPr>
      <w:rPr>
        <w:rFonts w:ascii="Symbol" w:hAnsi="Symbol" w:cs="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cs="Wingdings" w:hint="default"/>
      </w:rPr>
    </w:lvl>
  </w:abstractNum>
  <w:abstractNum w:abstractNumId="13">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060F12E4"/>
    <w:multiLevelType w:val="hybridMultilevel"/>
    <w:tmpl w:val="C0703056"/>
    <w:lvl w:ilvl="0" w:tplc="300487B8">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7">
    <w:nsid w:val="0FCD4FAA"/>
    <w:multiLevelType w:val="hybridMultilevel"/>
    <w:tmpl w:val="E97A8442"/>
    <w:lvl w:ilvl="0" w:tplc="0424000F">
      <w:start w:val="1"/>
      <w:numFmt w:val="decimal"/>
      <w:lvlText w:val="%1."/>
      <w:lvlJc w:val="left"/>
      <w:pPr>
        <w:ind w:left="1352" w:hanging="360"/>
      </w:pPr>
    </w:lvl>
    <w:lvl w:ilvl="1" w:tplc="04240019">
      <w:start w:val="1"/>
      <w:numFmt w:val="decimal"/>
      <w:lvlText w:val="%2."/>
      <w:lvlJc w:val="left"/>
      <w:pPr>
        <w:tabs>
          <w:tab w:val="num" w:pos="2072"/>
        </w:tabs>
        <w:ind w:left="2072" w:hanging="360"/>
      </w:pPr>
    </w:lvl>
    <w:lvl w:ilvl="2" w:tplc="0424001B">
      <w:start w:val="1"/>
      <w:numFmt w:val="decimal"/>
      <w:lvlText w:val="%3."/>
      <w:lvlJc w:val="left"/>
      <w:pPr>
        <w:tabs>
          <w:tab w:val="num" w:pos="2792"/>
        </w:tabs>
        <w:ind w:left="2792" w:hanging="360"/>
      </w:pPr>
    </w:lvl>
    <w:lvl w:ilvl="3" w:tplc="0424000F">
      <w:start w:val="1"/>
      <w:numFmt w:val="decimal"/>
      <w:lvlText w:val="%4."/>
      <w:lvlJc w:val="left"/>
      <w:pPr>
        <w:tabs>
          <w:tab w:val="num" w:pos="3512"/>
        </w:tabs>
        <w:ind w:left="3512" w:hanging="360"/>
      </w:pPr>
    </w:lvl>
    <w:lvl w:ilvl="4" w:tplc="04240019">
      <w:start w:val="1"/>
      <w:numFmt w:val="decimal"/>
      <w:lvlText w:val="%5."/>
      <w:lvlJc w:val="left"/>
      <w:pPr>
        <w:tabs>
          <w:tab w:val="num" w:pos="4232"/>
        </w:tabs>
        <w:ind w:left="4232" w:hanging="360"/>
      </w:pPr>
    </w:lvl>
    <w:lvl w:ilvl="5" w:tplc="0424001B">
      <w:start w:val="1"/>
      <w:numFmt w:val="decimal"/>
      <w:lvlText w:val="%6."/>
      <w:lvlJc w:val="left"/>
      <w:pPr>
        <w:tabs>
          <w:tab w:val="num" w:pos="4952"/>
        </w:tabs>
        <w:ind w:left="4952" w:hanging="360"/>
      </w:pPr>
    </w:lvl>
    <w:lvl w:ilvl="6" w:tplc="0424000F">
      <w:start w:val="1"/>
      <w:numFmt w:val="decimal"/>
      <w:lvlText w:val="%7."/>
      <w:lvlJc w:val="left"/>
      <w:pPr>
        <w:tabs>
          <w:tab w:val="num" w:pos="5672"/>
        </w:tabs>
        <w:ind w:left="5672" w:hanging="360"/>
      </w:pPr>
    </w:lvl>
    <w:lvl w:ilvl="7" w:tplc="04240019">
      <w:start w:val="1"/>
      <w:numFmt w:val="decimal"/>
      <w:lvlText w:val="%8."/>
      <w:lvlJc w:val="left"/>
      <w:pPr>
        <w:tabs>
          <w:tab w:val="num" w:pos="6392"/>
        </w:tabs>
        <w:ind w:left="6392" w:hanging="360"/>
      </w:pPr>
    </w:lvl>
    <w:lvl w:ilvl="8" w:tplc="0424001B">
      <w:start w:val="1"/>
      <w:numFmt w:val="decimal"/>
      <w:lvlText w:val="%9."/>
      <w:lvlJc w:val="left"/>
      <w:pPr>
        <w:tabs>
          <w:tab w:val="num" w:pos="7112"/>
        </w:tabs>
        <w:ind w:left="7112" w:hanging="360"/>
      </w:pPr>
    </w:lvl>
  </w:abstractNum>
  <w:abstractNum w:abstractNumId="18">
    <w:nsid w:val="146B0C47"/>
    <w:multiLevelType w:val="hybridMultilevel"/>
    <w:tmpl w:val="F064CE9E"/>
    <w:lvl w:ilvl="0" w:tplc="D9A4060A">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150638DA"/>
    <w:multiLevelType w:val="multilevel"/>
    <w:tmpl w:val="9EF25274"/>
    <w:styleLink w:val="Slog1"/>
    <w:lvl w:ilvl="0">
      <w:start w:val="15"/>
      <w:numFmt w:val="bullet"/>
      <w:lvlText w:val="-"/>
      <w:lvlJc w:val="left"/>
      <w:pPr>
        <w:tabs>
          <w:tab w:val="num" w:pos="3780"/>
        </w:tabs>
        <w:ind w:left="360" w:hanging="360"/>
      </w:pPr>
      <w:rPr>
        <w:rFonts w:ascii="Tms Rmn" w:hAnsi="Tms Rmn" w:cs="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cs="Wingdings" w:hint="default"/>
      </w:rPr>
    </w:lvl>
    <w:lvl w:ilvl="3">
      <w:start w:val="1"/>
      <w:numFmt w:val="bullet"/>
      <w:lvlText w:val=""/>
      <w:lvlJc w:val="left"/>
      <w:pPr>
        <w:tabs>
          <w:tab w:val="num" w:pos="6300"/>
        </w:tabs>
        <w:ind w:left="6300" w:hanging="360"/>
      </w:pPr>
      <w:rPr>
        <w:rFonts w:ascii="Symbol" w:hAnsi="Symbol" w:cs="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cs="Wingdings" w:hint="default"/>
      </w:rPr>
    </w:lvl>
    <w:lvl w:ilvl="6">
      <w:start w:val="1"/>
      <w:numFmt w:val="bullet"/>
      <w:lvlText w:val=""/>
      <w:lvlJc w:val="left"/>
      <w:pPr>
        <w:tabs>
          <w:tab w:val="num" w:pos="8460"/>
        </w:tabs>
        <w:ind w:left="8460" w:hanging="360"/>
      </w:pPr>
      <w:rPr>
        <w:rFonts w:ascii="Symbol" w:hAnsi="Symbol" w:cs="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cs="Wingdings" w:hint="default"/>
      </w:rPr>
    </w:lvl>
  </w:abstractNum>
  <w:abstractNum w:abstractNumId="20">
    <w:nsid w:val="16754AC3"/>
    <w:multiLevelType w:val="hybridMultilevel"/>
    <w:tmpl w:val="C256E14A"/>
    <w:lvl w:ilvl="0" w:tplc="DCBE219C">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bCs w:val="0"/>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nsid w:val="1CC4322A"/>
    <w:multiLevelType w:val="hybridMultilevel"/>
    <w:tmpl w:val="72963DD2"/>
    <w:lvl w:ilvl="0" w:tplc="2C3EC1F4">
      <w:start w:val="15"/>
      <w:numFmt w:val="bullet"/>
      <w:lvlText w:val="-"/>
      <w:lvlJc w:val="left"/>
      <w:pPr>
        <w:tabs>
          <w:tab w:val="num" w:pos="1440"/>
        </w:tabs>
        <w:ind w:left="1440" w:hanging="360"/>
      </w:pPr>
      <w:rPr>
        <w:rFonts w:ascii="Tms Rmn" w:hAnsi="Tms Rmn" w:cs="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cs="Wingdings" w:hint="default"/>
      </w:rPr>
    </w:lvl>
    <w:lvl w:ilvl="3" w:tplc="04240001">
      <w:start w:val="1"/>
      <w:numFmt w:val="bullet"/>
      <w:lvlText w:val=""/>
      <w:lvlJc w:val="left"/>
      <w:pPr>
        <w:tabs>
          <w:tab w:val="num" w:pos="3960"/>
        </w:tabs>
        <w:ind w:left="3960" w:hanging="360"/>
      </w:pPr>
      <w:rPr>
        <w:rFonts w:ascii="Symbol" w:hAnsi="Symbol" w:cs="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cs="Wingdings" w:hint="default"/>
      </w:rPr>
    </w:lvl>
    <w:lvl w:ilvl="6" w:tplc="04240001">
      <w:start w:val="1"/>
      <w:numFmt w:val="bullet"/>
      <w:lvlText w:val=""/>
      <w:lvlJc w:val="left"/>
      <w:pPr>
        <w:tabs>
          <w:tab w:val="num" w:pos="6120"/>
        </w:tabs>
        <w:ind w:left="6120" w:hanging="360"/>
      </w:pPr>
      <w:rPr>
        <w:rFonts w:ascii="Symbol" w:hAnsi="Symbol" w:cs="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cs="Wingdings" w:hint="default"/>
      </w:rPr>
    </w:lvl>
  </w:abstractNum>
  <w:abstractNum w:abstractNumId="23">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7">
    <w:nsid w:val="20FA5CA9"/>
    <w:multiLevelType w:val="hybridMultilevel"/>
    <w:tmpl w:val="08BA3AFC"/>
    <w:lvl w:ilvl="0" w:tplc="957AD01E">
      <w:start w:val="1"/>
      <w:numFmt w:val="bullet"/>
      <w:lvlText w:val="-"/>
      <w:lvlJc w:val="left"/>
      <w:pPr>
        <w:tabs>
          <w:tab w:val="num" w:pos="1560"/>
        </w:tabs>
        <w:ind w:left="1560" w:hanging="360"/>
      </w:pPr>
      <w:rPr>
        <w:rFonts w:ascii="Georgia" w:eastAsia="Times New Roman" w:hAnsi="Georgia" w:hint="default"/>
      </w:rPr>
    </w:lvl>
    <w:lvl w:ilvl="1" w:tplc="04240003" w:tentative="1">
      <w:start w:val="1"/>
      <w:numFmt w:val="bullet"/>
      <w:lvlText w:val="o"/>
      <w:lvlJc w:val="left"/>
      <w:pPr>
        <w:tabs>
          <w:tab w:val="num" w:pos="2280"/>
        </w:tabs>
        <w:ind w:left="2280" w:hanging="360"/>
      </w:pPr>
      <w:rPr>
        <w:rFonts w:ascii="Courier New" w:hAnsi="Courier New" w:hint="default"/>
      </w:rPr>
    </w:lvl>
    <w:lvl w:ilvl="2" w:tplc="04240005" w:tentative="1">
      <w:start w:val="1"/>
      <w:numFmt w:val="bullet"/>
      <w:lvlText w:val=""/>
      <w:lvlJc w:val="left"/>
      <w:pPr>
        <w:tabs>
          <w:tab w:val="num" w:pos="3000"/>
        </w:tabs>
        <w:ind w:left="3000" w:hanging="360"/>
      </w:pPr>
      <w:rPr>
        <w:rFonts w:ascii="Wingdings" w:hAnsi="Wingdings" w:hint="default"/>
      </w:rPr>
    </w:lvl>
    <w:lvl w:ilvl="3" w:tplc="04240001" w:tentative="1">
      <w:start w:val="1"/>
      <w:numFmt w:val="bullet"/>
      <w:lvlText w:val=""/>
      <w:lvlJc w:val="left"/>
      <w:pPr>
        <w:tabs>
          <w:tab w:val="num" w:pos="3720"/>
        </w:tabs>
        <w:ind w:left="3720" w:hanging="360"/>
      </w:pPr>
      <w:rPr>
        <w:rFonts w:ascii="Symbol" w:hAnsi="Symbol" w:hint="default"/>
      </w:rPr>
    </w:lvl>
    <w:lvl w:ilvl="4" w:tplc="04240003" w:tentative="1">
      <w:start w:val="1"/>
      <w:numFmt w:val="bullet"/>
      <w:lvlText w:val="o"/>
      <w:lvlJc w:val="left"/>
      <w:pPr>
        <w:tabs>
          <w:tab w:val="num" w:pos="4440"/>
        </w:tabs>
        <w:ind w:left="4440" w:hanging="360"/>
      </w:pPr>
      <w:rPr>
        <w:rFonts w:ascii="Courier New" w:hAnsi="Courier New" w:hint="default"/>
      </w:rPr>
    </w:lvl>
    <w:lvl w:ilvl="5" w:tplc="04240005" w:tentative="1">
      <w:start w:val="1"/>
      <w:numFmt w:val="bullet"/>
      <w:lvlText w:val=""/>
      <w:lvlJc w:val="left"/>
      <w:pPr>
        <w:tabs>
          <w:tab w:val="num" w:pos="5160"/>
        </w:tabs>
        <w:ind w:left="5160" w:hanging="360"/>
      </w:pPr>
      <w:rPr>
        <w:rFonts w:ascii="Wingdings" w:hAnsi="Wingdings" w:hint="default"/>
      </w:rPr>
    </w:lvl>
    <w:lvl w:ilvl="6" w:tplc="04240001" w:tentative="1">
      <w:start w:val="1"/>
      <w:numFmt w:val="bullet"/>
      <w:lvlText w:val=""/>
      <w:lvlJc w:val="left"/>
      <w:pPr>
        <w:tabs>
          <w:tab w:val="num" w:pos="5880"/>
        </w:tabs>
        <w:ind w:left="5880" w:hanging="360"/>
      </w:pPr>
      <w:rPr>
        <w:rFonts w:ascii="Symbol" w:hAnsi="Symbol" w:hint="default"/>
      </w:rPr>
    </w:lvl>
    <w:lvl w:ilvl="7" w:tplc="04240003" w:tentative="1">
      <w:start w:val="1"/>
      <w:numFmt w:val="bullet"/>
      <w:lvlText w:val="o"/>
      <w:lvlJc w:val="left"/>
      <w:pPr>
        <w:tabs>
          <w:tab w:val="num" w:pos="6600"/>
        </w:tabs>
        <w:ind w:left="6600" w:hanging="360"/>
      </w:pPr>
      <w:rPr>
        <w:rFonts w:ascii="Courier New" w:hAnsi="Courier New" w:hint="default"/>
      </w:rPr>
    </w:lvl>
    <w:lvl w:ilvl="8" w:tplc="04240005" w:tentative="1">
      <w:start w:val="1"/>
      <w:numFmt w:val="bullet"/>
      <w:lvlText w:val=""/>
      <w:lvlJc w:val="left"/>
      <w:pPr>
        <w:tabs>
          <w:tab w:val="num" w:pos="7320"/>
        </w:tabs>
        <w:ind w:left="7320" w:hanging="360"/>
      </w:pPr>
      <w:rPr>
        <w:rFonts w:ascii="Wingdings" w:hAnsi="Wingdings" w:hint="default"/>
      </w:rPr>
    </w:lvl>
  </w:abstractNum>
  <w:abstractNum w:abstractNumId="28">
    <w:nsid w:val="22000D96"/>
    <w:multiLevelType w:val="hybridMultilevel"/>
    <w:tmpl w:val="547A2CC8"/>
    <w:lvl w:ilvl="0" w:tplc="A20647F8">
      <w:start w:val="7"/>
      <w:numFmt w:val="bullet"/>
      <w:lvlText w:val="-"/>
      <w:lvlJc w:val="left"/>
      <w:pPr>
        <w:tabs>
          <w:tab w:val="num" w:pos="720"/>
        </w:tabs>
        <w:ind w:left="720" w:hanging="360"/>
      </w:pPr>
      <w:rPr>
        <w:rFonts w:ascii="Arial" w:eastAsia="Times New Roman" w:hAnsi="Aria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9">
    <w:nsid w:val="25735C04"/>
    <w:multiLevelType w:val="hybridMultilevel"/>
    <w:tmpl w:val="D3B687CE"/>
    <w:lvl w:ilvl="0" w:tplc="04240017">
      <w:start w:val="1"/>
      <w:numFmt w:val="lowerLetter"/>
      <w:lvlText w:val="%1)"/>
      <w:lvlJc w:val="left"/>
      <w:pPr>
        <w:tabs>
          <w:tab w:val="num" w:pos="1352"/>
        </w:tabs>
        <w:ind w:left="1352" w:hanging="360"/>
      </w:pPr>
    </w:lvl>
    <w:lvl w:ilvl="1" w:tplc="4998BAC8">
      <w:start w:val="3"/>
      <w:numFmt w:val="decimal"/>
      <w:lvlText w:val="%2."/>
      <w:lvlJc w:val="left"/>
      <w:pPr>
        <w:tabs>
          <w:tab w:val="num" w:pos="2072"/>
        </w:tabs>
        <w:ind w:left="2072" w:hanging="360"/>
      </w:pPr>
    </w:lvl>
    <w:lvl w:ilvl="2" w:tplc="0424001B">
      <w:start w:val="1"/>
      <w:numFmt w:val="decimal"/>
      <w:lvlText w:val="%3."/>
      <w:lvlJc w:val="left"/>
      <w:pPr>
        <w:tabs>
          <w:tab w:val="num" w:pos="2792"/>
        </w:tabs>
        <w:ind w:left="2792" w:hanging="360"/>
      </w:pPr>
    </w:lvl>
    <w:lvl w:ilvl="3" w:tplc="0424000F">
      <w:start w:val="1"/>
      <w:numFmt w:val="decimal"/>
      <w:lvlText w:val="%4."/>
      <w:lvlJc w:val="left"/>
      <w:pPr>
        <w:tabs>
          <w:tab w:val="num" w:pos="3512"/>
        </w:tabs>
        <w:ind w:left="3512" w:hanging="360"/>
      </w:pPr>
    </w:lvl>
    <w:lvl w:ilvl="4" w:tplc="04240019">
      <w:start w:val="1"/>
      <w:numFmt w:val="decimal"/>
      <w:lvlText w:val="%5."/>
      <w:lvlJc w:val="left"/>
      <w:pPr>
        <w:tabs>
          <w:tab w:val="num" w:pos="4232"/>
        </w:tabs>
        <w:ind w:left="4232" w:hanging="360"/>
      </w:pPr>
    </w:lvl>
    <w:lvl w:ilvl="5" w:tplc="0424001B">
      <w:start w:val="1"/>
      <w:numFmt w:val="decimal"/>
      <w:lvlText w:val="%6."/>
      <w:lvlJc w:val="left"/>
      <w:pPr>
        <w:tabs>
          <w:tab w:val="num" w:pos="4952"/>
        </w:tabs>
        <w:ind w:left="4952" w:hanging="360"/>
      </w:pPr>
    </w:lvl>
    <w:lvl w:ilvl="6" w:tplc="0424000F">
      <w:start w:val="1"/>
      <w:numFmt w:val="decimal"/>
      <w:lvlText w:val="%7."/>
      <w:lvlJc w:val="left"/>
      <w:pPr>
        <w:tabs>
          <w:tab w:val="num" w:pos="5672"/>
        </w:tabs>
        <w:ind w:left="5672" w:hanging="360"/>
      </w:pPr>
    </w:lvl>
    <w:lvl w:ilvl="7" w:tplc="04240019">
      <w:start w:val="1"/>
      <w:numFmt w:val="decimal"/>
      <w:lvlText w:val="%8."/>
      <w:lvlJc w:val="left"/>
      <w:pPr>
        <w:tabs>
          <w:tab w:val="num" w:pos="6392"/>
        </w:tabs>
        <w:ind w:left="6392" w:hanging="360"/>
      </w:pPr>
    </w:lvl>
    <w:lvl w:ilvl="8" w:tplc="0424001B">
      <w:start w:val="1"/>
      <w:numFmt w:val="decimal"/>
      <w:lvlText w:val="%9."/>
      <w:lvlJc w:val="left"/>
      <w:pPr>
        <w:tabs>
          <w:tab w:val="num" w:pos="7112"/>
        </w:tabs>
        <w:ind w:left="7112" w:hanging="360"/>
      </w:pPr>
    </w:lvl>
  </w:abstractNum>
  <w:abstractNum w:abstractNumId="3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hint="default"/>
        <w:b w:val="0"/>
        <w:bCs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cs="Wingdings" w:hint="default"/>
      </w:rPr>
    </w:lvl>
    <w:lvl w:ilvl="3" w:tplc="04240001">
      <w:start w:val="1"/>
      <w:numFmt w:val="bullet"/>
      <w:lvlText w:val=""/>
      <w:lvlJc w:val="left"/>
      <w:pPr>
        <w:ind w:left="4723" w:hanging="360"/>
      </w:pPr>
      <w:rPr>
        <w:rFonts w:ascii="Symbol" w:hAnsi="Symbol" w:cs="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cs="Wingdings" w:hint="default"/>
      </w:rPr>
    </w:lvl>
    <w:lvl w:ilvl="6" w:tplc="04240001">
      <w:start w:val="1"/>
      <w:numFmt w:val="bullet"/>
      <w:lvlText w:val=""/>
      <w:lvlJc w:val="left"/>
      <w:pPr>
        <w:ind w:left="6883" w:hanging="360"/>
      </w:pPr>
      <w:rPr>
        <w:rFonts w:ascii="Symbol" w:hAnsi="Symbol" w:cs="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cs="Wingdings" w:hint="default"/>
      </w:rPr>
    </w:lvl>
  </w:abstractNum>
  <w:abstractNum w:abstractNumId="31">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nsid w:val="2CDB18E3"/>
    <w:multiLevelType w:val="hybridMultilevel"/>
    <w:tmpl w:val="F3C8F1A8"/>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1D91603"/>
    <w:multiLevelType w:val="hybridMultilevel"/>
    <w:tmpl w:val="87B8365E"/>
    <w:lvl w:ilvl="0" w:tplc="0EBA6C84">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nsid w:val="32D30F29"/>
    <w:multiLevelType w:val="singleLevel"/>
    <w:tmpl w:val="095A2FE0"/>
    <w:lvl w:ilvl="0">
      <w:start w:val="7"/>
      <w:numFmt w:val="bullet"/>
      <w:lvlText w:val="-"/>
      <w:lvlJc w:val="left"/>
      <w:pPr>
        <w:tabs>
          <w:tab w:val="num" w:pos="360"/>
        </w:tabs>
        <w:ind w:left="360" w:hanging="360"/>
      </w:pPr>
      <w:rPr>
        <w:rFonts w:ascii="Times New Roman" w:hAnsi="Times New Roman" w:hint="default"/>
      </w:rPr>
    </w:lvl>
  </w:abstractNum>
  <w:abstractNum w:abstractNumId="35">
    <w:nsid w:val="34415748"/>
    <w:multiLevelType w:val="hybridMultilevel"/>
    <w:tmpl w:val="CEECF258"/>
    <w:lvl w:ilvl="0" w:tplc="69184EDC">
      <w:start w:val="3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6">
    <w:nsid w:val="3502483D"/>
    <w:multiLevelType w:val="hybridMultilevel"/>
    <w:tmpl w:val="30A8EEE0"/>
    <w:lvl w:ilvl="0" w:tplc="66CAA8A2">
      <w:start w:val="19"/>
      <w:numFmt w:val="bullet"/>
      <w:lvlText w:val="-"/>
      <w:lvlJc w:val="left"/>
      <w:pPr>
        <w:ind w:left="1494" w:hanging="360"/>
      </w:pPr>
      <w:rPr>
        <w:rFonts w:ascii="Calibri" w:eastAsia="Times New Roman" w:hAnsi="Calibri"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cs="Wingdings" w:hint="default"/>
      </w:rPr>
    </w:lvl>
    <w:lvl w:ilvl="3" w:tplc="04240001">
      <w:start w:val="1"/>
      <w:numFmt w:val="bullet"/>
      <w:lvlText w:val=""/>
      <w:lvlJc w:val="left"/>
      <w:pPr>
        <w:ind w:left="3654" w:hanging="360"/>
      </w:pPr>
      <w:rPr>
        <w:rFonts w:ascii="Symbol" w:hAnsi="Symbol" w:cs="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cs="Wingdings" w:hint="default"/>
      </w:rPr>
    </w:lvl>
    <w:lvl w:ilvl="6" w:tplc="04240001">
      <w:start w:val="1"/>
      <w:numFmt w:val="bullet"/>
      <w:lvlText w:val=""/>
      <w:lvlJc w:val="left"/>
      <w:pPr>
        <w:ind w:left="5814" w:hanging="360"/>
      </w:pPr>
      <w:rPr>
        <w:rFonts w:ascii="Symbol" w:hAnsi="Symbol" w:cs="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cs="Wingdings" w:hint="default"/>
      </w:rPr>
    </w:lvl>
  </w:abstractNum>
  <w:abstractNum w:abstractNumId="37">
    <w:nsid w:val="357E4FED"/>
    <w:multiLevelType w:val="hybridMultilevel"/>
    <w:tmpl w:val="09D0D226"/>
    <w:lvl w:ilvl="0" w:tplc="04240001">
      <w:start w:val="1"/>
      <w:numFmt w:val="bullet"/>
      <w:lvlText w:val=""/>
      <w:lvlJc w:val="left"/>
      <w:pPr>
        <w:ind w:left="1080" w:hanging="360"/>
      </w:pPr>
      <w:rPr>
        <w:rFonts w:ascii="Symbol" w:hAnsi="Symbol" w:cs="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38">
    <w:nsid w:val="35A949F5"/>
    <w:multiLevelType w:val="hybridMultilevel"/>
    <w:tmpl w:val="18C6D094"/>
    <w:lvl w:ilvl="0" w:tplc="CDCA33E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nsid w:val="36CA2564"/>
    <w:multiLevelType w:val="hybridMultilevel"/>
    <w:tmpl w:val="5D0ACD72"/>
    <w:lvl w:ilvl="0" w:tplc="E08AD1E2">
      <w:start w:val="35"/>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37CD71E7"/>
    <w:multiLevelType w:val="hybridMultilevel"/>
    <w:tmpl w:val="0F9C0E78"/>
    <w:lvl w:ilvl="0" w:tplc="66CAA8A2">
      <w:start w:val="1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3">
    <w:nsid w:val="3FE46249"/>
    <w:multiLevelType w:val="hybridMultilevel"/>
    <w:tmpl w:val="9C5CF324"/>
    <w:lvl w:ilvl="0" w:tplc="66CAA8A2">
      <w:start w:val="19"/>
      <w:numFmt w:val="bullet"/>
      <w:lvlText w:val="-"/>
      <w:lvlJc w:val="left"/>
      <w:pPr>
        <w:ind w:left="1440" w:hanging="360"/>
      </w:pPr>
      <w:rPr>
        <w:rFonts w:ascii="Calibri" w:eastAsia="Times New Roman" w:hAnsi="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Wingdings" w:hint="default"/>
      </w:rPr>
    </w:lvl>
    <w:lvl w:ilvl="3" w:tplc="04240001">
      <w:start w:val="1"/>
      <w:numFmt w:val="bullet"/>
      <w:lvlText w:val=""/>
      <w:lvlJc w:val="left"/>
      <w:pPr>
        <w:ind w:left="3600" w:hanging="360"/>
      </w:pPr>
      <w:rPr>
        <w:rFonts w:ascii="Symbol" w:hAnsi="Symbol" w:cs="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Wingdings" w:hint="default"/>
      </w:rPr>
    </w:lvl>
    <w:lvl w:ilvl="6" w:tplc="04240001">
      <w:start w:val="1"/>
      <w:numFmt w:val="bullet"/>
      <w:lvlText w:val=""/>
      <w:lvlJc w:val="left"/>
      <w:pPr>
        <w:ind w:left="5760" w:hanging="360"/>
      </w:pPr>
      <w:rPr>
        <w:rFonts w:ascii="Symbol" w:hAnsi="Symbol" w:cs="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Wingdings" w:hint="default"/>
      </w:rPr>
    </w:lvl>
  </w:abstractNum>
  <w:abstractNum w:abstractNumId="44">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45">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824413B"/>
    <w:multiLevelType w:val="hybridMultilevel"/>
    <w:tmpl w:val="6D165D0A"/>
    <w:lvl w:ilvl="0" w:tplc="66CAA8A2">
      <w:start w:val="19"/>
      <w:numFmt w:val="bullet"/>
      <w:lvlText w:val="-"/>
      <w:lvlJc w:val="left"/>
      <w:pPr>
        <w:ind w:left="1440" w:hanging="360"/>
      </w:pPr>
      <w:rPr>
        <w:rFonts w:ascii="Calibri" w:eastAsia="Times New Roman" w:hAnsi="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Wingdings" w:hint="default"/>
      </w:rPr>
    </w:lvl>
    <w:lvl w:ilvl="3" w:tplc="04240001">
      <w:start w:val="1"/>
      <w:numFmt w:val="bullet"/>
      <w:lvlText w:val=""/>
      <w:lvlJc w:val="left"/>
      <w:pPr>
        <w:ind w:left="3600" w:hanging="360"/>
      </w:pPr>
      <w:rPr>
        <w:rFonts w:ascii="Symbol" w:hAnsi="Symbol" w:cs="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Wingdings" w:hint="default"/>
      </w:rPr>
    </w:lvl>
    <w:lvl w:ilvl="6" w:tplc="04240001">
      <w:start w:val="1"/>
      <w:numFmt w:val="bullet"/>
      <w:lvlText w:val=""/>
      <w:lvlJc w:val="left"/>
      <w:pPr>
        <w:ind w:left="5760" w:hanging="360"/>
      </w:pPr>
      <w:rPr>
        <w:rFonts w:ascii="Symbol" w:hAnsi="Symbol" w:cs="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Wingdings" w:hint="default"/>
      </w:rPr>
    </w:lvl>
  </w:abstractNum>
  <w:abstractNum w:abstractNumId="47">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nsid w:val="4CC604CE"/>
    <w:multiLevelType w:val="hybridMultilevel"/>
    <w:tmpl w:val="016E1820"/>
    <w:lvl w:ilvl="0" w:tplc="1292DE12">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B1A3BAC"/>
    <w:multiLevelType w:val="hybridMultilevel"/>
    <w:tmpl w:val="E15280E4"/>
    <w:lvl w:ilvl="0" w:tplc="E6E0D7FA">
      <w:start w:val="15"/>
      <w:numFmt w:val="bullet"/>
      <w:lvlText w:val="-"/>
      <w:lvlJc w:val="left"/>
      <w:pPr>
        <w:tabs>
          <w:tab w:val="num" w:pos="1440"/>
        </w:tabs>
        <w:ind w:left="1440" w:hanging="360"/>
      </w:pPr>
      <w:rPr>
        <w:rFonts w:ascii="Tms Rmn" w:hAnsi="Tms Rmn" w:cs="Tms Rmn" w:hint="default"/>
      </w:rPr>
    </w:lvl>
    <w:lvl w:ilvl="1" w:tplc="0890FFA2">
      <w:start w:val="1"/>
      <w:numFmt w:val="bullet"/>
      <w:lvlText w:val="o"/>
      <w:lvlJc w:val="left"/>
      <w:pPr>
        <w:tabs>
          <w:tab w:val="num" w:pos="2520"/>
        </w:tabs>
        <w:ind w:left="2520" w:hanging="360"/>
      </w:pPr>
      <w:rPr>
        <w:rFonts w:ascii="Courier New" w:hAnsi="Courier New" w:cs="Courier New" w:hint="default"/>
      </w:rPr>
    </w:lvl>
    <w:lvl w:ilvl="2" w:tplc="0424001B">
      <w:start w:val="1"/>
      <w:numFmt w:val="bullet"/>
      <w:lvlText w:val=""/>
      <w:lvlJc w:val="left"/>
      <w:pPr>
        <w:tabs>
          <w:tab w:val="num" w:pos="3240"/>
        </w:tabs>
        <w:ind w:left="3240" w:hanging="360"/>
      </w:pPr>
      <w:rPr>
        <w:rFonts w:ascii="Wingdings" w:hAnsi="Wingdings" w:cs="Wingdings" w:hint="default"/>
      </w:rPr>
    </w:lvl>
    <w:lvl w:ilvl="3" w:tplc="0424000F">
      <w:start w:val="1"/>
      <w:numFmt w:val="bullet"/>
      <w:lvlText w:val=""/>
      <w:lvlJc w:val="left"/>
      <w:pPr>
        <w:tabs>
          <w:tab w:val="num" w:pos="3960"/>
        </w:tabs>
        <w:ind w:left="3960" w:hanging="360"/>
      </w:pPr>
      <w:rPr>
        <w:rFonts w:ascii="Symbol" w:hAnsi="Symbol" w:cs="Symbol" w:hint="default"/>
      </w:rPr>
    </w:lvl>
    <w:lvl w:ilvl="4" w:tplc="04240019">
      <w:start w:val="1"/>
      <w:numFmt w:val="bullet"/>
      <w:lvlText w:val="o"/>
      <w:lvlJc w:val="left"/>
      <w:pPr>
        <w:tabs>
          <w:tab w:val="num" w:pos="4680"/>
        </w:tabs>
        <w:ind w:left="4680" w:hanging="360"/>
      </w:pPr>
      <w:rPr>
        <w:rFonts w:ascii="Courier New" w:hAnsi="Courier New" w:cs="Courier New" w:hint="default"/>
      </w:rPr>
    </w:lvl>
    <w:lvl w:ilvl="5" w:tplc="0424001B">
      <w:start w:val="1"/>
      <w:numFmt w:val="bullet"/>
      <w:lvlText w:val=""/>
      <w:lvlJc w:val="left"/>
      <w:pPr>
        <w:tabs>
          <w:tab w:val="num" w:pos="5400"/>
        </w:tabs>
        <w:ind w:left="5400" w:hanging="360"/>
      </w:pPr>
      <w:rPr>
        <w:rFonts w:ascii="Wingdings" w:hAnsi="Wingdings" w:cs="Wingdings" w:hint="default"/>
      </w:rPr>
    </w:lvl>
    <w:lvl w:ilvl="6" w:tplc="0424000F">
      <w:start w:val="1"/>
      <w:numFmt w:val="bullet"/>
      <w:lvlText w:val=""/>
      <w:lvlJc w:val="left"/>
      <w:pPr>
        <w:tabs>
          <w:tab w:val="num" w:pos="6120"/>
        </w:tabs>
        <w:ind w:left="6120" w:hanging="360"/>
      </w:pPr>
      <w:rPr>
        <w:rFonts w:ascii="Symbol" w:hAnsi="Symbol" w:cs="Symbol" w:hint="default"/>
      </w:rPr>
    </w:lvl>
    <w:lvl w:ilvl="7" w:tplc="04240019">
      <w:start w:val="1"/>
      <w:numFmt w:val="bullet"/>
      <w:lvlText w:val="o"/>
      <w:lvlJc w:val="left"/>
      <w:pPr>
        <w:tabs>
          <w:tab w:val="num" w:pos="6840"/>
        </w:tabs>
        <w:ind w:left="6840" w:hanging="360"/>
      </w:pPr>
      <w:rPr>
        <w:rFonts w:ascii="Courier New" w:hAnsi="Courier New" w:cs="Courier New" w:hint="default"/>
      </w:rPr>
    </w:lvl>
    <w:lvl w:ilvl="8" w:tplc="0424001B">
      <w:start w:val="1"/>
      <w:numFmt w:val="bullet"/>
      <w:lvlText w:val=""/>
      <w:lvlJc w:val="left"/>
      <w:pPr>
        <w:tabs>
          <w:tab w:val="num" w:pos="7560"/>
        </w:tabs>
        <w:ind w:left="7560" w:hanging="360"/>
      </w:pPr>
      <w:rPr>
        <w:rFonts w:ascii="Wingdings" w:hAnsi="Wingdings" w:cs="Wingdings" w:hint="default"/>
      </w:rPr>
    </w:lvl>
  </w:abstractNum>
  <w:abstractNum w:abstractNumId="53">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4">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6">
    <w:nsid w:val="64D74EDF"/>
    <w:multiLevelType w:val="hybridMultilevel"/>
    <w:tmpl w:val="3A7C0980"/>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57">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58">
    <w:nsid w:val="7420495D"/>
    <w:multiLevelType w:val="hybridMultilevel"/>
    <w:tmpl w:val="8CCABB8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bCs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abstractNumId w:val="1"/>
  </w:num>
  <w:num w:numId="2">
    <w:abstractNumId w:val="0"/>
  </w:num>
  <w:num w:numId="3">
    <w:abstractNumId w:val="16"/>
  </w:num>
  <w:num w:numId="4">
    <w:abstractNumId w:val="50"/>
  </w:num>
  <w:num w:numId="5">
    <w:abstractNumId w:val="42"/>
  </w:num>
  <w:num w:numId="6">
    <w:abstractNumId w:val="44"/>
  </w:num>
  <w:num w:numId="7">
    <w:abstractNumId w:val="49"/>
  </w:num>
  <w:num w:numId="8">
    <w:abstractNumId w:val="59"/>
  </w:num>
  <w:num w:numId="9">
    <w:abstractNumId w:val="21"/>
  </w:num>
  <w:num w:numId="10">
    <w:abstractNumId w:val="22"/>
  </w:num>
  <w:num w:numId="11">
    <w:abstractNumId w:val="12"/>
  </w:num>
  <w:num w:numId="12">
    <w:abstractNumId w:val="30"/>
  </w:num>
  <w:num w:numId="13">
    <w:abstractNumId w:val="52"/>
  </w:num>
  <w:num w:numId="14">
    <w:abstractNumId w:val="56"/>
  </w:num>
  <w:num w:numId="15">
    <w:abstractNumId w:val="23"/>
  </w:num>
  <w:num w:numId="16">
    <w:abstractNumId w:val="55"/>
  </w:num>
  <w:num w:numId="17">
    <w:abstractNumId w:val="19"/>
  </w:num>
  <w:num w:numId="18">
    <w:abstractNumId w:val="15"/>
  </w:num>
  <w:num w:numId="19">
    <w:abstractNumId w:val="46"/>
  </w:num>
  <w:num w:numId="20">
    <w:abstractNumId w:val="45"/>
  </w:num>
  <w:num w:numId="21">
    <w:abstractNumId w:val="36"/>
  </w:num>
  <w:num w:numId="22">
    <w:abstractNumId w:val="43"/>
  </w:num>
  <w:num w:numId="23">
    <w:abstractNumId w:val="41"/>
  </w:num>
  <w:num w:numId="24">
    <w:abstractNumId w:val="37"/>
  </w:num>
  <w:num w:numId="25">
    <w:abstractNumId w:val="26"/>
  </w:num>
  <w:num w:numId="26">
    <w:abstractNumId w:val="31"/>
  </w:num>
  <w:num w:numId="27">
    <w:abstractNumId w:val="54"/>
  </w:num>
  <w:num w:numId="28">
    <w:abstractNumId w:val="53"/>
  </w:num>
  <w:num w:numId="29">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0"/>
  </w:num>
  <w:num w:numId="33">
    <w:abstractNumId w:val="6"/>
  </w:num>
  <w:num w:numId="34">
    <w:abstractNumId w:val="7"/>
  </w:num>
  <w:num w:numId="35">
    <w:abstractNumId w:val="18"/>
  </w:num>
  <w:num w:numId="36">
    <w:abstractNumId w:val="13"/>
  </w:num>
  <w:num w:numId="37">
    <w:abstractNumId w:val="25"/>
  </w:num>
  <w:num w:numId="38">
    <w:abstractNumId w:val="51"/>
  </w:num>
  <w:num w:numId="39">
    <w:abstractNumId w:val="33"/>
  </w:num>
  <w:num w:numId="40">
    <w:abstractNumId w:val="38"/>
  </w:num>
  <w:num w:numId="41">
    <w:abstractNumId w:val="58"/>
  </w:num>
  <w:num w:numId="42">
    <w:abstractNumId w:val="57"/>
  </w:num>
  <w:num w:numId="43">
    <w:abstractNumId w:val="8"/>
  </w:num>
  <w:num w:numId="44">
    <w:abstractNumId w:val="27"/>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24"/>
  </w:num>
  <w:num w:numId="50">
    <w:abstractNumId w:val="47"/>
  </w:num>
  <w:num w:numId="51">
    <w:abstractNumId w:val="48"/>
  </w:num>
  <w:num w:numId="52">
    <w:abstractNumId w:val="40"/>
  </w:num>
  <w:num w:numId="53">
    <w:abstractNumId w:val="35"/>
  </w:num>
  <w:num w:numId="54">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356F"/>
    <w:rsid w:val="0000382F"/>
    <w:rsid w:val="0000601C"/>
    <w:rsid w:val="0001135F"/>
    <w:rsid w:val="0001313C"/>
    <w:rsid w:val="00015CC8"/>
    <w:rsid w:val="00015DA5"/>
    <w:rsid w:val="00015EDA"/>
    <w:rsid w:val="00016062"/>
    <w:rsid w:val="000167C2"/>
    <w:rsid w:val="0001699D"/>
    <w:rsid w:val="000206F2"/>
    <w:rsid w:val="00020FFB"/>
    <w:rsid w:val="00021912"/>
    <w:rsid w:val="00021E9F"/>
    <w:rsid w:val="000226D3"/>
    <w:rsid w:val="000240A5"/>
    <w:rsid w:val="00026DCA"/>
    <w:rsid w:val="00027C0D"/>
    <w:rsid w:val="000316EB"/>
    <w:rsid w:val="00031F5D"/>
    <w:rsid w:val="000333F7"/>
    <w:rsid w:val="00034B5D"/>
    <w:rsid w:val="00035085"/>
    <w:rsid w:val="00035153"/>
    <w:rsid w:val="0003641A"/>
    <w:rsid w:val="0003642F"/>
    <w:rsid w:val="000372A0"/>
    <w:rsid w:val="0003779B"/>
    <w:rsid w:val="00037A31"/>
    <w:rsid w:val="00037E00"/>
    <w:rsid w:val="00042741"/>
    <w:rsid w:val="00043412"/>
    <w:rsid w:val="00044915"/>
    <w:rsid w:val="00050911"/>
    <w:rsid w:val="00051F75"/>
    <w:rsid w:val="00052E2A"/>
    <w:rsid w:val="0005577F"/>
    <w:rsid w:val="00055FB8"/>
    <w:rsid w:val="00056C75"/>
    <w:rsid w:val="00056E61"/>
    <w:rsid w:val="00065388"/>
    <w:rsid w:val="00067E87"/>
    <w:rsid w:val="00070622"/>
    <w:rsid w:val="00073663"/>
    <w:rsid w:val="00073698"/>
    <w:rsid w:val="0007499D"/>
    <w:rsid w:val="00076A4D"/>
    <w:rsid w:val="00080292"/>
    <w:rsid w:val="00082CFF"/>
    <w:rsid w:val="000840A7"/>
    <w:rsid w:val="0009059D"/>
    <w:rsid w:val="000912C4"/>
    <w:rsid w:val="000914CC"/>
    <w:rsid w:val="0009179E"/>
    <w:rsid w:val="000930DA"/>
    <w:rsid w:val="00093669"/>
    <w:rsid w:val="00095709"/>
    <w:rsid w:val="00095825"/>
    <w:rsid w:val="000A09D6"/>
    <w:rsid w:val="000A2FE3"/>
    <w:rsid w:val="000A322B"/>
    <w:rsid w:val="000A426F"/>
    <w:rsid w:val="000A5530"/>
    <w:rsid w:val="000A5DE4"/>
    <w:rsid w:val="000B0056"/>
    <w:rsid w:val="000B05EC"/>
    <w:rsid w:val="000B13BA"/>
    <w:rsid w:val="000B18E0"/>
    <w:rsid w:val="000B219E"/>
    <w:rsid w:val="000B4152"/>
    <w:rsid w:val="000B5029"/>
    <w:rsid w:val="000B54B9"/>
    <w:rsid w:val="000B55DF"/>
    <w:rsid w:val="000C01F1"/>
    <w:rsid w:val="000C0A21"/>
    <w:rsid w:val="000C1282"/>
    <w:rsid w:val="000C3E44"/>
    <w:rsid w:val="000C4538"/>
    <w:rsid w:val="000C67E8"/>
    <w:rsid w:val="000D0F60"/>
    <w:rsid w:val="000D3177"/>
    <w:rsid w:val="000D4682"/>
    <w:rsid w:val="000D5E4B"/>
    <w:rsid w:val="000D6025"/>
    <w:rsid w:val="000D6E43"/>
    <w:rsid w:val="000E2AD3"/>
    <w:rsid w:val="000E36B4"/>
    <w:rsid w:val="000E4748"/>
    <w:rsid w:val="000E5466"/>
    <w:rsid w:val="000F0CD9"/>
    <w:rsid w:val="000F0DDB"/>
    <w:rsid w:val="000F14E1"/>
    <w:rsid w:val="000F5157"/>
    <w:rsid w:val="000F60CA"/>
    <w:rsid w:val="000F711B"/>
    <w:rsid w:val="000F7498"/>
    <w:rsid w:val="000F762D"/>
    <w:rsid w:val="000F7D00"/>
    <w:rsid w:val="00101997"/>
    <w:rsid w:val="00102870"/>
    <w:rsid w:val="00102B5D"/>
    <w:rsid w:val="00104F4E"/>
    <w:rsid w:val="00110469"/>
    <w:rsid w:val="00110CB1"/>
    <w:rsid w:val="00111666"/>
    <w:rsid w:val="00112B12"/>
    <w:rsid w:val="00113846"/>
    <w:rsid w:val="00113B4C"/>
    <w:rsid w:val="00114F70"/>
    <w:rsid w:val="00116576"/>
    <w:rsid w:val="00120AEF"/>
    <w:rsid w:val="00120F46"/>
    <w:rsid w:val="00121952"/>
    <w:rsid w:val="00122C5A"/>
    <w:rsid w:val="00123D39"/>
    <w:rsid w:val="0012535E"/>
    <w:rsid w:val="00125B23"/>
    <w:rsid w:val="001260E8"/>
    <w:rsid w:val="00127979"/>
    <w:rsid w:val="00130144"/>
    <w:rsid w:val="00130853"/>
    <w:rsid w:val="001308C9"/>
    <w:rsid w:val="00131B4C"/>
    <w:rsid w:val="001327BB"/>
    <w:rsid w:val="001330AD"/>
    <w:rsid w:val="00133C02"/>
    <w:rsid w:val="00133D22"/>
    <w:rsid w:val="00134FE4"/>
    <w:rsid w:val="00135E16"/>
    <w:rsid w:val="00135E67"/>
    <w:rsid w:val="00137BFF"/>
    <w:rsid w:val="00140CEE"/>
    <w:rsid w:val="00143067"/>
    <w:rsid w:val="001435E9"/>
    <w:rsid w:val="00145287"/>
    <w:rsid w:val="00147A95"/>
    <w:rsid w:val="00150045"/>
    <w:rsid w:val="00155281"/>
    <w:rsid w:val="001577D2"/>
    <w:rsid w:val="00163ADA"/>
    <w:rsid w:val="00165DCC"/>
    <w:rsid w:val="00170136"/>
    <w:rsid w:val="00170683"/>
    <w:rsid w:val="00170954"/>
    <w:rsid w:val="00171115"/>
    <w:rsid w:val="00171744"/>
    <w:rsid w:val="00176931"/>
    <w:rsid w:val="00180DBD"/>
    <w:rsid w:val="001828A6"/>
    <w:rsid w:val="00183218"/>
    <w:rsid w:val="001834D5"/>
    <w:rsid w:val="00186341"/>
    <w:rsid w:val="00192542"/>
    <w:rsid w:val="00194127"/>
    <w:rsid w:val="0019634B"/>
    <w:rsid w:val="001975CB"/>
    <w:rsid w:val="001A061C"/>
    <w:rsid w:val="001A123C"/>
    <w:rsid w:val="001A1A19"/>
    <w:rsid w:val="001A2E08"/>
    <w:rsid w:val="001A35EA"/>
    <w:rsid w:val="001A3FE8"/>
    <w:rsid w:val="001A43F8"/>
    <w:rsid w:val="001A47A6"/>
    <w:rsid w:val="001A5A05"/>
    <w:rsid w:val="001A5FC7"/>
    <w:rsid w:val="001A78A8"/>
    <w:rsid w:val="001A78D3"/>
    <w:rsid w:val="001A7C88"/>
    <w:rsid w:val="001B1C19"/>
    <w:rsid w:val="001B37BC"/>
    <w:rsid w:val="001B47DB"/>
    <w:rsid w:val="001B4996"/>
    <w:rsid w:val="001B5DBA"/>
    <w:rsid w:val="001B6BB4"/>
    <w:rsid w:val="001B7531"/>
    <w:rsid w:val="001B7EED"/>
    <w:rsid w:val="001C078F"/>
    <w:rsid w:val="001C0C19"/>
    <w:rsid w:val="001C2D5A"/>
    <w:rsid w:val="001C37AD"/>
    <w:rsid w:val="001C51CA"/>
    <w:rsid w:val="001C5888"/>
    <w:rsid w:val="001D12C3"/>
    <w:rsid w:val="001D20B3"/>
    <w:rsid w:val="001D21A5"/>
    <w:rsid w:val="001D2804"/>
    <w:rsid w:val="001D296A"/>
    <w:rsid w:val="001D2E2E"/>
    <w:rsid w:val="001D2FA8"/>
    <w:rsid w:val="001D3CC7"/>
    <w:rsid w:val="001D471F"/>
    <w:rsid w:val="001D4CF0"/>
    <w:rsid w:val="001D503D"/>
    <w:rsid w:val="001D6BCE"/>
    <w:rsid w:val="001D6CE5"/>
    <w:rsid w:val="001D70B0"/>
    <w:rsid w:val="001D7619"/>
    <w:rsid w:val="001D79BB"/>
    <w:rsid w:val="001D7BA9"/>
    <w:rsid w:val="001E0A2A"/>
    <w:rsid w:val="001E0BF5"/>
    <w:rsid w:val="001E1D4F"/>
    <w:rsid w:val="001E30C0"/>
    <w:rsid w:val="001E3153"/>
    <w:rsid w:val="001E422B"/>
    <w:rsid w:val="001E454D"/>
    <w:rsid w:val="001E6190"/>
    <w:rsid w:val="001E7C87"/>
    <w:rsid w:val="001F040A"/>
    <w:rsid w:val="001F1894"/>
    <w:rsid w:val="001F2AC5"/>
    <w:rsid w:val="001F2B0C"/>
    <w:rsid w:val="001F32DD"/>
    <w:rsid w:val="001F3532"/>
    <w:rsid w:val="001F5211"/>
    <w:rsid w:val="001F579C"/>
    <w:rsid w:val="001F67E3"/>
    <w:rsid w:val="001F7C18"/>
    <w:rsid w:val="002001A7"/>
    <w:rsid w:val="00200C7D"/>
    <w:rsid w:val="00200CC5"/>
    <w:rsid w:val="0020297F"/>
    <w:rsid w:val="00202D85"/>
    <w:rsid w:val="0020437F"/>
    <w:rsid w:val="00204876"/>
    <w:rsid w:val="0020626A"/>
    <w:rsid w:val="0020650B"/>
    <w:rsid w:val="002065CD"/>
    <w:rsid w:val="002073AD"/>
    <w:rsid w:val="00210F2A"/>
    <w:rsid w:val="0021211C"/>
    <w:rsid w:val="002131D6"/>
    <w:rsid w:val="00215308"/>
    <w:rsid w:val="0021687C"/>
    <w:rsid w:val="00217F2C"/>
    <w:rsid w:val="002223CD"/>
    <w:rsid w:val="0022291E"/>
    <w:rsid w:val="00223164"/>
    <w:rsid w:val="00224EA6"/>
    <w:rsid w:val="002261E0"/>
    <w:rsid w:val="002262AF"/>
    <w:rsid w:val="00230B11"/>
    <w:rsid w:val="0023178A"/>
    <w:rsid w:val="00232602"/>
    <w:rsid w:val="00232A90"/>
    <w:rsid w:val="00232B16"/>
    <w:rsid w:val="00234BAD"/>
    <w:rsid w:val="002439AB"/>
    <w:rsid w:val="00244B35"/>
    <w:rsid w:val="00245932"/>
    <w:rsid w:val="00245E86"/>
    <w:rsid w:val="0024742F"/>
    <w:rsid w:val="00250AFE"/>
    <w:rsid w:val="00251868"/>
    <w:rsid w:val="00253BBE"/>
    <w:rsid w:val="002572AD"/>
    <w:rsid w:val="00257DD1"/>
    <w:rsid w:val="00262D26"/>
    <w:rsid w:val="00264770"/>
    <w:rsid w:val="00265952"/>
    <w:rsid w:val="0026783B"/>
    <w:rsid w:val="00272D82"/>
    <w:rsid w:val="0027445B"/>
    <w:rsid w:val="00274567"/>
    <w:rsid w:val="002748EB"/>
    <w:rsid w:val="00274D08"/>
    <w:rsid w:val="00277AD1"/>
    <w:rsid w:val="002859A2"/>
    <w:rsid w:val="0029056B"/>
    <w:rsid w:val="0029147C"/>
    <w:rsid w:val="0029161F"/>
    <w:rsid w:val="00291853"/>
    <w:rsid w:val="002920AD"/>
    <w:rsid w:val="002925B5"/>
    <w:rsid w:val="00294A64"/>
    <w:rsid w:val="0029526B"/>
    <w:rsid w:val="00296CB4"/>
    <w:rsid w:val="0029710E"/>
    <w:rsid w:val="0029742C"/>
    <w:rsid w:val="0029751C"/>
    <w:rsid w:val="00297840"/>
    <w:rsid w:val="002A100B"/>
    <w:rsid w:val="002A14CD"/>
    <w:rsid w:val="002A3A2D"/>
    <w:rsid w:val="002A4AED"/>
    <w:rsid w:val="002A4EDD"/>
    <w:rsid w:val="002A61BB"/>
    <w:rsid w:val="002A6AB2"/>
    <w:rsid w:val="002B108C"/>
    <w:rsid w:val="002B1ADB"/>
    <w:rsid w:val="002B30BE"/>
    <w:rsid w:val="002B6470"/>
    <w:rsid w:val="002B65A9"/>
    <w:rsid w:val="002B75C4"/>
    <w:rsid w:val="002C33FF"/>
    <w:rsid w:val="002C35AF"/>
    <w:rsid w:val="002C3719"/>
    <w:rsid w:val="002C5C42"/>
    <w:rsid w:val="002C63B9"/>
    <w:rsid w:val="002C6CB9"/>
    <w:rsid w:val="002D0303"/>
    <w:rsid w:val="002D2539"/>
    <w:rsid w:val="002D669C"/>
    <w:rsid w:val="002D673B"/>
    <w:rsid w:val="002D6D65"/>
    <w:rsid w:val="002D7F75"/>
    <w:rsid w:val="002E0D36"/>
    <w:rsid w:val="002E0E16"/>
    <w:rsid w:val="002E135B"/>
    <w:rsid w:val="002E1B5C"/>
    <w:rsid w:val="002E2041"/>
    <w:rsid w:val="002E39AE"/>
    <w:rsid w:val="002E3D3E"/>
    <w:rsid w:val="002E4669"/>
    <w:rsid w:val="002E46C0"/>
    <w:rsid w:val="002E5E3C"/>
    <w:rsid w:val="002E78F1"/>
    <w:rsid w:val="002E7C6F"/>
    <w:rsid w:val="002E7D8F"/>
    <w:rsid w:val="002F1174"/>
    <w:rsid w:val="002F28E5"/>
    <w:rsid w:val="002F4311"/>
    <w:rsid w:val="002F49D8"/>
    <w:rsid w:val="002F6DAB"/>
    <w:rsid w:val="00300092"/>
    <w:rsid w:val="003020DF"/>
    <w:rsid w:val="00303389"/>
    <w:rsid w:val="003041EF"/>
    <w:rsid w:val="00305252"/>
    <w:rsid w:val="003057AC"/>
    <w:rsid w:val="00305D18"/>
    <w:rsid w:val="00305F99"/>
    <w:rsid w:val="00311A27"/>
    <w:rsid w:val="00312592"/>
    <w:rsid w:val="00312DD3"/>
    <w:rsid w:val="00314A37"/>
    <w:rsid w:val="00314F7E"/>
    <w:rsid w:val="00315691"/>
    <w:rsid w:val="0032177B"/>
    <w:rsid w:val="00321E1D"/>
    <w:rsid w:val="0032272A"/>
    <w:rsid w:val="00324126"/>
    <w:rsid w:val="0032426C"/>
    <w:rsid w:val="00324EA4"/>
    <w:rsid w:val="00326711"/>
    <w:rsid w:val="00327333"/>
    <w:rsid w:val="0032783E"/>
    <w:rsid w:val="00330517"/>
    <w:rsid w:val="0033175B"/>
    <w:rsid w:val="0033291C"/>
    <w:rsid w:val="00332940"/>
    <w:rsid w:val="00333CC8"/>
    <w:rsid w:val="00333E0F"/>
    <w:rsid w:val="0033563F"/>
    <w:rsid w:val="0033748F"/>
    <w:rsid w:val="00343F06"/>
    <w:rsid w:val="00344B52"/>
    <w:rsid w:val="00346793"/>
    <w:rsid w:val="00346859"/>
    <w:rsid w:val="00347CF7"/>
    <w:rsid w:val="00347E64"/>
    <w:rsid w:val="00351921"/>
    <w:rsid w:val="0035227C"/>
    <w:rsid w:val="00353169"/>
    <w:rsid w:val="0035574B"/>
    <w:rsid w:val="00356B8A"/>
    <w:rsid w:val="00361293"/>
    <w:rsid w:val="00361DEC"/>
    <w:rsid w:val="003635F9"/>
    <w:rsid w:val="003636F2"/>
    <w:rsid w:val="00363CDC"/>
    <w:rsid w:val="00364816"/>
    <w:rsid w:val="003659E5"/>
    <w:rsid w:val="003709E7"/>
    <w:rsid w:val="0037103F"/>
    <w:rsid w:val="00372A8C"/>
    <w:rsid w:val="00372C98"/>
    <w:rsid w:val="0037345A"/>
    <w:rsid w:val="003737B4"/>
    <w:rsid w:val="00373FD1"/>
    <w:rsid w:val="00375FAB"/>
    <w:rsid w:val="00377955"/>
    <w:rsid w:val="00377A78"/>
    <w:rsid w:val="00381705"/>
    <w:rsid w:val="003822AF"/>
    <w:rsid w:val="0038271B"/>
    <w:rsid w:val="00382CA5"/>
    <w:rsid w:val="003835D3"/>
    <w:rsid w:val="0038418D"/>
    <w:rsid w:val="00387121"/>
    <w:rsid w:val="00387B3C"/>
    <w:rsid w:val="00391DEF"/>
    <w:rsid w:val="00393BFF"/>
    <w:rsid w:val="00394178"/>
    <w:rsid w:val="003A09A1"/>
    <w:rsid w:val="003A0B5C"/>
    <w:rsid w:val="003A1382"/>
    <w:rsid w:val="003A2A29"/>
    <w:rsid w:val="003A4536"/>
    <w:rsid w:val="003A6415"/>
    <w:rsid w:val="003A6F0D"/>
    <w:rsid w:val="003B1634"/>
    <w:rsid w:val="003B30AC"/>
    <w:rsid w:val="003B3C47"/>
    <w:rsid w:val="003B4AF5"/>
    <w:rsid w:val="003B69A0"/>
    <w:rsid w:val="003B6BAF"/>
    <w:rsid w:val="003B703A"/>
    <w:rsid w:val="003B7188"/>
    <w:rsid w:val="003B751F"/>
    <w:rsid w:val="003C0F6F"/>
    <w:rsid w:val="003C10CA"/>
    <w:rsid w:val="003C14DC"/>
    <w:rsid w:val="003C5E63"/>
    <w:rsid w:val="003C5EEA"/>
    <w:rsid w:val="003C6C1E"/>
    <w:rsid w:val="003C7484"/>
    <w:rsid w:val="003C7D0A"/>
    <w:rsid w:val="003D0F01"/>
    <w:rsid w:val="003D2636"/>
    <w:rsid w:val="003D2E63"/>
    <w:rsid w:val="003D3592"/>
    <w:rsid w:val="003D4C49"/>
    <w:rsid w:val="003D5A9B"/>
    <w:rsid w:val="003D6152"/>
    <w:rsid w:val="003D74C4"/>
    <w:rsid w:val="003E1BC5"/>
    <w:rsid w:val="003E1E60"/>
    <w:rsid w:val="003E2C00"/>
    <w:rsid w:val="003E2DFC"/>
    <w:rsid w:val="003E330F"/>
    <w:rsid w:val="003F2BCF"/>
    <w:rsid w:val="003F3413"/>
    <w:rsid w:val="003F41E2"/>
    <w:rsid w:val="003F457D"/>
    <w:rsid w:val="003F4FA6"/>
    <w:rsid w:val="003F5A32"/>
    <w:rsid w:val="003F6CD4"/>
    <w:rsid w:val="003F7AF6"/>
    <w:rsid w:val="00400CD0"/>
    <w:rsid w:val="00402159"/>
    <w:rsid w:val="00402C51"/>
    <w:rsid w:val="00402DFE"/>
    <w:rsid w:val="00402E65"/>
    <w:rsid w:val="00405B42"/>
    <w:rsid w:val="00411276"/>
    <w:rsid w:val="00412773"/>
    <w:rsid w:val="00412887"/>
    <w:rsid w:val="00416430"/>
    <w:rsid w:val="00416851"/>
    <w:rsid w:val="00417373"/>
    <w:rsid w:val="004175F3"/>
    <w:rsid w:val="00417D3A"/>
    <w:rsid w:val="00420555"/>
    <w:rsid w:val="00421116"/>
    <w:rsid w:val="00421A33"/>
    <w:rsid w:val="00422327"/>
    <w:rsid w:val="00423944"/>
    <w:rsid w:val="00426C9A"/>
    <w:rsid w:val="004275F0"/>
    <w:rsid w:val="00427C92"/>
    <w:rsid w:val="00427CE0"/>
    <w:rsid w:val="004300E3"/>
    <w:rsid w:val="0043191B"/>
    <w:rsid w:val="00431B75"/>
    <w:rsid w:val="00432F6B"/>
    <w:rsid w:val="00436694"/>
    <w:rsid w:val="00437329"/>
    <w:rsid w:val="0043739E"/>
    <w:rsid w:val="0044132E"/>
    <w:rsid w:val="00441BD3"/>
    <w:rsid w:val="004426EB"/>
    <w:rsid w:val="00443F16"/>
    <w:rsid w:val="00444221"/>
    <w:rsid w:val="004455A9"/>
    <w:rsid w:val="004457F0"/>
    <w:rsid w:val="0044762C"/>
    <w:rsid w:val="004502AE"/>
    <w:rsid w:val="004537F9"/>
    <w:rsid w:val="004543A4"/>
    <w:rsid w:val="00454FAE"/>
    <w:rsid w:val="004552C1"/>
    <w:rsid w:val="0045596F"/>
    <w:rsid w:val="00456255"/>
    <w:rsid w:val="00456915"/>
    <w:rsid w:val="0046174E"/>
    <w:rsid w:val="004619DE"/>
    <w:rsid w:val="00461ED0"/>
    <w:rsid w:val="00462D4D"/>
    <w:rsid w:val="00463A02"/>
    <w:rsid w:val="004657D3"/>
    <w:rsid w:val="0046728E"/>
    <w:rsid w:val="004675D5"/>
    <w:rsid w:val="00467AE0"/>
    <w:rsid w:val="00467C44"/>
    <w:rsid w:val="00470353"/>
    <w:rsid w:val="004703C3"/>
    <w:rsid w:val="00471252"/>
    <w:rsid w:val="0047287D"/>
    <w:rsid w:val="00473839"/>
    <w:rsid w:val="00473D86"/>
    <w:rsid w:val="0047449E"/>
    <w:rsid w:val="004758F8"/>
    <w:rsid w:val="0047631C"/>
    <w:rsid w:val="0047654D"/>
    <w:rsid w:val="00477E43"/>
    <w:rsid w:val="0048013A"/>
    <w:rsid w:val="00480CE5"/>
    <w:rsid w:val="00480CF3"/>
    <w:rsid w:val="004836EC"/>
    <w:rsid w:val="00484627"/>
    <w:rsid w:val="004853F5"/>
    <w:rsid w:val="00487F94"/>
    <w:rsid w:val="004906D4"/>
    <w:rsid w:val="00491159"/>
    <w:rsid w:val="00491854"/>
    <w:rsid w:val="00491CDD"/>
    <w:rsid w:val="00491EBA"/>
    <w:rsid w:val="00492305"/>
    <w:rsid w:val="00492D40"/>
    <w:rsid w:val="0049465C"/>
    <w:rsid w:val="00495FE4"/>
    <w:rsid w:val="004A1F08"/>
    <w:rsid w:val="004A3E89"/>
    <w:rsid w:val="004A4BED"/>
    <w:rsid w:val="004A57A9"/>
    <w:rsid w:val="004A6751"/>
    <w:rsid w:val="004A699A"/>
    <w:rsid w:val="004B02EB"/>
    <w:rsid w:val="004B04EA"/>
    <w:rsid w:val="004B0A83"/>
    <w:rsid w:val="004B0CF7"/>
    <w:rsid w:val="004B184C"/>
    <w:rsid w:val="004B3DAD"/>
    <w:rsid w:val="004B4808"/>
    <w:rsid w:val="004B5329"/>
    <w:rsid w:val="004C19AE"/>
    <w:rsid w:val="004C3A8B"/>
    <w:rsid w:val="004D088D"/>
    <w:rsid w:val="004D22FE"/>
    <w:rsid w:val="004D5356"/>
    <w:rsid w:val="004D59E8"/>
    <w:rsid w:val="004D5A41"/>
    <w:rsid w:val="004E3642"/>
    <w:rsid w:val="004E3D94"/>
    <w:rsid w:val="004E4EE7"/>
    <w:rsid w:val="004E5C19"/>
    <w:rsid w:val="004E6004"/>
    <w:rsid w:val="004E67FF"/>
    <w:rsid w:val="004F189F"/>
    <w:rsid w:val="004F3490"/>
    <w:rsid w:val="004F5D4C"/>
    <w:rsid w:val="004F5E68"/>
    <w:rsid w:val="004F74D1"/>
    <w:rsid w:val="00505352"/>
    <w:rsid w:val="00505578"/>
    <w:rsid w:val="0050712A"/>
    <w:rsid w:val="00512895"/>
    <w:rsid w:val="005154EE"/>
    <w:rsid w:val="005225D2"/>
    <w:rsid w:val="00524482"/>
    <w:rsid w:val="00526BF4"/>
    <w:rsid w:val="00527712"/>
    <w:rsid w:val="005307A0"/>
    <w:rsid w:val="00531669"/>
    <w:rsid w:val="005330E0"/>
    <w:rsid w:val="005334E4"/>
    <w:rsid w:val="00533B55"/>
    <w:rsid w:val="00536CEA"/>
    <w:rsid w:val="00536D55"/>
    <w:rsid w:val="00537320"/>
    <w:rsid w:val="00537B55"/>
    <w:rsid w:val="0054060B"/>
    <w:rsid w:val="00540635"/>
    <w:rsid w:val="005410D4"/>
    <w:rsid w:val="00541A83"/>
    <w:rsid w:val="00542129"/>
    <w:rsid w:val="00543A42"/>
    <w:rsid w:val="0054504C"/>
    <w:rsid w:val="00545B01"/>
    <w:rsid w:val="00546640"/>
    <w:rsid w:val="0054685D"/>
    <w:rsid w:val="00551A4D"/>
    <w:rsid w:val="00552149"/>
    <w:rsid w:val="005538F8"/>
    <w:rsid w:val="0055483C"/>
    <w:rsid w:val="00554AAA"/>
    <w:rsid w:val="0055567F"/>
    <w:rsid w:val="00556FA0"/>
    <w:rsid w:val="00560EC3"/>
    <w:rsid w:val="005664BC"/>
    <w:rsid w:val="00566E06"/>
    <w:rsid w:val="0057002F"/>
    <w:rsid w:val="00570D8C"/>
    <w:rsid w:val="00572314"/>
    <w:rsid w:val="0057443B"/>
    <w:rsid w:val="005750A9"/>
    <w:rsid w:val="00576A61"/>
    <w:rsid w:val="00581DFE"/>
    <w:rsid w:val="005845FB"/>
    <w:rsid w:val="0058589C"/>
    <w:rsid w:val="00587BE0"/>
    <w:rsid w:val="00587C0D"/>
    <w:rsid w:val="005908EC"/>
    <w:rsid w:val="00590ACC"/>
    <w:rsid w:val="00590CB1"/>
    <w:rsid w:val="00591060"/>
    <w:rsid w:val="00591A95"/>
    <w:rsid w:val="00592839"/>
    <w:rsid w:val="00592867"/>
    <w:rsid w:val="00592E43"/>
    <w:rsid w:val="00593F1B"/>
    <w:rsid w:val="00594404"/>
    <w:rsid w:val="0059465F"/>
    <w:rsid w:val="0059599D"/>
    <w:rsid w:val="00595C04"/>
    <w:rsid w:val="00596955"/>
    <w:rsid w:val="00597B9C"/>
    <w:rsid w:val="005A0381"/>
    <w:rsid w:val="005A0819"/>
    <w:rsid w:val="005A26A1"/>
    <w:rsid w:val="005A2C9A"/>
    <w:rsid w:val="005A2D62"/>
    <w:rsid w:val="005A3219"/>
    <w:rsid w:val="005A4179"/>
    <w:rsid w:val="005A4350"/>
    <w:rsid w:val="005A637A"/>
    <w:rsid w:val="005B12CA"/>
    <w:rsid w:val="005B2F55"/>
    <w:rsid w:val="005B4B1A"/>
    <w:rsid w:val="005B4F36"/>
    <w:rsid w:val="005B5278"/>
    <w:rsid w:val="005C0FF2"/>
    <w:rsid w:val="005C5FFE"/>
    <w:rsid w:val="005C7CCE"/>
    <w:rsid w:val="005C7FE8"/>
    <w:rsid w:val="005D0BD5"/>
    <w:rsid w:val="005D12AD"/>
    <w:rsid w:val="005D16DB"/>
    <w:rsid w:val="005D2B1D"/>
    <w:rsid w:val="005D3625"/>
    <w:rsid w:val="005D39BE"/>
    <w:rsid w:val="005D41F3"/>
    <w:rsid w:val="005D44F2"/>
    <w:rsid w:val="005D50B5"/>
    <w:rsid w:val="005D5336"/>
    <w:rsid w:val="005D6776"/>
    <w:rsid w:val="005D6A3D"/>
    <w:rsid w:val="005D7045"/>
    <w:rsid w:val="005D75FD"/>
    <w:rsid w:val="005D7AA5"/>
    <w:rsid w:val="005E061F"/>
    <w:rsid w:val="005E0C14"/>
    <w:rsid w:val="005E0FF4"/>
    <w:rsid w:val="005E16ED"/>
    <w:rsid w:val="005E22C1"/>
    <w:rsid w:val="005F1B5C"/>
    <w:rsid w:val="005F23D2"/>
    <w:rsid w:val="005F2FD5"/>
    <w:rsid w:val="005F4911"/>
    <w:rsid w:val="005F4AF5"/>
    <w:rsid w:val="005F5C27"/>
    <w:rsid w:val="005F6C60"/>
    <w:rsid w:val="005F71F9"/>
    <w:rsid w:val="00601846"/>
    <w:rsid w:val="006026F1"/>
    <w:rsid w:val="0060274D"/>
    <w:rsid w:val="00603729"/>
    <w:rsid w:val="00604278"/>
    <w:rsid w:val="00605064"/>
    <w:rsid w:val="00605204"/>
    <w:rsid w:val="00605339"/>
    <w:rsid w:val="006056DB"/>
    <w:rsid w:val="006073E8"/>
    <w:rsid w:val="00607E86"/>
    <w:rsid w:val="006119F6"/>
    <w:rsid w:val="00615133"/>
    <w:rsid w:val="00615D77"/>
    <w:rsid w:val="0061612D"/>
    <w:rsid w:val="006168AA"/>
    <w:rsid w:val="00616B08"/>
    <w:rsid w:val="00616FF9"/>
    <w:rsid w:val="0062047D"/>
    <w:rsid w:val="00622859"/>
    <w:rsid w:val="0062390E"/>
    <w:rsid w:val="00624570"/>
    <w:rsid w:val="00624861"/>
    <w:rsid w:val="006252F0"/>
    <w:rsid w:val="00626944"/>
    <w:rsid w:val="00626EC8"/>
    <w:rsid w:val="00627042"/>
    <w:rsid w:val="00627AA2"/>
    <w:rsid w:val="00632D37"/>
    <w:rsid w:val="00632FEF"/>
    <w:rsid w:val="006340A2"/>
    <w:rsid w:val="00634208"/>
    <w:rsid w:val="00635936"/>
    <w:rsid w:val="00642A83"/>
    <w:rsid w:val="00643D9C"/>
    <w:rsid w:val="00644B84"/>
    <w:rsid w:val="00646122"/>
    <w:rsid w:val="00650AA7"/>
    <w:rsid w:val="0065136E"/>
    <w:rsid w:val="00651637"/>
    <w:rsid w:val="00651A29"/>
    <w:rsid w:val="00652FBF"/>
    <w:rsid w:val="006537C7"/>
    <w:rsid w:val="00654797"/>
    <w:rsid w:val="00654859"/>
    <w:rsid w:val="00660009"/>
    <w:rsid w:val="00664C86"/>
    <w:rsid w:val="00670661"/>
    <w:rsid w:val="0067147B"/>
    <w:rsid w:val="00671B1E"/>
    <w:rsid w:val="0067239B"/>
    <w:rsid w:val="00672EB8"/>
    <w:rsid w:val="006731A3"/>
    <w:rsid w:val="00675604"/>
    <w:rsid w:val="006760D6"/>
    <w:rsid w:val="006761A9"/>
    <w:rsid w:val="006802A6"/>
    <w:rsid w:val="00680C7F"/>
    <w:rsid w:val="00681822"/>
    <w:rsid w:val="00681956"/>
    <w:rsid w:val="00681D53"/>
    <w:rsid w:val="00682CA7"/>
    <w:rsid w:val="00682E71"/>
    <w:rsid w:val="00683417"/>
    <w:rsid w:val="00684022"/>
    <w:rsid w:val="00684395"/>
    <w:rsid w:val="00684DFD"/>
    <w:rsid w:val="00685248"/>
    <w:rsid w:val="00693B1F"/>
    <w:rsid w:val="00693BBD"/>
    <w:rsid w:val="00696B8B"/>
    <w:rsid w:val="00697B24"/>
    <w:rsid w:val="006A1380"/>
    <w:rsid w:val="006A2A3B"/>
    <w:rsid w:val="006A530A"/>
    <w:rsid w:val="006A55B4"/>
    <w:rsid w:val="006A5BB1"/>
    <w:rsid w:val="006A602F"/>
    <w:rsid w:val="006B00EC"/>
    <w:rsid w:val="006B0CC4"/>
    <w:rsid w:val="006B1DEE"/>
    <w:rsid w:val="006B281B"/>
    <w:rsid w:val="006B3C5E"/>
    <w:rsid w:val="006B40FC"/>
    <w:rsid w:val="006B5918"/>
    <w:rsid w:val="006B6C39"/>
    <w:rsid w:val="006B6E08"/>
    <w:rsid w:val="006B71C8"/>
    <w:rsid w:val="006B7900"/>
    <w:rsid w:val="006C0FB5"/>
    <w:rsid w:val="006C198D"/>
    <w:rsid w:val="006C3A74"/>
    <w:rsid w:val="006C4767"/>
    <w:rsid w:val="006C5252"/>
    <w:rsid w:val="006C7CA5"/>
    <w:rsid w:val="006C7E42"/>
    <w:rsid w:val="006D112F"/>
    <w:rsid w:val="006D1610"/>
    <w:rsid w:val="006D1BF1"/>
    <w:rsid w:val="006D466B"/>
    <w:rsid w:val="006D639C"/>
    <w:rsid w:val="006D6837"/>
    <w:rsid w:val="006D77F6"/>
    <w:rsid w:val="006E1E44"/>
    <w:rsid w:val="006E2680"/>
    <w:rsid w:val="006E45FA"/>
    <w:rsid w:val="006E7C84"/>
    <w:rsid w:val="006F016B"/>
    <w:rsid w:val="006F0BEB"/>
    <w:rsid w:val="006F0C48"/>
    <w:rsid w:val="006F11BF"/>
    <w:rsid w:val="006F23C8"/>
    <w:rsid w:val="006F4C79"/>
    <w:rsid w:val="006F5743"/>
    <w:rsid w:val="006F76BD"/>
    <w:rsid w:val="00700045"/>
    <w:rsid w:val="00700339"/>
    <w:rsid w:val="00700B49"/>
    <w:rsid w:val="0070143C"/>
    <w:rsid w:val="00701A5E"/>
    <w:rsid w:val="0070221D"/>
    <w:rsid w:val="00702906"/>
    <w:rsid w:val="0070316E"/>
    <w:rsid w:val="0071090E"/>
    <w:rsid w:val="00710A68"/>
    <w:rsid w:val="00711750"/>
    <w:rsid w:val="007121C6"/>
    <w:rsid w:val="00713F74"/>
    <w:rsid w:val="00714814"/>
    <w:rsid w:val="00715F82"/>
    <w:rsid w:val="00716604"/>
    <w:rsid w:val="007167C1"/>
    <w:rsid w:val="00721E7D"/>
    <w:rsid w:val="00722258"/>
    <w:rsid w:val="00722B63"/>
    <w:rsid w:val="00724688"/>
    <w:rsid w:val="00725806"/>
    <w:rsid w:val="00726DC6"/>
    <w:rsid w:val="00727129"/>
    <w:rsid w:val="00727427"/>
    <w:rsid w:val="00727F1A"/>
    <w:rsid w:val="0073128F"/>
    <w:rsid w:val="00731776"/>
    <w:rsid w:val="00731A17"/>
    <w:rsid w:val="00733B9A"/>
    <w:rsid w:val="00734012"/>
    <w:rsid w:val="007347E9"/>
    <w:rsid w:val="007348AA"/>
    <w:rsid w:val="0073636A"/>
    <w:rsid w:val="00736B06"/>
    <w:rsid w:val="00740817"/>
    <w:rsid w:val="007422CD"/>
    <w:rsid w:val="00743BB4"/>
    <w:rsid w:val="00745D1B"/>
    <w:rsid w:val="00747D48"/>
    <w:rsid w:val="007530DA"/>
    <w:rsid w:val="007535E9"/>
    <w:rsid w:val="0075396F"/>
    <w:rsid w:val="00753B83"/>
    <w:rsid w:val="00754DBD"/>
    <w:rsid w:val="007552E1"/>
    <w:rsid w:val="00755ED6"/>
    <w:rsid w:val="007565C6"/>
    <w:rsid w:val="00761BE2"/>
    <w:rsid w:val="00764369"/>
    <w:rsid w:val="00766516"/>
    <w:rsid w:val="0076785E"/>
    <w:rsid w:val="00771426"/>
    <w:rsid w:val="0077284D"/>
    <w:rsid w:val="00772C66"/>
    <w:rsid w:val="0077316B"/>
    <w:rsid w:val="007739E2"/>
    <w:rsid w:val="0077493B"/>
    <w:rsid w:val="0077569F"/>
    <w:rsid w:val="007759AD"/>
    <w:rsid w:val="00777C30"/>
    <w:rsid w:val="00782499"/>
    <w:rsid w:val="00784592"/>
    <w:rsid w:val="007846D8"/>
    <w:rsid w:val="00784974"/>
    <w:rsid w:val="00784FD7"/>
    <w:rsid w:val="0078707D"/>
    <w:rsid w:val="00787CC7"/>
    <w:rsid w:val="00787F4B"/>
    <w:rsid w:val="007900B0"/>
    <w:rsid w:val="0079047B"/>
    <w:rsid w:val="0079100D"/>
    <w:rsid w:val="00791BA0"/>
    <w:rsid w:val="007924BF"/>
    <w:rsid w:val="00792FBC"/>
    <w:rsid w:val="0079325B"/>
    <w:rsid w:val="00795A76"/>
    <w:rsid w:val="00796360"/>
    <w:rsid w:val="0079637F"/>
    <w:rsid w:val="0079648C"/>
    <w:rsid w:val="00797920"/>
    <w:rsid w:val="00797CC3"/>
    <w:rsid w:val="007A28B0"/>
    <w:rsid w:val="007A2CA3"/>
    <w:rsid w:val="007A2FD0"/>
    <w:rsid w:val="007A3831"/>
    <w:rsid w:val="007A5425"/>
    <w:rsid w:val="007A68D1"/>
    <w:rsid w:val="007A71FA"/>
    <w:rsid w:val="007B000E"/>
    <w:rsid w:val="007B2904"/>
    <w:rsid w:val="007B4519"/>
    <w:rsid w:val="007B56C5"/>
    <w:rsid w:val="007B6C9D"/>
    <w:rsid w:val="007B78F0"/>
    <w:rsid w:val="007C13D3"/>
    <w:rsid w:val="007C254B"/>
    <w:rsid w:val="007C51B8"/>
    <w:rsid w:val="007C558B"/>
    <w:rsid w:val="007C6F17"/>
    <w:rsid w:val="007D1177"/>
    <w:rsid w:val="007D587D"/>
    <w:rsid w:val="007E1A1E"/>
    <w:rsid w:val="007E1E30"/>
    <w:rsid w:val="007E20F1"/>
    <w:rsid w:val="007E210B"/>
    <w:rsid w:val="007E2137"/>
    <w:rsid w:val="007E339A"/>
    <w:rsid w:val="007E4208"/>
    <w:rsid w:val="007E44D4"/>
    <w:rsid w:val="007E4DD4"/>
    <w:rsid w:val="007E7DDB"/>
    <w:rsid w:val="007F2099"/>
    <w:rsid w:val="007F3015"/>
    <w:rsid w:val="007F30B7"/>
    <w:rsid w:val="007F4D1D"/>
    <w:rsid w:val="007F71BF"/>
    <w:rsid w:val="00800504"/>
    <w:rsid w:val="00800CD8"/>
    <w:rsid w:val="00801DC9"/>
    <w:rsid w:val="0080310C"/>
    <w:rsid w:val="00803E21"/>
    <w:rsid w:val="00804464"/>
    <w:rsid w:val="00805485"/>
    <w:rsid w:val="00806BD1"/>
    <w:rsid w:val="008074E6"/>
    <w:rsid w:val="00811280"/>
    <w:rsid w:val="00815BE4"/>
    <w:rsid w:val="00821B3F"/>
    <w:rsid w:val="008236AA"/>
    <w:rsid w:val="00823935"/>
    <w:rsid w:val="00823FEE"/>
    <w:rsid w:val="00824CE4"/>
    <w:rsid w:val="00824FEA"/>
    <w:rsid w:val="0082605D"/>
    <w:rsid w:val="00830FDA"/>
    <w:rsid w:val="00831D84"/>
    <w:rsid w:val="00832167"/>
    <w:rsid w:val="00832D2D"/>
    <w:rsid w:val="00833738"/>
    <w:rsid w:val="00835549"/>
    <w:rsid w:val="008359FC"/>
    <w:rsid w:val="00836900"/>
    <w:rsid w:val="008376E2"/>
    <w:rsid w:val="00837A16"/>
    <w:rsid w:val="00842ED8"/>
    <w:rsid w:val="008461A2"/>
    <w:rsid w:val="00846543"/>
    <w:rsid w:val="00846B6A"/>
    <w:rsid w:val="0084719C"/>
    <w:rsid w:val="00847FB5"/>
    <w:rsid w:val="0085311F"/>
    <w:rsid w:val="00856088"/>
    <w:rsid w:val="00856C65"/>
    <w:rsid w:val="008600D9"/>
    <w:rsid w:val="0086066F"/>
    <w:rsid w:val="00860DF8"/>
    <w:rsid w:val="00861863"/>
    <w:rsid w:val="00861CD1"/>
    <w:rsid w:val="00861CFE"/>
    <w:rsid w:val="008627ED"/>
    <w:rsid w:val="00862ED6"/>
    <w:rsid w:val="008635E9"/>
    <w:rsid w:val="008645F2"/>
    <w:rsid w:val="00864849"/>
    <w:rsid w:val="0087149E"/>
    <w:rsid w:val="00871E48"/>
    <w:rsid w:val="00872879"/>
    <w:rsid w:val="00872BF8"/>
    <w:rsid w:val="00874E28"/>
    <w:rsid w:val="00876A96"/>
    <w:rsid w:val="00877CAC"/>
    <w:rsid w:val="00881529"/>
    <w:rsid w:val="00881C07"/>
    <w:rsid w:val="00882A3E"/>
    <w:rsid w:val="00883521"/>
    <w:rsid w:val="00886629"/>
    <w:rsid w:val="008873C9"/>
    <w:rsid w:val="00890E2B"/>
    <w:rsid w:val="00890FFC"/>
    <w:rsid w:val="0089415D"/>
    <w:rsid w:val="00896201"/>
    <w:rsid w:val="0089664E"/>
    <w:rsid w:val="008974CE"/>
    <w:rsid w:val="008A0AF3"/>
    <w:rsid w:val="008A0E2C"/>
    <w:rsid w:val="008A1897"/>
    <w:rsid w:val="008A385E"/>
    <w:rsid w:val="008A3F52"/>
    <w:rsid w:val="008A46AE"/>
    <w:rsid w:val="008A499E"/>
    <w:rsid w:val="008A4DA4"/>
    <w:rsid w:val="008A6F75"/>
    <w:rsid w:val="008A7B1D"/>
    <w:rsid w:val="008B059F"/>
    <w:rsid w:val="008B05CB"/>
    <w:rsid w:val="008B0745"/>
    <w:rsid w:val="008B269C"/>
    <w:rsid w:val="008B2A52"/>
    <w:rsid w:val="008B3745"/>
    <w:rsid w:val="008B3CFF"/>
    <w:rsid w:val="008B45FA"/>
    <w:rsid w:val="008B5F28"/>
    <w:rsid w:val="008B729B"/>
    <w:rsid w:val="008B7BD6"/>
    <w:rsid w:val="008C257F"/>
    <w:rsid w:val="008C31C1"/>
    <w:rsid w:val="008C372B"/>
    <w:rsid w:val="008C3E58"/>
    <w:rsid w:val="008C6B3A"/>
    <w:rsid w:val="008C72C4"/>
    <w:rsid w:val="008D215B"/>
    <w:rsid w:val="008D3A63"/>
    <w:rsid w:val="008D4C3B"/>
    <w:rsid w:val="008D5CD8"/>
    <w:rsid w:val="008D6147"/>
    <w:rsid w:val="008E2B2C"/>
    <w:rsid w:val="008E3183"/>
    <w:rsid w:val="008E3D1E"/>
    <w:rsid w:val="008E48C2"/>
    <w:rsid w:val="008F0E7A"/>
    <w:rsid w:val="008F3349"/>
    <w:rsid w:val="008F34F6"/>
    <w:rsid w:val="008F39D2"/>
    <w:rsid w:val="009002F1"/>
    <w:rsid w:val="00900321"/>
    <w:rsid w:val="00900C59"/>
    <w:rsid w:val="00901ACA"/>
    <w:rsid w:val="009047F1"/>
    <w:rsid w:val="00905AF1"/>
    <w:rsid w:val="00910A58"/>
    <w:rsid w:val="00910B39"/>
    <w:rsid w:val="00910E99"/>
    <w:rsid w:val="0091133C"/>
    <w:rsid w:val="009123D1"/>
    <w:rsid w:val="00912B19"/>
    <w:rsid w:val="0091490E"/>
    <w:rsid w:val="00914E2D"/>
    <w:rsid w:val="0091511C"/>
    <w:rsid w:val="00916017"/>
    <w:rsid w:val="009161E8"/>
    <w:rsid w:val="0092105B"/>
    <w:rsid w:val="00922B66"/>
    <w:rsid w:val="00922D15"/>
    <w:rsid w:val="00926F33"/>
    <w:rsid w:val="0092794B"/>
    <w:rsid w:val="00932EE0"/>
    <w:rsid w:val="0093324C"/>
    <w:rsid w:val="00940506"/>
    <w:rsid w:val="00940C39"/>
    <w:rsid w:val="00940E7D"/>
    <w:rsid w:val="00942402"/>
    <w:rsid w:val="0094296F"/>
    <w:rsid w:val="00943943"/>
    <w:rsid w:val="009440B4"/>
    <w:rsid w:val="009441C4"/>
    <w:rsid w:val="009443E4"/>
    <w:rsid w:val="00945983"/>
    <w:rsid w:val="009473F9"/>
    <w:rsid w:val="0095067D"/>
    <w:rsid w:val="009513D6"/>
    <w:rsid w:val="00951E1F"/>
    <w:rsid w:val="00951F7A"/>
    <w:rsid w:val="00953D62"/>
    <w:rsid w:val="00953DFB"/>
    <w:rsid w:val="00961A03"/>
    <w:rsid w:val="00962A58"/>
    <w:rsid w:val="009633C1"/>
    <w:rsid w:val="00963808"/>
    <w:rsid w:val="00970A1E"/>
    <w:rsid w:val="009742DF"/>
    <w:rsid w:val="00974A5D"/>
    <w:rsid w:val="00975BA3"/>
    <w:rsid w:val="00976D78"/>
    <w:rsid w:val="00981284"/>
    <w:rsid w:val="009814B9"/>
    <w:rsid w:val="00982BE9"/>
    <w:rsid w:val="00985F53"/>
    <w:rsid w:val="009860B9"/>
    <w:rsid w:val="0098711C"/>
    <w:rsid w:val="009916E4"/>
    <w:rsid w:val="00991813"/>
    <w:rsid w:val="0099224D"/>
    <w:rsid w:val="009944E0"/>
    <w:rsid w:val="00994C93"/>
    <w:rsid w:val="00995413"/>
    <w:rsid w:val="00996504"/>
    <w:rsid w:val="00996AA9"/>
    <w:rsid w:val="00996B0C"/>
    <w:rsid w:val="00997C68"/>
    <w:rsid w:val="009A10A9"/>
    <w:rsid w:val="009A3344"/>
    <w:rsid w:val="009A44D8"/>
    <w:rsid w:val="009A6C77"/>
    <w:rsid w:val="009B0E45"/>
    <w:rsid w:val="009B1103"/>
    <w:rsid w:val="009B386A"/>
    <w:rsid w:val="009B6DE3"/>
    <w:rsid w:val="009C10D7"/>
    <w:rsid w:val="009C18B7"/>
    <w:rsid w:val="009C26BF"/>
    <w:rsid w:val="009C40F8"/>
    <w:rsid w:val="009C6A9E"/>
    <w:rsid w:val="009C6F03"/>
    <w:rsid w:val="009C702D"/>
    <w:rsid w:val="009C70C2"/>
    <w:rsid w:val="009C7515"/>
    <w:rsid w:val="009D06E2"/>
    <w:rsid w:val="009D25E1"/>
    <w:rsid w:val="009D2C32"/>
    <w:rsid w:val="009E16DA"/>
    <w:rsid w:val="009E22BD"/>
    <w:rsid w:val="009E5A31"/>
    <w:rsid w:val="009E7A2B"/>
    <w:rsid w:val="009F05EB"/>
    <w:rsid w:val="009F10E4"/>
    <w:rsid w:val="009F299D"/>
    <w:rsid w:val="009F37CB"/>
    <w:rsid w:val="009F3DF3"/>
    <w:rsid w:val="009F5423"/>
    <w:rsid w:val="009F6785"/>
    <w:rsid w:val="00A007E9"/>
    <w:rsid w:val="00A01748"/>
    <w:rsid w:val="00A02E0C"/>
    <w:rsid w:val="00A031A3"/>
    <w:rsid w:val="00A04499"/>
    <w:rsid w:val="00A06943"/>
    <w:rsid w:val="00A07D9B"/>
    <w:rsid w:val="00A10934"/>
    <w:rsid w:val="00A1131E"/>
    <w:rsid w:val="00A11EB6"/>
    <w:rsid w:val="00A13EB4"/>
    <w:rsid w:val="00A14D5C"/>
    <w:rsid w:val="00A14EFA"/>
    <w:rsid w:val="00A15CA1"/>
    <w:rsid w:val="00A1618F"/>
    <w:rsid w:val="00A16362"/>
    <w:rsid w:val="00A20DA2"/>
    <w:rsid w:val="00A216FF"/>
    <w:rsid w:val="00A224B9"/>
    <w:rsid w:val="00A22995"/>
    <w:rsid w:val="00A2433A"/>
    <w:rsid w:val="00A244F4"/>
    <w:rsid w:val="00A25D61"/>
    <w:rsid w:val="00A26743"/>
    <w:rsid w:val="00A303DE"/>
    <w:rsid w:val="00A31335"/>
    <w:rsid w:val="00A3297A"/>
    <w:rsid w:val="00A339CB"/>
    <w:rsid w:val="00A33A52"/>
    <w:rsid w:val="00A341FC"/>
    <w:rsid w:val="00A343F1"/>
    <w:rsid w:val="00A350D5"/>
    <w:rsid w:val="00A357F2"/>
    <w:rsid w:val="00A37D32"/>
    <w:rsid w:val="00A42DFC"/>
    <w:rsid w:val="00A43314"/>
    <w:rsid w:val="00A43D11"/>
    <w:rsid w:val="00A43FEE"/>
    <w:rsid w:val="00A44512"/>
    <w:rsid w:val="00A44FA9"/>
    <w:rsid w:val="00A46058"/>
    <w:rsid w:val="00A46A95"/>
    <w:rsid w:val="00A47BB5"/>
    <w:rsid w:val="00A510C2"/>
    <w:rsid w:val="00A51E57"/>
    <w:rsid w:val="00A53823"/>
    <w:rsid w:val="00A5408B"/>
    <w:rsid w:val="00A5638F"/>
    <w:rsid w:val="00A57CCB"/>
    <w:rsid w:val="00A601D9"/>
    <w:rsid w:val="00A6261E"/>
    <w:rsid w:val="00A63A8E"/>
    <w:rsid w:val="00A6787F"/>
    <w:rsid w:val="00A739D2"/>
    <w:rsid w:val="00A7538C"/>
    <w:rsid w:val="00A75F97"/>
    <w:rsid w:val="00A762AC"/>
    <w:rsid w:val="00A76A70"/>
    <w:rsid w:val="00A81B4A"/>
    <w:rsid w:val="00A81ED3"/>
    <w:rsid w:val="00A82166"/>
    <w:rsid w:val="00A8245E"/>
    <w:rsid w:val="00A83445"/>
    <w:rsid w:val="00A83AEF"/>
    <w:rsid w:val="00A85DEC"/>
    <w:rsid w:val="00A85FDE"/>
    <w:rsid w:val="00A862E4"/>
    <w:rsid w:val="00A863E7"/>
    <w:rsid w:val="00A87083"/>
    <w:rsid w:val="00A871E9"/>
    <w:rsid w:val="00A90623"/>
    <w:rsid w:val="00A90807"/>
    <w:rsid w:val="00A90F69"/>
    <w:rsid w:val="00A92A33"/>
    <w:rsid w:val="00A94787"/>
    <w:rsid w:val="00A94EB8"/>
    <w:rsid w:val="00A96927"/>
    <w:rsid w:val="00AA0609"/>
    <w:rsid w:val="00AA382B"/>
    <w:rsid w:val="00AA50D4"/>
    <w:rsid w:val="00AA6B28"/>
    <w:rsid w:val="00AA7011"/>
    <w:rsid w:val="00AB00F7"/>
    <w:rsid w:val="00AB06FF"/>
    <w:rsid w:val="00AB32E1"/>
    <w:rsid w:val="00AB3EF5"/>
    <w:rsid w:val="00AB4134"/>
    <w:rsid w:val="00AC14EA"/>
    <w:rsid w:val="00AC1E90"/>
    <w:rsid w:val="00AC2131"/>
    <w:rsid w:val="00AC25DD"/>
    <w:rsid w:val="00AC2626"/>
    <w:rsid w:val="00AC2E64"/>
    <w:rsid w:val="00AC314C"/>
    <w:rsid w:val="00AC4996"/>
    <w:rsid w:val="00AC57C8"/>
    <w:rsid w:val="00AC583F"/>
    <w:rsid w:val="00AC5F23"/>
    <w:rsid w:val="00AC708C"/>
    <w:rsid w:val="00AC785C"/>
    <w:rsid w:val="00AD0BBB"/>
    <w:rsid w:val="00AD0CD0"/>
    <w:rsid w:val="00AD0E2D"/>
    <w:rsid w:val="00AD1558"/>
    <w:rsid w:val="00AD4185"/>
    <w:rsid w:val="00AD4603"/>
    <w:rsid w:val="00AD4EBE"/>
    <w:rsid w:val="00AD5017"/>
    <w:rsid w:val="00AD5511"/>
    <w:rsid w:val="00AD557D"/>
    <w:rsid w:val="00AD58BD"/>
    <w:rsid w:val="00AD7BB4"/>
    <w:rsid w:val="00AE16EA"/>
    <w:rsid w:val="00AE3F35"/>
    <w:rsid w:val="00AE4A7B"/>
    <w:rsid w:val="00AE5ADF"/>
    <w:rsid w:val="00AF0760"/>
    <w:rsid w:val="00AF0C95"/>
    <w:rsid w:val="00AF0E35"/>
    <w:rsid w:val="00AF100B"/>
    <w:rsid w:val="00AF4672"/>
    <w:rsid w:val="00AF614B"/>
    <w:rsid w:val="00AF6863"/>
    <w:rsid w:val="00B002F3"/>
    <w:rsid w:val="00B005A7"/>
    <w:rsid w:val="00B0175A"/>
    <w:rsid w:val="00B01776"/>
    <w:rsid w:val="00B02436"/>
    <w:rsid w:val="00B02AF3"/>
    <w:rsid w:val="00B02DAC"/>
    <w:rsid w:val="00B03140"/>
    <w:rsid w:val="00B0321F"/>
    <w:rsid w:val="00B046A4"/>
    <w:rsid w:val="00B05B33"/>
    <w:rsid w:val="00B05BF0"/>
    <w:rsid w:val="00B0676B"/>
    <w:rsid w:val="00B067F8"/>
    <w:rsid w:val="00B07319"/>
    <w:rsid w:val="00B07744"/>
    <w:rsid w:val="00B10D63"/>
    <w:rsid w:val="00B1103A"/>
    <w:rsid w:val="00B11732"/>
    <w:rsid w:val="00B132B2"/>
    <w:rsid w:val="00B13893"/>
    <w:rsid w:val="00B14316"/>
    <w:rsid w:val="00B1519B"/>
    <w:rsid w:val="00B15FB9"/>
    <w:rsid w:val="00B160BD"/>
    <w:rsid w:val="00B16207"/>
    <w:rsid w:val="00B17BC9"/>
    <w:rsid w:val="00B17DD6"/>
    <w:rsid w:val="00B20477"/>
    <w:rsid w:val="00B213CA"/>
    <w:rsid w:val="00B215BC"/>
    <w:rsid w:val="00B23F8F"/>
    <w:rsid w:val="00B25715"/>
    <w:rsid w:val="00B26E00"/>
    <w:rsid w:val="00B311C2"/>
    <w:rsid w:val="00B31F42"/>
    <w:rsid w:val="00B32811"/>
    <w:rsid w:val="00B341EA"/>
    <w:rsid w:val="00B344AE"/>
    <w:rsid w:val="00B3518A"/>
    <w:rsid w:val="00B358B0"/>
    <w:rsid w:val="00B35AF7"/>
    <w:rsid w:val="00B35FBD"/>
    <w:rsid w:val="00B36580"/>
    <w:rsid w:val="00B4025E"/>
    <w:rsid w:val="00B40642"/>
    <w:rsid w:val="00B408CC"/>
    <w:rsid w:val="00B41E1F"/>
    <w:rsid w:val="00B42C9E"/>
    <w:rsid w:val="00B42EA8"/>
    <w:rsid w:val="00B42FF2"/>
    <w:rsid w:val="00B43995"/>
    <w:rsid w:val="00B4556A"/>
    <w:rsid w:val="00B50181"/>
    <w:rsid w:val="00B5127B"/>
    <w:rsid w:val="00B51ACC"/>
    <w:rsid w:val="00B52600"/>
    <w:rsid w:val="00B52BC8"/>
    <w:rsid w:val="00B53E07"/>
    <w:rsid w:val="00B548A4"/>
    <w:rsid w:val="00B561B0"/>
    <w:rsid w:val="00B602D4"/>
    <w:rsid w:val="00B60853"/>
    <w:rsid w:val="00B614F6"/>
    <w:rsid w:val="00B63255"/>
    <w:rsid w:val="00B652AC"/>
    <w:rsid w:val="00B668C5"/>
    <w:rsid w:val="00B675BF"/>
    <w:rsid w:val="00B67F68"/>
    <w:rsid w:val="00B67FCB"/>
    <w:rsid w:val="00B72841"/>
    <w:rsid w:val="00B740C3"/>
    <w:rsid w:val="00B745B4"/>
    <w:rsid w:val="00B74C2F"/>
    <w:rsid w:val="00B76B23"/>
    <w:rsid w:val="00B77278"/>
    <w:rsid w:val="00B80473"/>
    <w:rsid w:val="00B830EE"/>
    <w:rsid w:val="00B8686B"/>
    <w:rsid w:val="00B87110"/>
    <w:rsid w:val="00B87685"/>
    <w:rsid w:val="00B87D06"/>
    <w:rsid w:val="00B90FCF"/>
    <w:rsid w:val="00B91201"/>
    <w:rsid w:val="00B91CCC"/>
    <w:rsid w:val="00B92051"/>
    <w:rsid w:val="00B94306"/>
    <w:rsid w:val="00B9469E"/>
    <w:rsid w:val="00B9675F"/>
    <w:rsid w:val="00BA01F6"/>
    <w:rsid w:val="00BA02E8"/>
    <w:rsid w:val="00BA1764"/>
    <w:rsid w:val="00BA2ACA"/>
    <w:rsid w:val="00BA39F6"/>
    <w:rsid w:val="00BA3B24"/>
    <w:rsid w:val="00BA6F7D"/>
    <w:rsid w:val="00BB0B33"/>
    <w:rsid w:val="00BB2D7E"/>
    <w:rsid w:val="00BB3312"/>
    <w:rsid w:val="00BB3D06"/>
    <w:rsid w:val="00BB3F41"/>
    <w:rsid w:val="00BB4FCE"/>
    <w:rsid w:val="00BB5707"/>
    <w:rsid w:val="00BB724A"/>
    <w:rsid w:val="00BB7A7A"/>
    <w:rsid w:val="00BC24A8"/>
    <w:rsid w:val="00BC2574"/>
    <w:rsid w:val="00BC3601"/>
    <w:rsid w:val="00BC3681"/>
    <w:rsid w:val="00BC48A8"/>
    <w:rsid w:val="00BC7B1B"/>
    <w:rsid w:val="00BD1D59"/>
    <w:rsid w:val="00BD315E"/>
    <w:rsid w:val="00BD3A32"/>
    <w:rsid w:val="00BD3D5C"/>
    <w:rsid w:val="00BD3E28"/>
    <w:rsid w:val="00BD3FA2"/>
    <w:rsid w:val="00BD4A1E"/>
    <w:rsid w:val="00BD4EAB"/>
    <w:rsid w:val="00BD4ECD"/>
    <w:rsid w:val="00BD7ECA"/>
    <w:rsid w:val="00BE26C1"/>
    <w:rsid w:val="00BE634D"/>
    <w:rsid w:val="00BE690E"/>
    <w:rsid w:val="00BE789B"/>
    <w:rsid w:val="00BF03F9"/>
    <w:rsid w:val="00BF1B7E"/>
    <w:rsid w:val="00BF292D"/>
    <w:rsid w:val="00BF3078"/>
    <w:rsid w:val="00BF32CF"/>
    <w:rsid w:val="00BF363F"/>
    <w:rsid w:val="00BF719A"/>
    <w:rsid w:val="00BF79E5"/>
    <w:rsid w:val="00C01644"/>
    <w:rsid w:val="00C01D7F"/>
    <w:rsid w:val="00C04525"/>
    <w:rsid w:val="00C05840"/>
    <w:rsid w:val="00C05F9B"/>
    <w:rsid w:val="00C05FA0"/>
    <w:rsid w:val="00C1145E"/>
    <w:rsid w:val="00C12574"/>
    <w:rsid w:val="00C12745"/>
    <w:rsid w:val="00C129C2"/>
    <w:rsid w:val="00C143C6"/>
    <w:rsid w:val="00C16249"/>
    <w:rsid w:val="00C16568"/>
    <w:rsid w:val="00C16ED9"/>
    <w:rsid w:val="00C204B1"/>
    <w:rsid w:val="00C20E4C"/>
    <w:rsid w:val="00C238F8"/>
    <w:rsid w:val="00C250E0"/>
    <w:rsid w:val="00C3019C"/>
    <w:rsid w:val="00C30CA9"/>
    <w:rsid w:val="00C30E75"/>
    <w:rsid w:val="00C32D68"/>
    <w:rsid w:val="00C3403B"/>
    <w:rsid w:val="00C36024"/>
    <w:rsid w:val="00C377B1"/>
    <w:rsid w:val="00C40B3E"/>
    <w:rsid w:val="00C40EA6"/>
    <w:rsid w:val="00C40F6B"/>
    <w:rsid w:val="00C418FE"/>
    <w:rsid w:val="00C42446"/>
    <w:rsid w:val="00C43CAE"/>
    <w:rsid w:val="00C44335"/>
    <w:rsid w:val="00C44BBC"/>
    <w:rsid w:val="00C44E00"/>
    <w:rsid w:val="00C44F96"/>
    <w:rsid w:val="00C476D2"/>
    <w:rsid w:val="00C500D3"/>
    <w:rsid w:val="00C504FF"/>
    <w:rsid w:val="00C52BBD"/>
    <w:rsid w:val="00C55909"/>
    <w:rsid w:val="00C57307"/>
    <w:rsid w:val="00C5775B"/>
    <w:rsid w:val="00C61130"/>
    <w:rsid w:val="00C61288"/>
    <w:rsid w:val="00C63ABF"/>
    <w:rsid w:val="00C6492F"/>
    <w:rsid w:val="00C671B2"/>
    <w:rsid w:val="00C7158B"/>
    <w:rsid w:val="00C74C49"/>
    <w:rsid w:val="00C7578A"/>
    <w:rsid w:val="00C759CB"/>
    <w:rsid w:val="00C7743B"/>
    <w:rsid w:val="00C77D87"/>
    <w:rsid w:val="00C81370"/>
    <w:rsid w:val="00C8185E"/>
    <w:rsid w:val="00C82390"/>
    <w:rsid w:val="00C82F32"/>
    <w:rsid w:val="00C83A68"/>
    <w:rsid w:val="00C84AB9"/>
    <w:rsid w:val="00C86318"/>
    <w:rsid w:val="00C87AE5"/>
    <w:rsid w:val="00C87C31"/>
    <w:rsid w:val="00C91E53"/>
    <w:rsid w:val="00C927E3"/>
    <w:rsid w:val="00C955EB"/>
    <w:rsid w:val="00C9730B"/>
    <w:rsid w:val="00C97DB6"/>
    <w:rsid w:val="00CA16E2"/>
    <w:rsid w:val="00CA2481"/>
    <w:rsid w:val="00CA48A5"/>
    <w:rsid w:val="00CA527E"/>
    <w:rsid w:val="00CA7624"/>
    <w:rsid w:val="00CA763F"/>
    <w:rsid w:val="00CA7D2B"/>
    <w:rsid w:val="00CB22C3"/>
    <w:rsid w:val="00CB3216"/>
    <w:rsid w:val="00CB36B8"/>
    <w:rsid w:val="00CB4056"/>
    <w:rsid w:val="00CB6111"/>
    <w:rsid w:val="00CB6A70"/>
    <w:rsid w:val="00CB7418"/>
    <w:rsid w:val="00CB7AC7"/>
    <w:rsid w:val="00CB7F79"/>
    <w:rsid w:val="00CC25A3"/>
    <w:rsid w:val="00CC2B50"/>
    <w:rsid w:val="00CC30C0"/>
    <w:rsid w:val="00CC312C"/>
    <w:rsid w:val="00CC3E47"/>
    <w:rsid w:val="00CC4C03"/>
    <w:rsid w:val="00CC5F1C"/>
    <w:rsid w:val="00CC6126"/>
    <w:rsid w:val="00CC730C"/>
    <w:rsid w:val="00CD1DD0"/>
    <w:rsid w:val="00CD1EC0"/>
    <w:rsid w:val="00CD2867"/>
    <w:rsid w:val="00CD3122"/>
    <w:rsid w:val="00CD34D0"/>
    <w:rsid w:val="00CD4561"/>
    <w:rsid w:val="00CE0014"/>
    <w:rsid w:val="00CE090E"/>
    <w:rsid w:val="00CE0B2E"/>
    <w:rsid w:val="00CE116C"/>
    <w:rsid w:val="00CE1CA7"/>
    <w:rsid w:val="00CE2017"/>
    <w:rsid w:val="00CE2B7F"/>
    <w:rsid w:val="00CE4722"/>
    <w:rsid w:val="00CE51D5"/>
    <w:rsid w:val="00CE55F5"/>
    <w:rsid w:val="00CE6B11"/>
    <w:rsid w:val="00CE6F9E"/>
    <w:rsid w:val="00CF1123"/>
    <w:rsid w:val="00CF21C2"/>
    <w:rsid w:val="00CF225F"/>
    <w:rsid w:val="00CF38D0"/>
    <w:rsid w:val="00CF3C6D"/>
    <w:rsid w:val="00CF4870"/>
    <w:rsid w:val="00CF5131"/>
    <w:rsid w:val="00CF5260"/>
    <w:rsid w:val="00CF698D"/>
    <w:rsid w:val="00CF6BC0"/>
    <w:rsid w:val="00D00D74"/>
    <w:rsid w:val="00D01754"/>
    <w:rsid w:val="00D02D37"/>
    <w:rsid w:val="00D048CD"/>
    <w:rsid w:val="00D0529F"/>
    <w:rsid w:val="00D05E70"/>
    <w:rsid w:val="00D10235"/>
    <w:rsid w:val="00D134A9"/>
    <w:rsid w:val="00D13755"/>
    <w:rsid w:val="00D1435E"/>
    <w:rsid w:val="00D15E73"/>
    <w:rsid w:val="00D20348"/>
    <w:rsid w:val="00D20F96"/>
    <w:rsid w:val="00D219BF"/>
    <w:rsid w:val="00D238CB"/>
    <w:rsid w:val="00D23FEA"/>
    <w:rsid w:val="00D25A68"/>
    <w:rsid w:val="00D25EE0"/>
    <w:rsid w:val="00D27293"/>
    <w:rsid w:val="00D31D05"/>
    <w:rsid w:val="00D33D94"/>
    <w:rsid w:val="00D35D48"/>
    <w:rsid w:val="00D37A22"/>
    <w:rsid w:val="00D4087F"/>
    <w:rsid w:val="00D410BD"/>
    <w:rsid w:val="00D42582"/>
    <w:rsid w:val="00D43704"/>
    <w:rsid w:val="00D44DDF"/>
    <w:rsid w:val="00D45CC3"/>
    <w:rsid w:val="00D465ED"/>
    <w:rsid w:val="00D46648"/>
    <w:rsid w:val="00D475F6"/>
    <w:rsid w:val="00D47BEC"/>
    <w:rsid w:val="00D47E7A"/>
    <w:rsid w:val="00D5087C"/>
    <w:rsid w:val="00D50B0D"/>
    <w:rsid w:val="00D51369"/>
    <w:rsid w:val="00D55846"/>
    <w:rsid w:val="00D55920"/>
    <w:rsid w:val="00D568AA"/>
    <w:rsid w:val="00D60CE1"/>
    <w:rsid w:val="00D62B24"/>
    <w:rsid w:val="00D63072"/>
    <w:rsid w:val="00D63421"/>
    <w:rsid w:val="00D63D1C"/>
    <w:rsid w:val="00D67008"/>
    <w:rsid w:val="00D67EE9"/>
    <w:rsid w:val="00D71CA0"/>
    <w:rsid w:val="00D72925"/>
    <w:rsid w:val="00D73649"/>
    <w:rsid w:val="00D74093"/>
    <w:rsid w:val="00D74E7E"/>
    <w:rsid w:val="00D761D1"/>
    <w:rsid w:val="00D76EBB"/>
    <w:rsid w:val="00D802AA"/>
    <w:rsid w:val="00D80930"/>
    <w:rsid w:val="00D81108"/>
    <w:rsid w:val="00D81366"/>
    <w:rsid w:val="00D82FE4"/>
    <w:rsid w:val="00D83FFE"/>
    <w:rsid w:val="00D850F4"/>
    <w:rsid w:val="00D859BE"/>
    <w:rsid w:val="00D86980"/>
    <w:rsid w:val="00D86AE8"/>
    <w:rsid w:val="00D8721E"/>
    <w:rsid w:val="00D87308"/>
    <w:rsid w:val="00D93ADA"/>
    <w:rsid w:val="00D93CBE"/>
    <w:rsid w:val="00D94711"/>
    <w:rsid w:val="00D94879"/>
    <w:rsid w:val="00D94D99"/>
    <w:rsid w:val="00D94FDD"/>
    <w:rsid w:val="00D962EF"/>
    <w:rsid w:val="00D970B0"/>
    <w:rsid w:val="00DA1A7C"/>
    <w:rsid w:val="00DA1AF5"/>
    <w:rsid w:val="00DA1B97"/>
    <w:rsid w:val="00DA2146"/>
    <w:rsid w:val="00DA2BAB"/>
    <w:rsid w:val="00DA4478"/>
    <w:rsid w:val="00DA78C2"/>
    <w:rsid w:val="00DA7DE4"/>
    <w:rsid w:val="00DB02DD"/>
    <w:rsid w:val="00DB046D"/>
    <w:rsid w:val="00DB04F9"/>
    <w:rsid w:val="00DB1A52"/>
    <w:rsid w:val="00DB38D4"/>
    <w:rsid w:val="00DB6E52"/>
    <w:rsid w:val="00DB7B10"/>
    <w:rsid w:val="00DC0005"/>
    <w:rsid w:val="00DC10CB"/>
    <w:rsid w:val="00DC115B"/>
    <w:rsid w:val="00DC1198"/>
    <w:rsid w:val="00DC2160"/>
    <w:rsid w:val="00DC26F3"/>
    <w:rsid w:val="00DC30FC"/>
    <w:rsid w:val="00DC51D7"/>
    <w:rsid w:val="00DC5C44"/>
    <w:rsid w:val="00DC628B"/>
    <w:rsid w:val="00DD0E51"/>
    <w:rsid w:val="00DD1284"/>
    <w:rsid w:val="00DD1CBF"/>
    <w:rsid w:val="00DD2A04"/>
    <w:rsid w:val="00DD2F12"/>
    <w:rsid w:val="00DD39F5"/>
    <w:rsid w:val="00DD4D5B"/>
    <w:rsid w:val="00DD50C8"/>
    <w:rsid w:val="00DD5E26"/>
    <w:rsid w:val="00DD7DBD"/>
    <w:rsid w:val="00DE0885"/>
    <w:rsid w:val="00DE1AA2"/>
    <w:rsid w:val="00DE3768"/>
    <w:rsid w:val="00DE4D93"/>
    <w:rsid w:val="00DE5264"/>
    <w:rsid w:val="00DE6839"/>
    <w:rsid w:val="00DF2833"/>
    <w:rsid w:val="00DF2E6D"/>
    <w:rsid w:val="00DF4006"/>
    <w:rsid w:val="00DF60F4"/>
    <w:rsid w:val="00DF6D41"/>
    <w:rsid w:val="00DF7995"/>
    <w:rsid w:val="00DF7FC9"/>
    <w:rsid w:val="00E00491"/>
    <w:rsid w:val="00E03DD8"/>
    <w:rsid w:val="00E04E35"/>
    <w:rsid w:val="00E05455"/>
    <w:rsid w:val="00E064D3"/>
    <w:rsid w:val="00E0692B"/>
    <w:rsid w:val="00E06CD2"/>
    <w:rsid w:val="00E073D1"/>
    <w:rsid w:val="00E101FF"/>
    <w:rsid w:val="00E10884"/>
    <w:rsid w:val="00E10E4F"/>
    <w:rsid w:val="00E115AB"/>
    <w:rsid w:val="00E11F8D"/>
    <w:rsid w:val="00E1312E"/>
    <w:rsid w:val="00E135C9"/>
    <w:rsid w:val="00E13C09"/>
    <w:rsid w:val="00E16D4F"/>
    <w:rsid w:val="00E1721E"/>
    <w:rsid w:val="00E17689"/>
    <w:rsid w:val="00E17F2B"/>
    <w:rsid w:val="00E209B4"/>
    <w:rsid w:val="00E20C39"/>
    <w:rsid w:val="00E215BA"/>
    <w:rsid w:val="00E215C9"/>
    <w:rsid w:val="00E21CD4"/>
    <w:rsid w:val="00E22DAA"/>
    <w:rsid w:val="00E24519"/>
    <w:rsid w:val="00E26078"/>
    <w:rsid w:val="00E27764"/>
    <w:rsid w:val="00E27AC8"/>
    <w:rsid w:val="00E32423"/>
    <w:rsid w:val="00E35F06"/>
    <w:rsid w:val="00E36D75"/>
    <w:rsid w:val="00E37A3B"/>
    <w:rsid w:val="00E40B62"/>
    <w:rsid w:val="00E42B3A"/>
    <w:rsid w:val="00E434D7"/>
    <w:rsid w:val="00E4354D"/>
    <w:rsid w:val="00E43967"/>
    <w:rsid w:val="00E44966"/>
    <w:rsid w:val="00E5323D"/>
    <w:rsid w:val="00E53285"/>
    <w:rsid w:val="00E55714"/>
    <w:rsid w:val="00E5603C"/>
    <w:rsid w:val="00E56679"/>
    <w:rsid w:val="00E57106"/>
    <w:rsid w:val="00E60383"/>
    <w:rsid w:val="00E606C5"/>
    <w:rsid w:val="00E60B9A"/>
    <w:rsid w:val="00E61F1F"/>
    <w:rsid w:val="00E62EAE"/>
    <w:rsid w:val="00E6481E"/>
    <w:rsid w:val="00E65AE9"/>
    <w:rsid w:val="00E669D4"/>
    <w:rsid w:val="00E70BC3"/>
    <w:rsid w:val="00E71EC6"/>
    <w:rsid w:val="00E732E0"/>
    <w:rsid w:val="00E74028"/>
    <w:rsid w:val="00E75515"/>
    <w:rsid w:val="00E77D81"/>
    <w:rsid w:val="00E80D01"/>
    <w:rsid w:val="00E82A2B"/>
    <w:rsid w:val="00E8390D"/>
    <w:rsid w:val="00E87F1B"/>
    <w:rsid w:val="00E92C3E"/>
    <w:rsid w:val="00E93803"/>
    <w:rsid w:val="00E93CE6"/>
    <w:rsid w:val="00E960B2"/>
    <w:rsid w:val="00E96F4D"/>
    <w:rsid w:val="00EA1DA8"/>
    <w:rsid w:val="00EA2034"/>
    <w:rsid w:val="00EA24FD"/>
    <w:rsid w:val="00EA2B2B"/>
    <w:rsid w:val="00EA6078"/>
    <w:rsid w:val="00EB1E1C"/>
    <w:rsid w:val="00EB36F9"/>
    <w:rsid w:val="00EB4D81"/>
    <w:rsid w:val="00EB528C"/>
    <w:rsid w:val="00EB563B"/>
    <w:rsid w:val="00EB65AA"/>
    <w:rsid w:val="00EC071B"/>
    <w:rsid w:val="00EC13CA"/>
    <w:rsid w:val="00EC2992"/>
    <w:rsid w:val="00EC2C1D"/>
    <w:rsid w:val="00EC38FD"/>
    <w:rsid w:val="00EC556A"/>
    <w:rsid w:val="00EC574C"/>
    <w:rsid w:val="00EC64F2"/>
    <w:rsid w:val="00EC6970"/>
    <w:rsid w:val="00ED05B4"/>
    <w:rsid w:val="00ED0823"/>
    <w:rsid w:val="00ED141F"/>
    <w:rsid w:val="00ED1F80"/>
    <w:rsid w:val="00ED26CA"/>
    <w:rsid w:val="00ED3CCC"/>
    <w:rsid w:val="00ED3DDF"/>
    <w:rsid w:val="00ED4DDE"/>
    <w:rsid w:val="00ED562C"/>
    <w:rsid w:val="00EE3DCD"/>
    <w:rsid w:val="00EE5303"/>
    <w:rsid w:val="00EE56D3"/>
    <w:rsid w:val="00EE738D"/>
    <w:rsid w:val="00EE7636"/>
    <w:rsid w:val="00EE76C6"/>
    <w:rsid w:val="00EE7F57"/>
    <w:rsid w:val="00EF05F7"/>
    <w:rsid w:val="00EF0F5E"/>
    <w:rsid w:val="00EF1836"/>
    <w:rsid w:val="00EF1AE4"/>
    <w:rsid w:val="00EF1C90"/>
    <w:rsid w:val="00EF219A"/>
    <w:rsid w:val="00EF5670"/>
    <w:rsid w:val="00F0253D"/>
    <w:rsid w:val="00F02765"/>
    <w:rsid w:val="00F029A9"/>
    <w:rsid w:val="00F03951"/>
    <w:rsid w:val="00F07A5B"/>
    <w:rsid w:val="00F10089"/>
    <w:rsid w:val="00F10399"/>
    <w:rsid w:val="00F1080D"/>
    <w:rsid w:val="00F118A2"/>
    <w:rsid w:val="00F14116"/>
    <w:rsid w:val="00F142B1"/>
    <w:rsid w:val="00F14643"/>
    <w:rsid w:val="00F16CC9"/>
    <w:rsid w:val="00F1715F"/>
    <w:rsid w:val="00F1720C"/>
    <w:rsid w:val="00F20698"/>
    <w:rsid w:val="00F21EF4"/>
    <w:rsid w:val="00F264CC"/>
    <w:rsid w:val="00F26B9A"/>
    <w:rsid w:val="00F27148"/>
    <w:rsid w:val="00F308E2"/>
    <w:rsid w:val="00F31F24"/>
    <w:rsid w:val="00F340BA"/>
    <w:rsid w:val="00F343AE"/>
    <w:rsid w:val="00F351F2"/>
    <w:rsid w:val="00F36855"/>
    <w:rsid w:val="00F371A8"/>
    <w:rsid w:val="00F37255"/>
    <w:rsid w:val="00F41964"/>
    <w:rsid w:val="00F42F6E"/>
    <w:rsid w:val="00F4364B"/>
    <w:rsid w:val="00F43D0D"/>
    <w:rsid w:val="00F43EC2"/>
    <w:rsid w:val="00F4406C"/>
    <w:rsid w:val="00F440D8"/>
    <w:rsid w:val="00F44184"/>
    <w:rsid w:val="00F5018D"/>
    <w:rsid w:val="00F50B9B"/>
    <w:rsid w:val="00F524CE"/>
    <w:rsid w:val="00F52A7E"/>
    <w:rsid w:val="00F54C26"/>
    <w:rsid w:val="00F55AA3"/>
    <w:rsid w:val="00F60B43"/>
    <w:rsid w:val="00F60FC8"/>
    <w:rsid w:val="00F641E2"/>
    <w:rsid w:val="00F66EE5"/>
    <w:rsid w:val="00F67FF8"/>
    <w:rsid w:val="00F70048"/>
    <w:rsid w:val="00F7023E"/>
    <w:rsid w:val="00F707C7"/>
    <w:rsid w:val="00F76183"/>
    <w:rsid w:val="00F761B0"/>
    <w:rsid w:val="00F81849"/>
    <w:rsid w:val="00F8255B"/>
    <w:rsid w:val="00F8339C"/>
    <w:rsid w:val="00F8460E"/>
    <w:rsid w:val="00F84FA7"/>
    <w:rsid w:val="00F85CD3"/>
    <w:rsid w:val="00F925D2"/>
    <w:rsid w:val="00F92EAF"/>
    <w:rsid w:val="00F9304E"/>
    <w:rsid w:val="00F93C3B"/>
    <w:rsid w:val="00F95054"/>
    <w:rsid w:val="00F96497"/>
    <w:rsid w:val="00FA354E"/>
    <w:rsid w:val="00FA5F72"/>
    <w:rsid w:val="00FB0435"/>
    <w:rsid w:val="00FB3099"/>
    <w:rsid w:val="00FB3524"/>
    <w:rsid w:val="00FB4A25"/>
    <w:rsid w:val="00FB5916"/>
    <w:rsid w:val="00FB6AB0"/>
    <w:rsid w:val="00FC1988"/>
    <w:rsid w:val="00FC2F14"/>
    <w:rsid w:val="00FC484D"/>
    <w:rsid w:val="00FC5DCF"/>
    <w:rsid w:val="00FC67CC"/>
    <w:rsid w:val="00FC6F3A"/>
    <w:rsid w:val="00FD1F02"/>
    <w:rsid w:val="00FD2478"/>
    <w:rsid w:val="00FD2618"/>
    <w:rsid w:val="00FD29AE"/>
    <w:rsid w:val="00FD2C98"/>
    <w:rsid w:val="00FD301B"/>
    <w:rsid w:val="00FD3264"/>
    <w:rsid w:val="00FD35AC"/>
    <w:rsid w:val="00FD5532"/>
    <w:rsid w:val="00FD579B"/>
    <w:rsid w:val="00FD609E"/>
    <w:rsid w:val="00FD62B7"/>
    <w:rsid w:val="00FD6596"/>
    <w:rsid w:val="00FD7C43"/>
    <w:rsid w:val="00FD7D29"/>
    <w:rsid w:val="00FE0B9A"/>
    <w:rsid w:val="00FE0CB7"/>
    <w:rsid w:val="00FE1201"/>
    <w:rsid w:val="00FE1CB6"/>
    <w:rsid w:val="00FE235A"/>
    <w:rsid w:val="00FE2C6F"/>
    <w:rsid w:val="00FE3097"/>
    <w:rsid w:val="00FE3A37"/>
    <w:rsid w:val="00FE3CF1"/>
    <w:rsid w:val="00FE3F04"/>
    <w:rsid w:val="00FE7D04"/>
    <w:rsid w:val="00FF2D85"/>
    <w:rsid w:val="00FF3233"/>
    <w:rsid w:val="00FF33E7"/>
    <w:rsid w:val="00FF357F"/>
    <w:rsid w:val="00FF4063"/>
    <w:rsid w:val="00FF581D"/>
    <w:rsid w:val="00FF5AD3"/>
    <w:rsid w:val="00FF747B"/>
    <w:rsid w:val="00FF7820"/>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sl-SI" w:eastAsia="sl-SI"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avaden">
    <w:name w:val="Normal"/>
    <w:qFormat/>
    <w:rsid w:val="00361293"/>
    <w:rPr>
      <w:i/>
      <w:iCs/>
      <w:sz w:val="24"/>
      <w:szCs w:val="24"/>
    </w:rPr>
  </w:style>
  <w:style w:type="paragraph" w:styleId="Naslov1">
    <w:name w:val="heading 1"/>
    <w:basedOn w:val="Navaden"/>
    <w:next w:val="Navaden"/>
    <w:link w:val="Naslov1Znak"/>
    <w:uiPriority w:val="9"/>
    <w:qFormat/>
    <w:rsid w:val="00FE0CB7"/>
    <w:pPr>
      <w:keepNext/>
      <w:spacing w:before="240" w:after="60"/>
      <w:outlineLvl w:val="0"/>
    </w:pPr>
    <w:rPr>
      <w:rFonts w:ascii="Cambria" w:hAnsi="Cambria" w:cs="Cambria"/>
      <w:b/>
      <w:bCs/>
      <w:kern w:val="32"/>
      <w:sz w:val="32"/>
      <w:szCs w:val="32"/>
    </w:rPr>
  </w:style>
  <w:style w:type="paragraph" w:styleId="Naslov2">
    <w:name w:val="heading 2"/>
    <w:basedOn w:val="Navaden"/>
    <w:next w:val="Navaden"/>
    <w:link w:val="Naslov2Znak"/>
    <w:uiPriority w:val="9"/>
    <w:qFormat/>
    <w:rsid w:val="00300092"/>
    <w:pPr>
      <w:keepNext/>
      <w:spacing w:before="240" w:after="60"/>
      <w:outlineLvl w:val="1"/>
    </w:pPr>
    <w:rPr>
      <w:rFonts w:ascii="Cambria" w:hAnsi="Cambria" w:cs="Cambria"/>
      <w:b/>
      <w:bCs/>
      <w:i w:val="0"/>
      <w:iCs w:val="0"/>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Cambria" w:hAnsi="Cambria" w:cs="Cambria"/>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rFonts w:ascii="Calibri" w:hAnsi="Calibri" w:cs="Calibri"/>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sz w:val="26"/>
      <w:szCs w:val="26"/>
    </w:rPr>
  </w:style>
  <w:style w:type="paragraph" w:styleId="Naslov6">
    <w:name w:val="heading 6"/>
    <w:basedOn w:val="Navaden"/>
    <w:next w:val="Navaden"/>
    <w:link w:val="Naslov6Znak"/>
    <w:uiPriority w:val="99"/>
    <w:qFormat/>
    <w:rsid w:val="00387B3C"/>
    <w:pPr>
      <w:spacing w:before="240" w:after="60"/>
      <w:outlineLvl w:val="5"/>
    </w:pPr>
    <w:rPr>
      <w:rFonts w:ascii="Calibri" w:hAnsi="Calibri" w:cs="Calibri"/>
      <w:b/>
      <w:bCs/>
      <w:sz w:val="20"/>
      <w:szCs w:val="20"/>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rFonts w:ascii="Calibri" w:hAnsi="Calibri" w:cs="Calibri"/>
      <w:i w:val="0"/>
      <w:iCs w:val="0"/>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6D1610"/>
    <w:rPr>
      <w:rFonts w:ascii="Cambria" w:hAnsi="Cambria" w:cs="Cambria"/>
      <w:b/>
      <w:bCs/>
      <w:i/>
      <w:iCs/>
      <w:kern w:val="32"/>
      <w:sz w:val="32"/>
      <w:szCs w:val="32"/>
    </w:rPr>
  </w:style>
  <w:style w:type="character" w:customStyle="1" w:styleId="Naslov2Znak">
    <w:name w:val="Naslov 2 Znak"/>
    <w:basedOn w:val="Privzetapisavaodstavka"/>
    <w:link w:val="Naslov2"/>
    <w:uiPriority w:val="99"/>
    <w:semiHidden/>
    <w:locked/>
    <w:rsid w:val="006D1610"/>
    <w:rPr>
      <w:rFonts w:ascii="Cambria" w:hAnsi="Cambria" w:cs="Cambria"/>
      <w:b/>
      <w:bCs/>
      <w:sz w:val="28"/>
      <w:szCs w:val="28"/>
    </w:rPr>
  </w:style>
  <w:style w:type="character" w:customStyle="1" w:styleId="Naslov3Znak">
    <w:name w:val="Naslov 3 Znak"/>
    <w:basedOn w:val="Privzetapisavaodstavka"/>
    <w:link w:val="Naslov3"/>
    <w:uiPriority w:val="99"/>
    <w:semiHidden/>
    <w:locked/>
    <w:rsid w:val="006D1610"/>
    <w:rPr>
      <w:rFonts w:ascii="Cambria" w:hAnsi="Cambria" w:cs="Cambria"/>
      <w:b/>
      <w:bCs/>
      <w:i/>
      <w:iCs/>
      <w:sz w:val="26"/>
      <w:szCs w:val="26"/>
    </w:rPr>
  </w:style>
  <w:style w:type="character" w:customStyle="1" w:styleId="Naslov4Znak">
    <w:name w:val="Naslov 4 Znak"/>
    <w:basedOn w:val="Privzetapisavaodstavka"/>
    <w:link w:val="Naslov40"/>
    <w:uiPriority w:val="99"/>
    <w:semiHidden/>
    <w:locked/>
    <w:rsid w:val="006D1610"/>
    <w:rPr>
      <w:rFonts w:ascii="Calibri" w:hAnsi="Calibri" w:cs="Calibri"/>
      <w:b/>
      <w:bCs/>
      <w:i/>
      <w:iCs/>
      <w:sz w:val="28"/>
      <w:szCs w:val="28"/>
    </w:rPr>
  </w:style>
  <w:style w:type="character" w:customStyle="1" w:styleId="Naslov5Znak">
    <w:name w:val="Naslov 5 Znak"/>
    <w:basedOn w:val="Privzetapisavaodstavka"/>
    <w:link w:val="Naslov5"/>
    <w:uiPriority w:val="99"/>
    <w:locked/>
    <w:rsid w:val="001F1894"/>
    <w:rPr>
      <w:b/>
      <w:bCs/>
      <w:i/>
      <w:iCs/>
      <w:sz w:val="26"/>
      <w:szCs w:val="26"/>
    </w:rPr>
  </w:style>
  <w:style w:type="character" w:customStyle="1" w:styleId="Naslov6Znak">
    <w:name w:val="Naslov 6 Znak"/>
    <w:basedOn w:val="Privzetapisavaodstavka"/>
    <w:link w:val="Naslov6"/>
    <w:uiPriority w:val="99"/>
    <w:semiHidden/>
    <w:locked/>
    <w:rsid w:val="006D1610"/>
    <w:rPr>
      <w:rFonts w:ascii="Calibri" w:hAnsi="Calibri" w:cs="Calibri"/>
      <w:b/>
      <w:bCs/>
      <w:i/>
      <w:iCs/>
    </w:rPr>
  </w:style>
  <w:style w:type="character" w:customStyle="1" w:styleId="Naslov7Znak">
    <w:name w:val="Naslov 7 Znak"/>
    <w:basedOn w:val="Privzetapisavaodstavka"/>
    <w:link w:val="Naslov7"/>
    <w:uiPriority w:val="99"/>
    <w:locked/>
    <w:rsid w:val="009D06E2"/>
    <w:rPr>
      <w:i/>
      <w:iCs/>
      <w:sz w:val="24"/>
      <w:szCs w:val="24"/>
      <w:lang w:val="sl-SI" w:eastAsia="sl-SI"/>
    </w:rPr>
  </w:style>
  <w:style w:type="character" w:customStyle="1" w:styleId="Naslov8Znak">
    <w:name w:val="Naslov 8 Znak"/>
    <w:basedOn w:val="Privzetapisavaodstavka"/>
    <w:link w:val="Naslov8"/>
    <w:uiPriority w:val="99"/>
    <w:semiHidden/>
    <w:locked/>
    <w:rsid w:val="006D1610"/>
    <w:rPr>
      <w:rFonts w:ascii="Calibri" w:hAnsi="Calibri" w:cs="Calibri"/>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uiPriority w:val="99"/>
    <w:rsid w:val="00391DEF"/>
    <w:pPr>
      <w:tabs>
        <w:tab w:val="center" w:pos="4536"/>
        <w:tab w:val="right" w:pos="9072"/>
      </w:tabs>
    </w:pPr>
  </w:style>
  <w:style w:type="character" w:customStyle="1" w:styleId="GlavaZnak">
    <w:name w:val="Glava Znak"/>
    <w:basedOn w:val="Privzetapisavaodstavka"/>
    <w:link w:val="Glava"/>
    <w:uiPriority w:val="99"/>
    <w:locked/>
    <w:rsid w:val="00FE0CB7"/>
    <w:rPr>
      <w:i/>
      <w:iCs/>
      <w:sz w:val="24"/>
      <w:szCs w:val="24"/>
      <w:lang w:val="sl-SI" w:eastAsia="sl-SI"/>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i/>
      <w:iCs/>
      <w:sz w:val="24"/>
      <w:szCs w:val="24"/>
      <w:lang w:val="sl-SI" w:eastAsia="sl-SI"/>
    </w:rPr>
  </w:style>
  <w:style w:type="character" w:styleId="tevilkastrani">
    <w:name w:val="page number"/>
    <w:basedOn w:val="Privzetapisavaodstavka"/>
    <w:uiPriority w:val="99"/>
    <w:rsid w:val="00391DEF"/>
  </w:style>
  <w:style w:type="paragraph" w:customStyle="1" w:styleId="Default">
    <w:name w:val="Default"/>
    <w:uiPriority w:val="99"/>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3"/>
      </w:numPr>
      <w:spacing w:before="0" w:after="0"/>
      <w:ind w:left="-1440" w:firstLine="0"/>
    </w:pPr>
    <w:rPr>
      <w:rFonts w:ascii="Arial" w:hAnsi="Arial" w:cs="Arial"/>
      <w:b w:val="0"/>
      <w:bCs w:val="0"/>
      <w:i w:val="0"/>
      <w:iCs w:val="0"/>
      <w:sz w:val="24"/>
      <w:szCs w:val="24"/>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F4FA6"/>
    <w:rPr>
      <w:rFonts w:ascii="Tahoma" w:hAnsi="Tahoma" w:cs="Tahoma"/>
      <w:i/>
      <w:iCs/>
      <w:sz w:val="16"/>
      <w:szCs w:val="16"/>
    </w:rPr>
  </w:style>
  <w:style w:type="table" w:styleId="Tabelamrea">
    <w:name w:val="Table Grid"/>
    <w:basedOn w:val="Navadnatabela"/>
    <w:uiPriority w:val="99"/>
    <w:rsid w:val="00262D2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cs="Verdana"/>
      <w:b/>
      <w:bCs/>
      <w:i w:val="0"/>
      <w:iCs w:val="0"/>
      <w:sz w:val="20"/>
      <w:szCs w:val="20"/>
    </w:rPr>
  </w:style>
  <w:style w:type="character" w:customStyle="1" w:styleId="TelobesedilaZnak">
    <w:name w:val="Telo besedila Znak"/>
    <w:basedOn w:val="Privzetapisavaodstavka"/>
    <w:link w:val="Telobesedila"/>
    <w:uiPriority w:val="99"/>
    <w:locked/>
    <w:rsid w:val="001F1894"/>
    <w:rPr>
      <w:rFonts w:ascii="Verdana" w:hAnsi="Verdana" w:cs="Verdana"/>
      <w:b/>
      <w:bCs/>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cs="Verdana"/>
      <w:i w:val="0"/>
      <w:iCs w:val="0"/>
      <w:sz w:val="20"/>
      <w:szCs w:val="20"/>
    </w:rPr>
  </w:style>
  <w:style w:type="character" w:customStyle="1" w:styleId="Telobesedila2Znak">
    <w:name w:val="Telo besedila 2 Znak"/>
    <w:basedOn w:val="Privzetapisavaodstavka"/>
    <w:link w:val="Telobesedila2"/>
    <w:uiPriority w:val="99"/>
    <w:locked/>
    <w:rsid w:val="00FF33E7"/>
    <w:rPr>
      <w:rFonts w:ascii="Verdana" w:hAnsi="Verdana" w:cs="Verdana"/>
      <w:lang w:val="sl-SI" w:eastAsia="sl-SI"/>
    </w:rPr>
  </w:style>
  <w:style w:type="paragraph" w:customStyle="1" w:styleId="Zoran">
    <w:name w:val="Zoran"/>
    <w:basedOn w:val="Naslov"/>
    <w:uiPriority w:val="99"/>
    <w:rsid w:val="008A385E"/>
    <w:pPr>
      <w:numPr>
        <w:numId w:val="4"/>
      </w:numPr>
      <w:spacing w:before="0" w:after="0"/>
      <w:jc w:val="both"/>
    </w:pPr>
    <w:rPr>
      <w:i w:val="0"/>
      <w:iCs w:val="0"/>
      <w:sz w:val="24"/>
      <w:szCs w:val="24"/>
    </w:rPr>
  </w:style>
  <w:style w:type="paragraph" w:customStyle="1" w:styleId="Zoran1">
    <w:name w:val="Zoran 1"/>
    <w:basedOn w:val="Naslov2"/>
    <w:uiPriority w:val="99"/>
    <w:rsid w:val="00300092"/>
    <w:pPr>
      <w:numPr>
        <w:numId w:val="5"/>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uiPriority w:val="99"/>
    <w:locked/>
    <w:rsid w:val="006D1610"/>
    <w:rPr>
      <w:rFonts w:ascii="Cambria" w:hAnsi="Cambria" w:cs="Cambria"/>
      <w:b/>
      <w:bCs/>
      <w:i/>
      <w:iCs/>
      <w:kern w:val="28"/>
      <w:sz w:val="32"/>
      <w:szCs w:val="32"/>
    </w:rPr>
  </w:style>
  <w:style w:type="paragraph" w:customStyle="1" w:styleId="Zoran2">
    <w:name w:val="Zoran 2"/>
    <w:basedOn w:val="Naslov2"/>
    <w:uiPriority w:val="99"/>
    <w:rsid w:val="00300092"/>
    <w:pPr>
      <w:numPr>
        <w:numId w:val="6"/>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iCs w:val="0"/>
      <w:caps/>
    </w:rPr>
  </w:style>
  <w:style w:type="paragraph" w:styleId="Kazalovsebine2">
    <w:name w:val="toc 2"/>
    <w:basedOn w:val="Navaden"/>
    <w:next w:val="Navaden"/>
    <w:autoRedefine/>
    <w:uiPriority w:val="99"/>
    <w:semiHidden/>
    <w:rsid w:val="00300092"/>
    <w:pPr>
      <w:spacing w:before="240"/>
    </w:pPr>
    <w:rPr>
      <w:b/>
      <w:bCs/>
      <w:i w:val="0"/>
      <w:iCs w:val="0"/>
      <w:sz w:val="20"/>
      <w:szCs w:val="20"/>
    </w:rPr>
  </w:style>
  <w:style w:type="paragraph" w:styleId="Kazalovsebine3">
    <w:name w:val="toc 3"/>
    <w:basedOn w:val="Navaden"/>
    <w:next w:val="Navaden"/>
    <w:autoRedefine/>
    <w:uiPriority w:val="99"/>
    <w:semiHidden/>
    <w:rsid w:val="003C5E63"/>
    <w:pPr>
      <w:ind w:left="240"/>
    </w:pPr>
    <w:rPr>
      <w:i w:val="0"/>
      <w:iCs w:val="0"/>
      <w:sz w:val="20"/>
      <w:szCs w:val="20"/>
    </w:rPr>
  </w:style>
  <w:style w:type="paragraph" w:styleId="Kazalovsebine4">
    <w:name w:val="toc 4"/>
    <w:basedOn w:val="Navaden"/>
    <w:next w:val="Navaden"/>
    <w:autoRedefine/>
    <w:uiPriority w:val="99"/>
    <w:semiHidden/>
    <w:rsid w:val="003C5E63"/>
    <w:pPr>
      <w:ind w:left="480"/>
    </w:pPr>
    <w:rPr>
      <w:i w:val="0"/>
      <w:iCs w:val="0"/>
      <w:sz w:val="20"/>
      <w:szCs w:val="20"/>
    </w:rPr>
  </w:style>
  <w:style w:type="paragraph" w:styleId="Kazalovsebine5">
    <w:name w:val="toc 5"/>
    <w:basedOn w:val="Navaden"/>
    <w:next w:val="Navaden"/>
    <w:autoRedefine/>
    <w:uiPriority w:val="99"/>
    <w:semiHidden/>
    <w:rsid w:val="003C5E63"/>
    <w:pPr>
      <w:ind w:left="720"/>
    </w:pPr>
    <w:rPr>
      <w:i w:val="0"/>
      <w:iCs w:val="0"/>
      <w:sz w:val="20"/>
      <w:szCs w:val="20"/>
    </w:rPr>
  </w:style>
  <w:style w:type="paragraph" w:styleId="Kazalovsebine6">
    <w:name w:val="toc 6"/>
    <w:basedOn w:val="Navaden"/>
    <w:next w:val="Navaden"/>
    <w:autoRedefine/>
    <w:uiPriority w:val="99"/>
    <w:semiHidden/>
    <w:rsid w:val="003C5E63"/>
    <w:pPr>
      <w:ind w:left="960"/>
    </w:pPr>
    <w:rPr>
      <w:i w:val="0"/>
      <w:iCs w:val="0"/>
      <w:sz w:val="20"/>
      <w:szCs w:val="20"/>
    </w:rPr>
  </w:style>
  <w:style w:type="paragraph" w:styleId="Kazalovsebine7">
    <w:name w:val="toc 7"/>
    <w:basedOn w:val="Navaden"/>
    <w:next w:val="Navaden"/>
    <w:autoRedefine/>
    <w:uiPriority w:val="99"/>
    <w:semiHidden/>
    <w:rsid w:val="003C5E63"/>
    <w:pPr>
      <w:ind w:left="1200"/>
    </w:pPr>
    <w:rPr>
      <w:i w:val="0"/>
      <w:iCs w:val="0"/>
      <w:sz w:val="20"/>
      <w:szCs w:val="20"/>
    </w:rPr>
  </w:style>
  <w:style w:type="paragraph" w:styleId="Kazalovsebine8">
    <w:name w:val="toc 8"/>
    <w:basedOn w:val="Navaden"/>
    <w:next w:val="Navaden"/>
    <w:autoRedefine/>
    <w:uiPriority w:val="99"/>
    <w:semiHidden/>
    <w:rsid w:val="003C5E63"/>
    <w:pPr>
      <w:ind w:left="1440"/>
    </w:pPr>
    <w:rPr>
      <w:i w:val="0"/>
      <w:iCs w:val="0"/>
      <w:sz w:val="20"/>
      <w:szCs w:val="20"/>
    </w:rPr>
  </w:style>
  <w:style w:type="paragraph" w:styleId="Kazalovsebine9">
    <w:name w:val="toc 9"/>
    <w:basedOn w:val="Navaden"/>
    <w:next w:val="Navaden"/>
    <w:autoRedefine/>
    <w:uiPriority w:val="99"/>
    <w:semiHidden/>
    <w:rsid w:val="003C5E63"/>
    <w:pPr>
      <w:ind w:left="1680"/>
    </w:pPr>
    <w:rPr>
      <w:i w:val="0"/>
      <w:iCs w:val="0"/>
      <w:sz w:val="20"/>
      <w:szCs w:val="20"/>
    </w:rPr>
  </w:style>
  <w:style w:type="paragraph" w:styleId="Navadensplet">
    <w:name w:val="Normal (Web)"/>
    <w:basedOn w:val="Navaden"/>
    <w:uiPriority w:val="99"/>
    <w:rsid w:val="00587BE0"/>
    <w:pPr>
      <w:spacing w:before="100" w:beforeAutospacing="1" w:after="100" w:afterAutospacing="1"/>
    </w:pPr>
    <w:rPr>
      <w:i w:val="0"/>
      <w:iCs w:val="0"/>
    </w:rPr>
  </w:style>
  <w:style w:type="paragraph" w:styleId="Napis">
    <w:name w:val="caption"/>
    <w:basedOn w:val="Navaden"/>
    <w:next w:val="Navaden"/>
    <w:uiPriority w:val="99"/>
    <w:qFormat/>
    <w:rsid w:val="00D51369"/>
    <w:pPr>
      <w:tabs>
        <w:tab w:val="left" w:pos="567"/>
        <w:tab w:val="num" w:pos="851"/>
        <w:tab w:val="left" w:pos="993"/>
      </w:tabs>
      <w:jc w:val="right"/>
    </w:pPr>
    <w:rPr>
      <w:b/>
      <w:bCs/>
      <w:i w:val="0"/>
      <w:iCs w:val="0"/>
      <w:sz w:val="22"/>
      <w:szCs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locked/>
    <w:rsid w:val="003F4FA6"/>
    <w:rPr>
      <w:i/>
      <w:iCs/>
      <w:sz w:val="16"/>
      <w:szCs w:val="16"/>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szCs w:val="20"/>
    </w:rPr>
  </w:style>
  <w:style w:type="character" w:customStyle="1" w:styleId="PripombabesediloZnak">
    <w:name w:val="Pripomba – besedilo Znak"/>
    <w:basedOn w:val="Privzetapisavaodstavka"/>
    <w:link w:val="Pripombabesedilo"/>
    <w:uiPriority w:val="99"/>
    <w:locked/>
    <w:rsid w:val="001F1894"/>
    <w:rPr>
      <w:i/>
      <w:iCs/>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locked/>
    <w:rsid w:val="003F4FA6"/>
    <w:rPr>
      <w:b/>
      <w:bCs/>
      <w:i/>
      <w:iCs/>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locked/>
    <w:rsid w:val="001F1894"/>
    <w:rPr>
      <w:i/>
      <w:iCs/>
      <w:sz w:val="24"/>
      <w:szCs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locked/>
    <w:rsid w:val="006D1610"/>
    <w:rPr>
      <w:i/>
      <w:iCs/>
      <w:sz w:val="16"/>
      <w:szCs w:val="16"/>
    </w:rPr>
  </w:style>
  <w:style w:type="paragraph" w:styleId="Seznam2">
    <w:name w:val="List 2"/>
    <w:basedOn w:val="Navaden"/>
    <w:uiPriority w:val="99"/>
    <w:rsid w:val="00753B83"/>
    <w:pPr>
      <w:ind w:left="720" w:hanging="360"/>
    </w:pPr>
    <w:rPr>
      <w:rFonts w:ascii="Arial Narrow" w:hAnsi="Arial Narrow" w:cs="Arial Narrow"/>
      <w:i w:val="0"/>
      <w:iCs w:val="0"/>
      <w:lang w:eastAsia="en-US"/>
    </w:rPr>
  </w:style>
  <w:style w:type="table" w:styleId="Tabelatema">
    <w:name w:val="Table Theme"/>
    <w:basedOn w:val="Navadnatabela"/>
    <w:uiPriority w:val="99"/>
    <w:rsid w:val="00753B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2">
    <w:name w:val="Podnaslov2"/>
    <w:basedOn w:val="Navaden"/>
    <w:uiPriority w:val="99"/>
    <w:rsid w:val="0022291E"/>
    <w:pPr>
      <w:numPr>
        <w:numId w:val="7"/>
      </w:numPr>
      <w:jc w:val="both"/>
    </w:pPr>
    <w:rPr>
      <w:rFonts w:ascii="Arial" w:hAnsi="Arial" w:cs="Arial"/>
      <w:i w:val="0"/>
      <w:iCs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cs="Frutiger"/>
      <w:b/>
      <w:bCs/>
      <w:i w:val="0"/>
      <w:iCs w:val="0"/>
      <w:sz w:val="22"/>
      <w:szCs w:val="22"/>
    </w:rPr>
  </w:style>
  <w:style w:type="paragraph" w:customStyle="1" w:styleId="Naslovnik">
    <w:name w:val="Naslovnik"/>
    <w:basedOn w:val="Navaden"/>
    <w:next w:val="Navaden"/>
    <w:uiPriority w:val="99"/>
    <w:rsid w:val="004275F0"/>
    <w:pPr>
      <w:spacing w:line="260" w:lineRule="atLeast"/>
    </w:pPr>
    <w:rPr>
      <w:rFonts w:ascii="Frutiger" w:hAnsi="Frutiger" w:cs="Frutiger"/>
      <w:b/>
      <w:bCs/>
      <w:i w:val="0"/>
      <w:iCs w:val="0"/>
      <w:sz w:val="22"/>
      <w:szCs w:val="22"/>
    </w:rPr>
  </w:style>
  <w:style w:type="paragraph" w:customStyle="1" w:styleId="Poglavje1">
    <w:name w:val="Poglavje 1"/>
    <w:basedOn w:val="Naslov1"/>
    <w:uiPriority w:val="99"/>
    <w:rsid w:val="001A5FC7"/>
    <w:pPr>
      <w:numPr>
        <w:numId w:val="8"/>
      </w:numPr>
      <w:spacing w:before="0" w:after="0"/>
    </w:pPr>
    <w:rPr>
      <w:i w:val="0"/>
      <w:iCs w:val="0"/>
      <w:kern w:val="0"/>
      <w:sz w:val="22"/>
      <w:szCs w:val="22"/>
    </w:rPr>
  </w:style>
  <w:style w:type="character" w:customStyle="1" w:styleId="ZnakZnak4">
    <w:name w:val="Znak Znak4"/>
    <w:uiPriority w:val="99"/>
    <w:rsid w:val="001A5FC7"/>
    <w:rPr>
      <w:sz w:val="24"/>
      <w:szCs w:val="24"/>
      <w:lang w:val="sl-SI" w:eastAsia="sl-SI"/>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cs="Times"/>
      <w:i w:val="0"/>
      <w:iCs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cs="Times-Italic"/>
      <w:i/>
      <w:iCs/>
      <w:color w:val="000000"/>
    </w:rPr>
  </w:style>
  <w:style w:type="paragraph" w:customStyle="1" w:styleId="besediloposevno">
    <w:name w:val="besedilo_posevno"/>
    <w:basedOn w:val="besedilo"/>
    <w:uiPriority w:val="99"/>
    <w:rsid w:val="00BF32CF"/>
    <w:rPr>
      <w:i/>
      <w:iCs/>
    </w:rPr>
  </w:style>
  <w:style w:type="paragraph" w:customStyle="1" w:styleId="navaden0">
    <w:name w:val="navaden"/>
    <w:basedOn w:val="Naslov5"/>
    <w:link w:val="navadenZnak"/>
    <w:uiPriority w:val="99"/>
    <w:rsid w:val="00356B8A"/>
    <w:pPr>
      <w:keepNext/>
      <w:numPr>
        <w:ilvl w:val="4"/>
      </w:numPr>
      <w:tabs>
        <w:tab w:val="num" w:pos="1008"/>
      </w:tabs>
      <w:spacing w:before="0" w:after="0"/>
      <w:ind w:left="567" w:hanging="1008"/>
      <w:jc w:val="both"/>
    </w:pPr>
    <w:rPr>
      <w:b w:val="0"/>
      <w:bCs w:val="0"/>
      <w:i w:val="0"/>
      <w:iCs w:val="0"/>
      <w:sz w:val="22"/>
      <w:szCs w:val="22"/>
    </w:rPr>
  </w:style>
  <w:style w:type="character" w:customStyle="1" w:styleId="navadenZnak">
    <w:name w:val="navaden Znak"/>
    <w:link w:val="navaden0"/>
    <w:uiPriority w:val="99"/>
    <w:locked/>
    <w:rsid w:val="00356B8A"/>
    <w:rPr>
      <w:sz w:val="22"/>
      <w:szCs w:val="22"/>
    </w:rPr>
  </w:style>
  <w:style w:type="paragraph" w:styleId="Otevilenseznam3">
    <w:name w:val="List Number 3"/>
    <w:basedOn w:val="Navaden"/>
    <w:uiPriority w:val="99"/>
    <w:rsid w:val="00E55714"/>
    <w:pPr>
      <w:numPr>
        <w:numId w:val="2"/>
      </w:numPr>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iCs w:val="0"/>
      <w:spacing w:val="-3"/>
      <w:sz w:val="22"/>
      <w:szCs w:val="22"/>
    </w:rPr>
  </w:style>
  <w:style w:type="paragraph" w:styleId="Brezrazmikov">
    <w:name w:val="No Spacing"/>
    <w:uiPriority w:val="99"/>
    <w:qFormat/>
    <w:rsid w:val="00245E86"/>
    <w:rPr>
      <w:i/>
      <w:iCs/>
      <w:sz w:val="24"/>
      <w:szCs w:val="24"/>
    </w:rPr>
  </w:style>
  <w:style w:type="character" w:customStyle="1" w:styleId="OdstavekseznamaZnak">
    <w:name w:val="Odstavek seznama Znak"/>
    <w:link w:val="Odstavekseznama"/>
    <w:uiPriority w:val="99"/>
    <w:locked/>
    <w:rsid w:val="00C7578A"/>
    <w:rPr>
      <w:i/>
      <w:iCs/>
      <w:sz w:val="24"/>
      <w:szCs w:val="24"/>
    </w:rPr>
  </w:style>
  <w:style w:type="paragraph" w:styleId="Oznaenseznam">
    <w:name w:val="List Bullet"/>
    <w:basedOn w:val="Navaden"/>
    <w:autoRedefine/>
    <w:uiPriority w:val="99"/>
    <w:rsid w:val="00387121"/>
    <w:pPr>
      <w:numPr>
        <w:numId w:val="1"/>
      </w:numPr>
      <w:tabs>
        <w:tab w:val="clear" w:pos="360"/>
        <w:tab w:val="num" w:pos="-360"/>
        <w:tab w:val="num" w:pos="1440"/>
      </w:tabs>
    </w:pPr>
    <w:rPr>
      <w:i w:val="0"/>
      <w:iCs w:val="0"/>
      <w:sz w:val="20"/>
      <w:szCs w:val="20"/>
      <w:lang w:val="en-GB"/>
    </w:rPr>
  </w:style>
  <w:style w:type="paragraph" w:customStyle="1" w:styleId="Odstavekseznama1">
    <w:name w:val="Odstavek seznama1"/>
    <w:basedOn w:val="Navaden"/>
    <w:uiPriority w:val="99"/>
    <w:qFormat/>
    <w:rsid w:val="00421A33"/>
    <w:pPr>
      <w:ind w:left="720"/>
    </w:pPr>
    <w:rPr>
      <w:i w:val="0"/>
      <w:iCs w:val="0"/>
    </w:rPr>
  </w:style>
  <w:style w:type="paragraph" w:customStyle="1" w:styleId="ListNumberLevel2">
    <w:name w:val="List Number (Level 2)"/>
    <w:basedOn w:val="Navaden"/>
    <w:uiPriority w:val="99"/>
    <w:rsid w:val="00D62B24"/>
    <w:pPr>
      <w:numPr>
        <w:ilvl w:val="1"/>
        <w:numId w:val="20"/>
      </w:numPr>
      <w:spacing w:before="120" w:after="120"/>
      <w:jc w:val="both"/>
    </w:pPr>
    <w:rPr>
      <w:i w:val="0"/>
      <w:iCs w:val="0"/>
      <w:lang w:val="en-GB"/>
    </w:rPr>
  </w:style>
  <w:style w:type="character" w:customStyle="1" w:styleId="Tabelasvetlamrea1">
    <w:name w:val="Tabela – svetla mreža1"/>
    <w:uiPriority w:val="99"/>
    <w:rsid w:val="00EF1AE4"/>
    <w:rPr>
      <w:b/>
      <w:bCs/>
      <w:smallCaps/>
      <w:color w:val="auto"/>
      <w:spacing w:val="5"/>
      <w:u w:val="single"/>
    </w:rPr>
  </w:style>
  <w:style w:type="paragraph" w:customStyle="1" w:styleId="BodyText21">
    <w:name w:val="Body Text 21"/>
    <w:basedOn w:val="Navaden"/>
    <w:uiPriority w:val="99"/>
    <w:rsid w:val="00DA1B97"/>
    <w:pPr>
      <w:jc w:val="both"/>
    </w:pPr>
    <w:rPr>
      <w:i w:val="0"/>
      <w:iCs w:val="0"/>
      <w:lang w:eastAsia="en-US"/>
    </w:rPr>
  </w:style>
  <w:style w:type="numbering" w:customStyle="1" w:styleId="Slog1">
    <w:name w:val="Slog1"/>
    <w:rsid w:val="00C72086"/>
    <w:pPr>
      <w:numPr>
        <w:numId w:val="17"/>
      </w:numPr>
    </w:pPr>
  </w:style>
  <w:style w:type="paragraph" w:customStyle="1" w:styleId="Telobesedila31">
    <w:name w:val="Telo besedila 31"/>
    <w:basedOn w:val="Navaden"/>
    <w:rsid w:val="001834D5"/>
    <w:pPr>
      <w:suppressAutoHyphens/>
      <w:jc w:val="both"/>
    </w:pPr>
    <w:rPr>
      <w:rFonts w:ascii="Arial" w:hAnsi="Arial" w:cs="Arial"/>
      <w:i w:val="0"/>
      <w:iCs w:val="0"/>
      <w:sz w:val="16"/>
      <w:szCs w:val="16"/>
      <w:lang w:val="x-none" w:eastAsia="ar-SA"/>
    </w:rPr>
  </w:style>
  <w:style w:type="paragraph" w:customStyle="1" w:styleId="Telobesedila22">
    <w:name w:val="Telo besedila 22"/>
    <w:basedOn w:val="Navaden"/>
    <w:rsid w:val="001834D5"/>
    <w:pPr>
      <w:suppressAutoHyphens/>
      <w:jc w:val="right"/>
    </w:pPr>
    <w:rPr>
      <w:rFonts w:ascii="Arial" w:hAnsi="Arial" w:cs="Arial"/>
      <w:i w:val="0"/>
      <w:iCs w:val="0"/>
      <w:lang w:val="x-none" w:eastAsia="ar-SA"/>
    </w:rPr>
  </w:style>
  <w:style w:type="paragraph" w:customStyle="1" w:styleId="Odstavekseznama2">
    <w:name w:val="Odstavek seznama2"/>
    <w:basedOn w:val="Navaden"/>
    <w:rsid w:val="001834D5"/>
    <w:pPr>
      <w:suppressAutoHyphens/>
      <w:ind w:left="708"/>
    </w:pPr>
    <w:rPr>
      <w:iCs w:val="0"/>
      <w:szCs w:val="20"/>
      <w:lang w:eastAsia="ar-SA"/>
    </w:rPr>
  </w:style>
  <w:style w:type="character" w:styleId="SledenaHiperpovezava">
    <w:name w:val="FollowedHyperlink"/>
    <w:basedOn w:val="Privzetapisavaodstavka"/>
    <w:uiPriority w:val="99"/>
    <w:semiHidden/>
    <w:unhideWhenUsed/>
    <w:locked/>
    <w:rsid w:val="00D850F4"/>
    <w:rPr>
      <w:color w:val="800080" w:themeColor="followedHyperlink"/>
      <w:u w:val="single"/>
    </w:rPr>
  </w:style>
  <w:style w:type="character" w:customStyle="1" w:styleId="NogaZnak1">
    <w:name w:val="Noga Znak1"/>
    <w:basedOn w:val="Privzetapisavaodstavka"/>
    <w:rsid w:val="00592E43"/>
    <w:rPr>
      <w:rFonts w:ascii="Arial" w:eastAsia="Times New Roman" w:hAnsi="Arial" w:cs="Arial"/>
      <w:sz w:val="20"/>
      <w:lang w:eastAsia="zh-CN"/>
    </w:rPr>
  </w:style>
  <w:style w:type="paragraph" w:customStyle="1" w:styleId="Telobesedila21">
    <w:name w:val="Telo besedila 21"/>
    <w:basedOn w:val="Navaden"/>
    <w:uiPriority w:val="99"/>
    <w:rsid w:val="00592E43"/>
    <w:pPr>
      <w:suppressAutoHyphens/>
      <w:jc w:val="right"/>
    </w:pPr>
    <w:rPr>
      <w:rFonts w:ascii="Arial" w:hAnsi="Arial" w:cs="Arial"/>
      <w:i w:val="0"/>
      <w:iCs w:val="0"/>
      <w:sz w:val="22"/>
      <w:szCs w:val="20"/>
      <w:lang w:eastAsia="zh-CN"/>
    </w:rPr>
  </w:style>
  <w:style w:type="paragraph" w:styleId="Sprotnaopomba-besedilo">
    <w:name w:val="footnote text"/>
    <w:basedOn w:val="Navaden"/>
    <w:link w:val="Sprotnaopomba-besediloZnak"/>
    <w:uiPriority w:val="99"/>
    <w:semiHidden/>
    <w:unhideWhenUsed/>
    <w:locked/>
    <w:rsid w:val="00CE2B7F"/>
    <w:rPr>
      <w:sz w:val="20"/>
      <w:szCs w:val="20"/>
    </w:rPr>
  </w:style>
  <w:style w:type="character" w:customStyle="1" w:styleId="Sprotnaopomba-besediloZnak">
    <w:name w:val="Sprotna opomba - besedilo Znak"/>
    <w:basedOn w:val="Privzetapisavaodstavka"/>
    <w:link w:val="Sprotnaopomba-besedilo"/>
    <w:uiPriority w:val="99"/>
    <w:semiHidden/>
    <w:rsid w:val="00CE2B7F"/>
    <w:rPr>
      <w:i/>
      <w:iCs/>
      <w:sz w:val="20"/>
      <w:szCs w:val="20"/>
    </w:rPr>
  </w:style>
  <w:style w:type="character" w:styleId="Sprotnaopomba-sklic">
    <w:name w:val="footnote reference"/>
    <w:basedOn w:val="Privzetapisavaodstavka"/>
    <w:uiPriority w:val="99"/>
    <w:semiHidden/>
    <w:unhideWhenUsed/>
    <w:locked/>
    <w:rsid w:val="00CE2B7F"/>
    <w:rPr>
      <w:vertAlign w:val="superscript"/>
    </w:rPr>
  </w:style>
  <w:style w:type="numbering" w:customStyle="1" w:styleId="Headings">
    <w:name w:val="Headings"/>
    <w:rsid w:val="005C5FFE"/>
    <w:pPr>
      <w:numPr>
        <w:numId w:val="42"/>
      </w:numPr>
    </w:pPr>
  </w:style>
  <w:style w:type="paragraph" w:customStyle="1" w:styleId="BodyText36">
    <w:name w:val="Body Text 36"/>
    <w:basedOn w:val="Navaden"/>
    <w:rsid w:val="005C5F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 w:val="0"/>
      <w:iCs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l-SI" w:eastAsia="sl-SI"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avaden">
    <w:name w:val="Normal"/>
    <w:qFormat/>
    <w:rsid w:val="00361293"/>
    <w:rPr>
      <w:i/>
      <w:iCs/>
      <w:sz w:val="24"/>
      <w:szCs w:val="24"/>
    </w:rPr>
  </w:style>
  <w:style w:type="paragraph" w:styleId="Naslov1">
    <w:name w:val="heading 1"/>
    <w:basedOn w:val="Navaden"/>
    <w:next w:val="Navaden"/>
    <w:link w:val="Naslov1Znak"/>
    <w:uiPriority w:val="9"/>
    <w:qFormat/>
    <w:rsid w:val="00FE0CB7"/>
    <w:pPr>
      <w:keepNext/>
      <w:spacing w:before="240" w:after="60"/>
      <w:outlineLvl w:val="0"/>
    </w:pPr>
    <w:rPr>
      <w:rFonts w:ascii="Cambria" w:hAnsi="Cambria" w:cs="Cambria"/>
      <w:b/>
      <w:bCs/>
      <w:kern w:val="32"/>
      <w:sz w:val="32"/>
      <w:szCs w:val="32"/>
    </w:rPr>
  </w:style>
  <w:style w:type="paragraph" w:styleId="Naslov2">
    <w:name w:val="heading 2"/>
    <w:basedOn w:val="Navaden"/>
    <w:next w:val="Navaden"/>
    <w:link w:val="Naslov2Znak"/>
    <w:uiPriority w:val="9"/>
    <w:qFormat/>
    <w:rsid w:val="00300092"/>
    <w:pPr>
      <w:keepNext/>
      <w:spacing w:before="240" w:after="60"/>
      <w:outlineLvl w:val="1"/>
    </w:pPr>
    <w:rPr>
      <w:rFonts w:ascii="Cambria" w:hAnsi="Cambria" w:cs="Cambria"/>
      <w:b/>
      <w:bCs/>
      <w:i w:val="0"/>
      <w:iCs w:val="0"/>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Cambria" w:hAnsi="Cambria" w:cs="Cambria"/>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rFonts w:ascii="Calibri" w:hAnsi="Calibri" w:cs="Calibri"/>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sz w:val="26"/>
      <w:szCs w:val="26"/>
    </w:rPr>
  </w:style>
  <w:style w:type="paragraph" w:styleId="Naslov6">
    <w:name w:val="heading 6"/>
    <w:basedOn w:val="Navaden"/>
    <w:next w:val="Navaden"/>
    <w:link w:val="Naslov6Znak"/>
    <w:uiPriority w:val="99"/>
    <w:qFormat/>
    <w:rsid w:val="00387B3C"/>
    <w:pPr>
      <w:spacing w:before="240" w:after="60"/>
      <w:outlineLvl w:val="5"/>
    </w:pPr>
    <w:rPr>
      <w:rFonts w:ascii="Calibri" w:hAnsi="Calibri" w:cs="Calibri"/>
      <w:b/>
      <w:bCs/>
      <w:sz w:val="20"/>
      <w:szCs w:val="20"/>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rFonts w:ascii="Calibri" w:hAnsi="Calibri" w:cs="Calibri"/>
      <w:i w:val="0"/>
      <w:iCs w:val="0"/>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6D1610"/>
    <w:rPr>
      <w:rFonts w:ascii="Cambria" w:hAnsi="Cambria" w:cs="Cambria"/>
      <w:b/>
      <w:bCs/>
      <w:i/>
      <w:iCs/>
      <w:kern w:val="32"/>
      <w:sz w:val="32"/>
      <w:szCs w:val="32"/>
    </w:rPr>
  </w:style>
  <w:style w:type="character" w:customStyle="1" w:styleId="Naslov2Znak">
    <w:name w:val="Naslov 2 Znak"/>
    <w:basedOn w:val="Privzetapisavaodstavka"/>
    <w:link w:val="Naslov2"/>
    <w:uiPriority w:val="99"/>
    <w:semiHidden/>
    <w:locked/>
    <w:rsid w:val="006D1610"/>
    <w:rPr>
      <w:rFonts w:ascii="Cambria" w:hAnsi="Cambria" w:cs="Cambria"/>
      <w:b/>
      <w:bCs/>
      <w:sz w:val="28"/>
      <w:szCs w:val="28"/>
    </w:rPr>
  </w:style>
  <w:style w:type="character" w:customStyle="1" w:styleId="Naslov3Znak">
    <w:name w:val="Naslov 3 Znak"/>
    <w:basedOn w:val="Privzetapisavaodstavka"/>
    <w:link w:val="Naslov3"/>
    <w:uiPriority w:val="99"/>
    <w:semiHidden/>
    <w:locked/>
    <w:rsid w:val="006D1610"/>
    <w:rPr>
      <w:rFonts w:ascii="Cambria" w:hAnsi="Cambria" w:cs="Cambria"/>
      <w:b/>
      <w:bCs/>
      <w:i/>
      <w:iCs/>
      <w:sz w:val="26"/>
      <w:szCs w:val="26"/>
    </w:rPr>
  </w:style>
  <w:style w:type="character" w:customStyle="1" w:styleId="Naslov4Znak">
    <w:name w:val="Naslov 4 Znak"/>
    <w:basedOn w:val="Privzetapisavaodstavka"/>
    <w:link w:val="Naslov40"/>
    <w:uiPriority w:val="99"/>
    <w:semiHidden/>
    <w:locked/>
    <w:rsid w:val="006D1610"/>
    <w:rPr>
      <w:rFonts w:ascii="Calibri" w:hAnsi="Calibri" w:cs="Calibri"/>
      <w:b/>
      <w:bCs/>
      <w:i/>
      <w:iCs/>
      <w:sz w:val="28"/>
      <w:szCs w:val="28"/>
    </w:rPr>
  </w:style>
  <w:style w:type="character" w:customStyle="1" w:styleId="Naslov5Znak">
    <w:name w:val="Naslov 5 Znak"/>
    <w:basedOn w:val="Privzetapisavaodstavka"/>
    <w:link w:val="Naslov5"/>
    <w:uiPriority w:val="99"/>
    <w:locked/>
    <w:rsid w:val="001F1894"/>
    <w:rPr>
      <w:b/>
      <w:bCs/>
      <w:i/>
      <w:iCs/>
      <w:sz w:val="26"/>
      <w:szCs w:val="26"/>
    </w:rPr>
  </w:style>
  <w:style w:type="character" w:customStyle="1" w:styleId="Naslov6Znak">
    <w:name w:val="Naslov 6 Znak"/>
    <w:basedOn w:val="Privzetapisavaodstavka"/>
    <w:link w:val="Naslov6"/>
    <w:uiPriority w:val="99"/>
    <w:semiHidden/>
    <w:locked/>
    <w:rsid w:val="006D1610"/>
    <w:rPr>
      <w:rFonts w:ascii="Calibri" w:hAnsi="Calibri" w:cs="Calibri"/>
      <w:b/>
      <w:bCs/>
      <w:i/>
      <w:iCs/>
    </w:rPr>
  </w:style>
  <w:style w:type="character" w:customStyle="1" w:styleId="Naslov7Znak">
    <w:name w:val="Naslov 7 Znak"/>
    <w:basedOn w:val="Privzetapisavaodstavka"/>
    <w:link w:val="Naslov7"/>
    <w:uiPriority w:val="99"/>
    <w:locked/>
    <w:rsid w:val="009D06E2"/>
    <w:rPr>
      <w:i/>
      <w:iCs/>
      <w:sz w:val="24"/>
      <w:szCs w:val="24"/>
      <w:lang w:val="sl-SI" w:eastAsia="sl-SI"/>
    </w:rPr>
  </w:style>
  <w:style w:type="character" w:customStyle="1" w:styleId="Naslov8Znak">
    <w:name w:val="Naslov 8 Znak"/>
    <w:basedOn w:val="Privzetapisavaodstavka"/>
    <w:link w:val="Naslov8"/>
    <w:uiPriority w:val="99"/>
    <w:semiHidden/>
    <w:locked/>
    <w:rsid w:val="006D1610"/>
    <w:rPr>
      <w:rFonts w:ascii="Calibri" w:hAnsi="Calibri" w:cs="Calibri"/>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uiPriority w:val="99"/>
    <w:rsid w:val="00391DEF"/>
    <w:pPr>
      <w:tabs>
        <w:tab w:val="center" w:pos="4536"/>
        <w:tab w:val="right" w:pos="9072"/>
      </w:tabs>
    </w:pPr>
  </w:style>
  <w:style w:type="character" w:customStyle="1" w:styleId="GlavaZnak">
    <w:name w:val="Glava Znak"/>
    <w:basedOn w:val="Privzetapisavaodstavka"/>
    <w:link w:val="Glava"/>
    <w:uiPriority w:val="99"/>
    <w:locked/>
    <w:rsid w:val="00FE0CB7"/>
    <w:rPr>
      <w:i/>
      <w:iCs/>
      <w:sz w:val="24"/>
      <w:szCs w:val="24"/>
      <w:lang w:val="sl-SI" w:eastAsia="sl-SI"/>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i/>
      <w:iCs/>
      <w:sz w:val="24"/>
      <w:szCs w:val="24"/>
      <w:lang w:val="sl-SI" w:eastAsia="sl-SI"/>
    </w:rPr>
  </w:style>
  <w:style w:type="character" w:styleId="tevilkastrani">
    <w:name w:val="page number"/>
    <w:basedOn w:val="Privzetapisavaodstavka"/>
    <w:uiPriority w:val="99"/>
    <w:rsid w:val="00391DEF"/>
  </w:style>
  <w:style w:type="paragraph" w:customStyle="1" w:styleId="Default">
    <w:name w:val="Default"/>
    <w:uiPriority w:val="99"/>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3"/>
      </w:numPr>
      <w:spacing w:before="0" w:after="0"/>
      <w:ind w:left="-1440" w:firstLine="0"/>
    </w:pPr>
    <w:rPr>
      <w:rFonts w:ascii="Arial" w:hAnsi="Arial" w:cs="Arial"/>
      <w:b w:val="0"/>
      <w:bCs w:val="0"/>
      <w:i w:val="0"/>
      <w:iCs w:val="0"/>
      <w:sz w:val="24"/>
      <w:szCs w:val="24"/>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F4FA6"/>
    <w:rPr>
      <w:rFonts w:ascii="Tahoma" w:hAnsi="Tahoma" w:cs="Tahoma"/>
      <w:i/>
      <w:iCs/>
      <w:sz w:val="16"/>
      <w:szCs w:val="16"/>
    </w:rPr>
  </w:style>
  <w:style w:type="table" w:styleId="Tabelamrea">
    <w:name w:val="Table Grid"/>
    <w:basedOn w:val="Navadnatabela"/>
    <w:uiPriority w:val="99"/>
    <w:rsid w:val="00262D2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cs="Verdana"/>
      <w:b/>
      <w:bCs/>
      <w:i w:val="0"/>
      <w:iCs w:val="0"/>
      <w:sz w:val="20"/>
      <w:szCs w:val="20"/>
    </w:rPr>
  </w:style>
  <w:style w:type="character" w:customStyle="1" w:styleId="TelobesedilaZnak">
    <w:name w:val="Telo besedila Znak"/>
    <w:basedOn w:val="Privzetapisavaodstavka"/>
    <w:link w:val="Telobesedila"/>
    <w:uiPriority w:val="99"/>
    <w:locked/>
    <w:rsid w:val="001F1894"/>
    <w:rPr>
      <w:rFonts w:ascii="Verdana" w:hAnsi="Verdana" w:cs="Verdana"/>
      <w:b/>
      <w:bCs/>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cs="Verdana"/>
      <w:i w:val="0"/>
      <w:iCs w:val="0"/>
      <w:sz w:val="20"/>
      <w:szCs w:val="20"/>
    </w:rPr>
  </w:style>
  <w:style w:type="character" w:customStyle="1" w:styleId="Telobesedila2Znak">
    <w:name w:val="Telo besedila 2 Znak"/>
    <w:basedOn w:val="Privzetapisavaodstavka"/>
    <w:link w:val="Telobesedila2"/>
    <w:uiPriority w:val="99"/>
    <w:locked/>
    <w:rsid w:val="00FF33E7"/>
    <w:rPr>
      <w:rFonts w:ascii="Verdana" w:hAnsi="Verdana" w:cs="Verdana"/>
      <w:lang w:val="sl-SI" w:eastAsia="sl-SI"/>
    </w:rPr>
  </w:style>
  <w:style w:type="paragraph" w:customStyle="1" w:styleId="Zoran">
    <w:name w:val="Zoran"/>
    <w:basedOn w:val="Naslov"/>
    <w:uiPriority w:val="99"/>
    <w:rsid w:val="008A385E"/>
    <w:pPr>
      <w:numPr>
        <w:numId w:val="4"/>
      </w:numPr>
      <w:spacing w:before="0" w:after="0"/>
      <w:jc w:val="both"/>
    </w:pPr>
    <w:rPr>
      <w:i w:val="0"/>
      <w:iCs w:val="0"/>
      <w:sz w:val="24"/>
      <w:szCs w:val="24"/>
    </w:rPr>
  </w:style>
  <w:style w:type="paragraph" w:customStyle="1" w:styleId="Zoran1">
    <w:name w:val="Zoran 1"/>
    <w:basedOn w:val="Naslov2"/>
    <w:uiPriority w:val="99"/>
    <w:rsid w:val="00300092"/>
    <w:pPr>
      <w:numPr>
        <w:numId w:val="5"/>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uiPriority w:val="99"/>
    <w:locked/>
    <w:rsid w:val="006D1610"/>
    <w:rPr>
      <w:rFonts w:ascii="Cambria" w:hAnsi="Cambria" w:cs="Cambria"/>
      <w:b/>
      <w:bCs/>
      <w:i/>
      <w:iCs/>
      <w:kern w:val="28"/>
      <w:sz w:val="32"/>
      <w:szCs w:val="32"/>
    </w:rPr>
  </w:style>
  <w:style w:type="paragraph" w:customStyle="1" w:styleId="Zoran2">
    <w:name w:val="Zoran 2"/>
    <w:basedOn w:val="Naslov2"/>
    <w:uiPriority w:val="99"/>
    <w:rsid w:val="00300092"/>
    <w:pPr>
      <w:numPr>
        <w:numId w:val="6"/>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iCs w:val="0"/>
      <w:caps/>
    </w:rPr>
  </w:style>
  <w:style w:type="paragraph" w:styleId="Kazalovsebine2">
    <w:name w:val="toc 2"/>
    <w:basedOn w:val="Navaden"/>
    <w:next w:val="Navaden"/>
    <w:autoRedefine/>
    <w:uiPriority w:val="99"/>
    <w:semiHidden/>
    <w:rsid w:val="00300092"/>
    <w:pPr>
      <w:spacing w:before="240"/>
    </w:pPr>
    <w:rPr>
      <w:b/>
      <w:bCs/>
      <w:i w:val="0"/>
      <w:iCs w:val="0"/>
      <w:sz w:val="20"/>
      <w:szCs w:val="20"/>
    </w:rPr>
  </w:style>
  <w:style w:type="paragraph" w:styleId="Kazalovsebine3">
    <w:name w:val="toc 3"/>
    <w:basedOn w:val="Navaden"/>
    <w:next w:val="Navaden"/>
    <w:autoRedefine/>
    <w:uiPriority w:val="99"/>
    <w:semiHidden/>
    <w:rsid w:val="003C5E63"/>
    <w:pPr>
      <w:ind w:left="240"/>
    </w:pPr>
    <w:rPr>
      <w:i w:val="0"/>
      <w:iCs w:val="0"/>
      <w:sz w:val="20"/>
      <w:szCs w:val="20"/>
    </w:rPr>
  </w:style>
  <w:style w:type="paragraph" w:styleId="Kazalovsebine4">
    <w:name w:val="toc 4"/>
    <w:basedOn w:val="Navaden"/>
    <w:next w:val="Navaden"/>
    <w:autoRedefine/>
    <w:uiPriority w:val="99"/>
    <w:semiHidden/>
    <w:rsid w:val="003C5E63"/>
    <w:pPr>
      <w:ind w:left="480"/>
    </w:pPr>
    <w:rPr>
      <w:i w:val="0"/>
      <w:iCs w:val="0"/>
      <w:sz w:val="20"/>
      <w:szCs w:val="20"/>
    </w:rPr>
  </w:style>
  <w:style w:type="paragraph" w:styleId="Kazalovsebine5">
    <w:name w:val="toc 5"/>
    <w:basedOn w:val="Navaden"/>
    <w:next w:val="Navaden"/>
    <w:autoRedefine/>
    <w:uiPriority w:val="99"/>
    <w:semiHidden/>
    <w:rsid w:val="003C5E63"/>
    <w:pPr>
      <w:ind w:left="720"/>
    </w:pPr>
    <w:rPr>
      <w:i w:val="0"/>
      <w:iCs w:val="0"/>
      <w:sz w:val="20"/>
      <w:szCs w:val="20"/>
    </w:rPr>
  </w:style>
  <w:style w:type="paragraph" w:styleId="Kazalovsebine6">
    <w:name w:val="toc 6"/>
    <w:basedOn w:val="Navaden"/>
    <w:next w:val="Navaden"/>
    <w:autoRedefine/>
    <w:uiPriority w:val="99"/>
    <w:semiHidden/>
    <w:rsid w:val="003C5E63"/>
    <w:pPr>
      <w:ind w:left="960"/>
    </w:pPr>
    <w:rPr>
      <w:i w:val="0"/>
      <w:iCs w:val="0"/>
      <w:sz w:val="20"/>
      <w:szCs w:val="20"/>
    </w:rPr>
  </w:style>
  <w:style w:type="paragraph" w:styleId="Kazalovsebine7">
    <w:name w:val="toc 7"/>
    <w:basedOn w:val="Navaden"/>
    <w:next w:val="Navaden"/>
    <w:autoRedefine/>
    <w:uiPriority w:val="99"/>
    <w:semiHidden/>
    <w:rsid w:val="003C5E63"/>
    <w:pPr>
      <w:ind w:left="1200"/>
    </w:pPr>
    <w:rPr>
      <w:i w:val="0"/>
      <w:iCs w:val="0"/>
      <w:sz w:val="20"/>
      <w:szCs w:val="20"/>
    </w:rPr>
  </w:style>
  <w:style w:type="paragraph" w:styleId="Kazalovsebine8">
    <w:name w:val="toc 8"/>
    <w:basedOn w:val="Navaden"/>
    <w:next w:val="Navaden"/>
    <w:autoRedefine/>
    <w:uiPriority w:val="99"/>
    <w:semiHidden/>
    <w:rsid w:val="003C5E63"/>
    <w:pPr>
      <w:ind w:left="1440"/>
    </w:pPr>
    <w:rPr>
      <w:i w:val="0"/>
      <w:iCs w:val="0"/>
      <w:sz w:val="20"/>
      <w:szCs w:val="20"/>
    </w:rPr>
  </w:style>
  <w:style w:type="paragraph" w:styleId="Kazalovsebine9">
    <w:name w:val="toc 9"/>
    <w:basedOn w:val="Navaden"/>
    <w:next w:val="Navaden"/>
    <w:autoRedefine/>
    <w:uiPriority w:val="99"/>
    <w:semiHidden/>
    <w:rsid w:val="003C5E63"/>
    <w:pPr>
      <w:ind w:left="1680"/>
    </w:pPr>
    <w:rPr>
      <w:i w:val="0"/>
      <w:iCs w:val="0"/>
      <w:sz w:val="20"/>
      <w:szCs w:val="20"/>
    </w:rPr>
  </w:style>
  <w:style w:type="paragraph" w:styleId="Navadensplet">
    <w:name w:val="Normal (Web)"/>
    <w:basedOn w:val="Navaden"/>
    <w:uiPriority w:val="99"/>
    <w:rsid w:val="00587BE0"/>
    <w:pPr>
      <w:spacing w:before="100" w:beforeAutospacing="1" w:after="100" w:afterAutospacing="1"/>
    </w:pPr>
    <w:rPr>
      <w:i w:val="0"/>
      <w:iCs w:val="0"/>
    </w:rPr>
  </w:style>
  <w:style w:type="paragraph" w:styleId="Napis">
    <w:name w:val="caption"/>
    <w:basedOn w:val="Navaden"/>
    <w:next w:val="Navaden"/>
    <w:uiPriority w:val="99"/>
    <w:qFormat/>
    <w:rsid w:val="00D51369"/>
    <w:pPr>
      <w:tabs>
        <w:tab w:val="left" w:pos="567"/>
        <w:tab w:val="num" w:pos="851"/>
        <w:tab w:val="left" w:pos="993"/>
      </w:tabs>
      <w:jc w:val="right"/>
    </w:pPr>
    <w:rPr>
      <w:b/>
      <w:bCs/>
      <w:i w:val="0"/>
      <w:iCs w:val="0"/>
      <w:sz w:val="22"/>
      <w:szCs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locked/>
    <w:rsid w:val="003F4FA6"/>
    <w:rPr>
      <w:i/>
      <w:iCs/>
      <w:sz w:val="16"/>
      <w:szCs w:val="16"/>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szCs w:val="20"/>
    </w:rPr>
  </w:style>
  <w:style w:type="character" w:customStyle="1" w:styleId="PripombabesediloZnak">
    <w:name w:val="Pripomba – besedilo Znak"/>
    <w:basedOn w:val="Privzetapisavaodstavka"/>
    <w:link w:val="Pripombabesedilo"/>
    <w:uiPriority w:val="99"/>
    <w:locked/>
    <w:rsid w:val="001F1894"/>
    <w:rPr>
      <w:i/>
      <w:iCs/>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locked/>
    <w:rsid w:val="003F4FA6"/>
    <w:rPr>
      <w:b/>
      <w:bCs/>
      <w:i/>
      <w:iCs/>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locked/>
    <w:rsid w:val="001F1894"/>
    <w:rPr>
      <w:i/>
      <w:iCs/>
      <w:sz w:val="24"/>
      <w:szCs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locked/>
    <w:rsid w:val="006D1610"/>
    <w:rPr>
      <w:i/>
      <w:iCs/>
      <w:sz w:val="16"/>
      <w:szCs w:val="16"/>
    </w:rPr>
  </w:style>
  <w:style w:type="paragraph" w:styleId="Seznam2">
    <w:name w:val="List 2"/>
    <w:basedOn w:val="Navaden"/>
    <w:uiPriority w:val="99"/>
    <w:rsid w:val="00753B83"/>
    <w:pPr>
      <w:ind w:left="720" w:hanging="360"/>
    </w:pPr>
    <w:rPr>
      <w:rFonts w:ascii="Arial Narrow" w:hAnsi="Arial Narrow" w:cs="Arial Narrow"/>
      <w:i w:val="0"/>
      <w:iCs w:val="0"/>
      <w:lang w:eastAsia="en-US"/>
    </w:rPr>
  </w:style>
  <w:style w:type="table" w:styleId="Tabelatema">
    <w:name w:val="Table Theme"/>
    <w:basedOn w:val="Navadnatabela"/>
    <w:uiPriority w:val="99"/>
    <w:rsid w:val="00753B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2">
    <w:name w:val="Podnaslov2"/>
    <w:basedOn w:val="Navaden"/>
    <w:uiPriority w:val="99"/>
    <w:rsid w:val="0022291E"/>
    <w:pPr>
      <w:numPr>
        <w:numId w:val="7"/>
      </w:numPr>
      <w:jc w:val="both"/>
    </w:pPr>
    <w:rPr>
      <w:rFonts w:ascii="Arial" w:hAnsi="Arial" w:cs="Arial"/>
      <w:i w:val="0"/>
      <w:iCs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cs="Frutiger"/>
      <w:b/>
      <w:bCs/>
      <w:i w:val="0"/>
      <w:iCs w:val="0"/>
      <w:sz w:val="22"/>
      <w:szCs w:val="22"/>
    </w:rPr>
  </w:style>
  <w:style w:type="paragraph" w:customStyle="1" w:styleId="Naslovnik">
    <w:name w:val="Naslovnik"/>
    <w:basedOn w:val="Navaden"/>
    <w:next w:val="Navaden"/>
    <w:uiPriority w:val="99"/>
    <w:rsid w:val="004275F0"/>
    <w:pPr>
      <w:spacing w:line="260" w:lineRule="atLeast"/>
    </w:pPr>
    <w:rPr>
      <w:rFonts w:ascii="Frutiger" w:hAnsi="Frutiger" w:cs="Frutiger"/>
      <w:b/>
      <w:bCs/>
      <w:i w:val="0"/>
      <w:iCs w:val="0"/>
      <w:sz w:val="22"/>
      <w:szCs w:val="22"/>
    </w:rPr>
  </w:style>
  <w:style w:type="paragraph" w:customStyle="1" w:styleId="Poglavje1">
    <w:name w:val="Poglavje 1"/>
    <w:basedOn w:val="Naslov1"/>
    <w:uiPriority w:val="99"/>
    <w:rsid w:val="001A5FC7"/>
    <w:pPr>
      <w:numPr>
        <w:numId w:val="8"/>
      </w:numPr>
      <w:spacing w:before="0" w:after="0"/>
    </w:pPr>
    <w:rPr>
      <w:i w:val="0"/>
      <w:iCs w:val="0"/>
      <w:kern w:val="0"/>
      <w:sz w:val="22"/>
      <w:szCs w:val="22"/>
    </w:rPr>
  </w:style>
  <w:style w:type="character" w:customStyle="1" w:styleId="ZnakZnak4">
    <w:name w:val="Znak Znak4"/>
    <w:uiPriority w:val="99"/>
    <w:rsid w:val="001A5FC7"/>
    <w:rPr>
      <w:sz w:val="24"/>
      <w:szCs w:val="24"/>
      <w:lang w:val="sl-SI" w:eastAsia="sl-SI"/>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cs="Times"/>
      <w:i w:val="0"/>
      <w:iCs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cs="Times-Italic"/>
      <w:i/>
      <w:iCs/>
      <w:color w:val="000000"/>
    </w:rPr>
  </w:style>
  <w:style w:type="paragraph" w:customStyle="1" w:styleId="besediloposevno">
    <w:name w:val="besedilo_posevno"/>
    <w:basedOn w:val="besedilo"/>
    <w:uiPriority w:val="99"/>
    <w:rsid w:val="00BF32CF"/>
    <w:rPr>
      <w:i/>
      <w:iCs/>
    </w:rPr>
  </w:style>
  <w:style w:type="paragraph" w:customStyle="1" w:styleId="navaden0">
    <w:name w:val="navaden"/>
    <w:basedOn w:val="Naslov5"/>
    <w:link w:val="navadenZnak"/>
    <w:uiPriority w:val="99"/>
    <w:rsid w:val="00356B8A"/>
    <w:pPr>
      <w:keepNext/>
      <w:numPr>
        <w:ilvl w:val="4"/>
      </w:numPr>
      <w:tabs>
        <w:tab w:val="num" w:pos="1008"/>
      </w:tabs>
      <w:spacing w:before="0" w:after="0"/>
      <w:ind w:left="567" w:hanging="1008"/>
      <w:jc w:val="both"/>
    </w:pPr>
    <w:rPr>
      <w:b w:val="0"/>
      <w:bCs w:val="0"/>
      <w:i w:val="0"/>
      <w:iCs w:val="0"/>
      <w:sz w:val="22"/>
      <w:szCs w:val="22"/>
    </w:rPr>
  </w:style>
  <w:style w:type="character" w:customStyle="1" w:styleId="navadenZnak">
    <w:name w:val="navaden Znak"/>
    <w:link w:val="navaden0"/>
    <w:uiPriority w:val="99"/>
    <w:locked/>
    <w:rsid w:val="00356B8A"/>
    <w:rPr>
      <w:sz w:val="22"/>
      <w:szCs w:val="22"/>
    </w:rPr>
  </w:style>
  <w:style w:type="paragraph" w:styleId="Otevilenseznam3">
    <w:name w:val="List Number 3"/>
    <w:basedOn w:val="Navaden"/>
    <w:uiPriority w:val="99"/>
    <w:rsid w:val="00E55714"/>
    <w:pPr>
      <w:numPr>
        <w:numId w:val="2"/>
      </w:numPr>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iCs w:val="0"/>
      <w:spacing w:val="-3"/>
      <w:sz w:val="22"/>
      <w:szCs w:val="22"/>
    </w:rPr>
  </w:style>
  <w:style w:type="paragraph" w:styleId="Brezrazmikov">
    <w:name w:val="No Spacing"/>
    <w:uiPriority w:val="99"/>
    <w:qFormat/>
    <w:rsid w:val="00245E86"/>
    <w:rPr>
      <w:i/>
      <w:iCs/>
      <w:sz w:val="24"/>
      <w:szCs w:val="24"/>
    </w:rPr>
  </w:style>
  <w:style w:type="character" w:customStyle="1" w:styleId="OdstavekseznamaZnak">
    <w:name w:val="Odstavek seznama Znak"/>
    <w:link w:val="Odstavekseznama"/>
    <w:uiPriority w:val="99"/>
    <w:locked/>
    <w:rsid w:val="00C7578A"/>
    <w:rPr>
      <w:i/>
      <w:iCs/>
      <w:sz w:val="24"/>
      <w:szCs w:val="24"/>
    </w:rPr>
  </w:style>
  <w:style w:type="paragraph" w:styleId="Oznaenseznam">
    <w:name w:val="List Bullet"/>
    <w:basedOn w:val="Navaden"/>
    <w:autoRedefine/>
    <w:uiPriority w:val="99"/>
    <w:rsid w:val="00387121"/>
    <w:pPr>
      <w:numPr>
        <w:numId w:val="1"/>
      </w:numPr>
      <w:tabs>
        <w:tab w:val="clear" w:pos="360"/>
        <w:tab w:val="num" w:pos="-360"/>
        <w:tab w:val="num" w:pos="1440"/>
      </w:tabs>
    </w:pPr>
    <w:rPr>
      <w:i w:val="0"/>
      <w:iCs w:val="0"/>
      <w:sz w:val="20"/>
      <w:szCs w:val="20"/>
      <w:lang w:val="en-GB"/>
    </w:rPr>
  </w:style>
  <w:style w:type="paragraph" w:customStyle="1" w:styleId="Odstavekseznama1">
    <w:name w:val="Odstavek seznama1"/>
    <w:basedOn w:val="Navaden"/>
    <w:uiPriority w:val="99"/>
    <w:qFormat/>
    <w:rsid w:val="00421A33"/>
    <w:pPr>
      <w:ind w:left="720"/>
    </w:pPr>
    <w:rPr>
      <w:i w:val="0"/>
      <w:iCs w:val="0"/>
    </w:rPr>
  </w:style>
  <w:style w:type="paragraph" w:customStyle="1" w:styleId="ListNumberLevel2">
    <w:name w:val="List Number (Level 2)"/>
    <w:basedOn w:val="Navaden"/>
    <w:uiPriority w:val="99"/>
    <w:rsid w:val="00D62B24"/>
    <w:pPr>
      <w:numPr>
        <w:ilvl w:val="1"/>
        <w:numId w:val="20"/>
      </w:numPr>
      <w:spacing w:before="120" w:after="120"/>
      <w:jc w:val="both"/>
    </w:pPr>
    <w:rPr>
      <w:i w:val="0"/>
      <w:iCs w:val="0"/>
      <w:lang w:val="en-GB"/>
    </w:rPr>
  </w:style>
  <w:style w:type="character" w:customStyle="1" w:styleId="Tabelasvetlamrea1">
    <w:name w:val="Tabela – svetla mreža1"/>
    <w:uiPriority w:val="99"/>
    <w:rsid w:val="00EF1AE4"/>
    <w:rPr>
      <w:b/>
      <w:bCs/>
      <w:smallCaps/>
      <w:color w:val="auto"/>
      <w:spacing w:val="5"/>
      <w:u w:val="single"/>
    </w:rPr>
  </w:style>
  <w:style w:type="paragraph" w:customStyle="1" w:styleId="BodyText21">
    <w:name w:val="Body Text 21"/>
    <w:basedOn w:val="Navaden"/>
    <w:uiPriority w:val="99"/>
    <w:rsid w:val="00DA1B97"/>
    <w:pPr>
      <w:jc w:val="both"/>
    </w:pPr>
    <w:rPr>
      <w:i w:val="0"/>
      <w:iCs w:val="0"/>
      <w:lang w:eastAsia="en-US"/>
    </w:rPr>
  </w:style>
  <w:style w:type="numbering" w:customStyle="1" w:styleId="Slog1">
    <w:name w:val="Slog1"/>
    <w:rsid w:val="00C72086"/>
    <w:pPr>
      <w:numPr>
        <w:numId w:val="17"/>
      </w:numPr>
    </w:pPr>
  </w:style>
  <w:style w:type="paragraph" w:customStyle="1" w:styleId="Telobesedila31">
    <w:name w:val="Telo besedila 31"/>
    <w:basedOn w:val="Navaden"/>
    <w:rsid w:val="001834D5"/>
    <w:pPr>
      <w:suppressAutoHyphens/>
      <w:jc w:val="both"/>
    </w:pPr>
    <w:rPr>
      <w:rFonts w:ascii="Arial" w:hAnsi="Arial" w:cs="Arial"/>
      <w:i w:val="0"/>
      <w:iCs w:val="0"/>
      <w:sz w:val="16"/>
      <w:szCs w:val="16"/>
      <w:lang w:val="x-none" w:eastAsia="ar-SA"/>
    </w:rPr>
  </w:style>
  <w:style w:type="paragraph" w:customStyle="1" w:styleId="Telobesedila22">
    <w:name w:val="Telo besedila 22"/>
    <w:basedOn w:val="Navaden"/>
    <w:rsid w:val="001834D5"/>
    <w:pPr>
      <w:suppressAutoHyphens/>
      <w:jc w:val="right"/>
    </w:pPr>
    <w:rPr>
      <w:rFonts w:ascii="Arial" w:hAnsi="Arial" w:cs="Arial"/>
      <w:i w:val="0"/>
      <w:iCs w:val="0"/>
      <w:lang w:val="x-none" w:eastAsia="ar-SA"/>
    </w:rPr>
  </w:style>
  <w:style w:type="paragraph" w:customStyle="1" w:styleId="Odstavekseznama2">
    <w:name w:val="Odstavek seznama2"/>
    <w:basedOn w:val="Navaden"/>
    <w:rsid w:val="001834D5"/>
    <w:pPr>
      <w:suppressAutoHyphens/>
      <w:ind w:left="708"/>
    </w:pPr>
    <w:rPr>
      <w:iCs w:val="0"/>
      <w:szCs w:val="20"/>
      <w:lang w:eastAsia="ar-SA"/>
    </w:rPr>
  </w:style>
  <w:style w:type="character" w:styleId="SledenaHiperpovezava">
    <w:name w:val="FollowedHyperlink"/>
    <w:basedOn w:val="Privzetapisavaodstavka"/>
    <w:uiPriority w:val="99"/>
    <w:semiHidden/>
    <w:unhideWhenUsed/>
    <w:locked/>
    <w:rsid w:val="00D850F4"/>
    <w:rPr>
      <w:color w:val="800080" w:themeColor="followedHyperlink"/>
      <w:u w:val="single"/>
    </w:rPr>
  </w:style>
  <w:style w:type="character" w:customStyle="1" w:styleId="NogaZnak1">
    <w:name w:val="Noga Znak1"/>
    <w:basedOn w:val="Privzetapisavaodstavka"/>
    <w:rsid w:val="00592E43"/>
    <w:rPr>
      <w:rFonts w:ascii="Arial" w:eastAsia="Times New Roman" w:hAnsi="Arial" w:cs="Arial"/>
      <w:sz w:val="20"/>
      <w:lang w:eastAsia="zh-CN"/>
    </w:rPr>
  </w:style>
  <w:style w:type="paragraph" w:customStyle="1" w:styleId="Telobesedila21">
    <w:name w:val="Telo besedila 21"/>
    <w:basedOn w:val="Navaden"/>
    <w:uiPriority w:val="99"/>
    <w:rsid w:val="00592E43"/>
    <w:pPr>
      <w:suppressAutoHyphens/>
      <w:jc w:val="right"/>
    </w:pPr>
    <w:rPr>
      <w:rFonts w:ascii="Arial" w:hAnsi="Arial" w:cs="Arial"/>
      <w:i w:val="0"/>
      <w:iCs w:val="0"/>
      <w:sz w:val="22"/>
      <w:szCs w:val="20"/>
      <w:lang w:eastAsia="zh-CN"/>
    </w:rPr>
  </w:style>
  <w:style w:type="paragraph" w:styleId="Sprotnaopomba-besedilo">
    <w:name w:val="footnote text"/>
    <w:basedOn w:val="Navaden"/>
    <w:link w:val="Sprotnaopomba-besediloZnak"/>
    <w:uiPriority w:val="99"/>
    <w:semiHidden/>
    <w:unhideWhenUsed/>
    <w:locked/>
    <w:rsid w:val="00CE2B7F"/>
    <w:rPr>
      <w:sz w:val="20"/>
      <w:szCs w:val="20"/>
    </w:rPr>
  </w:style>
  <w:style w:type="character" w:customStyle="1" w:styleId="Sprotnaopomba-besediloZnak">
    <w:name w:val="Sprotna opomba - besedilo Znak"/>
    <w:basedOn w:val="Privzetapisavaodstavka"/>
    <w:link w:val="Sprotnaopomba-besedilo"/>
    <w:uiPriority w:val="99"/>
    <w:semiHidden/>
    <w:rsid w:val="00CE2B7F"/>
    <w:rPr>
      <w:i/>
      <w:iCs/>
      <w:sz w:val="20"/>
      <w:szCs w:val="20"/>
    </w:rPr>
  </w:style>
  <w:style w:type="character" w:styleId="Sprotnaopomba-sklic">
    <w:name w:val="footnote reference"/>
    <w:basedOn w:val="Privzetapisavaodstavka"/>
    <w:uiPriority w:val="99"/>
    <w:semiHidden/>
    <w:unhideWhenUsed/>
    <w:locked/>
    <w:rsid w:val="00CE2B7F"/>
    <w:rPr>
      <w:vertAlign w:val="superscript"/>
    </w:rPr>
  </w:style>
  <w:style w:type="numbering" w:customStyle="1" w:styleId="Headings">
    <w:name w:val="Headings"/>
    <w:rsid w:val="005C5FFE"/>
    <w:pPr>
      <w:numPr>
        <w:numId w:val="42"/>
      </w:numPr>
    </w:pPr>
  </w:style>
  <w:style w:type="paragraph" w:customStyle="1" w:styleId="BodyText36">
    <w:name w:val="Body Text 36"/>
    <w:basedOn w:val="Navaden"/>
    <w:rsid w:val="005C5F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 w:val="0"/>
      <w:iCs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80321">
      <w:bodyDiv w:val="1"/>
      <w:marLeft w:val="0"/>
      <w:marRight w:val="0"/>
      <w:marTop w:val="0"/>
      <w:marBottom w:val="0"/>
      <w:divBdr>
        <w:top w:val="none" w:sz="0" w:space="0" w:color="auto"/>
        <w:left w:val="none" w:sz="0" w:space="0" w:color="auto"/>
        <w:bottom w:val="none" w:sz="0" w:space="0" w:color="auto"/>
        <w:right w:val="none" w:sz="0" w:space="0" w:color="auto"/>
      </w:divBdr>
    </w:div>
    <w:div w:id="1933585245">
      <w:marLeft w:val="0"/>
      <w:marRight w:val="0"/>
      <w:marTop w:val="0"/>
      <w:marBottom w:val="0"/>
      <w:divBdr>
        <w:top w:val="none" w:sz="0" w:space="0" w:color="auto"/>
        <w:left w:val="none" w:sz="0" w:space="0" w:color="auto"/>
        <w:bottom w:val="none" w:sz="0" w:space="0" w:color="auto"/>
        <w:right w:val="none" w:sz="0" w:space="0" w:color="auto"/>
      </w:divBdr>
      <w:divsChild>
        <w:div w:id="1933585256">
          <w:marLeft w:val="0"/>
          <w:marRight w:val="0"/>
          <w:marTop w:val="0"/>
          <w:marBottom w:val="0"/>
          <w:divBdr>
            <w:top w:val="none" w:sz="0" w:space="0" w:color="auto"/>
            <w:left w:val="none" w:sz="0" w:space="0" w:color="auto"/>
            <w:bottom w:val="none" w:sz="0" w:space="0" w:color="auto"/>
            <w:right w:val="none" w:sz="0" w:space="0" w:color="auto"/>
          </w:divBdr>
          <w:divsChild>
            <w:div w:id="1933585259">
              <w:marLeft w:val="0"/>
              <w:marRight w:val="46"/>
              <w:marTop w:val="0"/>
              <w:marBottom w:val="0"/>
              <w:divBdr>
                <w:top w:val="none" w:sz="0" w:space="0" w:color="auto"/>
                <w:left w:val="none" w:sz="0" w:space="0" w:color="auto"/>
                <w:bottom w:val="none" w:sz="0" w:space="0" w:color="auto"/>
                <w:right w:val="none" w:sz="0" w:space="0" w:color="auto"/>
              </w:divBdr>
              <w:divsChild>
                <w:div w:id="1933585246">
                  <w:marLeft w:val="0"/>
                  <w:marRight w:val="0"/>
                  <w:marTop w:val="0"/>
                  <w:marBottom w:val="115"/>
                  <w:divBdr>
                    <w:top w:val="none" w:sz="0" w:space="0" w:color="auto"/>
                    <w:left w:val="none" w:sz="0" w:space="0" w:color="auto"/>
                    <w:bottom w:val="none" w:sz="0" w:space="0" w:color="auto"/>
                    <w:right w:val="none" w:sz="0" w:space="0" w:color="auto"/>
                  </w:divBdr>
                  <w:divsChild>
                    <w:div w:id="1933585244">
                      <w:marLeft w:val="0"/>
                      <w:marRight w:val="0"/>
                      <w:marTop w:val="0"/>
                      <w:marBottom w:val="0"/>
                      <w:divBdr>
                        <w:top w:val="none" w:sz="0" w:space="0" w:color="auto"/>
                        <w:left w:val="none" w:sz="0" w:space="0" w:color="auto"/>
                        <w:bottom w:val="none" w:sz="0" w:space="0" w:color="auto"/>
                        <w:right w:val="none" w:sz="0" w:space="0" w:color="auto"/>
                      </w:divBdr>
                      <w:divsChild>
                        <w:div w:id="193358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585247">
      <w:marLeft w:val="0"/>
      <w:marRight w:val="0"/>
      <w:marTop w:val="0"/>
      <w:marBottom w:val="0"/>
      <w:divBdr>
        <w:top w:val="none" w:sz="0" w:space="0" w:color="auto"/>
        <w:left w:val="none" w:sz="0" w:space="0" w:color="auto"/>
        <w:bottom w:val="none" w:sz="0" w:space="0" w:color="auto"/>
        <w:right w:val="none" w:sz="0" w:space="0" w:color="auto"/>
      </w:divBdr>
    </w:div>
    <w:div w:id="1933585248">
      <w:marLeft w:val="0"/>
      <w:marRight w:val="0"/>
      <w:marTop w:val="0"/>
      <w:marBottom w:val="0"/>
      <w:divBdr>
        <w:top w:val="none" w:sz="0" w:space="0" w:color="auto"/>
        <w:left w:val="none" w:sz="0" w:space="0" w:color="auto"/>
        <w:bottom w:val="none" w:sz="0" w:space="0" w:color="auto"/>
        <w:right w:val="none" w:sz="0" w:space="0" w:color="auto"/>
      </w:divBdr>
    </w:div>
    <w:div w:id="1933585249">
      <w:marLeft w:val="0"/>
      <w:marRight w:val="0"/>
      <w:marTop w:val="0"/>
      <w:marBottom w:val="0"/>
      <w:divBdr>
        <w:top w:val="none" w:sz="0" w:space="0" w:color="auto"/>
        <w:left w:val="none" w:sz="0" w:space="0" w:color="auto"/>
        <w:bottom w:val="none" w:sz="0" w:space="0" w:color="auto"/>
        <w:right w:val="none" w:sz="0" w:space="0" w:color="auto"/>
      </w:divBdr>
    </w:div>
    <w:div w:id="1933585250">
      <w:marLeft w:val="0"/>
      <w:marRight w:val="0"/>
      <w:marTop w:val="0"/>
      <w:marBottom w:val="0"/>
      <w:divBdr>
        <w:top w:val="none" w:sz="0" w:space="0" w:color="auto"/>
        <w:left w:val="none" w:sz="0" w:space="0" w:color="auto"/>
        <w:bottom w:val="none" w:sz="0" w:space="0" w:color="auto"/>
        <w:right w:val="none" w:sz="0" w:space="0" w:color="auto"/>
      </w:divBdr>
    </w:div>
    <w:div w:id="1933585251">
      <w:marLeft w:val="0"/>
      <w:marRight w:val="0"/>
      <w:marTop w:val="0"/>
      <w:marBottom w:val="0"/>
      <w:divBdr>
        <w:top w:val="none" w:sz="0" w:space="0" w:color="auto"/>
        <w:left w:val="none" w:sz="0" w:space="0" w:color="auto"/>
        <w:bottom w:val="none" w:sz="0" w:space="0" w:color="auto"/>
        <w:right w:val="none" w:sz="0" w:space="0" w:color="auto"/>
      </w:divBdr>
    </w:div>
    <w:div w:id="1933585252">
      <w:marLeft w:val="0"/>
      <w:marRight w:val="0"/>
      <w:marTop w:val="0"/>
      <w:marBottom w:val="0"/>
      <w:divBdr>
        <w:top w:val="none" w:sz="0" w:space="0" w:color="auto"/>
        <w:left w:val="none" w:sz="0" w:space="0" w:color="auto"/>
        <w:bottom w:val="none" w:sz="0" w:space="0" w:color="auto"/>
        <w:right w:val="none" w:sz="0" w:space="0" w:color="auto"/>
      </w:divBdr>
    </w:div>
    <w:div w:id="1933585253">
      <w:marLeft w:val="0"/>
      <w:marRight w:val="0"/>
      <w:marTop w:val="0"/>
      <w:marBottom w:val="0"/>
      <w:divBdr>
        <w:top w:val="none" w:sz="0" w:space="0" w:color="auto"/>
        <w:left w:val="none" w:sz="0" w:space="0" w:color="auto"/>
        <w:bottom w:val="none" w:sz="0" w:space="0" w:color="auto"/>
        <w:right w:val="none" w:sz="0" w:space="0" w:color="auto"/>
      </w:divBdr>
    </w:div>
    <w:div w:id="1933585254">
      <w:marLeft w:val="0"/>
      <w:marRight w:val="0"/>
      <w:marTop w:val="0"/>
      <w:marBottom w:val="0"/>
      <w:divBdr>
        <w:top w:val="none" w:sz="0" w:space="0" w:color="auto"/>
        <w:left w:val="none" w:sz="0" w:space="0" w:color="auto"/>
        <w:bottom w:val="none" w:sz="0" w:space="0" w:color="auto"/>
        <w:right w:val="none" w:sz="0" w:space="0" w:color="auto"/>
      </w:divBdr>
    </w:div>
    <w:div w:id="1933585257">
      <w:marLeft w:val="0"/>
      <w:marRight w:val="0"/>
      <w:marTop w:val="0"/>
      <w:marBottom w:val="0"/>
      <w:divBdr>
        <w:top w:val="none" w:sz="0" w:space="0" w:color="auto"/>
        <w:left w:val="none" w:sz="0" w:space="0" w:color="auto"/>
        <w:bottom w:val="none" w:sz="0" w:space="0" w:color="auto"/>
        <w:right w:val="none" w:sz="0" w:space="0" w:color="auto"/>
      </w:divBdr>
    </w:div>
    <w:div w:id="1933585258">
      <w:marLeft w:val="0"/>
      <w:marRight w:val="0"/>
      <w:marTop w:val="0"/>
      <w:marBottom w:val="0"/>
      <w:divBdr>
        <w:top w:val="none" w:sz="0" w:space="0" w:color="auto"/>
        <w:left w:val="none" w:sz="0" w:space="0" w:color="auto"/>
        <w:bottom w:val="none" w:sz="0" w:space="0" w:color="auto"/>
        <w:right w:val="none" w:sz="0" w:space="0" w:color="auto"/>
      </w:divBdr>
    </w:div>
    <w:div w:id="1933585260">
      <w:marLeft w:val="0"/>
      <w:marRight w:val="0"/>
      <w:marTop w:val="0"/>
      <w:marBottom w:val="0"/>
      <w:divBdr>
        <w:top w:val="none" w:sz="0" w:space="0" w:color="auto"/>
        <w:left w:val="none" w:sz="0" w:space="0" w:color="auto"/>
        <w:bottom w:val="none" w:sz="0" w:space="0" w:color="auto"/>
        <w:right w:val="none" w:sz="0" w:space="0" w:color="auto"/>
      </w:divBdr>
    </w:div>
    <w:div w:id="1933585261">
      <w:marLeft w:val="0"/>
      <w:marRight w:val="0"/>
      <w:marTop w:val="0"/>
      <w:marBottom w:val="0"/>
      <w:divBdr>
        <w:top w:val="none" w:sz="0" w:space="0" w:color="auto"/>
        <w:left w:val="none" w:sz="0" w:space="0" w:color="auto"/>
        <w:bottom w:val="none" w:sz="0" w:space="0" w:color="auto"/>
        <w:right w:val="none" w:sz="0" w:space="0" w:color="auto"/>
      </w:divBdr>
    </w:div>
    <w:div w:id="1933585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18" Type="http://schemas.openxmlformats.org/officeDocument/2006/relationships/hyperlink" Target="http://www.halcom.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makspecar.si/" TargetMode="External"/><Relationship Id="rId17" Type="http://schemas.openxmlformats.org/officeDocument/2006/relationships/hyperlink" Target="http://www.sigen-ca.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smakspecar@guest.arnes.si" TargetMode="External"/><Relationship Id="rId24" Type="http://schemas.openxmlformats.org/officeDocument/2006/relationships/hyperlink" Target="mailto:miha.brlan@vg5.si" TargetMode="Externa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yperlink" Target="http://www.enarocanje.si/" TargetMode="External"/><Relationship Id="rId10" Type="http://schemas.openxmlformats.org/officeDocument/2006/relationships/hyperlink" Target="mailto:tajnistvo@os-vv.s" TargetMode="External"/><Relationship Id="rId19" Type="http://schemas.openxmlformats.org/officeDocument/2006/relationships/hyperlink" Target="http://www.nlb.si" TargetMode="External"/><Relationship Id="rId4" Type="http://schemas.microsoft.com/office/2007/relationships/stylesWithEffects" Target="stylesWithEffects.xml"/><Relationship Id="rId9" Type="http://schemas.openxmlformats.org/officeDocument/2006/relationships/hyperlink" Target="mailto:tajnistvo@os-vv.si" TargetMode="External"/><Relationship Id="rId14" Type="http://schemas.openxmlformats.org/officeDocument/2006/relationships/hyperlink" Target="https://ejn.gov.si/eJN2" TargetMode="External"/><Relationship Id="rId22" Type="http://schemas.openxmlformats.org/officeDocument/2006/relationships/hyperlink" Target="http://www.enarocan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5A6D3-25FC-4486-9DC6-5508252A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63</Pages>
  <Words>19691</Words>
  <Characters>112245</Characters>
  <Application>Microsoft Office Word</Application>
  <DocSecurity>0</DocSecurity>
  <Lines>935</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131673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 Cene Stupar</dc:creator>
  <cp:lastModifiedBy>Jana</cp:lastModifiedBy>
  <cp:revision>61</cp:revision>
  <cp:lastPrinted>2019-01-25T05:28:00Z</cp:lastPrinted>
  <dcterms:created xsi:type="dcterms:W3CDTF">2019-01-15T19:33:00Z</dcterms:created>
  <dcterms:modified xsi:type="dcterms:W3CDTF">2019-01-25T19:55:00Z</dcterms:modified>
</cp:coreProperties>
</file>